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B6ED2" w:rsidRPr="002E6550" w:rsidRDefault="008735C3" w:rsidP="00812C08">
      <w:pPr>
        <w:pStyle w:val="a4"/>
        <w:suppressLineNumbers/>
        <w:rPr>
          <w:sz w:val="28"/>
          <w:szCs w:val="28"/>
        </w:rPr>
      </w:pPr>
      <w:r w:rsidRPr="002E6550">
        <w:rPr>
          <w:sz w:val="28"/>
          <w:szCs w:val="28"/>
        </w:rPr>
        <w:t>НОУ</w:t>
      </w:r>
      <w:r w:rsidR="00DB6ED2" w:rsidRPr="002E6550">
        <w:rPr>
          <w:sz w:val="28"/>
          <w:szCs w:val="28"/>
        </w:rPr>
        <w:t xml:space="preserve"> </w:t>
      </w:r>
      <w:r w:rsidRPr="002E6550">
        <w:rPr>
          <w:sz w:val="28"/>
          <w:szCs w:val="28"/>
        </w:rPr>
        <w:t>ВПО</w:t>
      </w:r>
      <w:r w:rsidR="00DB6ED2" w:rsidRPr="002E6550">
        <w:rPr>
          <w:sz w:val="28"/>
          <w:szCs w:val="28"/>
        </w:rPr>
        <w:t xml:space="preserve"> </w:t>
      </w:r>
      <w:r w:rsidRPr="002E6550">
        <w:rPr>
          <w:sz w:val="28"/>
          <w:szCs w:val="28"/>
        </w:rPr>
        <w:t>МОСКОВСКАЯ</w:t>
      </w:r>
      <w:r w:rsidR="00DB6ED2" w:rsidRPr="002E6550">
        <w:rPr>
          <w:sz w:val="28"/>
          <w:szCs w:val="28"/>
        </w:rPr>
        <w:t xml:space="preserve"> </w:t>
      </w:r>
      <w:r w:rsidRPr="002E6550">
        <w:rPr>
          <w:sz w:val="28"/>
          <w:szCs w:val="28"/>
        </w:rPr>
        <w:t>АКАДЕМИЯ</w:t>
      </w:r>
      <w:r w:rsidR="00DB6ED2" w:rsidRPr="002E6550">
        <w:rPr>
          <w:sz w:val="28"/>
          <w:szCs w:val="28"/>
        </w:rPr>
        <w:t xml:space="preserve"> </w:t>
      </w:r>
      <w:r w:rsidRPr="002E6550">
        <w:rPr>
          <w:sz w:val="28"/>
          <w:szCs w:val="28"/>
        </w:rPr>
        <w:t>ПРЕДПРИНИМАТЕЛЬСТВА</w:t>
      </w:r>
    </w:p>
    <w:p w:rsidR="00DB6ED2" w:rsidRPr="002E6550" w:rsidRDefault="008735C3" w:rsidP="00812C08">
      <w:pPr>
        <w:pStyle w:val="a4"/>
        <w:suppressLineNumbers/>
        <w:rPr>
          <w:iCs/>
          <w:sz w:val="28"/>
          <w:szCs w:val="28"/>
        </w:rPr>
      </w:pPr>
      <w:r w:rsidRPr="002E6550">
        <w:rPr>
          <w:iCs/>
          <w:sz w:val="28"/>
          <w:szCs w:val="28"/>
        </w:rPr>
        <w:t>при</w:t>
      </w:r>
      <w:r w:rsidR="00DB6ED2" w:rsidRPr="002E6550">
        <w:rPr>
          <w:iCs/>
          <w:sz w:val="28"/>
          <w:szCs w:val="28"/>
        </w:rPr>
        <w:t xml:space="preserve"> </w:t>
      </w:r>
      <w:r w:rsidRPr="002E6550">
        <w:rPr>
          <w:iCs/>
          <w:sz w:val="28"/>
          <w:szCs w:val="28"/>
        </w:rPr>
        <w:t>Правительстве</w:t>
      </w:r>
      <w:r w:rsidR="00DB6ED2" w:rsidRPr="002E6550">
        <w:rPr>
          <w:iCs/>
          <w:sz w:val="28"/>
          <w:szCs w:val="28"/>
        </w:rPr>
        <w:t xml:space="preserve"> </w:t>
      </w:r>
      <w:r w:rsidRPr="002E6550">
        <w:rPr>
          <w:iCs/>
          <w:sz w:val="28"/>
          <w:szCs w:val="28"/>
        </w:rPr>
        <w:t>Москвы</w:t>
      </w:r>
    </w:p>
    <w:p w:rsidR="00DB6ED2" w:rsidRPr="002E6550" w:rsidRDefault="008735C3" w:rsidP="00812C08">
      <w:pPr>
        <w:pStyle w:val="a4"/>
        <w:suppressLineNumbers/>
        <w:rPr>
          <w:iCs/>
          <w:sz w:val="28"/>
          <w:szCs w:val="28"/>
        </w:rPr>
      </w:pPr>
      <w:r w:rsidRPr="002E6550">
        <w:rPr>
          <w:iCs/>
          <w:sz w:val="28"/>
          <w:szCs w:val="28"/>
        </w:rPr>
        <w:t>Сургутский</w:t>
      </w:r>
      <w:r w:rsidR="00DB6ED2" w:rsidRPr="002E6550">
        <w:rPr>
          <w:iCs/>
          <w:sz w:val="28"/>
          <w:szCs w:val="28"/>
        </w:rPr>
        <w:t xml:space="preserve"> </w:t>
      </w:r>
      <w:r w:rsidRPr="002E6550">
        <w:rPr>
          <w:iCs/>
          <w:sz w:val="28"/>
          <w:szCs w:val="28"/>
        </w:rPr>
        <w:t>филиал</w:t>
      </w:r>
    </w:p>
    <w:p w:rsidR="00DB6ED2" w:rsidRPr="002E6550" w:rsidRDefault="008735C3" w:rsidP="00812C08">
      <w:pPr>
        <w:suppressLineNumbers/>
        <w:spacing w:before="0" w:after="0" w:line="360" w:lineRule="auto"/>
        <w:jc w:val="center"/>
        <w:rPr>
          <w:b/>
          <w:sz w:val="28"/>
          <w:szCs w:val="28"/>
        </w:rPr>
      </w:pPr>
      <w:r w:rsidRPr="002E6550">
        <w:rPr>
          <w:b/>
          <w:sz w:val="28"/>
          <w:szCs w:val="28"/>
        </w:rPr>
        <w:t>Специальность</w:t>
      </w:r>
      <w:r w:rsidR="00DB6ED2" w:rsidRPr="002E6550">
        <w:rPr>
          <w:b/>
          <w:sz w:val="28"/>
          <w:szCs w:val="28"/>
        </w:rPr>
        <w:t xml:space="preserve"> </w:t>
      </w:r>
      <w:r w:rsidRPr="002E6550">
        <w:rPr>
          <w:b/>
          <w:sz w:val="28"/>
          <w:szCs w:val="28"/>
        </w:rPr>
        <w:t>–</w:t>
      </w:r>
      <w:r w:rsidR="00DB6ED2" w:rsidRPr="002E6550">
        <w:rPr>
          <w:b/>
          <w:sz w:val="28"/>
          <w:szCs w:val="28"/>
        </w:rPr>
        <w:t xml:space="preserve"> </w:t>
      </w:r>
      <w:r w:rsidRPr="002E6550">
        <w:rPr>
          <w:b/>
          <w:sz w:val="28"/>
          <w:szCs w:val="28"/>
        </w:rPr>
        <w:t>«Прикладная</w:t>
      </w:r>
      <w:r w:rsidR="00DB6ED2" w:rsidRPr="002E6550">
        <w:rPr>
          <w:b/>
          <w:sz w:val="28"/>
          <w:szCs w:val="28"/>
        </w:rPr>
        <w:t xml:space="preserve"> </w:t>
      </w:r>
      <w:r w:rsidRPr="002E6550">
        <w:rPr>
          <w:b/>
          <w:sz w:val="28"/>
          <w:szCs w:val="28"/>
        </w:rPr>
        <w:t>информатика</w:t>
      </w:r>
      <w:r w:rsidR="00DB6ED2" w:rsidRPr="002E6550">
        <w:rPr>
          <w:b/>
          <w:sz w:val="28"/>
          <w:szCs w:val="28"/>
        </w:rPr>
        <w:t xml:space="preserve"> (</w:t>
      </w:r>
      <w:r w:rsidRPr="002E6550">
        <w:rPr>
          <w:b/>
          <w:sz w:val="28"/>
          <w:szCs w:val="28"/>
        </w:rPr>
        <w:t>в</w:t>
      </w:r>
      <w:r w:rsidR="00DB6ED2" w:rsidRPr="002E6550">
        <w:rPr>
          <w:b/>
          <w:sz w:val="28"/>
          <w:szCs w:val="28"/>
        </w:rPr>
        <w:t xml:space="preserve"> </w:t>
      </w:r>
      <w:r w:rsidRPr="002E6550">
        <w:rPr>
          <w:b/>
          <w:sz w:val="28"/>
          <w:szCs w:val="28"/>
        </w:rPr>
        <w:t>экономике</w:t>
      </w:r>
      <w:r w:rsidR="00DB6ED2" w:rsidRPr="002E6550">
        <w:rPr>
          <w:b/>
          <w:sz w:val="28"/>
          <w:szCs w:val="28"/>
        </w:rPr>
        <w:t>)</w:t>
      </w:r>
      <w:r w:rsidRPr="002E6550">
        <w:rPr>
          <w:b/>
          <w:sz w:val="28"/>
          <w:szCs w:val="28"/>
        </w:rPr>
        <w:t>»</w:t>
      </w:r>
    </w:p>
    <w:p w:rsidR="00DB6ED2" w:rsidRPr="002E6550" w:rsidRDefault="008735C3" w:rsidP="00812C08">
      <w:pPr>
        <w:suppressLineNumbers/>
        <w:spacing w:before="0" w:after="0" w:line="360" w:lineRule="auto"/>
        <w:jc w:val="center"/>
        <w:rPr>
          <w:b/>
          <w:sz w:val="28"/>
          <w:szCs w:val="28"/>
        </w:rPr>
      </w:pPr>
      <w:r w:rsidRPr="002E6550">
        <w:rPr>
          <w:b/>
          <w:sz w:val="28"/>
          <w:szCs w:val="28"/>
        </w:rPr>
        <w:t>Форма</w:t>
      </w:r>
      <w:r w:rsidR="00DB6ED2" w:rsidRPr="002E6550">
        <w:rPr>
          <w:b/>
          <w:sz w:val="28"/>
          <w:szCs w:val="28"/>
        </w:rPr>
        <w:t xml:space="preserve"> </w:t>
      </w:r>
      <w:r w:rsidRPr="002E6550">
        <w:rPr>
          <w:b/>
          <w:sz w:val="28"/>
          <w:szCs w:val="28"/>
        </w:rPr>
        <w:t>обучения</w:t>
      </w:r>
      <w:r w:rsidR="00812C08" w:rsidRPr="002E6550">
        <w:rPr>
          <w:b/>
          <w:sz w:val="28"/>
          <w:szCs w:val="28"/>
        </w:rPr>
        <w:t xml:space="preserve"> </w:t>
      </w:r>
      <w:r w:rsidR="00DB6ED2" w:rsidRPr="002E6550">
        <w:rPr>
          <w:b/>
          <w:sz w:val="28"/>
          <w:szCs w:val="28"/>
        </w:rPr>
        <w:t>-</w:t>
      </w:r>
      <w:r w:rsidR="00812C08" w:rsidRPr="002E6550">
        <w:rPr>
          <w:b/>
          <w:sz w:val="28"/>
          <w:szCs w:val="28"/>
        </w:rPr>
        <w:t xml:space="preserve"> </w:t>
      </w:r>
      <w:r w:rsidRPr="002E6550">
        <w:rPr>
          <w:b/>
          <w:sz w:val="28"/>
          <w:szCs w:val="28"/>
        </w:rPr>
        <w:t>заочная</w:t>
      </w:r>
    </w:p>
    <w:p w:rsidR="00DB6ED2" w:rsidRPr="002E6550" w:rsidRDefault="00DB6ED2" w:rsidP="00812C08">
      <w:pPr>
        <w:suppressLineNumbers/>
        <w:spacing w:before="0" w:after="0" w:line="360" w:lineRule="auto"/>
        <w:jc w:val="center"/>
        <w:rPr>
          <w:b/>
          <w:sz w:val="28"/>
          <w:szCs w:val="28"/>
        </w:rPr>
      </w:pPr>
    </w:p>
    <w:p w:rsidR="00DB6ED2" w:rsidRPr="002E6550" w:rsidRDefault="00DB6ED2" w:rsidP="00812C08">
      <w:pPr>
        <w:suppressLineNumbers/>
        <w:spacing w:before="0" w:after="0" w:line="360" w:lineRule="auto"/>
        <w:jc w:val="center"/>
        <w:rPr>
          <w:sz w:val="28"/>
          <w:szCs w:val="28"/>
        </w:rPr>
      </w:pPr>
    </w:p>
    <w:p w:rsidR="00812C08" w:rsidRPr="002E6550" w:rsidRDefault="00812C08" w:rsidP="00812C08">
      <w:pPr>
        <w:pStyle w:val="9"/>
        <w:suppressLineNumbers/>
        <w:spacing w:before="0" w:after="0"/>
        <w:jc w:val="center"/>
        <w:rPr>
          <w:rFonts w:ascii="Times New Roman" w:hAnsi="Times New Roman" w:cs="Times New Roman"/>
          <w:iCs/>
          <w:sz w:val="28"/>
          <w:szCs w:val="28"/>
        </w:rPr>
      </w:pPr>
      <w:bookmarkStart w:id="0" w:name="_Toc251304239"/>
    </w:p>
    <w:p w:rsidR="00812C08" w:rsidRPr="002E6550" w:rsidRDefault="00812C08" w:rsidP="00812C08">
      <w:pPr>
        <w:pStyle w:val="9"/>
        <w:suppressLineNumbers/>
        <w:spacing w:before="0" w:after="0"/>
        <w:jc w:val="center"/>
        <w:rPr>
          <w:rFonts w:ascii="Times New Roman" w:hAnsi="Times New Roman" w:cs="Times New Roman"/>
          <w:iCs/>
          <w:sz w:val="28"/>
          <w:szCs w:val="28"/>
        </w:rPr>
      </w:pPr>
    </w:p>
    <w:p w:rsidR="00812C08" w:rsidRPr="002E6550" w:rsidRDefault="00812C08" w:rsidP="00812C08">
      <w:pPr>
        <w:pStyle w:val="9"/>
        <w:suppressLineNumbers/>
        <w:spacing w:before="0" w:after="0"/>
        <w:jc w:val="center"/>
        <w:rPr>
          <w:rFonts w:ascii="Times New Roman" w:hAnsi="Times New Roman" w:cs="Times New Roman"/>
          <w:iCs/>
          <w:sz w:val="28"/>
          <w:szCs w:val="28"/>
        </w:rPr>
      </w:pPr>
    </w:p>
    <w:p w:rsidR="00812C08" w:rsidRPr="002E6550" w:rsidRDefault="00812C08" w:rsidP="00812C08">
      <w:pPr>
        <w:pStyle w:val="9"/>
        <w:suppressLineNumbers/>
        <w:spacing w:before="0" w:after="0"/>
        <w:jc w:val="center"/>
        <w:rPr>
          <w:rFonts w:ascii="Times New Roman" w:hAnsi="Times New Roman" w:cs="Times New Roman"/>
          <w:iCs/>
          <w:sz w:val="28"/>
          <w:szCs w:val="28"/>
        </w:rPr>
      </w:pPr>
    </w:p>
    <w:p w:rsidR="00812C08" w:rsidRPr="002E6550" w:rsidRDefault="00812C08" w:rsidP="00812C08">
      <w:pPr>
        <w:pStyle w:val="9"/>
        <w:suppressLineNumbers/>
        <w:spacing w:before="0" w:after="0"/>
        <w:jc w:val="center"/>
        <w:rPr>
          <w:rFonts w:ascii="Times New Roman" w:hAnsi="Times New Roman" w:cs="Times New Roman"/>
          <w:iCs/>
          <w:sz w:val="28"/>
          <w:szCs w:val="28"/>
        </w:rPr>
      </w:pPr>
    </w:p>
    <w:p w:rsidR="00812C08" w:rsidRPr="002E6550" w:rsidRDefault="00812C08" w:rsidP="00812C08">
      <w:pPr>
        <w:pStyle w:val="9"/>
        <w:suppressLineNumbers/>
        <w:spacing w:before="0" w:after="0"/>
        <w:jc w:val="center"/>
        <w:rPr>
          <w:rFonts w:ascii="Times New Roman" w:hAnsi="Times New Roman" w:cs="Times New Roman"/>
          <w:iCs/>
          <w:sz w:val="28"/>
          <w:szCs w:val="28"/>
        </w:rPr>
      </w:pPr>
    </w:p>
    <w:p w:rsidR="00812C08" w:rsidRPr="002E6550" w:rsidRDefault="00812C08" w:rsidP="00812C08">
      <w:pPr>
        <w:pStyle w:val="9"/>
        <w:suppressLineNumbers/>
        <w:spacing w:before="0" w:after="0"/>
        <w:jc w:val="center"/>
        <w:rPr>
          <w:rFonts w:ascii="Times New Roman" w:hAnsi="Times New Roman" w:cs="Times New Roman"/>
          <w:iCs/>
          <w:sz w:val="28"/>
          <w:szCs w:val="28"/>
        </w:rPr>
      </w:pPr>
    </w:p>
    <w:p w:rsidR="00812C08" w:rsidRPr="002E6550" w:rsidRDefault="00812C08" w:rsidP="00812C08">
      <w:pPr>
        <w:pStyle w:val="9"/>
        <w:suppressLineNumbers/>
        <w:spacing w:before="0" w:after="0"/>
        <w:jc w:val="center"/>
        <w:rPr>
          <w:rFonts w:ascii="Times New Roman" w:hAnsi="Times New Roman" w:cs="Times New Roman"/>
          <w:iCs/>
          <w:sz w:val="28"/>
          <w:szCs w:val="28"/>
        </w:rPr>
      </w:pPr>
    </w:p>
    <w:p w:rsidR="00DB6ED2" w:rsidRPr="002E6550" w:rsidRDefault="008735C3" w:rsidP="00812C08">
      <w:pPr>
        <w:pStyle w:val="9"/>
        <w:suppressLineNumbers/>
        <w:spacing w:before="0" w:after="0"/>
        <w:jc w:val="center"/>
        <w:rPr>
          <w:rFonts w:ascii="Times New Roman" w:hAnsi="Times New Roman" w:cs="Times New Roman"/>
          <w:iCs/>
          <w:sz w:val="28"/>
          <w:szCs w:val="28"/>
        </w:rPr>
      </w:pPr>
      <w:r w:rsidRPr="002E6550">
        <w:rPr>
          <w:rFonts w:ascii="Times New Roman" w:hAnsi="Times New Roman" w:cs="Times New Roman"/>
          <w:iCs/>
          <w:sz w:val="28"/>
          <w:szCs w:val="28"/>
        </w:rPr>
        <w:t>ДИПЛОМНЫЙ</w:t>
      </w:r>
      <w:r w:rsidR="00DB6ED2" w:rsidRPr="002E6550">
        <w:rPr>
          <w:rFonts w:ascii="Times New Roman" w:hAnsi="Times New Roman" w:cs="Times New Roman"/>
          <w:iCs/>
          <w:sz w:val="28"/>
          <w:szCs w:val="28"/>
        </w:rPr>
        <w:t xml:space="preserve"> </w:t>
      </w:r>
      <w:r w:rsidRPr="002E6550">
        <w:rPr>
          <w:rFonts w:ascii="Times New Roman" w:hAnsi="Times New Roman" w:cs="Times New Roman"/>
          <w:iCs/>
          <w:sz w:val="28"/>
          <w:szCs w:val="28"/>
        </w:rPr>
        <w:t>ПРОЕК</w:t>
      </w:r>
      <w:bookmarkEnd w:id="0"/>
      <w:r w:rsidRPr="002E6550">
        <w:rPr>
          <w:rFonts w:ascii="Times New Roman" w:hAnsi="Times New Roman" w:cs="Times New Roman"/>
          <w:iCs/>
          <w:sz w:val="28"/>
          <w:szCs w:val="28"/>
        </w:rPr>
        <w:t>Т</w:t>
      </w:r>
    </w:p>
    <w:p w:rsidR="00DB6ED2" w:rsidRPr="002E6550" w:rsidRDefault="008735C3" w:rsidP="00812C08">
      <w:pPr>
        <w:suppressLineNumbers/>
        <w:spacing w:before="0" w:after="0" w:line="360" w:lineRule="auto"/>
        <w:jc w:val="center"/>
        <w:rPr>
          <w:b/>
          <w:sz w:val="28"/>
          <w:szCs w:val="28"/>
        </w:rPr>
      </w:pPr>
      <w:r w:rsidRPr="002E6550">
        <w:rPr>
          <w:b/>
          <w:sz w:val="28"/>
          <w:szCs w:val="28"/>
        </w:rPr>
        <w:t>Тема</w:t>
      </w:r>
      <w:r w:rsidR="00DB6ED2" w:rsidRPr="002E6550">
        <w:rPr>
          <w:b/>
          <w:sz w:val="28"/>
          <w:szCs w:val="28"/>
        </w:rPr>
        <w:t xml:space="preserve">: </w:t>
      </w:r>
      <w:r w:rsidRPr="002E6550">
        <w:rPr>
          <w:sz w:val="28"/>
          <w:szCs w:val="28"/>
        </w:rPr>
        <w:t>Разработка</w:t>
      </w:r>
      <w:r w:rsidR="00AD1A76" w:rsidRPr="002E6550">
        <w:rPr>
          <w:sz w:val="28"/>
          <w:szCs w:val="28"/>
        </w:rPr>
        <w:t xml:space="preserve"> </w:t>
      </w:r>
      <w:r w:rsidRPr="002E6550">
        <w:rPr>
          <w:sz w:val="28"/>
          <w:szCs w:val="28"/>
        </w:rPr>
        <w:t>АРМ</w:t>
      </w:r>
      <w:r w:rsidR="00DB6ED2" w:rsidRPr="002E6550">
        <w:rPr>
          <w:sz w:val="28"/>
          <w:szCs w:val="28"/>
        </w:rPr>
        <w:t xml:space="preserve"> </w:t>
      </w:r>
      <w:r w:rsidRPr="002E6550">
        <w:rPr>
          <w:sz w:val="28"/>
          <w:szCs w:val="28"/>
        </w:rPr>
        <w:t>мастера</w:t>
      </w:r>
      <w:r w:rsidR="00DB6ED2" w:rsidRPr="002E6550">
        <w:rPr>
          <w:sz w:val="28"/>
          <w:szCs w:val="28"/>
        </w:rPr>
        <w:t xml:space="preserve"> </w:t>
      </w:r>
      <w:r w:rsidRPr="002E6550">
        <w:rPr>
          <w:sz w:val="28"/>
          <w:szCs w:val="28"/>
        </w:rPr>
        <w:t>строительно</w:t>
      </w:r>
      <w:r w:rsidR="00DB6ED2" w:rsidRPr="002E6550">
        <w:rPr>
          <w:sz w:val="28"/>
          <w:szCs w:val="28"/>
        </w:rPr>
        <w:t>-</w:t>
      </w:r>
      <w:r w:rsidRPr="002E6550">
        <w:rPr>
          <w:sz w:val="28"/>
          <w:szCs w:val="28"/>
        </w:rPr>
        <w:t>монтажных</w:t>
      </w:r>
      <w:r w:rsidR="00DB6ED2" w:rsidRPr="002E6550">
        <w:rPr>
          <w:sz w:val="28"/>
          <w:szCs w:val="28"/>
        </w:rPr>
        <w:t xml:space="preserve"> </w:t>
      </w:r>
      <w:r w:rsidRPr="002E6550">
        <w:rPr>
          <w:sz w:val="28"/>
          <w:szCs w:val="28"/>
        </w:rPr>
        <w:t>работ</w:t>
      </w:r>
      <w:r w:rsidR="00DB6ED2" w:rsidRPr="002E6550">
        <w:rPr>
          <w:sz w:val="28"/>
          <w:szCs w:val="28"/>
        </w:rPr>
        <w:t xml:space="preserve"> </w:t>
      </w:r>
      <w:r w:rsidR="00771CBD" w:rsidRPr="002E6550">
        <w:rPr>
          <w:sz w:val="28"/>
          <w:szCs w:val="28"/>
        </w:rPr>
        <w:t>структурного подразделения ОАО «Сургутнефтегаз»</w:t>
      </w:r>
    </w:p>
    <w:p w:rsidR="00DB6ED2" w:rsidRPr="002E6550" w:rsidRDefault="00DB6ED2" w:rsidP="00812C08">
      <w:pPr>
        <w:suppressLineNumbers/>
        <w:spacing w:before="0" w:after="0" w:line="360" w:lineRule="auto"/>
        <w:jc w:val="center"/>
        <w:rPr>
          <w:b/>
          <w:sz w:val="28"/>
          <w:szCs w:val="28"/>
        </w:rPr>
      </w:pPr>
    </w:p>
    <w:p w:rsidR="00812C08" w:rsidRPr="002E6550" w:rsidRDefault="00812C08" w:rsidP="00812C08">
      <w:pPr>
        <w:pStyle w:val="7"/>
        <w:suppressLineNumbers/>
        <w:spacing w:before="0" w:after="0"/>
        <w:ind w:left="4678"/>
        <w:rPr>
          <w:b/>
          <w:sz w:val="28"/>
          <w:szCs w:val="28"/>
        </w:rPr>
      </w:pPr>
      <w:bookmarkStart w:id="1" w:name="_Toc251304240"/>
      <w:r w:rsidRPr="002E6550">
        <w:rPr>
          <w:b/>
          <w:sz w:val="28"/>
          <w:szCs w:val="28"/>
        </w:rPr>
        <w:t>Выполнил студен</w:t>
      </w:r>
      <w:bookmarkEnd w:id="1"/>
      <w:r w:rsidRPr="002E6550">
        <w:rPr>
          <w:b/>
          <w:sz w:val="28"/>
          <w:szCs w:val="28"/>
        </w:rPr>
        <w:t xml:space="preserve">т </w:t>
      </w:r>
    </w:p>
    <w:p w:rsidR="00812C08" w:rsidRPr="002E6550" w:rsidRDefault="00812C08" w:rsidP="00812C08">
      <w:pPr>
        <w:pStyle w:val="7"/>
        <w:suppressLineNumbers/>
        <w:tabs>
          <w:tab w:val="left" w:pos="4505"/>
        </w:tabs>
        <w:spacing w:before="0" w:after="0"/>
        <w:ind w:left="4678"/>
        <w:rPr>
          <w:b/>
          <w:sz w:val="28"/>
          <w:szCs w:val="28"/>
        </w:rPr>
      </w:pPr>
      <w:bookmarkStart w:id="2" w:name="_Toc251304242"/>
      <w:r w:rsidRPr="002E6550">
        <w:rPr>
          <w:b/>
          <w:sz w:val="28"/>
          <w:szCs w:val="28"/>
        </w:rPr>
        <w:t>Групп</w:t>
      </w:r>
      <w:bookmarkEnd w:id="2"/>
      <w:r w:rsidRPr="002E6550">
        <w:rPr>
          <w:b/>
          <w:sz w:val="28"/>
          <w:szCs w:val="28"/>
        </w:rPr>
        <w:t>ы 41 ПИЭ</w:t>
      </w:r>
    </w:p>
    <w:p w:rsidR="00812C08" w:rsidRPr="002E6550" w:rsidRDefault="00812C08" w:rsidP="00812C08">
      <w:pPr>
        <w:pStyle w:val="7"/>
        <w:suppressLineNumbers/>
        <w:spacing w:before="0" w:after="0"/>
        <w:ind w:left="4678"/>
        <w:rPr>
          <w:b/>
          <w:sz w:val="28"/>
          <w:szCs w:val="28"/>
        </w:rPr>
      </w:pPr>
      <w:r w:rsidRPr="002E6550">
        <w:rPr>
          <w:sz w:val="28"/>
          <w:szCs w:val="28"/>
        </w:rPr>
        <w:t>Чернобровкин Виталий Викторович</w:t>
      </w:r>
    </w:p>
    <w:p w:rsidR="00812C08" w:rsidRPr="002E6550" w:rsidRDefault="00812C08" w:rsidP="00812C08">
      <w:pPr>
        <w:pStyle w:val="7"/>
        <w:suppressLineNumbers/>
        <w:tabs>
          <w:tab w:val="left" w:pos="4505"/>
        </w:tabs>
        <w:spacing w:before="0" w:after="0"/>
        <w:ind w:left="4678"/>
        <w:rPr>
          <w:b/>
          <w:sz w:val="28"/>
          <w:szCs w:val="28"/>
        </w:rPr>
      </w:pPr>
      <w:bookmarkStart w:id="3" w:name="_Toc251304244"/>
      <w:r w:rsidRPr="002E6550">
        <w:rPr>
          <w:b/>
          <w:sz w:val="28"/>
          <w:szCs w:val="28"/>
        </w:rPr>
        <w:t>Научные руководители</w:t>
      </w:r>
      <w:bookmarkStart w:id="4" w:name="_Toc251304246"/>
      <w:bookmarkEnd w:id="3"/>
      <w:r w:rsidRPr="002E6550">
        <w:rPr>
          <w:b/>
          <w:sz w:val="28"/>
          <w:szCs w:val="28"/>
        </w:rPr>
        <w:t xml:space="preserve"> </w:t>
      </w:r>
    </w:p>
    <w:p w:rsidR="00812C08" w:rsidRPr="002E6550" w:rsidRDefault="00812C08" w:rsidP="00812C08">
      <w:pPr>
        <w:pStyle w:val="7"/>
        <w:suppressLineNumbers/>
        <w:tabs>
          <w:tab w:val="left" w:pos="4505"/>
        </w:tabs>
        <w:spacing w:before="0" w:after="0"/>
        <w:ind w:left="4678"/>
        <w:rPr>
          <w:sz w:val="28"/>
          <w:szCs w:val="28"/>
        </w:rPr>
      </w:pPr>
      <w:r w:rsidRPr="002E6550">
        <w:rPr>
          <w:sz w:val="28"/>
          <w:szCs w:val="28"/>
        </w:rPr>
        <w:t>к. т. н. профессор</w:t>
      </w:r>
      <w:r w:rsidRPr="002E6550">
        <w:rPr>
          <w:b/>
          <w:sz w:val="28"/>
          <w:szCs w:val="28"/>
        </w:rPr>
        <w:t xml:space="preserve"> </w:t>
      </w:r>
      <w:r w:rsidRPr="002E6550">
        <w:rPr>
          <w:sz w:val="28"/>
          <w:szCs w:val="28"/>
        </w:rPr>
        <w:t>Клочков Г.А.</w:t>
      </w:r>
    </w:p>
    <w:bookmarkEnd w:id="4"/>
    <w:p w:rsidR="00812C08" w:rsidRPr="002E6550" w:rsidRDefault="00812C08" w:rsidP="00812C08">
      <w:pPr>
        <w:pStyle w:val="14-1"/>
        <w:spacing w:after="0"/>
        <w:ind w:firstLine="709"/>
        <w:jc w:val="both"/>
        <w:rPr>
          <w:b/>
          <w:szCs w:val="28"/>
        </w:rPr>
      </w:pPr>
    </w:p>
    <w:p w:rsidR="00DB6ED2" w:rsidRPr="002E6550" w:rsidRDefault="00812C08" w:rsidP="00812C08">
      <w:pPr>
        <w:pStyle w:val="14-1"/>
        <w:spacing w:after="0"/>
        <w:ind w:firstLine="709"/>
        <w:jc w:val="both"/>
        <w:rPr>
          <w:b/>
          <w:szCs w:val="28"/>
        </w:rPr>
      </w:pPr>
      <w:r w:rsidRPr="002E6550">
        <w:rPr>
          <w:b/>
          <w:szCs w:val="28"/>
        </w:rPr>
        <w:br w:type="page"/>
      </w:r>
      <w:r w:rsidR="008735C3" w:rsidRPr="002E6550">
        <w:rPr>
          <w:b/>
          <w:szCs w:val="28"/>
        </w:rPr>
        <w:lastRenderedPageBreak/>
        <w:t>Реферат</w:t>
      </w:r>
    </w:p>
    <w:p w:rsidR="00812C08" w:rsidRPr="002E6550" w:rsidRDefault="00812C08" w:rsidP="00812C08">
      <w:pPr>
        <w:pStyle w:val="14-1"/>
        <w:spacing w:after="0"/>
        <w:ind w:firstLine="709"/>
        <w:jc w:val="both"/>
        <w:rPr>
          <w:szCs w:val="28"/>
        </w:rPr>
      </w:pPr>
    </w:p>
    <w:p w:rsidR="00DB6ED2" w:rsidRPr="002E6550" w:rsidRDefault="008735C3" w:rsidP="00812C08">
      <w:pPr>
        <w:suppressLineNumbers/>
        <w:spacing w:before="0" w:after="0" w:line="360" w:lineRule="auto"/>
        <w:ind w:firstLine="709"/>
        <w:jc w:val="both"/>
        <w:rPr>
          <w:caps/>
          <w:sz w:val="28"/>
          <w:szCs w:val="28"/>
        </w:rPr>
      </w:pPr>
      <w:r w:rsidRPr="002E6550">
        <w:rPr>
          <w:sz w:val="28"/>
          <w:szCs w:val="28"/>
        </w:rPr>
        <w:t>Данная</w:t>
      </w:r>
      <w:r w:rsidR="00DB6ED2" w:rsidRPr="002E6550">
        <w:rPr>
          <w:sz w:val="28"/>
          <w:szCs w:val="28"/>
        </w:rPr>
        <w:t xml:space="preserve"> </w:t>
      </w:r>
      <w:r w:rsidRPr="002E6550">
        <w:rPr>
          <w:sz w:val="28"/>
          <w:szCs w:val="28"/>
        </w:rPr>
        <w:t>работа</w:t>
      </w:r>
      <w:r w:rsidR="00DB6ED2" w:rsidRPr="002E6550">
        <w:rPr>
          <w:sz w:val="28"/>
          <w:szCs w:val="28"/>
        </w:rPr>
        <w:t xml:space="preserve"> </w:t>
      </w:r>
      <w:r w:rsidRPr="002E6550">
        <w:rPr>
          <w:sz w:val="28"/>
          <w:szCs w:val="28"/>
        </w:rPr>
        <w:t>содержит</w:t>
      </w:r>
      <w:r w:rsidR="00DB6ED2" w:rsidRPr="002E6550">
        <w:rPr>
          <w:caps/>
          <w:sz w:val="28"/>
          <w:szCs w:val="28"/>
        </w:rPr>
        <w:t xml:space="preserve">: </w:t>
      </w:r>
      <w:r w:rsidRPr="002E6550">
        <w:rPr>
          <w:sz w:val="28"/>
          <w:szCs w:val="28"/>
        </w:rPr>
        <w:t>листов</w:t>
      </w:r>
      <w:r w:rsidR="00DB6ED2" w:rsidRPr="002E6550">
        <w:rPr>
          <w:sz w:val="28"/>
          <w:szCs w:val="28"/>
        </w:rPr>
        <w:t xml:space="preserve"> </w:t>
      </w:r>
      <w:r w:rsidRPr="002E6550">
        <w:rPr>
          <w:sz w:val="28"/>
          <w:szCs w:val="28"/>
        </w:rPr>
        <w:t>–</w:t>
      </w:r>
      <w:r w:rsidR="00DB6ED2" w:rsidRPr="002E6550">
        <w:rPr>
          <w:sz w:val="28"/>
          <w:szCs w:val="28"/>
        </w:rPr>
        <w:t xml:space="preserve"> </w:t>
      </w:r>
      <w:r w:rsidR="0032118C" w:rsidRPr="002E6550">
        <w:rPr>
          <w:sz w:val="28"/>
          <w:szCs w:val="28"/>
        </w:rPr>
        <w:t>114</w:t>
      </w:r>
      <w:r w:rsidR="00DB6ED2" w:rsidRPr="002E6550">
        <w:rPr>
          <w:sz w:val="28"/>
          <w:szCs w:val="28"/>
        </w:rPr>
        <w:t>,</w:t>
      </w:r>
      <w:r w:rsidR="00812C08" w:rsidRPr="002E6550">
        <w:rPr>
          <w:sz w:val="28"/>
          <w:szCs w:val="28"/>
        </w:rPr>
        <w:t xml:space="preserve"> </w:t>
      </w:r>
      <w:r w:rsidRPr="002E6550">
        <w:rPr>
          <w:sz w:val="28"/>
          <w:szCs w:val="28"/>
        </w:rPr>
        <w:t>рисунков</w:t>
      </w:r>
      <w:r w:rsidR="00DB6ED2" w:rsidRPr="002E6550">
        <w:rPr>
          <w:sz w:val="28"/>
          <w:szCs w:val="28"/>
        </w:rPr>
        <w:t xml:space="preserve"> </w:t>
      </w:r>
      <w:r w:rsidRPr="002E6550">
        <w:rPr>
          <w:sz w:val="28"/>
          <w:szCs w:val="28"/>
        </w:rPr>
        <w:t>–</w:t>
      </w:r>
      <w:r w:rsidR="00DB6ED2" w:rsidRPr="002E6550">
        <w:rPr>
          <w:sz w:val="28"/>
          <w:szCs w:val="28"/>
        </w:rPr>
        <w:t xml:space="preserve"> </w:t>
      </w:r>
      <w:r w:rsidR="00B67636" w:rsidRPr="002E6550">
        <w:rPr>
          <w:sz w:val="28"/>
          <w:szCs w:val="28"/>
        </w:rPr>
        <w:t>27</w:t>
      </w:r>
      <w:r w:rsidR="00DB6ED2" w:rsidRPr="002E6550">
        <w:rPr>
          <w:sz w:val="28"/>
          <w:szCs w:val="28"/>
        </w:rPr>
        <w:t xml:space="preserve">, </w:t>
      </w:r>
      <w:r w:rsidRPr="002E6550">
        <w:rPr>
          <w:sz w:val="28"/>
          <w:szCs w:val="28"/>
        </w:rPr>
        <w:t>таблиц</w:t>
      </w:r>
      <w:r w:rsidR="00DB6ED2" w:rsidRPr="002E6550">
        <w:rPr>
          <w:sz w:val="28"/>
          <w:szCs w:val="28"/>
        </w:rPr>
        <w:t xml:space="preserve"> </w:t>
      </w:r>
      <w:r w:rsidRPr="002E6550">
        <w:rPr>
          <w:sz w:val="28"/>
          <w:szCs w:val="28"/>
        </w:rPr>
        <w:t>–</w:t>
      </w:r>
      <w:r w:rsidR="00712D99" w:rsidRPr="002E6550">
        <w:rPr>
          <w:sz w:val="28"/>
          <w:szCs w:val="28"/>
        </w:rPr>
        <w:t xml:space="preserve"> 23</w:t>
      </w:r>
      <w:r w:rsidR="00DB6ED2" w:rsidRPr="002E6550">
        <w:rPr>
          <w:sz w:val="28"/>
          <w:szCs w:val="28"/>
        </w:rPr>
        <w:t xml:space="preserve"> , </w:t>
      </w:r>
      <w:r w:rsidRPr="002E6550">
        <w:rPr>
          <w:sz w:val="28"/>
          <w:szCs w:val="28"/>
        </w:rPr>
        <w:t>приложений</w:t>
      </w:r>
      <w:r w:rsidR="00DB6ED2" w:rsidRPr="002E6550">
        <w:rPr>
          <w:sz w:val="28"/>
          <w:szCs w:val="28"/>
        </w:rPr>
        <w:t xml:space="preserve"> </w:t>
      </w:r>
      <w:r w:rsidRPr="002E6550">
        <w:rPr>
          <w:sz w:val="28"/>
          <w:szCs w:val="28"/>
        </w:rPr>
        <w:t>–</w:t>
      </w:r>
      <w:r w:rsidR="00DB6ED2" w:rsidRPr="002E6550">
        <w:rPr>
          <w:sz w:val="28"/>
          <w:szCs w:val="28"/>
        </w:rPr>
        <w:t xml:space="preserve"> </w:t>
      </w:r>
      <w:r w:rsidR="00125114" w:rsidRPr="002E6550">
        <w:rPr>
          <w:sz w:val="28"/>
          <w:szCs w:val="28"/>
        </w:rPr>
        <w:t>7</w:t>
      </w:r>
      <w:r w:rsidR="00DB6ED2" w:rsidRPr="002E6550">
        <w:rPr>
          <w:sz w:val="28"/>
          <w:szCs w:val="28"/>
        </w:rPr>
        <w:t xml:space="preserve">, </w:t>
      </w:r>
      <w:r w:rsidRPr="002E6550">
        <w:rPr>
          <w:sz w:val="28"/>
          <w:szCs w:val="28"/>
        </w:rPr>
        <w:t>источников</w:t>
      </w:r>
      <w:r w:rsidR="00DB6ED2" w:rsidRPr="002E6550">
        <w:rPr>
          <w:sz w:val="28"/>
          <w:szCs w:val="28"/>
        </w:rPr>
        <w:t xml:space="preserve"> </w:t>
      </w:r>
      <w:r w:rsidRPr="002E6550">
        <w:rPr>
          <w:sz w:val="28"/>
          <w:szCs w:val="28"/>
        </w:rPr>
        <w:t>использованной</w:t>
      </w:r>
      <w:r w:rsidR="00DB6ED2" w:rsidRPr="002E6550">
        <w:rPr>
          <w:sz w:val="28"/>
          <w:szCs w:val="28"/>
        </w:rPr>
        <w:t xml:space="preserve"> </w:t>
      </w:r>
      <w:r w:rsidRPr="002E6550">
        <w:rPr>
          <w:sz w:val="28"/>
          <w:szCs w:val="28"/>
        </w:rPr>
        <w:t>литературы</w:t>
      </w:r>
      <w:r w:rsidR="00DB6ED2" w:rsidRPr="002E6550">
        <w:rPr>
          <w:sz w:val="28"/>
          <w:szCs w:val="28"/>
        </w:rPr>
        <w:t xml:space="preserve"> </w:t>
      </w:r>
      <w:r w:rsidRPr="002E6550">
        <w:rPr>
          <w:sz w:val="28"/>
          <w:szCs w:val="28"/>
        </w:rPr>
        <w:t>–</w:t>
      </w:r>
      <w:r w:rsidR="00DB6ED2" w:rsidRPr="002E6550">
        <w:rPr>
          <w:sz w:val="28"/>
          <w:szCs w:val="28"/>
        </w:rPr>
        <w:t xml:space="preserve"> </w:t>
      </w:r>
      <w:r w:rsidR="00904ED6" w:rsidRPr="002E6550">
        <w:rPr>
          <w:sz w:val="28"/>
          <w:szCs w:val="28"/>
        </w:rPr>
        <w:t>28</w:t>
      </w:r>
      <w:r w:rsidR="00DB6ED2" w:rsidRPr="002E6550">
        <w:rPr>
          <w:sz w:val="28"/>
          <w:szCs w:val="28"/>
        </w:rPr>
        <w:t>.</w:t>
      </w:r>
    </w:p>
    <w:p w:rsidR="00DB6ED2" w:rsidRPr="002E6550" w:rsidRDefault="008735C3" w:rsidP="00812C08">
      <w:pPr>
        <w:suppressLineNumbers/>
        <w:spacing w:before="0" w:after="0" w:line="360" w:lineRule="auto"/>
        <w:ind w:firstLine="709"/>
        <w:jc w:val="both"/>
        <w:rPr>
          <w:sz w:val="28"/>
          <w:szCs w:val="28"/>
        </w:rPr>
      </w:pPr>
      <w:r w:rsidRPr="002E6550">
        <w:rPr>
          <w:b/>
          <w:sz w:val="28"/>
          <w:szCs w:val="28"/>
        </w:rPr>
        <w:t>Ключевые</w:t>
      </w:r>
      <w:r w:rsidR="00DB6ED2" w:rsidRPr="002E6550">
        <w:rPr>
          <w:b/>
          <w:sz w:val="28"/>
          <w:szCs w:val="28"/>
        </w:rPr>
        <w:t xml:space="preserve"> </w:t>
      </w:r>
      <w:r w:rsidRPr="002E6550">
        <w:rPr>
          <w:b/>
          <w:sz w:val="28"/>
          <w:szCs w:val="28"/>
        </w:rPr>
        <w:t>слова</w:t>
      </w:r>
      <w:r w:rsidR="00DB6ED2" w:rsidRPr="002E6550">
        <w:rPr>
          <w:sz w:val="28"/>
          <w:szCs w:val="28"/>
        </w:rPr>
        <w:t xml:space="preserve">: </w:t>
      </w:r>
      <w:r w:rsidRPr="002E6550">
        <w:rPr>
          <w:sz w:val="28"/>
          <w:szCs w:val="28"/>
        </w:rPr>
        <w:t>автоматизация</w:t>
      </w:r>
      <w:r w:rsidR="00DB6ED2" w:rsidRPr="002E6550">
        <w:rPr>
          <w:sz w:val="28"/>
          <w:szCs w:val="28"/>
        </w:rPr>
        <w:t xml:space="preserve">, </w:t>
      </w:r>
      <w:r w:rsidRPr="002E6550">
        <w:rPr>
          <w:sz w:val="28"/>
          <w:szCs w:val="28"/>
        </w:rPr>
        <w:t>автоматизированное</w:t>
      </w:r>
      <w:r w:rsidR="00DB6ED2" w:rsidRPr="002E6550">
        <w:rPr>
          <w:sz w:val="28"/>
          <w:szCs w:val="28"/>
        </w:rPr>
        <w:t xml:space="preserve"> </w:t>
      </w:r>
      <w:r w:rsidRPr="002E6550">
        <w:rPr>
          <w:sz w:val="28"/>
          <w:szCs w:val="28"/>
        </w:rPr>
        <w:t>рабочее</w:t>
      </w:r>
      <w:r w:rsidR="00DB6ED2" w:rsidRPr="002E6550">
        <w:rPr>
          <w:sz w:val="28"/>
          <w:szCs w:val="28"/>
        </w:rPr>
        <w:t xml:space="preserve"> </w:t>
      </w:r>
      <w:r w:rsidRPr="002E6550">
        <w:rPr>
          <w:sz w:val="28"/>
          <w:szCs w:val="28"/>
        </w:rPr>
        <w:t>место</w:t>
      </w:r>
      <w:r w:rsidR="00DB6ED2" w:rsidRPr="002E6550">
        <w:rPr>
          <w:sz w:val="28"/>
          <w:szCs w:val="28"/>
        </w:rPr>
        <w:t xml:space="preserve"> (</w:t>
      </w:r>
      <w:r w:rsidRPr="002E6550">
        <w:rPr>
          <w:sz w:val="28"/>
          <w:szCs w:val="28"/>
        </w:rPr>
        <w:t>АРМ</w:t>
      </w:r>
      <w:r w:rsidR="00DB6ED2" w:rsidRPr="002E6550">
        <w:rPr>
          <w:sz w:val="28"/>
          <w:szCs w:val="28"/>
        </w:rPr>
        <w:t xml:space="preserve">), </w:t>
      </w:r>
      <w:r w:rsidRPr="002E6550">
        <w:rPr>
          <w:sz w:val="28"/>
          <w:szCs w:val="28"/>
        </w:rPr>
        <w:t>анализ</w:t>
      </w:r>
      <w:r w:rsidR="00DB6ED2" w:rsidRPr="002E6550">
        <w:rPr>
          <w:sz w:val="28"/>
          <w:szCs w:val="28"/>
        </w:rPr>
        <w:t xml:space="preserve">, </w:t>
      </w:r>
      <w:r w:rsidRPr="002E6550">
        <w:rPr>
          <w:sz w:val="28"/>
          <w:szCs w:val="28"/>
        </w:rPr>
        <w:t>планирование</w:t>
      </w:r>
      <w:r w:rsidR="00DB6ED2" w:rsidRPr="002E6550">
        <w:rPr>
          <w:sz w:val="28"/>
          <w:szCs w:val="28"/>
        </w:rPr>
        <w:t xml:space="preserve">, </w:t>
      </w:r>
      <w:r w:rsidRPr="002E6550">
        <w:rPr>
          <w:sz w:val="28"/>
          <w:szCs w:val="28"/>
        </w:rPr>
        <w:t>учет</w:t>
      </w:r>
      <w:r w:rsidR="00DB6ED2" w:rsidRPr="002E6550">
        <w:rPr>
          <w:sz w:val="28"/>
          <w:szCs w:val="28"/>
        </w:rPr>
        <w:t xml:space="preserve">, </w:t>
      </w:r>
      <w:r w:rsidRPr="002E6550">
        <w:rPr>
          <w:sz w:val="28"/>
          <w:szCs w:val="28"/>
        </w:rPr>
        <w:t>отчетная</w:t>
      </w:r>
      <w:r w:rsidR="00DB6ED2" w:rsidRPr="002E6550">
        <w:rPr>
          <w:sz w:val="28"/>
          <w:szCs w:val="28"/>
        </w:rPr>
        <w:t xml:space="preserve"> </w:t>
      </w:r>
      <w:r w:rsidRPr="002E6550">
        <w:rPr>
          <w:sz w:val="28"/>
          <w:szCs w:val="28"/>
        </w:rPr>
        <w:t>документация</w:t>
      </w:r>
      <w:r w:rsidR="00DB6ED2" w:rsidRPr="002E6550">
        <w:rPr>
          <w:sz w:val="28"/>
          <w:szCs w:val="28"/>
        </w:rPr>
        <w:t xml:space="preserve">. </w:t>
      </w:r>
      <w:r w:rsidRPr="002E6550">
        <w:rPr>
          <w:sz w:val="28"/>
          <w:szCs w:val="28"/>
        </w:rPr>
        <w:t>Системы</w:t>
      </w:r>
      <w:r w:rsidR="00DB6ED2" w:rsidRPr="002E6550">
        <w:rPr>
          <w:sz w:val="28"/>
          <w:szCs w:val="28"/>
        </w:rPr>
        <w:t xml:space="preserve"> </w:t>
      </w:r>
      <w:r w:rsidRPr="002E6550">
        <w:rPr>
          <w:sz w:val="28"/>
          <w:szCs w:val="28"/>
        </w:rPr>
        <w:t>вентиляции</w:t>
      </w:r>
      <w:r w:rsidR="00DB6ED2" w:rsidRPr="002E6550">
        <w:rPr>
          <w:sz w:val="28"/>
          <w:szCs w:val="28"/>
        </w:rPr>
        <w:t xml:space="preserve"> </w:t>
      </w:r>
      <w:r w:rsidRPr="002E6550">
        <w:rPr>
          <w:sz w:val="28"/>
          <w:szCs w:val="28"/>
        </w:rPr>
        <w:t>и</w:t>
      </w:r>
      <w:r w:rsidR="00DB6ED2" w:rsidRPr="002E6550">
        <w:rPr>
          <w:sz w:val="28"/>
          <w:szCs w:val="28"/>
        </w:rPr>
        <w:t xml:space="preserve"> </w:t>
      </w:r>
      <w:r w:rsidRPr="002E6550">
        <w:rPr>
          <w:sz w:val="28"/>
          <w:szCs w:val="28"/>
        </w:rPr>
        <w:t>кондиционирования</w:t>
      </w:r>
      <w:r w:rsidR="00DB6ED2" w:rsidRPr="002E6550">
        <w:rPr>
          <w:sz w:val="28"/>
          <w:szCs w:val="28"/>
        </w:rPr>
        <w:t xml:space="preserve"> </w:t>
      </w:r>
      <w:r w:rsidRPr="002E6550">
        <w:rPr>
          <w:sz w:val="28"/>
          <w:szCs w:val="28"/>
        </w:rPr>
        <w:t>воздуха</w:t>
      </w:r>
      <w:r w:rsidR="00DB6ED2" w:rsidRPr="002E6550">
        <w:rPr>
          <w:sz w:val="28"/>
          <w:szCs w:val="28"/>
        </w:rPr>
        <w:t xml:space="preserve"> (</w:t>
      </w:r>
      <w:r w:rsidRPr="002E6550">
        <w:rPr>
          <w:sz w:val="28"/>
          <w:szCs w:val="28"/>
        </w:rPr>
        <w:t>СВ</w:t>
      </w:r>
      <w:r w:rsidR="00DB6ED2" w:rsidRPr="002E6550">
        <w:rPr>
          <w:sz w:val="28"/>
          <w:szCs w:val="28"/>
        </w:rPr>
        <w:t xml:space="preserve"> </w:t>
      </w:r>
      <w:r w:rsidRPr="002E6550">
        <w:rPr>
          <w:sz w:val="28"/>
          <w:szCs w:val="28"/>
        </w:rPr>
        <w:t>и</w:t>
      </w:r>
      <w:r w:rsidR="00DB6ED2" w:rsidRPr="002E6550">
        <w:rPr>
          <w:sz w:val="28"/>
          <w:szCs w:val="28"/>
        </w:rPr>
        <w:t xml:space="preserve"> </w:t>
      </w:r>
      <w:r w:rsidRPr="002E6550">
        <w:rPr>
          <w:sz w:val="28"/>
          <w:szCs w:val="28"/>
        </w:rPr>
        <w:t>КВ</w:t>
      </w:r>
      <w:r w:rsidR="00DB6ED2" w:rsidRPr="002E6550">
        <w:rPr>
          <w:sz w:val="28"/>
          <w:szCs w:val="28"/>
        </w:rPr>
        <w:t>).</w:t>
      </w:r>
    </w:p>
    <w:p w:rsidR="00DB6ED2" w:rsidRPr="002E6550" w:rsidRDefault="008735C3" w:rsidP="00812C08">
      <w:pPr>
        <w:suppressLineNumbers/>
        <w:spacing w:before="0" w:after="0" w:line="360" w:lineRule="auto"/>
        <w:ind w:firstLine="709"/>
        <w:jc w:val="both"/>
        <w:rPr>
          <w:sz w:val="28"/>
          <w:szCs w:val="28"/>
        </w:rPr>
      </w:pPr>
      <w:r w:rsidRPr="002E6550">
        <w:rPr>
          <w:b/>
          <w:sz w:val="28"/>
          <w:szCs w:val="28"/>
        </w:rPr>
        <w:t>Назначение</w:t>
      </w:r>
      <w:r w:rsidR="00DB6ED2" w:rsidRPr="002E6550">
        <w:rPr>
          <w:b/>
          <w:sz w:val="28"/>
          <w:szCs w:val="28"/>
        </w:rPr>
        <w:t xml:space="preserve"> </w:t>
      </w:r>
      <w:r w:rsidRPr="002E6550">
        <w:rPr>
          <w:b/>
          <w:sz w:val="28"/>
          <w:szCs w:val="28"/>
        </w:rPr>
        <w:t>системы</w:t>
      </w:r>
      <w:r w:rsidR="00DB6ED2" w:rsidRPr="002E6550">
        <w:rPr>
          <w:sz w:val="28"/>
          <w:szCs w:val="28"/>
        </w:rPr>
        <w:t xml:space="preserve">: </w:t>
      </w:r>
      <w:r w:rsidRPr="002E6550">
        <w:rPr>
          <w:sz w:val="28"/>
          <w:szCs w:val="28"/>
        </w:rPr>
        <w:t>автоматизации</w:t>
      </w:r>
      <w:r w:rsidR="00DB6ED2" w:rsidRPr="002E6550">
        <w:rPr>
          <w:sz w:val="28"/>
          <w:szCs w:val="28"/>
        </w:rPr>
        <w:t xml:space="preserve"> </w:t>
      </w:r>
      <w:r w:rsidRPr="002E6550">
        <w:rPr>
          <w:sz w:val="28"/>
          <w:szCs w:val="28"/>
        </w:rPr>
        <w:t>функций</w:t>
      </w:r>
      <w:r w:rsidR="00DB6ED2" w:rsidRPr="002E6550">
        <w:rPr>
          <w:sz w:val="28"/>
          <w:szCs w:val="28"/>
        </w:rPr>
        <w:t xml:space="preserve"> </w:t>
      </w:r>
      <w:r w:rsidRPr="002E6550">
        <w:rPr>
          <w:sz w:val="28"/>
          <w:szCs w:val="28"/>
        </w:rPr>
        <w:t>управления</w:t>
      </w:r>
      <w:r w:rsidR="00DB6ED2" w:rsidRPr="002E6550">
        <w:rPr>
          <w:sz w:val="28"/>
          <w:szCs w:val="28"/>
        </w:rPr>
        <w:t xml:space="preserve"> </w:t>
      </w:r>
      <w:r w:rsidRPr="002E6550">
        <w:rPr>
          <w:sz w:val="28"/>
          <w:szCs w:val="28"/>
        </w:rPr>
        <w:t>мастера</w:t>
      </w:r>
      <w:r w:rsidR="00DB6ED2" w:rsidRPr="002E6550">
        <w:rPr>
          <w:sz w:val="28"/>
          <w:szCs w:val="28"/>
        </w:rPr>
        <w:t xml:space="preserve"> </w:t>
      </w:r>
      <w:r w:rsidRPr="002E6550">
        <w:rPr>
          <w:sz w:val="28"/>
          <w:szCs w:val="28"/>
        </w:rPr>
        <w:t>СВ</w:t>
      </w:r>
      <w:r w:rsidR="00DB6ED2" w:rsidRPr="002E6550">
        <w:rPr>
          <w:sz w:val="28"/>
          <w:szCs w:val="28"/>
        </w:rPr>
        <w:t xml:space="preserve"> </w:t>
      </w:r>
      <w:r w:rsidRPr="002E6550">
        <w:rPr>
          <w:sz w:val="28"/>
          <w:szCs w:val="28"/>
        </w:rPr>
        <w:t>и</w:t>
      </w:r>
      <w:r w:rsidR="00DB6ED2" w:rsidRPr="002E6550">
        <w:rPr>
          <w:sz w:val="28"/>
          <w:szCs w:val="28"/>
        </w:rPr>
        <w:t xml:space="preserve"> </w:t>
      </w:r>
      <w:r w:rsidRPr="002E6550">
        <w:rPr>
          <w:sz w:val="28"/>
          <w:szCs w:val="28"/>
        </w:rPr>
        <w:t>КВ</w:t>
      </w:r>
      <w:r w:rsidR="00DB6ED2" w:rsidRPr="002E6550">
        <w:rPr>
          <w:sz w:val="28"/>
          <w:szCs w:val="28"/>
        </w:rPr>
        <w:t xml:space="preserve">: </w:t>
      </w:r>
      <w:r w:rsidRPr="002E6550">
        <w:rPr>
          <w:sz w:val="28"/>
          <w:szCs w:val="28"/>
        </w:rPr>
        <w:t>учет</w:t>
      </w:r>
      <w:r w:rsidR="00DB6ED2" w:rsidRPr="002E6550">
        <w:rPr>
          <w:sz w:val="28"/>
          <w:szCs w:val="28"/>
        </w:rPr>
        <w:t xml:space="preserve"> </w:t>
      </w:r>
      <w:r w:rsidRPr="002E6550">
        <w:rPr>
          <w:sz w:val="28"/>
          <w:szCs w:val="28"/>
        </w:rPr>
        <w:t>затрат</w:t>
      </w:r>
      <w:r w:rsidR="00DB6ED2" w:rsidRPr="002E6550">
        <w:rPr>
          <w:sz w:val="28"/>
          <w:szCs w:val="28"/>
        </w:rPr>
        <w:t xml:space="preserve"> </w:t>
      </w:r>
      <w:r w:rsidRPr="002E6550">
        <w:rPr>
          <w:sz w:val="28"/>
          <w:szCs w:val="28"/>
        </w:rPr>
        <w:t>материальных</w:t>
      </w:r>
      <w:r w:rsidR="00DB6ED2" w:rsidRPr="002E6550">
        <w:rPr>
          <w:sz w:val="28"/>
          <w:szCs w:val="28"/>
        </w:rPr>
        <w:t xml:space="preserve"> </w:t>
      </w:r>
      <w:r w:rsidRPr="002E6550">
        <w:rPr>
          <w:sz w:val="28"/>
          <w:szCs w:val="28"/>
        </w:rPr>
        <w:t>ценностей</w:t>
      </w:r>
      <w:r w:rsidR="00DB6ED2" w:rsidRPr="002E6550">
        <w:rPr>
          <w:sz w:val="28"/>
          <w:szCs w:val="28"/>
        </w:rPr>
        <w:t xml:space="preserve">, </w:t>
      </w:r>
      <w:r w:rsidRPr="002E6550">
        <w:rPr>
          <w:sz w:val="28"/>
          <w:szCs w:val="28"/>
        </w:rPr>
        <w:t>учет</w:t>
      </w:r>
      <w:r w:rsidR="00DB6ED2" w:rsidRPr="002E6550">
        <w:rPr>
          <w:sz w:val="28"/>
          <w:szCs w:val="28"/>
        </w:rPr>
        <w:t xml:space="preserve"> </w:t>
      </w:r>
      <w:r w:rsidRPr="002E6550">
        <w:rPr>
          <w:sz w:val="28"/>
          <w:szCs w:val="28"/>
        </w:rPr>
        <w:t>выполнения</w:t>
      </w:r>
      <w:r w:rsidR="00DB6ED2" w:rsidRPr="002E6550">
        <w:rPr>
          <w:sz w:val="28"/>
          <w:szCs w:val="28"/>
        </w:rPr>
        <w:t xml:space="preserve"> </w:t>
      </w:r>
      <w:r w:rsidRPr="002E6550">
        <w:rPr>
          <w:sz w:val="28"/>
          <w:szCs w:val="28"/>
        </w:rPr>
        <w:t>объема</w:t>
      </w:r>
      <w:r w:rsidR="00DB6ED2" w:rsidRPr="002E6550">
        <w:rPr>
          <w:sz w:val="28"/>
          <w:szCs w:val="28"/>
        </w:rPr>
        <w:t xml:space="preserve"> </w:t>
      </w:r>
      <w:r w:rsidRPr="002E6550">
        <w:rPr>
          <w:sz w:val="28"/>
          <w:szCs w:val="28"/>
        </w:rPr>
        <w:t>работ</w:t>
      </w:r>
      <w:r w:rsidR="00DB6ED2" w:rsidRPr="002E6550">
        <w:rPr>
          <w:sz w:val="28"/>
          <w:szCs w:val="28"/>
        </w:rPr>
        <w:t xml:space="preserve">, </w:t>
      </w:r>
      <w:r w:rsidRPr="002E6550">
        <w:rPr>
          <w:sz w:val="28"/>
          <w:szCs w:val="28"/>
        </w:rPr>
        <w:t>контроль</w:t>
      </w:r>
      <w:r w:rsidR="00DB6ED2" w:rsidRPr="002E6550">
        <w:rPr>
          <w:sz w:val="28"/>
          <w:szCs w:val="28"/>
        </w:rPr>
        <w:t xml:space="preserve"> </w:t>
      </w:r>
      <w:r w:rsidRPr="002E6550">
        <w:rPr>
          <w:sz w:val="28"/>
          <w:szCs w:val="28"/>
        </w:rPr>
        <w:t>качества</w:t>
      </w:r>
      <w:r w:rsidR="00DB6ED2" w:rsidRPr="002E6550">
        <w:rPr>
          <w:sz w:val="28"/>
          <w:szCs w:val="28"/>
        </w:rPr>
        <w:t xml:space="preserve"> </w:t>
      </w:r>
      <w:r w:rsidRPr="002E6550">
        <w:rPr>
          <w:sz w:val="28"/>
          <w:szCs w:val="28"/>
        </w:rPr>
        <w:t>работ</w:t>
      </w:r>
      <w:r w:rsidR="00DB6ED2" w:rsidRPr="002E6550">
        <w:rPr>
          <w:sz w:val="28"/>
          <w:szCs w:val="28"/>
        </w:rPr>
        <w:t xml:space="preserve">, </w:t>
      </w:r>
      <w:r w:rsidRPr="002E6550">
        <w:rPr>
          <w:sz w:val="28"/>
          <w:szCs w:val="28"/>
        </w:rPr>
        <w:t>распределение</w:t>
      </w:r>
      <w:r w:rsidR="00DB6ED2" w:rsidRPr="002E6550">
        <w:rPr>
          <w:sz w:val="28"/>
          <w:szCs w:val="28"/>
        </w:rPr>
        <w:t xml:space="preserve"> </w:t>
      </w:r>
      <w:r w:rsidRPr="002E6550">
        <w:rPr>
          <w:sz w:val="28"/>
          <w:szCs w:val="28"/>
        </w:rPr>
        <w:t>работ</w:t>
      </w:r>
      <w:r w:rsidR="00DB6ED2" w:rsidRPr="002E6550">
        <w:rPr>
          <w:sz w:val="28"/>
          <w:szCs w:val="28"/>
        </w:rPr>
        <w:t xml:space="preserve">, </w:t>
      </w:r>
      <w:r w:rsidRPr="002E6550">
        <w:rPr>
          <w:sz w:val="28"/>
          <w:szCs w:val="28"/>
        </w:rPr>
        <w:t>вычисление</w:t>
      </w:r>
      <w:r w:rsidR="00DB6ED2" w:rsidRPr="002E6550">
        <w:rPr>
          <w:sz w:val="28"/>
          <w:szCs w:val="28"/>
        </w:rPr>
        <w:t xml:space="preserve"> </w:t>
      </w:r>
      <w:r w:rsidRPr="002E6550">
        <w:rPr>
          <w:sz w:val="28"/>
          <w:szCs w:val="28"/>
        </w:rPr>
        <w:t>площади</w:t>
      </w:r>
      <w:r w:rsidR="00DB6ED2" w:rsidRPr="002E6550">
        <w:rPr>
          <w:sz w:val="28"/>
          <w:szCs w:val="28"/>
        </w:rPr>
        <w:t xml:space="preserve"> </w:t>
      </w:r>
      <w:r w:rsidRPr="002E6550">
        <w:rPr>
          <w:sz w:val="28"/>
          <w:szCs w:val="28"/>
        </w:rPr>
        <w:t>заготовок</w:t>
      </w:r>
      <w:r w:rsidR="00DB6ED2" w:rsidRPr="002E6550">
        <w:rPr>
          <w:sz w:val="28"/>
          <w:szCs w:val="28"/>
        </w:rPr>
        <w:t>.</w:t>
      </w:r>
    </w:p>
    <w:p w:rsidR="00DB6ED2" w:rsidRPr="002E6550" w:rsidRDefault="008735C3" w:rsidP="00812C08">
      <w:pPr>
        <w:suppressLineNumbers/>
        <w:spacing w:before="0" w:after="0" w:line="360" w:lineRule="auto"/>
        <w:ind w:firstLine="709"/>
        <w:jc w:val="both"/>
        <w:rPr>
          <w:sz w:val="28"/>
          <w:szCs w:val="28"/>
        </w:rPr>
      </w:pPr>
      <w:r w:rsidRPr="002E6550">
        <w:rPr>
          <w:b/>
          <w:sz w:val="28"/>
          <w:szCs w:val="28"/>
        </w:rPr>
        <w:t>Цель</w:t>
      </w:r>
      <w:r w:rsidR="00DB6ED2" w:rsidRPr="002E6550">
        <w:rPr>
          <w:b/>
          <w:sz w:val="28"/>
          <w:szCs w:val="28"/>
        </w:rPr>
        <w:t xml:space="preserve"> </w:t>
      </w:r>
      <w:r w:rsidRPr="002E6550">
        <w:rPr>
          <w:b/>
          <w:sz w:val="28"/>
          <w:szCs w:val="28"/>
        </w:rPr>
        <w:t>создания</w:t>
      </w:r>
      <w:r w:rsidR="00DB6ED2" w:rsidRPr="002E6550">
        <w:rPr>
          <w:b/>
          <w:sz w:val="28"/>
          <w:szCs w:val="28"/>
        </w:rPr>
        <w:t xml:space="preserve"> </w:t>
      </w:r>
      <w:r w:rsidRPr="002E6550">
        <w:rPr>
          <w:b/>
          <w:sz w:val="28"/>
          <w:szCs w:val="28"/>
        </w:rPr>
        <w:t>системы</w:t>
      </w:r>
      <w:r w:rsidR="00DB6ED2" w:rsidRPr="002E6550">
        <w:rPr>
          <w:sz w:val="28"/>
          <w:szCs w:val="28"/>
        </w:rPr>
        <w:t>:</w:t>
      </w:r>
    </w:p>
    <w:p w:rsidR="00DB6ED2" w:rsidRPr="002E6550" w:rsidRDefault="008735C3" w:rsidP="00812C08">
      <w:pPr>
        <w:numPr>
          <w:ilvl w:val="0"/>
          <w:numId w:val="7"/>
        </w:numPr>
        <w:suppressLineNumbers/>
        <w:tabs>
          <w:tab w:val="clear" w:pos="720"/>
        </w:tabs>
        <w:spacing w:before="0" w:after="0" w:line="360" w:lineRule="auto"/>
        <w:ind w:left="0" w:firstLine="709"/>
        <w:jc w:val="both"/>
        <w:rPr>
          <w:sz w:val="28"/>
          <w:szCs w:val="28"/>
        </w:rPr>
      </w:pPr>
      <w:r w:rsidRPr="002E6550">
        <w:rPr>
          <w:sz w:val="28"/>
          <w:szCs w:val="28"/>
        </w:rPr>
        <w:t>сокращение</w:t>
      </w:r>
      <w:r w:rsidR="00DB6ED2" w:rsidRPr="002E6550">
        <w:rPr>
          <w:sz w:val="28"/>
          <w:szCs w:val="28"/>
        </w:rPr>
        <w:t xml:space="preserve"> </w:t>
      </w:r>
      <w:r w:rsidRPr="002E6550">
        <w:rPr>
          <w:sz w:val="28"/>
          <w:szCs w:val="28"/>
        </w:rPr>
        <w:t>времени</w:t>
      </w:r>
      <w:r w:rsidR="00DB6ED2" w:rsidRPr="002E6550">
        <w:rPr>
          <w:sz w:val="28"/>
          <w:szCs w:val="28"/>
        </w:rPr>
        <w:t xml:space="preserve"> </w:t>
      </w:r>
      <w:r w:rsidRPr="002E6550">
        <w:rPr>
          <w:sz w:val="28"/>
          <w:szCs w:val="28"/>
        </w:rPr>
        <w:t>на</w:t>
      </w:r>
      <w:r w:rsidR="00DB6ED2" w:rsidRPr="002E6550">
        <w:rPr>
          <w:sz w:val="28"/>
          <w:szCs w:val="28"/>
        </w:rPr>
        <w:t xml:space="preserve"> </w:t>
      </w:r>
      <w:r w:rsidRPr="002E6550">
        <w:rPr>
          <w:sz w:val="28"/>
          <w:szCs w:val="28"/>
        </w:rPr>
        <w:t>обработку</w:t>
      </w:r>
      <w:r w:rsidR="00DB6ED2" w:rsidRPr="002E6550">
        <w:rPr>
          <w:sz w:val="28"/>
          <w:szCs w:val="28"/>
        </w:rPr>
        <w:t xml:space="preserve"> </w:t>
      </w:r>
      <w:r w:rsidRPr="002E6550">
        <w:rPr>
          <w:sz w:val="28"/>
          <w:szCs w:val="28"/>
        </w:rPr>
        <w:t>информации</w:t>
      </w:r>
      <w:r w:rsidR="00DB6ED2" w:rsidRPr="002E6550">
        <w:rPr>
          <w:sz w:val="28"/>
          <w:szCs w:val="28"/>
        </w:rPr>
        <w:t>;</w:t>
      </w:r>
    </w:p>
    <w:p w:rsidR="00DB6ED2" w:rsidRPr="002E6550" w:rsidRDefault="008735C3" w:rsidP="00812C08">
      <w:pPr>
        <w:numPr>
          <w:ilvl w:val="0"/>
          <w:numId w:val="7"/>
        </w:numPr>
        <w:suppressLineNumbers/>
        <w:tabs>
          <w:tab w:val="clear" w:pos="720"/>
        </w:tabs>
        <w:spacing w:before="0" w:after="0" w:line="360" w:lineRule="auto"/>
        <w:ind w:left="0" w:firstLine="709"/>
        <w:jc w:val="both"/>
        <w:rPr>
          <w:sz w:val="28"/>
          <w:szCs w:val="28"/>
        </w:rPr>
      </w:pPr>
      <w:r w:rsidRPr="002E6550">
        <w:rPr>
          <w:sz w:val="28"/>
          <w:szCs w:val="28"/>
        </w:rPr>
        <w:t>сокращение</w:t>
      </w:r>
      <w:r w:rsidR="00DB6ED2" w:rsidRPr="002E6550">
        <w:rPr>
          <w:sz w:val="28"/>
          <w:szCs w:val="28"/>
        </w:rPr>
        <w:t xml:space="preserve"> </w:t>
      </w:r>
      <w:r w:rsidRPr="002E6550">
        <w:rPr>
          <w:sz w:val="28"/>
          <w:szCs w:val="28"/>
        </w:rPr>
        <w:t>времени</w:t>
      </w:r>
      <w:r w:rsidR="00DB6ED2" w:rsidRPr="002E6550">
        <w:rPr>
          <w:sz w:val="28"/>
          <w:szCs w:val="28"/>
        </w:rPr>
        <w:t xml:space="preserve"> </w:t>
      </w:r>
      <w:r w:rsidRPr="002E6550">
        <w:rPr>
          <w:sz w:val="28"/>
          <w:szCs w:val="28"/>
        </w:rPr>
        <w:t>на</w:t>
      </w:r>
      <w:r w:rsidR="00DB6ED2" w:rsidRPr="002E6550">
        <w:rPr>
          <w:sz w:val="28"/>
          <w:szCs w:val="28"/>
        </w:rPr>
        <w:t xml:space="preserve"> </w:t>
      </w:r>
      <w:r w:rsidRPr="002E6550">
        <w:rPr>
          <w:sz w:val="28"/>
          <w:szCs w:val="28"/>
        </w:rPr>
        <w:t>поиск</w:t>
      </w:r>
      <w:r w:rsidR="00DB6ED2" w:rsidRPr="002E6550">
        <w:rPr>
          <w:sz w:val="28"/>
          <w:szCs w:val="28"/>
        </w:rPr>
        <w:t xml:space="preserve"> </w:t>
      </w:r>
      <w:r w:rsidRPr="002E6550">
        <w:rPr>
          <w:sz w:val="28"/>
          <w:szCs w:val="28"/>
        </w:rPr>
        <w:t>необходимой</w:t>
      </w:r>
      <w:r w:rsidR="00DB6ED2" w:rsidRPr="002E6550">
        <w:rPr>
          <w:sz w:val="28"/>
          <w:szCs w:val="28"/>
        </w:rPr>
        <w:t xml:space="preserve"> </w:t>
      </w:r>
      <w:r w:rsidRPr="002E6550">
        <w:rPr>
          <w:sz w:val="28"/>
          <w:szCs w:val="28"/>
        </w:rPr>
        <w:t>информации</w:t>
      </w:r>
      <w:r w:rsidR="00DB6ED2" w:rsidRPr="002E6550">
        <w:rPr>
          <w:sz w:val="28"/>
          <w:szCs w:val="28"/>
        </w:rPr>
        <w:t>;</w:t>
      </w:r>
    </w:p>
    <w:p w:rsidR="00DB6ED2" w:rsidRPr="002E6550" w:rsidRDefault="008735C3" w:rsidP="00812C08">
      <w:pPr>
        <w:numPr>
          <w:ilvl w:val="0"/>
          <w:numId w:val="7"/>
        </w:numPr>
        <w:suppressLineNumbers/>
        <w:tabs>
          <w:tab w:val="clear" w:pos="720"/>
        </w:tabs>
        <w:spacing w:before="0" w:after="0" w:line="360" w:lineRule="auto"/>
        <w:ind w:left="0" w:firstLine="709"/>
        <w:jc w:val="both"/>
        <w:rPr>
          <w:sz w:val="28"/>
          <w:szCs w:val="28"/>
        </w:rPr>
      </w:pPr>
      <w:r w:rsidRPr="002E6550">
        <w:rPr>
          <w:sz w:val="28"/>
          <w:szCs w:val="28"/>
        </w:rPr>
        <w:t>улучшение</w:t>
      </w:r>
      <w:r w:rsidR="00DB6ED2" w:rsidRPr="002E6550">
        <w:rPr>
          <w:sz w:val="28"/>
          <w:szCs w:val="28"/>
        </w:rPr>
        <w:t xml:space="preserve"> </w:t>
      </w:r>
      <w:r w:rsidRPr="002E6550">
        <w:rPr>
          <w:sz w:val="28"/>
          <w:szCs w:val="28"/>
        </w:rPr>
        <w:t>качества</w:t>
      </w:r>
      <w:r w:rsidR="00DB6ED2" w:rsidRPr="002E6550">
        <w:rPr>
          <w:sz w:val="28"/>
          <w:szCs w:val="28"/>
        </w:rPr>
        <w:t xml:space="preserve"> </w:t>
      </w:r>
      <w:r w:rsidRPr="002E6550">
        <w:rPr>
          <w:sz w:val="28"/>
          <w:szCs w:val="28"/>
        </w:rPr>
        <w:t>контроля</w:t>
      </w:r>
      <w:r w:rsidR="00DB6ED2" w:rsidRPr="002E6550">
        <w:rPr>
          <w:sz w:val="28"/>
          <w:szCs w:val="28"/>
        </w:rPr>
        <w:t xml:space="preserve"> </w:t>
      </w:r>
      <w:r w:rsidRPr="002E6550">
        <w:rPr>
          <w:sz w:val="28"/>
          <w:szCs w:val="28"/>
        </w:rPr>
        <w:t>и</w:t>
      </w:r>
      <w:r w:rsidR="00DB6ED2" w:rsidRPr="002E6550">
        <w:rPr>
          <w:sz w:val="28"/>
          <w:szCs w:val="28"/>
        </w:rPr>
        <w:t xml:space="preserve"> </w:t>
      </w:r>
      <w:r w:rsidRPr="002E6550">
        <w:rPr>
          <w:sz w:val="28"/>
          <w:szCs w:val="28"/>
        </w:rPr>
        <w:t>учета</w:t>
      </w:r>
      <w:r w:rsidR="00DB6ED2" w:rsidRPr="002E6550">
        <w:rPr>
          <w:sz w:val="28"/>
          <w:szCs w:val="28"/>
        </w:rPr>
        <w:t xml:space="preserve"> </w:t>
      </w:r>
      <w:r w:rsidRPr="002E6550">
        <w:rPr>
          <w:sz w:val="28"/>
          <w:szCs w:val="28"/>
        </w:rPr>
        <w:t>обрабатываемой</w:t>
      </w:r>
      <w:r w:rsidR="00DB6ED2" w:rsidRPr="002E6550">
        <w:rPr>
          <w:sz w:val="28"/>
          <w:szCs w:val="28"/>
        </w:rPr>
        <w:t xml:space="preserve"> </w:t>
      </w:r>
      <w:r w:rsidRPr="002E6550">
        <w:rPr>
          <w:sz w:val="28"/>
          <w:szCs w:val="28"/>
        </w:rPr>
        <w:t>информации</w:t>
      </w:r>
      <w:r w:rsidR="00DB6ED2" w:rsidRPr="002E6550">
        <w:rPr>
          <w:sz w:val="28"/>
          <w:szCs w:val="28"/>
        </w:rPr>
        <w:t>;</w:t>
      </w:r>
    </w:p>
    <w:p w:rsidR="00DB6ED2" w:rsidRPr="002E6550" w:rsidRDefault="008735C3" w:rsidP="00812C08">
      <w:pPr>
        <w:numPr>
          <w:ilvl w:val="0"/>
          <w:numId w:val="7"/>
        </w:numPr>
        <w:suppressLineNumbers/>
        <w:tabs>
          <w:tab w:val="clear" w:pos="720"/>
        </w:tabs>
        <w:spacing w:before="0" w:after="0" w:line="360" w:lineRule="auto"/>
        <w:ind w:left="0" w:firstLine="709"/>
        <w:jc w:val="both"/>
        <w:rPr>
          <w:sz w:val="28"/>
          <w:szCs w:val="28"/>
        </w:rPr>
      </w:pPr>
      <w:r w:rsidRPr="002E6550">
        <w:rPr>
          <w:sz w:val="28"/>
          <w:szCs w:val="28"/>
        </w:rPr>
        <w:t>сокращение</w:t>
      </w:r>
      <w:r w:rsidR="00DB6ED2" w:rsidRPr="002E6550">
        <w:rPr>
          <w:sz w:val="28"/>
          <w:szCs w:val="28"/>
        </w:rPr>
        <w:t xml:space="preserve"> </w:t>
      </w:r>
      <w:r w:rsidRPr="002E6550">
        <w:rPr>
          <w:sz w:val="28"/>
          <w:szCs w:val="28"/>
        </w:rPr>
        <w:t>затрат</w:t>
      </w:r>
      <w:r w:rsidR="00DB6ED2" w:rsidRPr="002E6550">
        <w:rPr>
          <w:sz w:val="28"/>
          <w:szCs w:val="28"/>
        </w:rPr>
        <w:t xml:space="preserve"> </w:t>
      </w:r>
      <w:r w:rsidRPr="002E6550">
        <w:rPr>
          <w:sz w:val="28"/>
          <w:szCs w:val="28"/>
        </w:rPr>
        <w:t>на</w:t>
      </w:r>
      <w:r w:rsidR="00DB6ED2" w:rsidRPr="002E6550">
        <w:rPr>
          <w:sz w:val="28"/>
          <w:szCs w:val="28"/>
        </w:rPr>
        <w:t xml:space="preserve"> </w:t>
      </w:r>
      <w:r w:rsidRPr="002E6550">
        <w:rPr>
          <w:sz w:val="28"/>
          <w:szCs w:val="28"/>
        </w:rPr>
        <w:t>обработку</w:t>
      </w:r>
      <w:r w:rsidR="00DB6ED2" w:rsidRPr="002E6550">
        <w:rPr>
          <w:sz w:val="28"/>
          <w:szCs w:val="28"/>
        </w:rPr>
        <w:t xml:space="preserve"> </w:t>
      </w:r>
      <w:r w:rsidRPr="002E6550">
        <w:rPr>
          <w:sz w:val="28"/>
          <w:szCs w:val="28"/>
        </w:rPr>
        <w:t>информации</w:t>
      </w:r>
      <w:r w:rsidR="00DB6ED2" w:rsidRPr="002E6550">
        <w:rPr>
          <w:sz w:val="28"/>
          <w:szCs w:val="28"/>
        </w:rPr>
        <w:t>;</w:t>
      </w:r>
    </w:p>
    <w:p w:rsidR="00DB6ED2" w:rsidRPr="002E6550" w:rsidRDefault="008735C3" w:rsidP="00812C08">
      <w:pPr>
        <w:numPr>
          <w:ilvl w:val="0"/>
          <w:numId w:val="7"/>
        </w:numPr>
        <w:suppressLineNumbers/>
        <w:tabs>
          <w:tab w:val="clear" w:pos="720"/>
        </w:tabs>
        <w:spacing w:before="0" w:after="0" w:line="360" w:lineRule="auto"/>
        <w:ind w:left="0" w:firstLine="709"/>
        <w:jc w:val="both"/>
        <w:rPr>
          <w:sz w:val="28"/>
          <w:szCs w:val="28"/>
        </w:rPr>
      </w:pPr>
      <w:r w:rsidRPr="002E6550">
        <w:rPr>
          <w:sz w:val="28"/>
          <w:szCs w:val="28"/>
        </w:rPr>
        <w:t>принятие</w:t>
      </w:r>
      <w:r w:rsidR="00DB6ED2" w:rsidRPr="002E6550">
        <w:rPr>
          <w:sz w:val="28"/>
          <w:szCs w:val="28"/>
        </w:rPr>
        <w:t xml:space="preserve"> </w:t>
      </w:r>
      <w:r w:rsidRPr="002E6550">
        <w:rPr>
          <w:sz w:val="28"/>
          <w:szCs w:val="28"/>
        </w:rPr>
        <w:t>правильных</w:t>
      </w:r>
      <w:r w:rsidR="00DB6ED2" w:rsidRPr="002E6550">
        <w:rPr>
          <w:sz w:val="28"/>
          <w:szCs w:val="28"/>
        </w:rPr>
        <w:t xml:space="preserve"> </w:t>
      </w:r>
      <w:r w:rsidRPr="002E6550">
        <w:rPr>
          <w:sz w:val="28"/>
          <w:szCs w:val="28"/>
        </w:rPr>
        <w:t>оперативных</w:t>
      </w:r>
      <w:r w:rsidR="00DB6ED2" w:rsidRPr="002E6550">
        <w:rPr>
          <w:sz w:val="28"/>
          <w:szCs w:val="28"/>
        </w:rPr>
        <w:t xml:space="preserve"> </w:t>
      </w:r>
      <w:r w:rsidRPr="002E6550">
        <w:rPr>
          <w:sz w:val="28"/>
          <w:szCs w:val="28"/>
        </w:rPr>
        <w:t>решений</w:t>
      </w:r>
      <w:r w:rsidR="00DB6ED2" w:rsidRPr="002E6550">
        <w:rPr>
          <w:sz w:val="28"/>
          <w:szCs w:val="28"/>
        </w:rPr>
        <w:t>;</w:t>
      </w:r>
    </w:p>
    <w:p w:rsidR="00DB6ED2" w:rsidRPr="002E6550" w:rsidRDefault="008735C3" w:rsidP="00812C08">
      <w:pPr>
        <w:numPr>
          <w:ilvl w:val="0"/>
          <w:numId w:val="7"/>
        </w:numPr>
        <w:suppressLineNumbers/>
        <w:tabs>
          <w:tab w:val="clear" w:pos="720"/>
        </w:tabs>
        <w:spacing w:before="0" w:after="0" w:line="360" w:lineRule="auto"/>
        <w:ind w:left="0" w:firstLine="709"/>
        <w:jc w:val="both"/>
        <w:rPr>
          <w:sz w:val="28"/>
          <w:szCs w:val="28"/>
        </w:rPr>
      </w:pPr>
      <w:r w:rsidRPr="002E6550">
        <w:rPr>
          <w:sz w:val="28"/>
          <w:szCs w:val="28"/>
        </w:rPr>
        <w:t>вычисление</w:t>
      </w:r>
      <w:r w:rsidR="00DB6ED2" w:rsidRPr="002E6550">
        <w:rPr>
          <w:sz w:val="28"/>
          <w:szCs w:val="28"/>
        </w:rPr>
        <w:t xml:space="preserve"> </w:t>
      </w:r>
      <w:r w:rsidRPr="002E6550">
        <w:rPr>
          <w:sz w:val="28"/>
          <w:szCs w:val="28"/>
        </w:rPr>
        <w:t>площади</w:t>
      </w:r>
      <w:r w:rsidR="00DB6ED2" w:rsidRPr="002E6550">
        <w:rPr>
          <w:sz w:val="28"/>
          <w:szCs w:val="28"/>
        </w:rPr>
        <w:t xml:space="preserve"> </w:t>
      </w:r>
      <w:r w:rsidRPr="002E6550">
        <w:rPr>
          <w:sz w:val="28"/>
          <w:szCs w:val="28"/>
        </w:rPr>
        <w:t>заготовок</w:t>
      </w:r>
      <w:r w:rsidR="00DB6ED2" w:rsidRPr="002E6550">
        <w:rPr>
          <w:sz w:val="28"/>
          <w:szCs w:val="28"/>
        </w:rPr>
        <w:t>.</w:t>
      </w:r>
    </w:p>
    <w:p w:rsidR="00DB6ED2" w:rsidRPr="002E6550" w:rsidRDefault="008735C3" w:rsidP="00812C08">
      <w:pPr>
        <w:suppressLineNumbers/>
        <w:spacing w:before="0" w:after="0" w:line="360" w:lineRule="auto"/>
        <w:ind w:firstLine="709"/>
        <w:jc w:val="both"/>
        <w:rPr>
          <w:sz w:val="28"/>
          <w:szCs w:val="28"/>
        </w:rPr>
      </w:pPr>
      <w:r w:rsidRPr="002E6550">
        <w:rPr>
          <w:b/>
          <w:sz w:val="28"/>
          <w:szCs w:val="28"/>
        </w:rPr>
        <w:t>Объект</w:t>
      </w:r>
      <w:r w:rsidR="00DB6ED2" w:rsidRPr="002E6550">
        <w:rPr>
          <w:b/>
          <w:sz w:val="28"/>
          <w:szCs w:val="28"/>
        </w:rPr>
        <w:t xml:space="preserve"> </w:t>
      </w:r>
      <w:r w:rsidRPr="002E6550">
        <w:rPr>
          <w:b/>
          <w:sz w:val="28"/>
          <w:szCs w:val="28"/>
        </w:rPr>
        <w:t>автоматизации</w:t>
      </w:r>
      <w:r w:rsidR="00DB6ED2" w:rsidRPr="002E6550">
        <w:rPr>
          <w:sz w:val="28"/>
          <w:szCs w:val="28"/>
        </w:rPr>
        <w:t xml:space="preserve">: </w:t>
      </w:r>
      <w:r w:rsidR="007A0707" w:rsidRPr="002E6550">
        <w:rPr>
          <w:sz w:val="28"/>
          <w:szCs w:val="28"/>
        </w:rPr>
        <w:t>Рабочее место</w:t>
      </w:r>
      <w:r w:rsidR="00DB6ED2" w:rsidRPr="002E6550">
        <w:rPr>
          <w:sz w:val="28"/>
          <w:szCs w:val="28"/>
        </w:rPr>
        <w:t xml:space="preserve"> </w:t>
      </w:r>
      <w:r w:rsidRPr="002E6550">
        <w:rPr>
          <w:sz w:val="28"/>
          <w:szCs w:val="28"/>
        </w:rPr>
        <w:t>мастера</w:t>
      </w:r>
      <w:r w:rsidR="00DB6ED2" w:rsidRPr="002E6550">
        <w:rPr>
          <w:sz w:val="28"/>
          <w:szCs w:val="28"/>
        </w:rPr>
        <w:t xml:space="preserve"> </w:t>
      </w:r>
      <w:r w:rsidRPr="002E6550">
        <w:rPr>
          <w:sz w:val="28"/>
          <w:szCs w:val="28"/>
        </w:rPr>
        <w:t>строительно</w:t>
      </w:r>
      <w:r w:rsidR="00DB6ED2" w:rsidRPr="002E6550">
        <w:rPr>
          <w:sz w:val="28"/>
          <w:szCs w:val="28"/>
        </w:rPr>
        <w:t>-</w:t>
      </w:r>
      <w:r w:rsidRPr="002E6550">
        <w:rPr>
          <w:sz w:val="28"/>
          <w:szCs w:val="28"/>
        </w:rPr>
        <w:t>монтажных</w:t>
      </w:r>
      <w:r w:rsidR="00DB6ED2" w:rsidRPr="002E6550">
        <w:rPr>
          <w:sz w:val="28"/>
          <w:szCs w:val="28"/>
        </w:rPr>
        <w:t xml:space="preserve"> </w:t>
      </w:r>
      <w:r w:rsidRPr="002E6550">
        <w:rPr>
          <w:sz w:val="28"/>
          <w:szCs w:val="28"/>
        </w:rPr>
        <w:t>работ</w:t>
      </w:r>
      <w:r w:rsidR="00DB6ED2" w:rsidRPr="002E6550">
        <w:rPr>
          <w:sz w:val="28"/>
          <w:szCs w:val="28"/>
        </w:rPr>
        <w:t xml:space="preserve"> </w:t>
      </w:r>
      <w:r w:rsidR="00757C8D" w:rsidRPr="002E6550">
        <w:rPr>
          <w:sz w:val="28"/>
          <w:szCs w:val="28"/>
        </w:rPr>
        <w:t>специализация</w:t>
      </w:r>
      <w:r w:rsidR="00DB6ED2" w:rsidRPr="002E6550">
        <w:rPr>
          <w:sz w:val="28"/>
          <w:szCs w:val="28"/>
        </w:rPr>
        <w:t xml:space="preserve"> - </w:t>
      </w:r>
      <w:r w:rsidRPr="002E6550">
        <w:rPr>
          <w:sz w:val="28"/>
          <w:szCs w:val="28"/>
        </w:rPr>
        <w:t>вентиляция</w:t>
      </w:r>
      <w:r w:rsidR="00DB6ED2" w:rsidRPr="002E6550">
        <w:rPr>
          <w:sz w:val="28"/>
          <w:szCs w:val="28"/>
        </w:rPr>
        <w:t>.</w:t>
      </w:r>
    </w:p>
    <w:p w:rsidR="00DB6ED2" w:rsidRPr="002E6550" w:rsidRDefault="008735C3" w:rsidP="00812C08">
      <w:pPr>
        <w:suppressLineNumbers/>
        <w:spacing w:before="0" w:after="0" w:line="360" w:lineRule="auto"/>
        <w:ind w:firstLine="709"/>
        <w:jc w:val="both"/>
        <w:rPr>
          <w:sz w:val="28"/>
          <w:szCs w:val="28"/>
        </w:rPr>
      </w:pPr>
      <w:r w:rsidRPr="002E6550">
        <w:rPr>
          <w:sz w:val="28"/>
          <w:szCs w:val="28"/>
        </w:rPr>
        <w:t>Результатом</w:t>
      </w:r>
      <w:r w:rsidR="00DB6ED2" w:rsidRPr="002E6550">
        <w:rPr>
          <w:sz w:val="28"/>
          <w:szCs w:val="28"/>
        </w:rPr>
        <w:t xml:space="preserve"> </w:t>
      </w:r>
      <w:r w:rsidRPr="002E6550">
        <w:rPr>
          <w:sz w:val="28"/>
          <w:szCs w:val="28"/>
        </w:rPr>
        <w:t>выполнения</w:t>
      </w:r>
      <w:r w:rsidR="00DB6ED2" w:rsidRPr="002E6550">
        <w:rPr>
          <w:sz w:val="28"/>
          <w:szCs w:val="28"/>
        </w:rPr>
        <w:t xml:space="preserve"> </w:t>
      </w:r>
      <w:r w:rsidRPr="002E6550">
        <w:rPr>
          <w:sz w:val="28"/>
          <w:szCs w:val="28"/>
        </w:rPr>
        <w:t>дипломного</w:t>
      </w:r>
      <w:r w:rsidR="00DB6ED2" w:rsidRPr="002E6550">
        <w:rPr>
          <w:sz w:val="28"/>
          <w:szCs w:val="28"/>
        </w:rPr>
        <w:t xml:space="preserve"> </w:t>
      </w:r>
      <w:r w:rsidRPr="002E6550">
        <w:rPr>
          <w:sz w:val="28"/>
          <w:szCs w:val="28"/>
        </w:rPr>
        <w:t>проекта</w:t>
      </w:r>
      <w:r w:rsidR="00DB6ED2" w:rsidRPr="002E6550">
        <w:rPr>
          <w:sz w:val="28"/>
          <w:szCs w:val="28"/>
        </w:rPr>
        <w:t xml:space="preserve"> </w:t>
      </w:r>
      <w:r w:rsidRPr="002E6550">
        <w:rPr>
          <w:sz w:val="28"/>
          <w:szCs w:val="28"/>
        </w:rPr>
        <w:t>является</w:t>
      </w:r>
      <w:r w:rsidR="00DB6ED2" w:rsidRPr="002E6550">
        <w:rPr>
          <w:sz w:val="28"/>
          <w:szCs w:val="28"/>
        </w:rPr>
        <w:t xml:space="preserve"> </w:t>
      </w:r>
      <w:r w:rsidRPr="002E6550">
        <w:rPr>
          <w:sz w:val="28"/>
          <w:szCs w:val="28"/>
        </w:rPr>
        <w:t>создание</w:t>
      </w:r>
      <w:r w:rsidR="00DB6ED2" w:rsidRPr="002E6550">
        <w:rPr>
          <w:sz w:val="28"/>
          <w:szCs w:val="28"/>
        </w:rPr>
        <w:t xml:space="preserve"> </w:t>
      </w:r>
      <w:r w:rsidRPr="002E6550">
        <w:rPr>
          <w:sz w:val="28"/>
          <w:szCs w:val="28"/>
        </w:rPr>
        <w:t>автоматизированного</w:t>
      </w:r>
      <w:r w:rsidR="00DB6ED2" w:rsidRPr="002E6550">
        <w:rPr>
          <w:sz w:val="28"/>
          <w:szCs w:val="28"/>
        </w:rPr>
        <w:t xml:space="preserve"> </w:t>
      </w:r>
      <w:r w:rsidRPr="002E6550">
        <w:rPr>
          <w:sz w:val="28"/>
          <w:szCs w:val="28"/>
        </w:rPr>
        <w:t>рабочего</w:t>
      </w:r>
      <w:r w:rsidR="00DB6ED2" w:rsidRPr="002E6550">
        <w:rPr>
          <w:sz w:val="28"/>
          <w:szCs w:val="28"/>
        </w:rPr>
        <w:t xml:space="preserve"> </w:t>
      </w:r>
      <w:r w:rsidRPr="002E6550">
        <w:rPr>
          <w:sz w:val="28"/>
          <w:szCs w:val="28"/>
        </w:rPr>
        <w:t>места</w:t>
      </w:r>
      <w:r w:rsidR="00DB6ED2" w:rsidRPr="002E6550">
        <w:rPr>
          <w:sz w:val="28"/>
          <w:szCs w:val="28"/>
        </w:rPr>
        <w:t xml:space="preserve"> </w:t>
      </w:r>
      <w:r w:rsidRPr="002E6550">
        <w:rPr>
          <w:sz w:val="28"/>
          <w:szCs w:val="28"/>
        </w:rPr>
        <w:t>мастера</w:t>
      </w:r>
      <w:r w:rsidR="00DB6ED2" w:rsidRPr="002E6550">
        <w:rPr>
          <w:sz w:val="28"/>
          <w:szCs w:val="28"/>
        </w:rPr>
        <w:t xml:space="preserve"> </w:t>
      </w:r>
      <w:r w:rsidRPr="002E6550">
        <w:rPr>
          <w:sz w:val="28"/>
          <w:szCs w:val="28"/>
        </w:rPr>
        <w:t>СВ</w:t>
      </w:r>
      <w:r w:rsidR="00DB6ED2" w:rsidRPr="002E6550">
        <w:rPr>
          <w:sz w:val="28"/>
          <w:szCs w:val="28"/>
        </w:rPr>
        <w:t xml:space="preserve"> </w:t>
      </w:r>
      <w:r w:rsidRPr="002E6550">
        <w:rPr>
          <w:sz w:val="28"/>
          <w:szCs w:val="28"/>
        </w:rPr>
        <w:t>и</w:t>
      </w:r>
      <w:r w:rsidR="00DB6ED2" w:rsidRPr="002E6550">
        <w:rPr>
          <w:sz w:val="28"/>
          <w:szCs w:val="28"/>
        </w:rPr>
        <w:t xml:space="preserve"> </w:t>
      </w:r>
      <w:r w:rsidRPr="002E6550">
        <w:rPr>
          <w:sz w:val="28"/>
          <w:szCs w:val="28"/>
        </w:rPr>
        <w:t>КВ</w:t>
      </w:r>
      <w:r w:rsidR="00DB6ED2" w:rsidRPr="002E6550">
        <w:rPr>
          <w:sz w:val="28"/>
          <w:szCs w:val="28"/>
        </w:rPr>
        <w:t xml:space="preserve">, </w:t>
      </w:r>
      <w:r w:rsidRPr="002E6550">
        <w:rPr>
          <w:sz w:val="28"/>
          <w:szCs w:val="28"/>
        </w:rPr>
        <w:t>разработанного</w:t>
      </w:r>
      <w:r w:rsidR="00DB6ED2" w:rsidRPr="002E6550">
        <w:rPr>
          <w:sz w:val="28"/>
          <w:szCs w:val="28"/>
        </w:rPr>
        <w:t xml:space="preserve"> </w:t>
      </w:r>
      <w:r w:rsidRPr="002E6550">
        <w:rPr>
          <w:sz w:val="28"/>
          <w:szCs w:val="28"/>
        </w:rPr>
        <w:t>с</w:t>
      </w:r>
      <w:r w:rsidR="00DB6ED2" w:rsidRPr="002E6550">
        <w:rPr>
          <w:sz w:val="28"/>
          <w:szCs w:val="28"/>
        </w:rPr>
        <w:t xml:space="preserve"> </w:t>
      </w:r>
      <w:r w:rsidRPr="002E6550">
        <w:rPr>
          <w:sz w:val="28"/>
          <w:szCs w:val="28"/>
        </w:rPr>
        <w:t>помощью</w:t>
      </w:r>
      <w:r w:rsidR="00DB6ED2" w:rsidRPr="002E6550">
        <w:rPr>
          <w:sz w:val="28"/>
          <w:szCs w:val="28"/>
        </w:rPr>
        <w:t xml:space="preserve"> </w:t>
      </w:r>
      <w:r w:rsidRPr="002E6550">
        <w:rPr>
          <w:sz w:val="28"/>
          <w:szCs w:val="28"/>
        </w:rPr>
        <w:t>стандартного</w:t>
      </w:r>
      <w:r w:rsidR="00DB6ED2" w:rsidRPr="002E6550">
        <w:rPr>
          <w:sz w:val="28"/>
          <w:szCs w:val="28"/>
        </w:rPr>
        <w:t xml:space="preserve"> </w:t>
      </w:r>
      <w:r w:rsidRPr="002E6550">
        <w:rPr>
          <w:sz w:val="28"/>
          <w:szCs w:val="28"/>
        </w:rPr>
        <w:t>приложения</w:t>
      </w:r>
      <w:r w:rsidR="00DB6ED2" w:rsidRPr="002E6550">
        <w:rPr>
          <w:sz w:val="28"/>
          <w:szCs w:val="28"/>
        </w:rPr>
        <w:t xml:space="preserve"> </w:t>
      </w:r>
      <w:r w:rsidRPr="002E6550">
        <w:rPr>
          <w:sz w:val="28"/>
          <w:szCs w:val="28"/>
        </w:rPr>
        <w:t>пакета</w:t>
      </w:r>
      <w:r w:rsidR="00DB6ED2" w:rsidRPr="002E6550">
        <w:rPr>
          <w:sz w:val="28"/>
          <w:szCs w:val="28"/>
        </w:rPr>
        <w:t xml:space="preserve"> MS Office </w:t>
      </w:r>
      <w:r w:rsidRPr="002E6550">
        <w:rPr>
          <w:sz w:val="28"/>
          <w:szCs w:val="28"/>
        </w:rPr>
        <w:t>–</w:t>
      </w:r>
      <w:r w:rsidR="00DB6ED2" w:rsidRPr="002E6550">
        <w:rPr>
          <w:sz w:val="28"/>
          <w:szCs w:val="28"/>
        </w:rPr>
        <w:t xml:space="preserve"> MS Access, </w:t>
      </w:r>
      <w:r w:rsidRPr="002E6550">
        <w:rPr>
          <w:sz w:val="28"/>
          <w:szCs w:val="28"/>
        </w:rPr>
        <w:t>позволяющего</w:t>
      </w:r>
      <w:r w:rsidR="00DB6ED2" w:rsidRPr="002E6550">
        <w:rPr>
          <w:sz w:val="28"/>
          <w:szCs w:val="28"/>
        </w:rPr>
        <w:t xml:space="preserve"> </w:t>
      </w:r>
      <w:r w:rsidRPr="002E6550">
        <w:rPr>
          <w:sz w:val="28"/>
          <w:szCs w:val="28"/>
        </w:rPr>
        <w:t>реализовать</w:t>
      </w:r>
      <w:r w:rsidR="00DB6ED2" w:rsidRPr="002E6550">
        <w:rPr>
          <w:sz w:val="28"/>
          <w:szCs w:val="28"/>
        </w:rPr>
        <w:t xml:space="preserve"> </w:t>
      </w:r>
      <w:r w:rsidRPr="002E6550">
        <w:rPr>
          <w:sz w:val="28"/>
          <w:szCs w:val="28"/>
        </w:rPr>
        <w:t>поставленные</w:t>
      </w:r>
      <w:r w:rsidR="00DB6ED2" w:rsidRPr="002E6550">
        <w:rPr>
          <w:sz w:val="28"/>
          <w:szCs w:val="28"/>
        </w:rPr>
        <w:t xml:space="preserve"> </w:t>
      </w:r>
      <w:r w:rsidRPr="002E6550">
        <w:rPr>
          <w:sz w:val="28"/>
          <w:szCs w:val="28"/>
        </w:rPr>
        <w:t>цели</w:t>
      </w:r>
      <w:r w:rsidR="00DB6ED2" w:rsidRPr="002E6550">
        <w:rPr>
          <w:sz w:val="28"/>
          <w:szCs w:val="28"/>
        </w:rPr>
        <w:t>.</w:t>
      </w:r>
    </w:p>
    <w:p w:rsidR="00DB6ED2" w:rsidRPr="002E6550" w:rsidRDefault="008735C3" w:rsidP="00812C08">
      <w:pPr>
        <w:suppressLineNumbers/>
        <w:spacing w:before="0" w:after="0" w:line="360" w:lineRule="auto"/>
        <w:ind w:firstLine="709"/>
        <w:jc w:val="both"/>
        <w:rPr>
          <w:sz w:val="28"/>
          <w:szCs w:val="28"/>
        </w:rPr>
      </w:pPr>
      <w:r w:rsidRPr="002E6550">
        <w:rPr>
          <w:b/>
          <w:sz w:val="28"/>
          <w:szCs w:val="28"/>
        </w:rPr>
        <w:t>Степень</w:t>
      </w:r>
      <w:r w:rsidR="00DB6ED2" w:rsidRPr="002E6550">
        <w:rPr>
          <w:b/>
          <w:sz w:val="28"/>
          <w:szCs w:val="28"/>
        </w:rPr>
        <w:t xml:space="preserve"> </w:t>
      </w:r>
      <w:r w:rsidRPr="002E6550">
        <w:rPr>
          <w:b/>
          <w:sz w:val="28"/>
          <w:szCs w:val="28"/>
        </w:rPr>
        <w:t>внедрения</w:t>
      </w:r>
      <w:r w:rsidR="00DB6ED2" w:rsidRPr="002E6550">
        <w:rPr>
          <w:sz w:val="28"/>
          <w:szCs w:val="28"/>
        </w:rPr>
        <w:t xml:space="preserve">: </w:t>
      </w:r>
      <w:r w:rsidRPr="002E6550">
        <w:rPr>
          <w:sz w:val="28"/>
          <w:szCs w:val="28"/>
        </w:rPr>
        <w:t>программа</w:t>
      </w:r>
      <w:r w:rsidR="00DB6ED2" w:rsidRPr="002E6550">
        <w:rPr>
          <w:sz w:val="28"/>
          <w:szCs w:val="28"/>
        </w:rPr>
        <w:t xml:space="preserve"> </w:t>
      </w:r>
      <w:r w:rsidRPr="002E6550">
        <w:rPr>
          <w:sz w:val="28"/>
          <w:szCs w:val="28"/>
        </w:rPr>
        <w:t>успешно</w:t>
      </w:r>
      <w:r w:rsidR="00DB6ED2" w:rsidRPr="002E6550">
        <w:rPr>
          <w:sz w:val="28"/>
          <w:szCs w:val="28"/>
        </w:rPr>
        <w:t xml:space="preserve"> </w:t>
      </w:r>
      <w:r w:rsidRPr="002E6550">
        <w:rPr>
          <w:sz w:val="28"/>
          <w:szCs w:val="28"/>
        </w:rPr>
        <w:t>прошла</w:t>
      </w:r>
      <w:r w:rsidR="00DB6ED2" w:rsidRPr="002E6550">
        <w:rPr>
          <w:sz w:val="28"/>
          <w:szCs w:val="28"/>
        </w:rPr>
        <w:t xml:space="preserve"> </w:t>
      </w:r>
      <w:r w:rsidRPr="002E6550">
        <w:rPr>
          <w:sz w:val="28"/>
          <w:szCs w:val="28"/>
        </w:rPr>
        <w:t>тестирование</w:t>
      </w:r>
      <w:r w:rsidR="00DB6ED2" w:rsidRPr="002E6550">
        <w:rPr>
          <w:sz w:val="28"/>
          <w:szCs w:val="28"/>
        </w:rPr>
        <w:t>.</w:t>
      </w:r>
    </w:p>
    <w:p w:rsidR="00764B18" w:rsidRPr="002E6550" w:rsidRDefault="008735C3" w:rsidP="00812C08">
      <w:pPr>
        <w:suppressLineNumbers/>
        <w:spacing w:before="0" w:after="0" w:line="360" w:lineRule="auto"/>
        <w:ind w:firstLine="709"/>
        <w:jc w:val="both"/>
        <w:rPr>
          <w:sz w:val="28"/>
          <w:szCs w:val="28"/>
        </w:rPr>
      </w:pPr>
      <w:r w:rsidRPr="002E6550">
        <w:rPr>
          <w:sz w:val="28"/>
          <w:szCs w:val="28"/>
        </w:rPr>
        <w:t>Дипломный</w:t>
      </w:r>
      <w:r w:rsidR="00DB6ED2" w:rsidRPr="002E6550">
        <w:rPr>
          <w:sz w:val="28"/>
          <w:szCs w:val="28"/>
        </w:rPr>
        <w:t xml:space="preserve"> </w:t>
      </w:r>
      <w:r w:rsidRPr="002E6550">
        <w:rPr>
          <w:sz w:val="28"/>
          <w:szCs w:val="28"/>
        </w:rPr>
        <w:t>проект</w:t>
      </w:r>
      <w:r w:rsidR="00DB6ED2" w:rsidRPr="002E6550">
        <w:rPr>
          <w:sz w:val="28"/>
          <w:szCs w:val="28"/>
        </w:rPr>
        <w:t xml:space="preserve"> </w:t>
      </w:r>
      <w:r w:rsidRPr="002E6550">
        <w:rPr>
          <w:sz w:val="28"/>
          <w:szCs w:val="28"/>
        </w:rPr>
        <w:t>выполнен</w:t>
      </w:r>
      <w:r w:rsidR="00DB6ED2" w:rsidRPr="002E6550">
        <w:rPr>
          <w:sz w:val="28"/>
          <w:szCs w:val="28"/>
        </w:rPr>
        <w:t xml:space="preserve"> </w:t>
      </w:r>
      <w:r w:rsidRPr="002E6550">
        <w:rPr>
          <w:sz w:val="28"/>
          <w:szCs w:val="28"/>
        </w:rPr>
        <w:t>в</w:t>
      </w:r>
      <w:r w:rsidR="00DB6ED2" w:rsidRPr="002E6550">
        <w:rPr>
          <w:sz w:val="28"/>
          <w:szCs w:val="28"/>
        </w:rPr>
        <w:t xml:space="preserve"> </w:t>
      </w:r>
      <w:r w:rsidRPr="002E6550">
        <w:rPr>
          <w:sz w:val="28"/>
          <w:szCs w:val="28"/>
        </w:rPr>
        <w:t>текстовом</w:t>
      </w:r>
      <w:r w:rsidR="00DB6ED2" w:rsidRPr="002E6550">
        <w:rPr>
          <w:sz w:val="28"/>
          <w:szCs w:val="28"/>
        </w:rPr>
        <w:t xml:space="preserve"> </w:t>
      </w:r>
      <w:r w:rsidRPr="002E6550">
        <w:rPr>
          <w:sz w:val="28"/>
          <w:szCs w:val="28"/>
        </w:rPr>
        <w:t>редакторе</w:t>
      </w:r>
      <w:r w:rsidR="00DB6ED2" w:rsidRPr="002E6550">
        <w:rPr>
          <w:sz w:val="28"/>
          <w:szCs w:val="28"/>
        </w:rPr>
        <w:t xml:space="preserve"> MS Word 2003 c </w:t>
      </w:r>
      <w:r w:rsidRPr="002E6550">
        <w:rPr>
          <w:sz w:val="28"/>
          <w:szCs w:val="28"/>
        </w:rPr>
        <w:t>применением</w:t>
      </w:r>
      <w:r w:rsidR="00DB6ED2" w:rsidRPr="002E6550">
        <w:rPr>
          <w:sz w:val="28"/>
          <w:szCs w:val="28"/>
        </w:rPr>
        <w:t xml:space="preserve"> </w:t>
      </w:r>
      <w:r w:rsidRPr="002E6550">
        <w:rPr>
          <w:sz w:val="28"/>
          <w:szCs w:val="28"/>
        </w:rPr>
        <w:t>приложений</w:t>
      </w:r>
      <w:r w:rsidR="00DB6ED2" w:rsidRPr="002E6550">
        <w:rPr>
          <w:sz w:val="28"/>
          <w:szCs w:val="28"/>
        </w:rPr>
        <w:t xml:space="preserve"> MS Access 2003, </w:t>
      </w:r>
      <w:r w:rsidRPr="002E6550">
        <w:rPr>
          <w:sz w:val="28"/>
          <w:szCs w:val="28"/>
        </w:rPr>
        <w:t>функциональное</w:t>
      </w:r>
      <w:r w:rsidR="00DB6ED2" w:rsidRPr="002E6550">
        <w:rPr>
          <w:sz w:val="28"/>
          <w:szCs w:val="28"/>
        </w:rPr>
        <w:t xml:space="preserve"> </w:t>
      </w:r>
      <w:r w:rsidRPr="002E6550">
        <w:rPr>
          <w:sz w:val="28"/>
          <w:szCs w:val="28"/>
        </w:rPr>
        <w:t>моделирование</w:t>
      </w:r>
      <w:r w:rsidR="00DB6ED2" w:rsidRPr="002E6550">
        <w:rPr>
          <w:sz w:val="28"/>
          <w:szCs w:val="28"/>
        </w:rPr>
        <w:t xml:space="preserve"> </w:t>
      </w:r>
      <w:r w:rsidRPr="002E6550">
        <w:rPr>
          <w:sz w:val="28"/>
          <w:szCs w:val="28"/>
        </w:rPr>
        <w:t>проведено</w:t>
      </w:r>
      <w:r w:rsidR="00DB6ED2" w:rsidRPr="002E6550">
        <w:rPr>
          <w:sz w:val="28"/>
          <w:szCs w:val="28"/>
        </w:rPr>
        <w:t xml:space="preserve"> </w:t>
      </w:r>
      <w:r w:rsidRPr="002E6550">
        <w:rPr>
          <w:sz w:val="28"/>
          <w:szCs w:val="28"/>
        </w:rPr>
        <w:t>с</w:t>
      </w:r>
      <w:r w:rsidR="00DB6ED2" w:rsidRPr="002E6550">
        <w:rPr>
          <w:sz w:val="28"/>
          <w:szCs w:val="28"/>
        </w:rPr>
        <w:t xml:space="preserve"> </w:t>
      </w:r>
      <w:r w:rsidRPr="002E6550">
        <w:rPr>
          <w:sz w:val="28"/>
          <w:szCs w:val="28"/>
        </w:rPr>
        <w:t>помощью</w:t>
      </w:r>
      <w:r w:rsidR="00DB6ED2" w:rsidRPr="002E6550">
        <w:rPr>
          <w:sz w:val="28"/>
          <w:szCs w:val="28"/>
        </w:rPr>
        <w:t xml:space="preserve"> IDEEF0 </w:t>
      </w:r>
      <w:r w:rsidRPr="002E6550">
        <w:rPr>
          <w:sz w:val="28"/>
          <w:szCs w:val="28"/>
        </w:rPr>
        <w:t>–</w:t>
      </w:r>
      <w:r w:rsidR="00DB6ED2" w:rsidRPr="002E6550">
        <w:rPr>
          <w:sz w:val="28"/>
          <w:szCs w:val="28"/>
        </w:rPr>
        <w:t xml:space="preserve"> </w:t>
      </w:r>
      <w:r w:rsidRPr="002E6550">
        <w:rPr>
          <w:sz w:val="28"/>
          <w:szCs w:val="28"/>
        </w:rPr>
        <w:t>методологии</w:t>
      </w:r>
      <w:r w:rsidR="00DB6ED2" w:rsidRPr="002E6550">
        <w:rPr>
          <w:sz w:val="28"/>
          <w:szCs w:val="28"/>
        </w:rPr>
        <w:t xml:space="preserve"> </w:t>
      </w:r>
      <w:r w:rsidRPr="002E6550">
        <w:rPr>
          <w:sz w:val="28"/>
          <w:szCs w:val="28"/>
        </w:rPr>
        <w:t>с</w:t>
      </w:r>
      <w:r w:rsidR="00DB6ED2" w:rsidRPr="002E6550">
        <w:rPr>
          <w:sz w:val="28"/>
          <w:szCs w:val="28"/>
        </w:rPr>
        <w:t xml:space="preserve"> </w:t>
      </w:r>
      <w:r w:rsidRPr="002E6550">
        <w:rPr>
          <w:sz w:val="28"/>
          <w:szCs w:val="28"/>
        </w:rPr>
        <w:t>использованием</w:t>
      </w:r>
      <w:r w:rsidR="00DB6ED2" w:rsidRPr="002E6550">
        <w:rPr>
          <w:sz w:val="28"/>
          <w:szCs w:val="28"/>
        </w:rPr>
        <w:t xml:space="preserve"> CASE </w:t>
      </w:r>
      <w:r w:rsidRPr="002E6550">
        <w:rPr>
          <w:sz w:val="28"/>
          <w:szCs w:val="28"/>
        </w:rPr>
        <w:t>–</w:t>
      </w:r>
      <w:r w:rsidR="00DB6ED2" w:rsidRPr="002E6550">
        <w:rPr>
          <w:sz w:val="28"/>
          <w:szCs w:val="28"/>
        </w:rPr>
        <w:t xml:space="preserve"> </w:t>
      </w:r>
      <w:r w:rsidRPr="002E6550">
        <w:rPr>
          <w:sz w:val="28"/>
          <w:szCs w:val="28"/>
        </w:rPr>
        <w:t>средства</w:t>
      </w:r>
      <w:r w:rsidR="00DB6ED2" w:rsidRPr="002E6550">
        <w:rPr>
          <w:sz w:val="28"/>
          <w:szCs w:val="28"/>
        </w:rPr>
        <w:t xml:space="preserve"> Computer Associates BPWin 4.0. </w:t>
      </w:r>
      <w:r w:rsidRPr="002E6550">
        <w:rPr>
          <w:sz w:val="28"/>
          <w:szCs w:val="28"/>
        </w:rPr>
        <w:t>В</w:t>
      </w:r>
      <w:r w:rsidR="00DB6ED2" w:rsidRPr="002E6550">
        <w:rPr>
          <w:sz w:val="28"/>
          <w:szCs w:val="28"/>
        </w:rPr>
        <w:t xml:space="preserve"> </w:t>
      </w:r>
      <w:r w:rsidRPr="002E6550">
        <w:rPr>
          <w:sz w:val="28"/>
          <w:szCs w:val="28"/>
        </w:rPr>
        <w:t>качестве</w:t>
      </w:r>
      <w:r w:rsidR="00DB6ED2" w:rsidRPr="002E6550">
        <w:rPr>
          <w:sz w:val="28"/>
          <w:szCs w:val="28"/>
        </w:rPr>
        <w:t xml:space="preserve"> </w:t>
      </w:r>
      <w:r w:rsidRPr="002E6550">
        <w:rPr>
          <w:sz w:val="28"/>
          <w:szCs w:val="28"/>
        </w:rPr>
        <w:t>графического</w:t>
      </w:r>
      <w:r w:rsidR="00DB6ED2" w:rsidRPr="002E6550">
        <w:rPr>
          <w:sz w:val="28"/>
          <w:szCs w:val="28"/>
        </w:rPr>
        <w:t xml:space="preserve"> </w:t>
      </w:r>
      <w:r w:rsidRPr="002E6550">
        <w:rPr>
          <w:sz w:val="28"/>
          <w:szCs w:val="28"/>
        </w:rPr>
        <w:t>материала</w:t>
      </w:r>
      <w:r w:rsidR="00DB6ED2" w:rsidRPr="002E6550">
        <w:rPr>
          <w:sz w:val="28"/>
          <w:szCs w:val="28"/>
        </w:rPr>
        <w:t xml:space="preserve"> </w:t>
      </w:r>
      <w:r w:rsidRPr="002E6550">
        <w:rPr>
          <w:sz w:val="28"/>
          <w:szCs w:val="28"/>
        </w:rPr>
        <w:t>представлена</w:t>
      </w:r>
      <w:r w:rsidR="00DB6ED2" w:rsidRPr="002E6550">
        <w:rPr>
          <w:sz w:val="28"/>
          <w:szCs w:val="28"/>
        </w:rPr>
        <w:t xml:space="preserve"> </w:t>
      </w:r>
      <w:r w:rsidRPr="002E6550">
        <w:rPr>
          <w:sz w:val="28"/>
          <w:szCs w:val="28"/>
        </w:rPr>
        <w:t>презентация</w:t>
      </w:r>
      <w:r w:rsidR="00DB6ED2" w:rsidRPr="002E6550">
        <w:rPr>
          <w:sz w:val="28"/>
          <w:szCs w:val="28"/>
        </w:rPr>
        <w:t xml:space="preserve">, </w:t>
      </w:r>
      <w:r w:rsidRPr="002E6550">
        <w:rPr>
          <w:sz w:val="28"/>
          <w:szCs w:val="28"/>
        </w:rPr>
        <w:t>выполненная</w:t>
      </w:r>
      <w:r w:rsidR="00DB6ED2" w:rsidRPr="002E6550">
        <w:rPr>
          <w:sz w:val="28"/>
          <w:szCs w:val="28"/>
        </w:rPr>
        <w:t xml:space="preserve"> </w:t>
      </w:r>
      <w:r w:rsidRPr="002E6550">
        <w:rPr>
          <w:sz w:val="28"/>
          <w:szCs w:val="28"/>
        </w:rPr>
        <w:t>в</w:t>
      </w:r>
      <w:r w:rsidR="00DB6ED2" w:rsidRPr="002E6550">
        <w:rPr>
          <w:sz w:val="28"/>
          <w:szCs w:val="28"/>
        </w:rPr>
        <w:t xml:space="preserve"> MS Power Point 2003.</w:t>
      </w:r>
    </w:p>
    <w:p w:rsidR="00812C08" w:rsidRPr="002E6550" w:rsidRDefault="00812C08" w:rsidP="00812C08">
      <w:pPr>
        <w:suppressLineNumbers/>
        <w:spacing w:before="0" w:after="0" w:line="360" w:lineRule="auto"/>
        <w:ind w:firstLine="709"/>
        <w:jc w:val="both"/>
        <w:rPr>
          <w:sz w:val="28"/>
          <w:szCs w:val="28"/>
        </w:rPr>
      </w:pPr>
    </w:p>
    <w:p w:rsidR="00013726" w:rsidRPr="002E6550" w:rsidRDefault="00812C08" w:rsidP="00812C08">
      <w:pPr>
        <w:suppressLineNumbers/>
        <w:spacing w:before="0" w:after="0" w:line="360" w:lineRule="auto"/>
        <w:ind w:firstLine="709"/>
        <w:jc w:val="both"/>
        <w:rPr>
          <w:b/>
          <w:sz w:val="28"/>
          <w:szCs w:val="28"/>
        </w:rPr>
      </w:pPr>
      <w:r w:rsidRPr="002E6550">
        <w:rPr>
          <w:sz w:val="28"/>
          <w:szCs w:val="28"/>
        </w:rPr>
        <w:br w:type="page"/>
      </w:r>
      <w:r w:rsidR="008735C3" w:rsidRPr="002E6550">
        <w:rPr>
          <w:b/>
          <w:sz w:val="28"/>
          <w:szCs w:val="28"/>
        </w:rPr>
        <w:t>Обозначения</w:t>
      </w:r>
      <w:r w:rsidR="00DB6ED2" w:rsidRPr="002E6550">
        <w:rPr>
          <w:b/>
          <w:sz w:val="28"/>
          <w:szCs w:val="28"/>
        </w:rPr>
        <w:t xml:space="preserve"> </w:t>
      </w:r>
      <w:r w:rsidR="008735C3" w:rsidRPr="002E6550">
        <w:rPr>
          <w:b/>
          <w:sz w:val="28"/>
          <w:szCs w:val="28"/>
        </w:rPr>
        <w:t>и</w:t>
      </w:r>
      <w:r w:rsidR="00DB6ED2" w:rsidRPr="002E6550">
        <w:rPr>
          <w:b/>
          <w:sz w:val="28"/>
          <w:szCs w:val="28"/>
        </w:rPr>
        <w:t xml:space="preserve"> </w:t>
      </w:r>
      <w:r w:rsidR="008735C3" w:rsidRPr="002E6550">
        <w:rPr>
          <w:b/>
          <w:sz w:val="28"/>
          <w:szCs w:val="28"/>
        </w:rPr>
        <w:t>сокращения</w:t>
      </w:r>
    </w:p>
    <w:p w:rsidR="00812C08" w:rsidRPr="002E6550" w:rsidRDefault="00812C08" w:rsidP="00812C08">
      <w:pPr>
        <w:suppressLineNumbers/>
        <w:spacing w:before="0" w:after="0" w:line="360" w:lineRule="auto"/>
        <w:ind w:firstLine="709"/>
        <w:jc w:val="both"/>
        <w:rPr>
          <w:sz w:val="28"/>
          <w:szCs w:val="28"/>
        </w:rPr>
      </w:pPr>
    </w:p>
    <w:p w:rsidR="00013726" w:rsidRPr="002E6550" w:rsidRDefault="008735C3" w:rsidP="00812C08">
      <w:pPr>
        <w:suppressLineNumbers/>
        <w:spacing w:before="0" w:after="0" w:line="360" w:lineRule="auto"/>
        <w:ind w:firstLine="709"/>
        <w:jc w:val="both"/>
        <w:rPr>
          <w:sz w:val="28"/>
          <w:szCs w:val="28"/>
        </w:rPr>
      </w:pPr>
      <w:r w:rsidRPr="002E6550">
        <w:rPr>
          <w:sz w:val="28"/>
          <w:szCs w:val="28"/>
        </w:rPr>
        <w:t>АРМ</w:t>
      </w:r>
      <w:r w:rsidR="003D66DD" w:rsidRPr="002E6550">
        <w:rPr>
          <w:sz w:val="28"/>
          <w:szCs w:val="28"/>
        </w:rPr>
        <w:t xml:space="preserve"> - </w:t>
      </w:r>
      <w:r w:rsidRPr="002E6550">
        <w:rPr>
          <w:sz w:val="28"/>
          <w:szCs w:val="28"/>
        </w:rPr>
        <w:t>Автоматизированное</w:t>
      </w:r>
      <w:r w:rsidR="003D66DD" w:rsidRPr="002E6550">
        <w:rPr>
          <w:sz w:val="28"/>
          <w:szCs w:val="28"/>
        </w:rPr>
        <w:t xml:space="preserve"> </w:t>
      </w:r>
      <w:r w:rsidRPr="002E6550">
        <w:rPr>
          <w:sz w:val="28"/>
          <w:szCs w:val="28"/>
        </w:rPr>
        <w:t>рабочее</w:t>
      </w:r>
      <w:r w:rsidR="003D66DD" w:rsidRPr="002E6550">
        <w:rPr>
          <w:sz w:val="28"/>
          <w:szCs w:val="28"/>
        </w:rPr>
        <w:t xml:space="preserve"> </w:t>
      </w:r>
      <w:r w:rsidRPr="002E6550">
        <w:rPr>
          <w:sz w:val="28"/>
          <w:szCs w:val="28"/>
        </w:rPr>
        <w:t>место</w:t>
      </w:r>
    </w:p>
    <w:p w:rsidR="003D66DD" w:rsidRPr="002E6550" w:rsidRDefault="008735C3" w:rsidP="00812C08">
      <w:pPr>
        <w:suppressLineNumbers/>
        <w:spacing w:before="0" w:after="0" w:line="360" w:lineRule="auto"/>
        <w:ind w:firstLine="709"/>
        <w:jc w:val="both"/>
        <w:rPr>
          <w:sz w:val="28"/>
          <w:szCs w:val="28"/>
        </w:rPr>
      </w:pPr>
      <w:r w:rsidRPr="002E6550">
        <w:rPr>
          <w:sz w:val="28"/>
          <w:szCs w:val="28"/>
        </w:rPr>
        <w:t>СМР</w:t>
      </w:r>
      <w:r w:rsidR="003D66DD" w:rsidRPr="002E6550">
        <w:rPr>
          <w:sz w:val="28"/>
          <w:szCs w:val="28"/>
        </w:rPr>
        <w:t xml:space="preserve"> - </w:t>
      </w:r>
      <w:r w:rsidRPr="002E6550">
        <w:rPr>
          <w:sz w:val="28"/>
          <w:szCs w:val="28"/>
        </w:rPr>
        <w:t>Строительно</w:t>
      </w:r>
      <w:r w:rsidR="003D66DD" w:rsidRPr="002E6550">
        <w:rPr>
          <w:sz w:val="28"/>
          <w:szCs w:val="28"/>
        </w:rPr>
        <w:t>-</w:t>
      </w:r>
      <w:r w:rsidRPr="002E6550">
        <w:rPr>
          <w:sz w:val="28"/>
          <w:szCs w:val="28"/>
        </w:rPr>
        <w:t>монтажных</w:t>
      </w:r>
      <w:r w:rsidR="003D66DD" w:rsidRPr="002E6550">
        <w:rPr>
          <w:sz w:val="28"/>
          <w:szCs w:val="28"/>
        </w:rPr>
        <w:t xml:space="preserve"> </w:t>
      </w:r>
      <w:r w:rsidRPr="002E6550">
        <w:rPr>
          <w:sz w:val="28"/>
          <w:szCs w:val="28"/>
        </w:rPr>
        <w:t>работ</w:t>
      </w:r>
    </w:p>
    <w:p w:rsidR="003D66DD" w:rsidRPr="002E6550" w:rsidRDefault="008735C3" w:rsidP="00812C08">
      <w:pPr>
        <w:suppressLineNumbers/>
        <w:spacing w:before="0" w:after="0" w:line="360" w:lineRule="auto"/>
        <w:ind w:firstLine="709"/>
        <w:jc w:val="both"/>
        <w:rPr>
          <w:sz w:val="28"/>
          <w:szCs w:val="28"/>
        </w:rPr>
      </w:pPr>
      <w:r w:rsidRPr="002E6550">
        <w:rPr>
          <w:sz w:val="28"/>
          <w:szCs w:val="28"/>
        </w:rPr>
        <w:t>ИС</w:t>
      </w:r>
      <w:r w:rsidR="00812C08" w:rsidRPr="002E6550">
        <w:rPr>
          <w:sz w:val="28"/>
          <w:szCs w:val="28"/>
        </w:rPr>
        <w:t xml:space="preserve"> </w:t>
      </w:r>
      <w:r w:rsidR="003D66DD" w:rsidRPr="002E6550">
        <w:rPr>
          <w:sz w:val="28"/>
          <w:szCs w:val="28"/>
        </w:rPr>
        <w:t xml:space="preserve">- </w:t>
      </w:r>
      <w:r w:rsidRPr="002E6550">
        <w:rPr>
          <w:sz w:val="28"/>
          <w:szCs w:val="28"/>
        </w:rPr>
        <w:t>Информационная</w:t>
      </w:r>
      <w:r w:rsidR="003D66DD" w:rsidRPr="002E6550">
        <w:rPr>
          <w:sz w:val="28"/>
          <w:szCs w:val="28"/>
        </w:rPr>
        <w:t xml:space="preserve"> </w:t>
      </w:r>
      <w:r w:rsidRPr="002E6550">
        <w:rPr>
          <w:sz w:val="28"/>
          <w:szCs w:val="28"/>
        </w:rPr>
        <w:t>система</w:t>
      </w:r>
    </w:p>
    <w:p w:rsidR="003D66DD" w:rsidRPr="002E6550" w:rsidRDefault="008735C3" w:rsidP="00812C08">
      <w:pPr>
        <w:suppressLineNumbers/>
        <w:spacing w:before="0" w:after="0" w:line="360" w:lineRule="auto"/>
        <w:ind w:firstLine="709"/>
        <w:jc w:val="both"/>
        <w:rPr>
          <w:sz w:val="28"/>
          <w:szCs w:val="28"/>
        </w:rPr>
      </w:pPr>
      <w:r w:rsidRPr="002E6550">
        <w:rPr>
          <w:sz w:val="28"/>
          <w:szCs w:val="28"/>
        </w:rPr>
        <w:t>СВ</w:t>
      </w:r>
      <w:r w:rsidR="003D66DD" w:rsidRPr="002E6550">
        <w:rPr>
          <w:sz w:val="28"/>
          <w:szCs w:val="28"/>
        </w:rPr>
        <w:t xml:space="preserve"> </w:t>
      </w:r>
      <w:r w:rsidRPr="002E6550">
        <w:rPr>
          <w:sz w:val="28"/>
          <w:szCs w:val="28"/>
        </w:rPr>
        <w:t>и</w:t>
      </w:r>
      <w:r w:rsidR="003D66DD" w:rsidRPr="002E6550">
        <w:rPr>
          <w:sz w:val="28"/>
          <w:szCs w:val="28"/>
        </w:rPr>
        <w:t xml:space="preserve"> </w:t>
      </w:r>
      <w:r w:rsidRPr="002E6550">
        <w:rPr>
          <w:sz w:val="28"/>
          <w:szCs w:val="28"/>
        </w:rPr>
        <w:t>КВ</w:t>
      </w:r>
      <w:r w:rsidR="003D66DD" w:rsidRPr="002E6550">
        <w:rPr>
          <w:sz w:val="28"/>
          <w:szCs w:val="28"/>
        </w:rPr>
        <w:t xml:space="preserve"> - </w:t>
      </w:r>
      <w:r w:rsidRPr="002E6550">
        <w:rPr>
          <w:sz w:val="28"/>
          <w:szCs w:val="28"/>
        </w:rPr>
        <w:t>Системы</w:t>
      </w:r>
      <w:r w:rsidR="003D66DD" w:rsidRPr="002E6550">
        <w:rPr>
          <w:sz w:val="28"/>
          <w:szCs w:val="28"/>
        </w:rPr>
        <w:t xml:space="preserve"> </w:t>
      </w:r>
      <w:r w:rsidRPr="002E6550">
        <w:rPr>
          <w:sz w:val="28"/>
          <w:szCs w:val="28"/>
        </w:rPr>
        <w:t>вентиляции</w:t>
      </w:r>
      <w:r w:rsidR="003D66DD" w:rsidRPr="002E6550">
        <w:rPr>
          <w:sz w:val="28"/>
          <w:szCs w:val="28"/>
        </w:rPr>
        <w:t xml:space="preserve"> </w:t>
      </w:r>
      <w:r w:rsidRPr="002E6550">
        <w:rPr>
          <w:sz w:val="28"/>
          <w:szCs w:val="28"/>
        </w:rPr>
        <w:t>и</w:t>
      </w:r>
      <w:r w:rsidR="003D66DD" w:rsidRPr="002E6550">
        <w:rPr>
          <w:sz w:val="28"/>
          <w:szCs w:val="28"/>
        </w:rPr>
        <w:t xml:space="preserve"> </w:t>
      </w:r>
      <w:r w:rsidRPr="002E6550">
        <w:rPr>
          <w:sz w:val="28"/>
          <w:szCs w:val="28"/>
        </w:rPr>
        <w:t>кондиционирования</w:t>
      </w:r>
      <w:r w:rsidR="003D66DD" w:rsidRPr="002E6550">
        <w:rPr>
          <w:sz w:val="28"/>
          <w:szCs w:val="28"/>
        </w:rPr>
        <w:t xml:space="preserve"> </w:t>
      </w:r>
      <w:r w:rsidRPr="002E6550">
        <w:rPr>
          <w:sz w:val="28"/>
          <w:szCs w:val="28"/>
        </w:rPr>
        <w:t>воздуха</w:t>
      </w:r>
    </w:p>
    <w:p w:rsidR="003D66DD" w:rsidRPr="002E6550" w:rsidRDefault="008735C3" w:rsidP="00812C08">
      <w:pPr>
        <w:suppressLineNumbers/>
        <w:spacing w:before="0" w:after="0" w:line="360" w:lineRule="auto"/>
        <w:ind w:firstLine="709"/>
        <w:jc w:val="both"/>
        <w:rPr>
          <w:sz w:val="28"/>
          <w:szCs w:val="28"/>
        </w:rPr>
      </w:pPr>
      <w:r w:rsidRPr="002E6550">
        <w:rPr>
          <w:sz w:val="28"/>
          <w:szCs w:val="28"/>
        </w:rPr>
        <w:t>СНиПы</w:t>
      </w:r>
      <w:r w:rsidR="003D66DD" w:rsidRPr="002E6550">
        <w:rPr>
          <w:sz w:val="28"/>
          <w:szCs w:val="28"/>
        </w:rPr>
        <w:t xml:space="preserve"> - </w:t>
      </w:r>
      <w:r w:rsidRPr="002E6550">
        <w:rPr>
          <w:sz w:val="28"/>
          <w:szCs w:val="28"/>
        </w:rPr>
        <w:t>Строительный</w:t>
      </w:r>
      <w:r w:rsidR="003D66DD" w:rsidRPr="002E6550">
        <w:rPr>
          <w:sz w:val="28"/>
          <w:szCs w:val="28"/>
        </w:rPr>
        <w:t xml:space="preserve"> </w:t>
      </w:r>
      <w:r w:rsidRPr="002E6550">
        <w:rPr>
          <w:sz w:val="28"/>
          <w:szCs w:val="28"/>
        </w:rPr>
        <w:t>нормативы</w:t>
      </w:r>
      <w:r w:rsidR="003D66DD" w:rsidRPr="002E6550">
        <w:rPr>
          <w:sz w:val="28"/>
          <w:szCs w:val="28"/>
        </w:rPr>
        <w:t xml:space="preserve"> </w:t>
      </w:r>
      <w:r w:rsidRPr="002E6550">
        <w:rPr>
          <w:sz w:val="28"/>
          <w:szCs w:val="28"/>
        </w:rPr>
        <w:t>и</w:t>
      </w:r>
      <w:r w:rsidR="003D66DD" w:rsidRPr="002E6550">
        <w:rPr>
          <w:sz w:val="28"/>
          <w:szCs w:val="28"/>
        </w:rPr>
        <w:t xml:space="preserve"> </w:t>
      </w:r>
      <w:r w:rsidRPr="002E6550">
        <w:rPr>
          <w:sz w:val="28"/>
          <w:szCs w:val="28"/>
        </w:rPr>
        <w:t>правила</w:t>
      </w:r>
    </w:p>
    <w:p w:rsidR="003D66DD" w:rsidRPr="002E6550" w:rsidRDefault="008735C3" w:rsidP="00812C08">
      <w:pPr>
        <w:suppressLineNumbers/>
        <w:spacing w:before="0" w:after="0" w:line="360" w:lineRule="auto"/>
        <w:ind w:firstLine="709"/>
        <w:jc w:val="both"/>
        <w:rPr>
          <w:sz w:val="28"/>
          <w:szCs w:val="28"/>
        </w:rPr>
      </w:pPr>
      <w:r w:rsidRPr="002E6550">
        <w:rPr>
          <w:sz w:val="28"/>
          <w:szCs w:val="28"/>
        </w:rPr>
        <w:t>СНГ</w:t>
      </w:r>
      <w:r w:rsidR="003D66DD" w:rsidRPr="002E6550">
        <w:rPr>
          <w:sz w:val="28"/>
          <w:szCs w:val="28"/>
        </w:rPr>
        <w:t xml:space="preserve"> </w:t>
      </w:r>
      <w:r w:rsidRPr="002E6550">
        <w:rPr>
          <w:sz w:val="28"/>
          <w:szCs w:val="28"/>
        </w:rPr>
        <w:t>–</w:t>
      </w:r>
      <w:r w:rsidR="003D66DD" w:rsidRPr="002E6550">
        <w:rPr>
          <w:sz w:val="28"/>
          <w:szCs w:val="28"/>
        </w:rPr>
        <w:t xml:space="preserve"> </w:t>
      </w:r>
      <w:r w:rsidRPr="002E6550">
        <w:rPr>
          <w:sz w:val="28"/>
          <w:szCs w:val="28"/>
        </w:rPr>
        <w:t>Сургутнефтегаз</w:t>
      </w:r>
    </w:p>
    <w:p w:rsidR="003D66DD" w:rsidRPr="002E6550" w:rsidRDefault="008735C3" w:rsidP="00812C08">
      <w:pPr>
        <w:suppressLineNumbers/>
        <w:spacing w:before="0" w:after="0" w:line="360" w:lineRule="auto"/>
        <w:ind w:firstLine="709"/>
        <w:jc w:val="both"/>
        <w:rPr>
          <w:sz w:val="28"/>
          <w:szCs w:val="28"/>
        </w:rPr>
      </w:pPr>
      <w:r w:rsidRPr="002E6550">
        <w:rPr>
          <w:sz w:val="28"/>
          <w:szCs w:val="28"/>
        </w:rPr>
        <w:t>СРС</w:t>
      </w:r>
      <w:r w:rsidR="003D66DD" w:rsidRPr="002E6550">
        <w:rPr>
          <w:sz w:val="28"/>
          <w:szCs w:val="28"/>
        </w:rPr>
        <w:t xml:space="preserve"> </w:t>
      </w:r>
      <w:r w:rsidRPr="002E6550">
        <w:rPr>
          <w:sz w:val="28"/>
          <w:szCs w:val="28"/>
        </w:rPr>
        <w:t>–</w:t>
      </w:r>
      <w:r w:rsidR="003D66DD" w:rsidRPr="002E6550">
        <w:rPr>
          <w:sz w:val="28"/>
          <w:szCs w:val="28"/>
        </w:rPr>
        <w:t xml:space="preserve"> </w:t>
      </w:r>
      <w:r w:rsidRPr="002E6550">
        <w:rPr>
          <w:sz w:val="28"/>
          <w:szCs w:val="28"/>
        </w:rPr>
        <w:t>Сургутремстрой</w:t>
      </w:r>
    </w:p>
    <w:p w:rsidR="003D66DD" w:rsidRPr="002E6550" w:rsidRDefault="008735C3" w:rsidP="00812C08">
      <w:pPr>
        <w:suppressLineNumbers/>
        <w:spacing w:before="0" w:after="0" w:line="360" w:lineRule="auto"/>
        <w:ind w:firstLine="709"/>
        <w:jc w:val="both"/>
        <w:rPr>
          <w:sz w:val="28"/>
          <w:szCs w:val="28"/>
        </w:rPr>
      </w:pPr>
      <w:r w:rsidRPr="002E6550">
        <w:rPr>
          <w:sz w:val="28"/>
          <w:szCs w:val="28"/>
        </w:rPr>
        <w:t>СУ</w:t>
      </w:r>
      <w:r w:rsidR="003D66DD" w:rsidRPr="002E6550">
        <w:rPr>
          <w:sz w:val="28"/>
          <w:szCs w:val="28"/>
        </w:rPr>
        <w:t xml:space="preserve"> - </w:t>
      </w:r>
      <w:r w:rsidRPr="002E6550">
        <w:rPr>
          <w:sz w:val="28"/>
          <w:szCs w:val="28"/>
        </w:rPr>
        <w:t>Специализированное</w:t>
      </w:r>
      <w:r w:rsidR="003D66DD" w:rsidRPr="002E6550">
        <w:rPr>
          <w:sz w:val="28"/>
          <w:szCs w:val="28"/>
        </w:rPr>
        <w:t xml:space="preserve"> </w:t>
      </w:r>
      <w:r w:rsidRPr="002E6550">
        <w:rPr>
          <w:sz w:val="28"/>
          <w:szCs w:val="28"/>
        </w:rPr>
        <w:t>управление</w:t>
      </w:r>
    </w:p>
    <w:p w:rsidR="003D66DD" w:rsidRPr="002E6550" w:rsidRDefault="008735C3" w:rsidP="00812C08">
      <w:pPr>
        <w:suppressLineNumbers/>
        <w:spacing w:before="0" w:after="0" w:line="360" w:lineRule="auto"/>
        <w:ind w:firstLine="709"/>
        <w:jc w:val="both"/>
        <w:rPr>
          <w:sz w:val="28"/>
          <w:szCs w:val="28"/>
        </w:rPr>
      </w:pPr>
      <w:r w:rsidRPr="002E6550">
        <w:rPr>
          <w:sz w:val="28"/>
          <w:szCs w:val="28"/>
        </w:rPr>
        <w:t>ТМЦ</w:t>
      </w:r>
      <w:r w:rsidR="003D66DD" w:rsidRPr="002E6550">
        <w:rPr>
          <w:sz w:val="28"/>
          <w:szCs w:val="28"/>
        </w:rPr>
        <w:t xml:space="preserve"> - </w:t>
      </w:r>
      <w:r w:rsidRPr="002E6550">
        <w:rPr>
          <w:sz w:val="28"/>
          <w:szCs w:val="28"/>
        </w:rPr>
        <w:t>Товарно</w:t>
      </w:r>
      <w:r w:rsidR="003D66DD" w:rsidRPr="002E6550">
        <w:rPr>
          <w:sz w:val="28"/>
          <w:szCs w:val="28"/>
        </w:rPr>
        <w:t>-</w:t>
      </w:r>
      <w:r w:rsidRPr="002E6550">
        <w:rPr>
          <w:sz w:val="28"/>
          <w:szCs w:val="28"/>
        </w:rPr>
        <w:t>материальные</w:t>
      </w:r>
      <w:r w:rsidR="003D66DD" w:rsidRPr="002E6550">
        <w:rPr>
          <w:sz w:val="28"/>
          <w:szCs w:val="28"/>
        </w:rPr>
        <w:t xml:space="preserve"> </w:t>
      </w:r>
      <w:r w:rsidRPr="002E6550">
        <w:rPr>
          <w:sz w:val="28"/>
          <w:szCs w:val="28"/>
        </w:rPr>
        <w:t>ценности</w:t>
      </w:r>
    </w:p>
    <w:p w:rsidR="003D66DD" w:rsidRPr="002E6550" w:rsidRDefault="008735C3" w:rsidP="00812C08">
      <w:pPr>
        <w:suppressLineNumbers/>
        <w:spacing w:before="0" w:after="0" w:line="360" w:lineRule="auto"/>
        <w:ind w:firstLine="709"/>
        <w:jc w:val="both"/>
        <w:rPr>
          <w:sz w:val="28"/>
          <w:szCs w:val="28"/>
        </w:rPr>
      </w:pPr>
      <w:r w:rsidRPr="002E6550">
        <w:rPr>
          <w:sz w:val="28"/>
          <w:szCs w:val="28"/>
        </w:rPr>
        <w:t>ПК</w:t>
      </w:r>
      <w:r w:rsidR="003D66DD" w:rsidRPr="002E6550">
        <w:rPr>
          <w:sz w:val="28"/>
          <w:szCs w:val="28"/>
        </w:rPr>
        <w:t xml:space="preserve"> - </w:t>
      </w:r>
      <w:r w:rsidRPr="002E6550">
        <w:rPr>
          <w:sz w:val="28"/>
          <w:szCs w:val="28"/>
        </w:rPr>
        <w:t>Персональный</w:t>
      </w:r>
      <w:r w:rsidR="003D66DD" w:rsidRPr="002E6550">
        <w:rPr>
          <w:sz w:val="28"/>
          <w:szCs w:val="28"/>
        </w:rPr>
        <w:t xml:space="preserve"> </w:t>
      </w:r>
      <w:r w:rsidRPr="002E6550">
        <w:rPr>
          <w:sz w:val="28"/>
          <w:szCs w:val="28"/>
        </w:rPr>
        <w:t>компьютер</w:t>
      </w:r>
    </w:p>
    <w:p w:rsidR="003D66DD" w:rsidRPr="002E6550" w:rsidRDefault="008735C3" w:rsidP="00812C08">
      <w:pPr>
        <w:suppressLineNumbers/>
        <w:spacing w:before="0" w:after="0" w:line="360" w:lineRule="auto"/>
        <w:ind w:firstLine="709"/>
        <w:jc w:val="both"/>
        <w:rPr>
          <w:sz w:val="28"/>
          <w:szCs w:val="28"/>
        </w:rPr>
      </w:pPr>
      <w:r w:rsidRPr="002E6550">
        <w:rPr>
          <w:sz w:val="28"/>
          <w:szCs w:val="28"/>
        </w:rPr>
        <w:t>Д</w:t>
      </w:r>
      <w:r w:rsidR="003D66DD" w:rsidRPr="002E6550">
        <w:rPr>
          <w:sz w:val="28"/>
          <w:szCs w:val="28"/>
        </w:rPr>
        <w:t xml:space="preserve"> - </w:t>
      </w:r>
      <w:r w:rsidRPr="002E6550">
        <w:rPr>
          <w:sz w:val="28"/>
          <w:szCs w:val="28"/>
        </w:rPr>
        <w:t>Переход</w:t>
      </w:r>
      <w:r w:rsidR="003D66DD" w:rsidRPr="002E6550">
        <w:rPr>
          <w:sz w:val="28"/>
          <w:szCs w:val="28"/>
        </w:rPr>
        <w:t xml:space="preserve"> </w:t>
      </w:r>
      <w:r w:rsidRPr="002E6550">
        <w:rPr>
          <w:sz w:val="28"/>
          <w:szCs w:val="28"/>
        </w:rPr>
        <w:t>с</w:t>
      </w:r>
      <w:r w:rsidR="003D66DD" w:rsidRPr="002E6550">
        <w:rPr>
          <w:sz w:val="28"/>
          <w:szCs w:val="28"/>
        </w:rPr>
        <w:t xml:space="preserve"> </w:t>
      </w:r>
      <w:r w:rsidRPr="002E6550">
        <w:rPr>
          <w:sz w:val="28"/>
          <w:szCs w:val="28"/>
        </w:rPr>
        <w:t>трубы</w:t>
      </w:r>
      <w:r w:rsidR="003D66DD" w:rsidRPr="002E6550">
        <w:rPr>
          <w:sz w:val="28"/>
          <w:szCs w:val="28"/>
        </w:rPr>
        <w:t xml:space="preserve"> </w:t>
      </w:r>
      <w:r w:rsidRPr="002E6550">
        <w:rPr>
          <w:sz w:val="28"/>
          <w:szCs w:val="28"/>
        </w:rPr>
        <w:t>большей</w:t>
      </w:r>
      <w:r w:rsidR="003D66DD" w:rsidRPr="002E6550">
        <w:rPr>
          <w:sz w:val="28"/>
          <w:szCs w:val="28"/>
        </w:rPr>
        <w:t xml:space="preserve"> </w:t>
      </w:r>
      <w:r w:rsidRPr="002E6550">
        <w:rPr>
          <w:sz w:val="28"/>
          <w:szCs w:val="28"/>
        </w:rPr>
        <w:t>развертки</w:t>
      </w:r>
      <w:r w:rsidR="003D66DD" w:rsidRPr="002E6550">
        <w:rPr>
          <w:sz w:val="28"/>
          <w:szCs w:val="28"/>
        </w:rPr>
        <w:t xml:space="preserve"> </w:t>
      </w:r>
      <w:r w:rsidRPr="002E6550">
        <w:rPr>
          <w:sz w:val="28"/>
          <w:szCs w:val="28"/>
        </w:rPr>
        <w:t>на</w:t>
      </w:r>
      <w:r w:rsidR="003D66DD" w:rsidRPr="002E6550">
        <w:rPr>
          <w:sz w:val="28"/>
          <w:szCs w:val="28"/>
        </w:rPr>
        <w:t xml:space="preserve"> </w:t>
      </w:r>
      <w:r w:rsidRPr="002E6550">
        <w:rPr>
          <w:sz w:val="28"/>
          <w:szCs w:val="28"/>
        </w:rPr>
        <w:t>трубу</w:t>
      </w:r>
      <w:r w:rsidR="003D66DD" w:rsidRPr="002E6550">
        <w:rPr>
          <w:sz w:val="28"/>
          <w:szCs w:val="28"/>
        </w:rPr>
        <w:t xml:space="preserve"> </w:t>
      </w:r>
      <w:r w:rsidRPr="002E6550">
        <w:rPr>
          <w:sz w:val="28"/>
          <w:szCs w:val="28"/>
        </w:rPr>
        <w:t>меньшей</w:t>
      </w:r>
      <w:r w:rsidR="003D66DD" w:rsidRPr="002E6550">
        <w:rPr>
          <w:sz w:val="28"/>
          <w:szCs w:val="28"/>
        </w:rPr>
        <w:t xml:space="preserve"> </w:t>
      </w:r>
      <w:r w:rsidRPr="002E6550">
        <w:rPr>
          <w:sz w:val="28"/>
          <w:szCs w:val="28"/>
        </w:rPr>
        <w:t>развертки</w:t>
      </w:r>
    </w:p>
    <w:p w:rsidR="003D66DD" w:rsidRPr="002E6550" w:rsidRDefault="008735C3" w:rsidP="00812C08">
      <w:pPr>
        <w:suppressLineNumbers/>
        <w:spacing w:before="0" w:after="0" w:line="360" w:lineRule="auto"/>
        <w:ind w:firstLine="709"/>
        <w:jc w:val="both"/>
        <w:rPr>
          <w:sz w:val="28"/>
          <w:szCs w:val="28"/>
        </w:rPr>
      </w:pPr>
      <w:r w:rsidRPr="002E6550">
        <w:rPr>
          <w:sz w:val="28"/>
          <w:szCs w:val="28"/>
        </w:rPr>
        <w:t>ДО</w:t>
      </w:r>
      <w:r w:rsidR="003D66DD" w:rsidRPr="002E6550">
        <w:rPr>
          <w:sz w:val="28"/>
          <w:szCs w:val="28"/>
        </w:rPr>
        <w:t xml:space="preserve"> - </w:t>
      </w:r>
      <w:r w:rsidRPr="002E6550">
        <w:rPr>
          <w:sz w:val="28"/>
          <w:szCs w:val="28"/>
        </w:rPr>
        <w:t>Переход</w:t>
      </w:r>
      <w:r w:rsidR="003D66DD" w:rsidRPr="002E6550">
        <w:rPr>
          <w:sz w:val="28"/>
          <w:szCs w:val="28"/>
        </w:rPr>
        <w:t xml:space="preserve"> </w:t>
      </w:r>
      <w:r w:rsidRPr="002E6550">
        <w:rPr>
          <w:sz w:val="28"/>
          <w:szCs w:val="28"/>
        </w:rPr>
        <w:t>односторонний</w:t>
      </w:r>
    </w:p>
    <w:p w:rsidR="003D66DD" w:rsidRPr="002E6550" w:rsidRDefault="008735C3" w:rsidP="00812C08">
      <w:pPr>
        <w:suppressLineNumbers/>
        <w:spacing w:before="0" w:after="0" w:line="360" w:lineRule="auto"/>
        <w:ind w:firstLine="709"/>
        <w:jc w:val="both"/>
        <w:rPr>
          <w:sz w:val="28"/>
          <w:szCs w:val="28"/>
        </w:rPr>
      </w:pPr>
      <w:r w:rsidRPr="002E6550">
        <w:rPr>
          <w:sz w:val="28"/>
          <w:szCs w:val="28"/>
        </w:rPr>
        <w:t>О</w:t>
      </w:r>
      <w:r w:rsidR="003D66DD" w:rsidRPr="002E6550">
        <w:rPr>
          <w:sz w:val="28"/>
          <w:szCs w:val="28"/>
        </w:rPr>
        <w:t xml:space="preserve"> - </w:t>
      </w:r>
      <w:r w:rsidRPr="002E6550">
        <w:rPr>
          <w:sz w:val="28"/>
          <w:szCs w:val="28"/>
        </w:rPr>
        <w:t>Отвод</w:t>
      </w:r>
    </w:p>
    <w:p w:rsidR="003D66DD" w:rsidRPr="002E6550" w:rsidRDefault="008735C3" w:rsidP="00812C08">
      <w:pPr>
        <w:suppressLineNumbers/>
        <w:spacing w:before="0" w:after="0" w:line="360" w:lineRule="auto"/>
        <w:ind w:firstLine="709"/>
        <w:jc w:val="both"/>
        <w:rPr>
          <w:sz w:val="28"/>
          <w:szCs w:val="28"/>
        </w:rPr>
      </w:pPr>
      <w:r w:rsidRPr="002E6550">
        <w:rPr>
          <w:sz w:val="28"/>
          <w:szCs w:val="28"/>
        </w:rPr>
        <w:t>П</w:t>
      </w:r>
      <w:r w:rsidR="003D66DD" w:rsidRPr="002E6550">
        <w:rPr>
          <w:sz w:val="28"/>
          <w:szCs w:val="28"/>
        </w:rPr>
        <w:t xml:space="preserve"> - </w:t>
      </w:r>
      <w:r w:rsidRPr="002E6550">
        <w:rPr>
          <w:sz w:val="28"/>
          <w:szCs w:val="28"/>
        </w:rPr>
        <w:t>Труба</w:t>
      </w:r>
      <w:r w:rsidR="003D66DD" w:rsidRPr="002E6550">
        <w:rPr>
          <w:sz w:val="28"/>
          <w:szCs w:val="28"/>
        </w:rPr>
        <w:t xml:space="preserve"> </w:t>
      </w:r>
      <w:r w:rsidRPr="002E6550">
        <w:rPr>
          <w:sz w:val="28"/>
          <w:szCs w:val="28"/>
        </w:rPr>
        <w:t>прямая</w:t>
      </w:r>
      <w:r w:rsidR="003D66DD" w:rsidRPr="002E6550">
        <w:rPr>
          <w:sz w:val="28"/>
          <w:szCs w:val="28"/>
        </w:rPr>
        <w:t xml:space="preserve">, </w:t>
      </w:r>
      <w:r w:rsidRPr="002E6550">
        <w:rPr>
          <w:sz w:val="28"/>
          <w:szCs w:val="28"/>
        </w:rPr>
        <w:t>стандарт</w:t>
      </w:r>
      <w:r w:rsidR="003D66DD" w:rsidRPr="002E6550">
        <w:rPr>
          <w:sz w:val="28"/>
          <w:szCs w:val="28"/>
        </w:rPr>
        <w:t xml:space="preserve"> </w:t>
      </w:r>
      <w:r w:rsidRPr="002E6550">
        <w:rPr>
          <w:sz w:val="28"/>
          <w:szCs w:val="28"/>
        </w:rPr>
        <w:t>согласно</w:t>
      </w:r>
      <w:r w:rsidR="003D66DD" w:rsidRPr="002E6550">
        <w:rPr>
          <w:sz w:val="28"/>
          <w:szCs w:val="28"/>
        </w:rPr>
        <w:t xml:space="preserve"> </w:t>
      </w:r>
      <w:r w:rsidRPr="002E6550">
        <w:rPr>
          <w:sz w:val="28"/>
          <w:szCs w:val="28"/>
        </w:rPr>
        <w:t>СНиПам</w:t>
      </w:r>
      <w:r w:rsidR="00812C08" w:rsidRPr="002E6550">
        <w:rPr>
          <w:sz w:val="28"/>
          <w:szCs w:val="28"/>
        </w:rPr>
        <w:t xml:space="preserve"> </w:t>
      </w:r>
      <w:r w:rsidR="003D66DD" w:rsidRPr="002E6550">
        <w:rPr>
          <w:sz w:val="28"/>
          <w:szCs w:val="28"/>
        </w:rPr>
        <w:t xml:space="preserve">2000 </w:t>
      </w:r>
      <w:r w:rsidRPr="002E6550">
        <w:rPr>
          <w:sz w:val="28"/>
          <w:szCs w:val="28"/>
        </w:rPr>
        <w:t>мм</w:t>
      </w:r>
    </w:p>
    <w:p w:rsidR="003D66DD" w:rsidRPr="002E6550" w:rsidRDefault="008735C3" w:rsidP="00812C08">
      <w:pPr>
        <w:suppressLineNumbers/>
        <w:spacing w:before="0" w:after="0" w:line="360" w:lineRule="auto"/>
        <w:ind w:firstLine="709"/>
        <w:jc w:val="both"/>
        <w:rPr>
          <w:sz w:val="28"/>
          <w:szCs w:val="28"/>
        </w:rPr>
      </w:pPr>
      <w:r w:rsidRPr="002E6550">
        <w:rPr>
          <w:sz w:val="28"/>
          <w:szCs w:val="28"/>
        </w:rPr>
        <w:t>ПП</w:t>
      </w:r>
      <w:r w:rsidR="003D66DD" w:rsidRPr="002E6550">
        <w:rPr>
          <w:sz w:val="28"/>
          <w:szCs w:val="28"/>
        </w:rPr>
        <w:t xml:space="preserve"> - </w:t>
      </w:r>
      <w:r w:rsidRPr="002E6550">
        <w:rPr>
          <w:sz w:val="28"/>
          <w:szCs w:val="28"/>
        </w:rPr>
        <w:t>Подмер</w:t>
      </w:r>
      <w:r w:rsidR="003D66DD" w:rsidRPr="002E6550">
        <w:rPr>
          <w:sz w:val="28"/>
          <w:szCs w:val="28"/>
        </w:rPr>
        <w:t xml:space="preserve"> - </w:t>
      </w:r>
      <w:r w:rsidRPr="002E6550">
        <w:rPr>
          <w:sz w:val="28"/>
          <w:szCs w:val="28"/>
        </w:rPr>
        <w:t>труба</w:t>
      </w:r>
      <w:r w:rsidR="003D66DD" w:rsidRPr="002E6550">
        <w:rPr>
          <w:sz w:val="28"/>
          <w:szCs w:val="28"/>
        </w:rPr>
        <w:t xml:space="preserve"> </w:t>
      </w:r>
      <w:r w:rsidRPr="002E6550">
        <w:rPr>
          <w:sz w:val="28"/>
          <w:szCs w:val="28"/>
        </w:rPr>
        <w:t>прямая</w:t>
      </w:r>
      <w:r w:rsidR="003D66DD" w:rsidRPr="002E6550">
        <w:rPr>
          <w:sz w:val="28"/>
          <w:szCs w:val="28"/>
        </w:rPr>
        <w:t xml:space="preserve">, </w:t>
      </w:r>
      <w:r w:rsidRPr="002E6550">
        <w:rPr>
          <w:sz w:val="28"/>
          <w:szCs w:val="28"/>
        </w:rPr>
        <w:t>стандарт</w:t>
      </w:r>
      <w:r w:rsidR="003D66DD" w:rsidRPr="002E6550">
        <w:rPr>
          <w:sz w:val="28"/>
          <w:szCs w:val="28"/>
        </w:rPr>
        <w:t xml:space="preserve"> </w:t>
      </w:r>
      <w:r w:rsidRPr="002E6550">
        <w:rPr>
          <w:sz w:val="28"/>
          <w:szCs w:val="28"/>
        </w:rPr>
        <w:t>согласно</w:t>
      </w:r>
      <w:r w:rsidR="003D66DD" w:rsidRPr="002E6550">
        <w:rPr>
          <w:sz w:val="28"/>
          <w:szCs w:val="28"/>
        </w:rPr>
        <w:t xml:space="preserve"> </w:t>
      </w:r>
      <w:r w:rsidRPr="002E6550">
        <w:rPr>
          <w:sz w:val="28"/>
          <w:szCs w:val="28"/>
        </w:rPr>
        <w:t>СНиП</w:t>
      </w:r>
      <w:r w:rsidR="003D66DD" w:rsidRPr="002E6550">
        <w:rPr>
          <w:sz w:val="28"/>
          <w:szCs w:val="28"/>
        </w:rPr>
        <w:t xml:space="preserve"> </w:t>
      </w:r>
      <w:r w:rsidRPr="002E6550">
        <w:rPr>
          <w:sz w:val="28"/>
          <w:szCs w:val="28"/>
        </w:rPr>
        <w:t>менее</w:t>
      </w:r>
      <w:r w:rsidR="003D66DD" w:rsidRPr="002E6550">
        <w:rPr>
          <w:sz w:val="28"/>
          <w:szCs w:val="28"/>
        </w:rPr>
        <w:t xml:space="preserve"> </w:t>
      </w:r>
      <w:smartTag w:uri="urn:schemas-microsoft-com:office:smarttags" w:element="metricconverter">
        <w:smartTagPr>
          <w:attr w:name="ProductID" w:val="2000 мм"/>
        </w:smartTagPr>
        <w:r w:rsidR="003D66DD" w:rsidRPr="002E6550">
          <w:rPr>
            <w:sz w:val="28"/>
            <w:szCs w:val="28"/>
          </w:rPr>
          <w:t xml:space="preserve">2000 </w:t>
        </w:r>
        <w:r w:rsidRPr="002E6550">
          <w:rPr>
            <w:sz w:val="28"/>
            <w:szCs w:val="28"/>
          </w:rPr>
          <w:t>мм</w:t>
        </w:r>
      </w:smartTag>
    </w:p>
    <w:p w:rsidR="003D66DD" w:rsidRPr="002E6550" w:rsidRDefault="008735C3" w:rsidP="00812C08">
      <w:pPr>
        <w:suppressLineNumbers/>
        <w:spacing w:before="0" w:after="0" w:line="360" w:lineRule="auto"/>
        <w:ind w:firstLine="709"/>
        <w:jc w:val="both"/>
        <w:rPr>
          <w:sz w:val="28"/>
          <w:szCs w:val="28"/>
        </w:rPr>
      </w:pPr>
      <w:r w:rsidRPr="002E6550">
        <w:rPr>
          <w:sz w:val="28"/>
          <w:szCs w:val="28"/>
        </w:rPr>
        <w:t>ПН</w:t>
      </w:r>
      <w:r w:rsidR="003D66DD" w:rsidRPr="002E6550">
        <w:rPr>
          <w:sz w:val="28"/>
          <w:szCs w:val="28"/>
        </w:rPr>
        <w:t xml:space="preserve"> - </w:t>
      </w:r>
      <w:r w:rsidRPr="002E6550">
        <w:rPr>
          <w:sz w:val="28"/>
          <w:szCs w:val="28"/>
        </w:rPr>
        <w:t>Тройник</w:t>
      </w:r>
      <w:r w:rsidR="003D66DD" w:rsidRPr="002E6550">
        <w:rPr>
          <w:sz w:val="28"/>
          <w:szCs w:val="28"/>
        </w:rPr>
        <w:t xml:space="preserve"> (</w:t>
      </w:r>
      <w:r w:rsidRPr="002E6550">
        <w:rPr>
          <w:sz w:val="28"/>
          <w:szCs w:val="28"/>
        </w:rPr>
        <w:t>труба</w:t>
      </w:r>
      <w:r w:rsidR="003D66DD" w:rsidRPr="002E6550">
        <w:rPr>
          <w:sz w:val="28"/>
          <w:szCs w:val="28"/>
        </w:rPr>
        <w:t xml:space="preserve"> </w:t>
      </w:r>
      <w:r w:rsidRPr="002E6550">
        <w:rPr>
          <w:sz w:val="28"/>
          <w:szCs w:val="28"/>
        </w:rPr>
        <w:t>прямая</w:t>
      </w:r>
      <w:r w:rsidR="003D66DD" w:rsidRPr="002E6550">
        <w:rPr>
          <w:sz w:val="28"/>
          <w:szCs w:val="28"/>
        </w:rPr>
        <w:t xml:space="preserve"> </w:t>
      </w:r>
      <w:r w:rsidRPr="002E6550">
        <w:rPr>
          <w:sz w:val="28"/>
          <w:szCs w:val="28"/>
        </w:rPr>
        <w:t>разной</w:t>
      </w:r>
      <w:r w:rsidR="003D66DD" w:rsidRPr="002E6550">
        <w:rPr>
          <w:sz w:val="28"/>
          <w:szCs w:val="28"/>
        </w:rPr>
        <w:t xml:space="preserve"> </w:t>
      </w:r>
      <w:r w:rsidRPr="002E6550">
        <w:rPr>
          <w:sz w:val="28"/>
          <w:szCs w:val="28"/>
        </w:rPr>
        <w:t>длины</w:t>
      </w:r>
      <w:r w:rsidR="003D66DD" w:rsidRPr="002E6550">
        <w:rPr>
          <w:sz w:val="28"/>
          <w:szCs w:val="28"/>
        </w:rPr>
        <w:t xml:space="preserve"> </w:t>
      </w:r>
      <w:r w:rsidRPr="002E6550">
        <w:rPr>
          <w:sz w:val="28"/>
          <w:szCs w:val="28"/>
        </w:rPr>
        <w:t>с</w:t>
      </w:r>
      <w:r w:rsidR="003D66DD" w:rsidRPr="002E6550">
        <w:rPr>
          <w:sz w:val="28"/>
          <w:szCs w:val="28"/>
        </w:rPr>
        <w:t xml:space="preserve"> </w:t>
      </w:r>
      <w:r w:rsidRPr="002E6550">
        <w:rPr>
          <w:sz w:val="28"/>
          <w:szCs w:val="28"/>
        </w:rPr>
        <w:t>врезкой</w:t>
      </w:r>
      <w:r w:rsidR="003D66DD" w:rsidRPr="002E6550">
        <w:rPr>
          <w:sz w:val="28"/>
          <w:szCs w:val="28"/>
        </w:rPr>
        <w:t xml:space="preserve"> </w:t>
      </w:r>
      <w:r w:rsidRPr="002E6550">
        <w:rPr>
          <w:sz w:val="28"/>
          <w:szCs w:val="28"/>
        </w:rPr>
        <w:t>в</w:t>
      </w:r>
      <w:r w:rsidR="003D66DD" w:rsidRPr="002E6550">
        <w:rPr>
          <w:sz w:val="28"/>
          <w:szCs w:val="28"/>
        </w:rPr>
        <w:t xml:space="preserve"> </w:t>
      </w:r>
      <w:r w:rsidRPr="002E6550">
        <w:rPr>
          <w:sz w:val="28"/>
          <w:szCs w:val="28"/>
        </w:rPr>
        <w:t>нее</w:t>
      </w:r>
      <w:r w:rsidR="003D66DD" w:rsidRPr="002E6550">
        <w:rPr>
          <w:sz w:val="28"/>
          <w:szCs w:val="28"/>
        </w:rPr>
        <w:t xml:space="preserve"> </w:t>
      </w:r>
      <w:r w:rsidRPr="002E6550">
        <w:rPr>
          <w:sz w:val="28"/>
          <w:szCs w:val="28"/>
        </w:rPr>
        <w:t>другой</w:t>
      </w:r>
      <w:r w:rsidR="003D66DD" w:rsidRPr="002E6550">
        <w:rPr>
          <w:sz w:val="28"/>
          <w:szCs w:val="28"/>
        </w:rPr>
        <w:t xml:space="preserve"> </w:t>
      </w:r>
      <w:r w:rsidRPr="002E6550">
        <w:rPr>
          <w:sz w:val="28"/>
          <w:szCs w:val="28"/>
        </w:rPr>
        <w:t>трубы</w:t>
      </w:r>
      <w:r w:rsidR="003D66DD" w:rsidRPr="002E6550">
        <w:rPr>
          <w:sz w:val="28"/>
          <w:szCs w:val="28"/>
        </w:rPr>
        <w:t xml:space="preserve"> </w:t>
      </w:r>
      <w:r w:rsidRPr="002E6550">
        <w:rPr>
          <w:sz w:val="28"/>
          <w:szCs w:val="28"/>
        </w:rPr>
        <w:t>любого</w:t>
      </w:r>
      <w:r w:rsidR="003D66DD" w:rsidRPr="002E6550">
        <w:rPr>
          <w:sz w:val="28"/>
          <w:szCs w:val="28"/>
        </w:rPr>
        <w:t xml:space="preserve"> </w:t>
      </w:r>
      <w:r w:rsidRPr="002E6550">
        <w:rPr>
          <w:sz w:val="28"/>
          <w:szCs w:val="28"/>
        </w:rPr>
        <w:t>диаметра</w:t>
      </w:r>
      <w:r w:rsidR="003D66DD" w:rsidRPr="002E6550">
        <w:rPr>
          <w:sz w:val="28"/>
          <w:szCs w:val="28"/>
        </w:rPr>
        <w:t>).</w:t>
      </w:r>
    </w:p>
    <w:p w:rsidR="003D66DD" w:rsidRPr="002E6550" w:rsidRDefault="008735C3" w:rsidP="00812C08">
      <w:pPr>
        <w:suppressLineNumbers/>
        <w:spacing w:before="0" w:after="0" w:line="360" w:lineRule="auto"/>
        <w:ind w:firstLine="709"/>
        <w:jc w:val="both"/>
        <w:rPr>
          <w:sz w:val="28"/>
          <w:szCs w:val="28"/>
        </w:rPr>
      </w:pPr>
      <w:r w:rsidRPr="002E6550">
        <w:rPr>
          <w:sz w:val="28"/>
          <w:szCs w:val="28"/>
        </w:rPr>
        <w:t>ЭВМ</w:t>
      </w:r>
      <w:r w:rsidR="003D66DD" w:rsidRPr="002E6550">
        <w:rPr>
          <w:sz w:val="28"/>
          <w:szCs w:val="28"/>
        </w:rPr>
        <w:t xml:space="preserve"> - </w:t>
      </w:r>
      <w:r w:rsidRPr="002E6550">
        <w:rPr>
          <w:sz w:val="28"/>
          <w:szCs w:val="28"/>
        </w:rPr>
        <w:t>Электронно</w:t>
      </w:r>
      <w:r w:rsidR="003D66DD" w:rsidRPr="002E6550">
        <w:rPr>
          <w:sz w:val="28"/>
          <w:szCs w:val="28"/>
        </w:rPr>
        <w:t>-</w:t>
      </w:r>
      <w:r w:rsidRPr="002E6550">
        <w:rPr>
          <w:sz w:val="28"/>
          <w:szCs w:val="28"/>
        </w:rPr>
        <w:t>вычислительная</w:t>
      </w:r>
      <w:r w:rsidR="003D66DD" w:rsidRPr="002E6550">
        <w:rPr>
          <w:sz w:val="28"/>
          <w:szCs w:val="28"/>
        </w:rPr>
        <w:t xml:space="preserve"> </w:t>
      </w:r>
      <w:r w:rsidRPr="002E6550">
        <w:rPr>
          <w:sz w:val="28"/>
          <w:szCs w:val="28"/>
        </w:rPr>
        <w:t>машина</w:t>
      </w:r>
    </w:p>
    <w:p w:rsidR="00796BEB" w:rsidRPr="002E6550" w:rsidRDefault="008735C3" w:rsidP="00812C08">
      <w:pPr>
        <w:suppressLineNumbers/>
        <w:spacing w:before="0" w:after="0" w:line="360" w:lineRule="auto"/>
        <w:ind w:firstLine="709"/>
        <w:jc w:val="both"/>
        <w:rPr>
          <w:sz w:val="28"/>
          <w:szCs w:val="28"/>
        </w:rPr>
      </w:pPr>
      <w:r w:rsidRPr="002E6550">
        <w:rPr>
          <w:sz w:val="28"/>
          <w:szCs w:val="28"/>
        </w:rPr>
        <w:t>ЛВС</w:t>
      </w:r>
      <w:r w:rsidR="003D66DD" w:rsidRPr="002E6550">
        <w:rPr>
          <w:sz w:val="28"/>
          <w:szCs w:val="28"/>
        </w:rPr>
        <w:t xml:space="preserve"> - </w:t>
      </w:r>
      <w:r w:rsidRPr="002E6550">
        <w:rPr>
          <w:sz w:val="28"/>
          <w:szCs w:val="28"/>
        </w:rPr>
        <w:t>Локально</w:t>
      </w:r>
      <w:r w:rsidR="003D66DD" w:rsidRPr="002E6550">
        <w:rPr>
          <w:sz w:val="28"/>
          <w:szCs w:val="28"/>
        </w:rPr>
        <w:t>-</w:t>
      </w:r>
      <w:r w:rsidRPr="002E6550">
        <w:rPr>
          <w:sz w:val="28"/>
          <w:szCs w:val="28"/>
        </w:rPr>
        <w:t>вычислительная</w:t>
      </w:r>
      <w:r w:rsidR="003D66DD" w:rsidRPr="002E6550">
        <w:rPr>
          <w:sz w:val="28"/>
          <w:szCs w:val="28"/>
        </w:rPr>
        <w:t xml:space="preserve"> </w:t>
      </w:r>
      <w:r w:rsidR="00CC5E45" w:rsidRPr="002E6550">
        <w:rPr>
          <w:sz w:val="28"/>
          <w:szCs w:val="28"/>
        </w:rPr>
        <w:t>сеть</w:t>
      </w:r>
      <w:bookmarkStart w:id="5" w:name="_Toc244613267"/>
    </w:p>
    <w:p w:rsidR="000767A6" w:rsidRPr="002E6550" w:rsidRDefault="000767A6" w:rsidP="00812C08">
      <w:pPr>
        <w:pStyle w:val="a4"/>
        <w:ind w:firstLine="709"/>
        <w:jc w:val="both"/>
        <w:rPr>
          <w:sz w:val="28"/>
          <w:szCs w:val="28"/>
        </w:rPr>
      </w:pPr>
    </w:p>
    <w:p w:rsidR="00DB6ED2" w:rsidRPr="002E6550" w:rsidRDefault="00812C08" w:rsidP="00812C08">
      <w:pPr>
        <w:pStyle w:val="a4"/>
        <w:ind w:firstLine="709"/>
        <w:jc w:val="both"/>
        <w:rPr>
          <w:sz w:val="28"/>
          <w:szCs w:val="28"/>
        </w:rPr>
      </w:pPr>
      <w:r w:rsidRPr="002E6550">
        <w:rPr>
          <w:sz w:val="28"/>
          <w:szCs w:val="28"/>
        </w:rPr>
        <w:br w:type="page"/>
      </w:r>
      <w:r w:rsidR="008735C3" w:rsidRPr="002E6550">
        <w:rPr>
          <w:sz w:val="28"/>
          <w:szCs w:val="28"/>
        </w:rPr>
        <w:t>О</w:t>
      </w:r>
      <w:r w:rsidRPr="002E6550">
        <w:rPr>
          <w:sz w:val="28"/>
          <w:szCs w:val="28"/>
        </w:rPr>
        <w:t>главление</w:t>
      </w:r>
    </w:p>
    <w:p w:rsidR="00DB6ED2" w:rsidRPr="002E6550" w:rsidRDefault="00DB6ED2" w:rsidP="00812C08">
      <w:pPr>
        <w:spacing w:before="0" w:after="0" w:line="360" w:lineRule="auto"/>
        <w:ind w:firstLine="709"/>
        <w:jc w:val="both"/>
        <w:rPr>
          <w:sz w:val="28"/>
          <w:szCs w:val="28"/>
        </w:rPr>
      </w:pPr>
    </w:p>
    <w:p w:rsidR="00812C08" w:rsidRPr="002E6550" w:rsidRDefault="00601F45"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_Ref253252007 \h  \* MERGEFORMAT </w:instrText>
      </w:r>
      <w:r w:rsidRPr="002E6550">
        <w:rPr>
          <w:sz w:val="28"/>
          <w:szCs w:val="28"/>
        </w:rPr>
      </w:r>
      <w:r w:rsidRPr="002E6550">
        <w:rPr>
          <w:sz w:val="28"/>
          <w:szCs w:val="28"/>
        </w:rPr>
        <w:fldChar w:fldCharType="separate"/>
      </w:r>
      <w:r w:rsidRPr="002E6550">
        <w:rPr>
          <w:sz w:val="28"/>
          <w:szCs w:val="28"/>
        </w:rPr>
        <w:t>Введение</w:t>
      </w:r>
      <w:r w:rsidRPr="002E6550">
        <w:rPr>
          <w:sz w:val="28"/>
          <w:szCs w:val="28"/>
        </w:rPr>
        <w:fldChar w:fldCharType="end"/>
      </w:r>
    </w:p>
    <w:p w:rsidR="00DB6ED2" w:rsidRPr="002E6550" w:rsidRDefault="000767A6"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_Ref252251092 \h </w:instrText>
      </w:r>
      <w:r w:rsidR="00BB100E" w:rsidRPr="002E6550">
        <w:rPr>
          <w:sz w:val="28"/>
          <w:szCs w:val="28"/>
        </w:rPr>
        <w:instrText xml:space="preserve"> \* MERGEFORMAT </w:instrText>
      </w:r>
      <w:r w:rsidRPr="002E6550">
        <w:rPr>
          <w:sz w:val="28"/>
          <w:szCs w:val="28"/>
        </w:rPr>
      </w:r>
      <w:r w:rsidRPr="002E6550">
        <w:rPr>
          <w:sz w:val="28"/>
          <w:szCs w:val="28"/>
        </w:rPr>
        <w:fldChar w:fldCharType="separate"/>
      </w:r>
      <w:r w:rsidRPr="002E6550">
        <w:rPr>
          <w:sz w:val="28"/>
          <w:szCs w:val="28"/>
        </w:rPr>
        <w:t>1. Аналитическая часть</w:t>
      </w:r>
      <w:r w:rsidRPr="002E6550">
        <w:rPr>
          <w:sz w:val="28"/>
          <w:szCs w:val="28"/>
        </w:rPr>
        <w:fldChar w:fldCharType="end"/>
      </w:r>
    </w:p>
    <w:p w:rsidR="00DB6ED2" w:rsidRPr="002E6550" w:rsidRDefault="000767A6" w:rsidP="00812C08">
      <w:pPr>
        <w:pStyle w:val="23"/>
        <w:ind w:left="0" w:firstLine="0"/>
        <w:rPr>
          <w:sz w:val="28"/>
          <w:szCs w:val="28"/>
        </w:rPr>
      </w:pPr>
      <w:r w:rsidRPr="002E6550">
        <w:rPr>
          <w:sz w:val="28"/>
          <w:szCs w:val="28"/>
        </w:rPr>
        <w:fldChar w:fldCharType="begin"/>
      </w:r>
      <w:r w:rsidRPr="002E6550">
        <w:rPr>
          <w:sz w:val="28"/>
          <w:szCs w:val="28"/>
        </w:rPr>
        <w:instrText xml:space="preserve"> REF _Ref252251235 \h </w:instrText>
      </w:r>
      <w:r w:rsidR="00BB100E" w:rsidRPr="002E6550">
        <w:rPr>
          <w:sz w:val="28"/>
          <w:szCs w:val="28"/>
        </w:rPr>
        <w:instrText xml:space="preserve"> \* MERGEFORMAT </w:instrText>
      </w:r>
      <w:r w:rsidRPr="002E6550">
        <w:rPr>
          <w:sz w:val="28"/>
          <w:szCs w:val="28"/>
        </w:rPr>
      </w:r>
      <w:r w:rsidRPr="002E6550">
        <w:rPr>
          <w:sz w:val="28"/>
          <w:szCs w:val="28"/>
        </w:rPr>
        <w:fldChar w:fldCharType="separate"/>
      </w:r>
      <w:r w:rsidRPr="002E6550">
        <w:rPr>
          <w:rStyle w:val="aff4"/>
          <w:i w:val="0"/>
          <w:sz w:val="28"/>
          <w:szCs w:val="28"/>
        </w:rPr>
        <w:t>1.1 Технико-экономическая характеристика предметной области</w:t>
      </w:r>
      <w:r w:rsidRPr="002E6550">
        <w:rPr>
          <w:sz w:val="28"/>
          <w:szCs w:val="28"/>
        </w:rPr>
        <w:fldChar w:fldCharType="end"/>
      </w:r>
    </w:p>
    <w:p w:rsidR="00DB6ED2" w:rsidRPr="002E6550" w:rsidRDefault="000767A6"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_Ref252251452 \h </w:instrText>
      </w:r>
      <w:r w:rsidR="00BB100E" w:rsidRPr="002E6550">
        <w:rPr>
          <w:sz w:val="28"/>
          <w:szCs w:val="28"/>
        </w:rPr>
        <w:instrText xml:space="preserve"> \* MERGEFORMAT </w:instrText>
      </w:r>
      <w:r w:rsidRPr="002E6550">
        <w:rPr>
          <w:sz w:val="28"/>
          <w:szCs w:val="28"/>
        </w:rPr>
      </w:r>
      <w:r w:rsidRPr="002E6550">
        <w:rPr>
          <w:sz w:val="28"/>
          <w:szCs w:val="28"/>
        </w:rPr>
        <w:fldChar w:fldCharType="separate"/>
      </w:r>
      <w:r w:rsidRPr="002E6550">
        <w:rPr>
          <w:rStyle w:val="aff4"/>
          <w:i w:val="0"/>
          <w:sz w:val="28"/>
          <w:szCs w:val="28"/>
        </w:rPr>
        <w:t>1.2 Организационная структура объекта автоматизации</w:t>
      </w:r>
      <w:r w:rsidRPr="002E6550">
        <w:rPr>
          <w:sz w:val="28"/>
          <w:szCs w:val="28"/>
        </w:rPr>
        <w:fldChar w:fldCharType="end"/>
      </w:r>
    </w:p>
    <w:p w:rsidR="00DB6ED2" w:rsidRPr="002E6550" w:rsidRDefault="009251C5"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_Ref252302643 \h </w:instrText>
      </w:r>
      <w:r w:rsidR="00BB100E" w:rsidRPr="002E6550">
        <w:rPr>
          <w:sz w:val="28"/>
          <w:szCs w:val="28"/>
        </w:rPr>
        <w:instrText xml:space="preserve"> \* MERGEFORMAT </w:instrText>
      </w:r>
      <w:r w:rsidRPr="002E6550">
        <w:rPr>
          <w:sz w:val="28"/>
          <w:szCs w:val="28"/>
        </w:rPr>
      </w:r>
      <w:r w:rsidRPr="002E6550">
        <w:rPr>
          <w:sz w:val="28"/>
          <w:szCs w:val="28"/>
        </w:rPr>
        <w:fldChar w:fldCharType="separate"/>
      </w:r>
      <w:r w:rsidRPr="002E6550">
        <w:rPr>
          <w:rStyle w:val="aff4"/>
          <w:i w:val="0"/>
          <w:sz w:val="28"/>
          <w:szCs w:val="28"/>
        </w:rPr>
        <w:t>1.3 Функциональная структура объекта автоматизации</w:t>
      </w:r>
      <w:r w:rsidRPr="002E6550">
        <w:rPr>
          <w:sz w:val="28"/>
          <w:szCs w:val="28"/>
        </w:rPr>
        <w:fldChar w:fldCharType="end"/>
      </w:r>
    </w:p>
    <w:p w:rsidR="00DB6ED2" w:rsidRPr="002E6550" w:rsidRDefault="00CC5E45"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_Ref251613816 \h  \* MERGEFORMAT </w:instrText>
      </w:r>
      <w:r w:rsidRPr="002E6550">
        <w:rPr>
          <w:sz w:val="28"/>
          <w:szCs w:val="28"/>
        </w:rPr>
      </w:r>
      <w:r w:rsidRPr="002E6550">
        <w:rPr>
          <w:sz w:val="28"/>
          <w:szCs w:val="28"/>
        </w:rPr>
        <w:fldChar w:fldCharType="separate"/>
      </w:r>
      <w:r w:rsidRPr="002E6550">
        <w:rPr>
          <w:sz w:val="28"/>
          <w:szCs w:val="28"/>
        </w:rPr>
        <w:t>1.4 Информационная модель объекта автоматизации</w:t>
      </w:r>
      <w:r w:rsidRPr="002E6550">
        <w:rPr>
          <w:sz w:val="28"/>
          <w:szCs w:val="28"/>
        </w:rPr>
        <w:fldChar w:fldCharType="end"/>
      </w:r>
    </w:p>
    <w:p w:rsidR="00C60388" w:rsidRPr="002E6550" w:rsidRDefault="00CC5E45"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_Ref251613350 \h  \* MERGEFORMAT </w:instrText>
      </w:r>
      <w:r w:rsidRPr="002E6550">
        <w:rPr>
          <w:sz w:val="28"/>
          <w:szCs w:val="28"/>
        </w:rPr>
      </w:r>
      <w:r w:rsidRPr="002E6550">
        <w:rPr>
          <w:sz w:val="28"/>
          <w:szCs w:val="28"/>
        </w:rPr>
        <w:fldChar w:fldCharType="separate"/>
      </w:r>
      <w:r w:rsidRPr="002E6550">
        <w:rPr>
          <w:sz w:val="28"/>
          <w:szCs w:val="28"/>
        </w:rPr>
        <w:t>1.5 Постановка задачи</w:t>
      </w:r>
      <w:r w:rsidRPr="002E6550">
        <w:rPr>
          <w:sz w:val="28"/>
          <w:szCs w:val="28"/>
        </w:rPr>
        <w:fldChar w:fldCharType="end"/>
      </w:r>
    </w:p>
    <w:p w:rsidR="00AD1A76" w:rsidRPr="002E6550" w:rsidRDefault="00CC5E45"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_Ref251613864 \h  \* MERGEFORMAT </w:instrText>
      </w:r>
      <w:r w:rsidRPr="002E6550">
        <w:rPr>
          <w:sz w:val="28"/>
          <w:szCs w:val="28"/>
        </w:rPr>
      </w:r>
      <w:r w:rsidRPr="002E6550">
        <w:rPr>
          <w:sz w:val="28"/>
          <w:szCs w:val="28"/>
        </w:rPr>
        <w:fldChar w:fldCharType="separate"/>
      </w:r>
      <w:r w:rsidRPr="002E6550">
        <w:rPr>
          <w:sz w:val="28"/>
          <w:szCs w:val="28"/>
        </w:rPr>
        <w:t>1.5.1 Цель и назначение автоматизированного варианта решения</w:t>
      </w:r>
      <w:r w:rsidRPr="002E6550">
        <w:rPr>
          <w:bCs/>
          <w:sz w:val="28"/>
          <w:szCs w:val="28"/>
        </w:rPr>
        <w:t xml:space="preserve"> </w:t>
      </w:r>
      <w:r w:rsidRPr="002E6550">
        <w:rPr>
          <w:sz w:val="28"/>
          <w:szCs w:val="28"/>
        </w:rPr>
        <w:t>задачи</w:t>
      </w:r>
      <w:r w:rsidRPr="002E6550">
        <w:rPr>
          <w:sz w:val="28"/>
          <w:szCs w:val="28"/>
        </w:rPr>
        <w:fldChar w:fldCharType="end"/>
      </w:r>
    </w:p>
    <w:p w:rsidR="00DB6ED2" w:rsidRPr="002E6550" w:rsidRDefault="00CC5E45"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_Ref251613913 \h  \* MERGEFORMAT </w:instrText>
      </w:r>
      <w:r w:rsidRPr="002E6550">
        <w:rPr>
          <w:sz w:val="28"/>
          <w:szCs w:val="28"/>
        </w:rPr>
      </w:r>
      <w:r w:rsidRPr="002E6550">
        <w:rPr>
          <w:sz w:val="28"/>
          <w:szCs w:val="28"/>
        </w:rPr>
        <w:fldChar w:fldCharType="separate"/>
      </w:r>
      <w:r w:rsidRPr="002E6550">
        <w:rPr>
          <w:sz w:val="28"/>
          <w:szCs w:val="28"/>
        </w:rPr>
        <w:t>1.5.2 Общая характеристика организации решения задачи на ЭВМ</w:t>
      </w:r>
      <w:r w:rsidRPr="002E6550">
        <w:rPr>
          <w:sz w:val="28"/>
          <w:szCs w:val="28"/>
        </w:rPr>
        <w:fldChar w:fldCharType="end"/>
      </w:r>
    </w:p>
    <w:p w:rsidR="00EC0725" w:rsidRPr="002E6550" w:rsidRDefault="00CC5E45"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_Ref251613958 \h  \* MERGEFORMAT </w:instrText>
      </w:r>
      <w:r w:rsidRPr="002E6550">
        <w:rPr>
          <w:sz w:val="28"/>
          <w:szCs w:val="28"/>
        </w:rPr>
      </w:r>
      <w:r w:rsidRPr="002E6550">
        <w:rPr>
          <w:sz w:val="28"/>
          <w:szCs w:val="28"/>
        </w:rPr>
        <w:fldChar w:fldCharType="separate"/>
      </w:r>
      <w:r w:rsidRPr="002E6550">
        <w:rPr>
          <w:sz w:val="28"/>
          <w:szCs w:val="28"/>
        </w:rPr>
        <w:t>1.5.3 Формализация расчетов</w:t>
      </w:r>
      <w:r w:rsidRPr="002E6550">
        <w:rPr>
          <w:sz w:val="28"/>
          <w:szCs w:val="28"/>
        </w:rPr>
        <w:fldChar w:fldCharType="end"/>
      </w:r>
    </w:p>
    <w:p w:rsidR="00DB6ED2" w:rsidRPr="002E6550" w:rsidRDefault="00B51E42"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_Ref251614030 \h  \* MERGEFORMAT </w:instrText>
      </w:r>
      <w:r w:rsidRPr="002E6550">
        <w:rPr>
          <w:sz w:val="28"/>
          <w:szCs w:val="28"/>
        </w:rPr>
      </w:r>
      <w:r w:rsidRPr="002E6550">
        <w:rPr>
          <w:sz w:val="28"/>
          <w:szCs w:val="28"/>
        </w:rPr>
        <w:fldChar w:fldCharType="separate"/>
      </w:r>
      <w:r w:rsidRPr="002E6550">
        <w:rPr>
          <w:sz w:val="28"/>
          <w:szCs w:val="28"/>
        </w:rPr>
        <w:t>1.6 Анализ существующих программных продуктов для автоматизации предметной области</w:t>
      </w:r>
      <w:r w:rsidRPr="002E6550">
        <w:rPr>
          <w:sz w:val="28"/>
          <w:szCs w:val="28"/>
        </w:rPr>
        <w:fldChar w:fldCharType="end"/>
      </w:r>
    </w:p>
    <w:p w:rsidR="009251C5" w:rsidRPr="002E6550" w:rsidRDefault="008C132A"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_Ref252303144 \h </w:instrText>
      </w:r>
      <w:r w:rsidR="00BB100E" w:rsidRPr="002E6550">
        <w:rPr>
          <w:sz w:val="28"/>
          <w:szCs w:val="28"/>
        </w:rPr>
        <w:instrText xml:space="preserve"> \* MERGEFORMAT </w:instrText>
      </w:r>
      <w:r w:rsidRPr="002E6550">
        <w:rPr>
          <w:sz w:val="28"/>
          <w:szCs w:val="28"/>
        </w:rPr>
      </w:r>
      <w:r w:rsidRPr="002E6550">
        <w:rPr>
          <w:sz w:val="28"/>
          <w:szCs w:val="28"/>
        </w:rPr>
        <w:fldChar w:fldCharType="separate"/>
      </w:r>
      <w:r w:rsidRPr="002E6550">
        <w:rPr>
          <w:rStyle w:val="aff4"/>
          <w:i w:val="0"/>
          <w:sz w:val="28"/>
          <w:szCs w:val="28"/>
        </w:rPr>
        <w:t>1.7 Обоснование проектных решений по видам обеспечения</w:t>
      </w:r>
      <w:r w:rsidRPr="002E6550">
        <w:rPr>
          <w:sz w:val="28"/>
          <w:szCs w:val="28"/>
        </w:rPr>
        <w:fldChar w:fldCharType="end"/>
      </w:r>
    </w:p>
    <w:p w:rsidR="009251C5" w:rsidRPr="002E6550" w:rsidRDefault="008C132A"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_Ref252303322 \h </w:instrText>
      </w:r>
      <w:r w:rsidR="00BB100E" w:rsidRPr="002E6550">
        <w:rPr>
          <w:sz w:val="28"/>
          <w:szCs w:val="28"/>
        </w:rPr>
        <w:instrText xml:space="preserve"> \* MERGEFORMAT </w:instrText>
      </w:r>
      <w:r w:rsidRPr="002E6550">
        <w:rPr>
          <w:sz w:val="28"/>
          <w:szCs w:val="28"/>
        </w:rPr>
      </w:r>
      <w:r w:rsidRPr="002E6550">
        <w:rPr>
          <w:sz w:val="28"/>
          <w:szCs w:val="28"/>
        </w:rPr>
        <w:fldChar w:fldCharType="separate"/>
      </w:r>
      <w:r w:rsidRPr="002E6550">
        <w:rPr>
          <w:rStyle w:val="aff4"/>
          <w:i w:val="0"/>
          <w:sz w:val="28"/>
          <w:szCs w:val="28"/>
        </w:rPr>
        <w:t>1.7.1 Обоснование проектных решений по информационному обеспечению (ИО)</w:t>
      </w:r>
      <w:r w:rsidRPr="002E6550">
        <w:rPr>
          <w:sz w:val="28"/>
          <w:szCs w:val="28"/>
        </w:rPr>
        <w:fldChar w:fldCharType="end"/>
      </w:r>
    </w:p>
    <w:p w:rsidR="00040D77" w:rsidRPr="002E6550" w:rsidRDefault="00B51E42"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_Ref251614134 \h  \* MERGEFORMAT </w:instrText>
      </w:r>
      <w:r w:rsidRPr="002E6550">
        <w:rPr>
          <w:sz w:val="28"/>
          <w:szCs w:val="28"/>
        </w:rPr>
      </w:r>
      <w:r w:rsidRPr="002E6550">
        <w:rPr>
          <w:sz w:val="28"/>
          <w:szCs w:val="28"/>
        </w:rPr>
        <w:fldChar w:fldCharType="separate"/>
      </w:r>
      <w:r w:rsidRPr="002E6550">
        <w:rPr>
          <w:sz w:val="28"/>
          <w:szCs w:val="28"/>
        </w:rPr>
        <w:t>1.7.2</w:t>
      </w:r>
      <w:r w:rsidR="00812C08" w:rsidRPr="002E6550">
        <w:rPr>
          <w:sz w:val="28"/>
          <w:szCs w:val="28"/>
        </w:rPr>
        <w:t xml:space="preserve"> </w:t>
      </w:r>
      <w:r w:rsidRPr="002E6550">
        <w:rPr>
          <w:sz w:val="28"/>
          <w:szCs w:val="28"/>
        </w:rPr>
        <w:t>Обоснование проектных решений по технологическому обеспечению</w:t>
      </w:r>
      <w:r w:rsidRPr="002E6550">
        <w:rPr>
          <w:sz w:val="28"/>
          <w:szCs w:val="28"/>
        </w:rPr>
        <w:fldChar w:fldCharType="end"/>
      </w:r>
    </w:p>
    <w:p w:rsidR="00B51E42" w:rsidRPr="002E6550" w:rsidRDefault="00B51E42"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_Ref251614216 \h  \* MERGEFORMAT </w:instrText>
      </w:r>
      <w:r w:rsidRPr="002E6550">
        <w:rPr>
          <w:sz w:val="28"/>
          <w:szCs w:val="28"/>
        </w:rPr>
      </w:r>
      <w:r w:rsidRPr="002E6550">
        <w:rPr>
          <w:sz w:val="28"/>
          <w:szCs w:val="28"/>
        </w:rPr>
        <w:fldChar w:fldCharType="separate"/>
      </w:r>
      <w:r w:rsidRPr="002E6550">
        <w:rPr>
          <w:sz w:val="28"/>
          <w:szCs w:val="28"/>
        </w:rPr>
        <w:t>1.7.3 Обоснование проектных решений по программному обеспечению (ПО)</w:t>
      </w:r>
      <w:r w:rsidRPr="002E6550">
        <w:rPr>
          <w:sz w:val="28"/>
          <w:szCs w:val="28"/>
        </w:rPr>
        <w:fldChar w:fldCharType="end"/>
      </w:r>
    </w:p>
    <w:p w:rsidR="002173FA" w:rsidRPr="002E6550" w:rsidRDefault="00B51E42"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_Ref251614256 \h  \* MERGEFORMAT </w:instrText>
      </w:r>
      <w:r w:rsidRPr="002E6550">
        <w:rPr>
          <w:sz w:val="28"/>
          <w:szCs w:val="28"/>
        </w:rPr>
      </w:r>
      <w:r w:rsidRPr="002E6550">
        <w:rPr>
          <w:sz w:val="28"/>
          <w:szCs w:val="28"/>
        </w:rPr>
        <w:fldChar w:fldCharType="separate"/>
      </w:r>
      <w:r w:rsidRPr="002E6550">
        <w:rPr>
          <w:sz w:val="28"/>
          <w:szCs w:val="28"/>
        </w:rPr>
        <w:t>1.7.4</w:t>
      </w:r>
      <w:r w:rsidR="00812C08" w:rsidRPr="002E6550">
        <w:rPr>
          <w:sz w:val="28"/>
          <w:szCs w:val="28"/>
        </w:rPr>
        <w:t xml:space="preserve"> </w:t>
      </w:r>
      <w:r w:rsidRPr="002E6550">
        <w:rPr>
          <w:sz w:val="28"/>
          <w:szCs w:val="28"/>
        </w:rPr>
        <w:t>Выбор технического обеспечения (ТО)</w:t>
      </w:r>
      <w:r w:rsidRPr="002E6550">
        <w:rPr>
          <w:sz w:val="28"/>
          <w:szCs w:val="28"/>
        </w:rPr>
        <w:fldChar w:fldCharType="end"/>
      </w:r>
    </w:p>
    <w:p w:rsidR="00DB6ED2" w:rsidRPr="002E6550" w:rsidRDefault="000767A6"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_Ref252251153 \h </w:instrText>
      </w:r>
      <w:r w:rsidR="00BB100E" w:rsidRPr="002E6550">
        <w:rPr>
          <w:sz w:val="28"/>
          <w:szCs w:val="28"/>
        </w:rPr>
        <w:instrText xml:space="preserve"> \* MERGEFORMAT </w:instrText>
      </w:r>
      <w:r w:rsidRPr="002E6550">
        <w:rPr>
          <w:sz w:val="28"/>
          <w:szCs w:val="28"/>
        </w:rPr>
      </w:r>
      <w:r w:rsidRPr="002E6550">
        <w:rPr>
          <w:sz w:val="28"/>
          <w:szCs w:val="28"/>
        </w:rPr>
        <w:fldChar w:fldCharType="separate"/>
      </w:r>
      <w:r w:rsidRPr="002E6550">
        <w:rPr>
          <w:sz w:val="28"/>
          <w:szCs w:val="28"/>
        </w:rPr>
        <w:t>2. Проектная часть</w:t>
      </w:r>
      <w:r w:rsidRPr="002E6550">
        <w:rPr>
          <w:sz w:val="28"/>
          <w:szCs w:val="28"/>
        </w:rPr>
        <w:fldChar w:fldCharType="end"/>
      </w:r>
    </w:p>
    <w:p w:rsidR="000767A6" w:rsidRPr="002E6550" w:rsidRDefault="000767A6"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_Ref252253930 \h </w:instrText>
      </w:r>
      <w:r w:rsidR="00BB100E" w:rsidRPr="002E6550">
        <w:rPr>
          <w:sz w:val="28"/>
          <w:szCs w:val="28"/>
        </w:rPr>
        <w:instrText xml:space="preserve"> \* MERGEFORMAT </w:instrText>
      </w:r>
      <w:r w:rsidRPr="002E6550">
        <w:rPr>
          <w:sz w:val="28"/>
          <w:szCs w:val="28"/>
        </w:rPr>
      </w:r>
      <w:r w:rsidRPr="002E6550">
        <w:rPr>
          <w:sz w:val="28"/>
          <w:szCs w:val="28"/>
        </w:rPr>
        <w:fldChar w:fldCharType="separate"/>
      </w:r>
      <w:r w:rsidRPr="002E6550">
        <w:rPr>
          <w:rStyle w:val="aff4"/>
          <w:i w:val="0"/>
          <w:sz w:val="28"/>
          <w:szCs w:val="28"/>
        </w:rPr>
        <w:t>2.1 Техническое задание</w:t>
      </w:r>
      <w:r w:rsidRPr="002E6550">
        <w:rPr>
          <w:sz w:val="28"/>
          <w:szCs w:val="28"/>
        </w:rPr>
        <w:fldChar w:fldCharType="end"/>
      </w:r>
    </w:p>
    <w:p w:rsidR="000767A6" w:rsidRPr="002E6550" w:rsidRDefault="000767A6"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_Ref252253935 \h </w:instrText>
      </w:r>
      <w:r w:rsidR="00BB100E" w:rsidRPr="002E6550">
        <w:rPr>
          <w:sz w:val="28"/>
          <w:szCs w:val="28"/>
        </w:rPr>
        <w:instrText xml:space="preserve"> \* MERGEFORMAT </w:instrText>
      </w:r>
      <w:r w:rsidRPr="002E6550">
        <w:rPr>
          <w:sz w:val="28"/>
          <w:szCs w:val="28"/>
        </w:rPr>
      </w:r>
      <w:r w:rsidRPr="002E6550">
        <w:rPr>
          <w:sz w:val="28"/>
          <w:szCs w:val="28"/>
        </w:rPr>
        <w:fldChar w:fldCharType="separate"/>
      </w:r>
      <w:r w:rsidRPr="002E6550">
        <w:rPr>
          <w:rStyle w:val="aff4"/>
          <w:i w:val="0"/>
          <w:sz w:val="28"/>
          <w:szCs w:val="28"/>
        </w:rPr>
        <w:t>2.1.1 Полное наименование системы и ее условное обозначение</w:t>
      </w:r>
      <w:r w:rsidRPr="002E6550">
        <w:rPr>
          <w:sz w:val="28"/>
          <w:szCs w:val="28"/>
        </w:rPr>
        <w:fldChar w:fldCharType="end"/>
      </w:r>
    </w:p>
    <w:p w:rsidR="000767A6" w:rsidRPr="002E6550" w:rsidRDefault="000767A6"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_Ref252253936 \h </w:instrText>
      </w:r>
      <w:r w:rsidR="00BB100E" w:rsidRPr="002E6550">
        <w:rPr>
          <w:sz w:val="28"/>
          <w:szCs w:val="28"/>
        </w:rPr>
        <w:instrText xml:space="preserve"> \* MERGEFORMAT </w:instrText>
      </w:r>
      <w:r w:rsidRPr="002E6550">
        <w:rPr>
          <w:sz w:val="28"/>
          <w:szCs w:val="28"/>
        </w:rPr>
      </w:r>
      <w:r w:rsidRPr="002E6550">
        <w:rPr>
          <w:sz w:val="28"/>
          <w:szCs w:val="28"/>
        </w:rPr>
        <w:fldChar w:fldCharType="separate"/>
      </w:r>
      <w:r w:rsidR="009251C5" w:rsidRPr="002E6550">
        <w:rPr>
          <w:rStyle w:val="aff4"/>
          <w:i w:val="0"/>
          <w:sz w:val="28"/>
          <w:szCs w:val="28"/>
        </w:rPr>
        <w:t>2</w:t>
      </w:r>
      <w:r w:rsidRPr="002E6550">
        <w:rPr>
          <w:rStyle w:val="aff4"/>
          <w:i w:val="0"/>
          <w:sz w:val="28"/>
          <w:szCs w:val="28"/>
        </w:rPr>
        <w:t>1.2 Наименование предприятий (объединений) разработчика и заказчика (пользователя) системы и их реквизиты</w:t>
      </w:r>
      <w:r w:rsidRPr="002E6550">
        <w:rPr>
          <w:sz w:val="28"/>
          <w:szCs w:val="28"/>
        </w:rPr>
        <w:fldChar w:fldCharType="end"/>
      </w:r>
    </w:p>
    <w:p w:rsidR="000767A6" w:rsidRPr="002E6550" w:rsidRDefault="000767A6"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_Ref252253938 \h </w:instrText>
      </w:r>
      <w:r w:rsidR="00BB100E" w:rsidRPr="002E6550">
        <w:rPr>
          <w:sz w:val="28"/>
          <w:szCs w:val="28"/>
        </w:rPr>
        <w:instrText xml:space="preserve"> \* MERGEFORMAT </w:instrText>
      </w:r>
      <w:r w:rsidRPr="002E6550">
        <w:rPr>
          <w:sz w:val="28"/>
          <w:szCs w:val="28"/>
        </w:rPr>
      </w:r>
      <w:r w:rsidRPr="002E6550">
        <w:rPr>
          <w:sz w:val="28"/>
          <w:szCs w:val="28"/>
        </w:rPr>
        <w:fldChar w:fldCharType="separate"/>
      </w:r>
      <w:r w:rsidRPr="002E6550">
        <w:rPr>
          <w:rStyle w:val="aff4"/>
          <w:i w:val="0"/>
          <w:sz w:val="28"/>
          <w:szCs w:val="28"/>
        </w:rPr>
        <w:t>2.1.3 Плановые сроки начала и окончания работы по созданию системы</w:t>
      </w:r>
      <w:r w:rsidRPr="002E6550">
        <w:rPr>
          <w:sz w:val="28"/>
          <w:szCs w:val="28"/>
        </w:rPr>
        <w:fldChar w:fldCharType="end"/>
      </w:r>
    </w:p>
    <w:p w:rsidR="000767A6" w:rsidRPr="002E6550" w:rsidRDefault="000767A6"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_Ref252253955 \h </w:instrText>
      </w:r>
      <w:r w:rsidR="00BB100E" w:rsidRPr="002E6550">
        <w:rPr>
          <w:sz w:val="28"/>
          <w:szCs w:val="28"/>
        </w:rPr>
        <w:instrText xml:space="preserve"> \* MERGEFORMAT </w:instrText>
      </w:r>
      <w:r w:rsidRPr="002E6550">
        <w:rPr>
          <w:sz w:val="28"/>
          <w:szCs w:val="28"/>
        </w:rPr>
      </w:r>
      <w:r w:rsidRPr="002E6550">
        <w:rPr>
          <w:sz w:val="28"/>
          <w:szCs w:val="28"/>
        </w:rPr>
        <w:fldChar w:fldCharType="separate"/>
      </w:r>
      <w:r w:rsidRPr="002E6550">
        <w:rPr>
          <w:rStyle w:val="aff4"/>
          <w:i w:val="0"/>
          <w:sz w:val="28"/>
          <w:szCs w:val="28"/>
        </w:rPr>
        <w:t>2.1.4 Порядок оформления и предъявления заказчику результатов работ по созданию системы</w:t>
      </w:r>
      <w:r w:rsidRPr="002E6550">
        <w:rPr>
          <w:sz w:val="28"/>
          <w:szCs w:val="28"/>
        </w:rPr>
        <w:fldChar w:fldCharType="end"/>
      </w:r>
    </w:p>
    <w:p w:rsidR="000767A6" w:rsidRPr="002E6550" w:rsidRDefault="000767A6"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_Ref252253957 \h </w:instrText>
      </w:r>
      <w:r w:rsidR="009251C5" w:rsidRPr="002E6550">
        <w:rPr>
          <w:sz w:val="28"/>
          <w:szCs w:val="28"/>
        </w:rPr>
        <w:instrText xml:space="preserve"> \* MERGEFORMAT </w:instrText>
      </w:r>
      <w:r w:rsidRPr="002E6550">
        <w:rPr>
          <w:sz w:val="28"/>
          <w:szCs w:val="28"/>
        </w:rPr>
      </w:r>
      <w:r w:rsidRPr="002E6550">
        <w:rPr>
          <w:sz w:val="28"/>
          <w:szCs w:val="28"/>
        </w:rPr>
        <w:fldChar w:fldCharType="separate"/>
      </w:r>
      <w:r w:rsidRPr="002E6550">
        <w:rPr>
          <w:rStyle w:val="aff4"/>
          <w:i w:val="0"/>
          <w:iCs w:val="0"/>
          <w:sz w:val="28"/>
          <w:szCs w:val="28"/>
        </w:rPr>
        <w:t>2.15 Назначение системы</w:t>
      </w:r>
      <w:r w:rsidRPr="002E6550">
        <w:rPr>
          <w:sz w:val="28"/>
          <w:szCs w:val="28"/>
        </w:rPr>
        <w:fldChar w:fldCharType="end"/>
      </w:r>
    </w:p>
    <w:p w:rsidR="000767A6" w:rsidRPr="002E6550" w:rsidRDefault="000767A6"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_Ref252253958 \h </w:instrText>
      </w:r>
      <w:r w:rsidR="00BB100E" w:rsidRPr="002E6550">
        <w:rPr>
          <w:sz w:val="28"/>
          <w:szCs w:val="28"/>
        </w:rPr>
        <w:instrText xml:space="preserve"> \* MERGEFORMAT </w:instrText>
      </w:r>
      <w:r w:rsidRPr="002E6550">
        <w:rPr>
          <w:sz w:val="28"/>
          <w:szCs w:val="28"/>
        </w:rPr>
      </w:r>
      <w:r w:rsidRPr="002E6550">
        <w:rPr>
          <w:sz w:val="28"/>
          <w:szCs w:val="28"/>
        </w:rPr>
        <w:fldChar w:fldCharType="separate"/>
      </w:r>
      <w:r w:rsidRPr="002E6550">
        <w:rPr>
          <w:rStyle w:val="aff4"/>
          <w:i w:val="0"/>
          <w:sz w:val="28"/>
          <w:szCs w:val="28"/>
        </w:rPr>
        <w:t>2.1.6 Цель создания</w:t>
      </w:r>
      <w:r w:rsidRPr="002E6550">
        <w:rPr>
          <w:sz w:val="28"/>
          <w:szCs w:val="28"/>
        </w:rPr>
        <w:fldChar w:fldCharType="end"/>
      </w:r>
    </w:p>
    <w:p w:rsidR="000767A6" w:rsidRPr="002E6550" w:rsidRDefault="000767A6"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_Ref252253960 \h </w:instrText>
      </w:r>
      <w:r w:rsidR="00BB100E" w:rsidRPr="002E6550">
        <w:rPr>
          <w:sz w:val="28"/>
          <w:szCs w:val="28"/>
        </w:rPr>
        <w:instrText xml:space="preserve"> \* MERGEFORMAT </w:instrText>
      </w:r>
      <w:r w:rsidRPr="002E6550">
        <w:rPr>
          <w:sz w:val="28"/>
          <w:szCs w:val="28"/>
        </w:rPr>
      </w:r>
      <w:r w:rsidRPr="002E6550">
        <w:rPr>
          <w:sz w:val="28"/>
          <w:szCs w:val="28"/>
        </w:rPr>
        <w:fldChar w:fldCharType="separate"/>
      </w:r>
      <w:r w:rsidRPr="002E6550">
        <w:rPr>
          <w:rStyle w:val="aff4"/>
          <w:i w:val="0"/>
          <w:sz w:val="28"/>
          <w:szCs w:val="28"/>
        </w:rPr>
        <w:t>2.1.7 Характеристика объекта автоматизации</w:t>
      </w:r>
      <w:r w:rsidRPr="002E6550">
        <w:rPr>
          <w:sz w:val="28"/>
          <w:szCs w:val="28"/>
        </w:rPr>
        <w:fldChar w:fldCharType="end"/>
      </w:r>
    </w:p>
    <w:p w:rsidR="000767A6" w:rsidRPr="002E6550" w:rsidRDefault="000767A6"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_Ref252253961 \h </w:instrText>
      </w:r>
      <w:r w:rsidR="00BB100E" w:rsidRPr="002E6550">
        <w:rPr>
          <w:sz w:val="28"/>
          <w:szCs w:val="28"/>
        </w:rPr>
        <w:instrText xml:space="preserve"> \* MERGEFORMAT </w:instrText>
      </w:r>
      <w:r w:rsidRPr="002E6550">
        <w:rPr>
          <w:sz w:val="28"/>
          <w:szCs w:val="28"/>
        </w:rPr>
      </w:r>
      <w:r w:rsidRPr="002E6550">
        <w:rPr>
          <w:sz w:val="28"/>
          <w:szCs w:val="28"/>
        </w:rPr>
        <w:fldChar w:fldCharType="separate"/>
      </w:r>
      <w:r w:rsidRPr="002E6550">
        <w:rPr>
          <w:rStyle w:val="aff4"/>
          <w:i w:val="0"/>
          <w:sz w:val="28"/>
          <w:szCs w:val="28"/>
        </w:rPr>
        <w:t>2.2 Требования к Информационной системе</w:t>
      </w:r>
      <w:r w:rsidRPr="002E6550">
        <w:rPr>
          <w:sz w:val="28"/>
          <w:szCs w:val="28"/>
        </w:rPr>
        <w:fldChar w:fldCharType="end"/>
      </w:r>
    </w:p>
    <w:p w:rsidR="000767A6" w:rsidRPr="002E6550" w:rsidRDefault="000767A6"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_Ref252253963 \h </w:instrText>
      </w:r>
      <w:r w:rsidR="00BB100E" w:rsidRPr="002E6550">
        <w:rPr>
          <w:sz w:val="28"/>
          <w:szCs w:val="28"/>
        </w:rPr>
        <w:instrText xml:space="preserve"> \* MERGEFORMAT </w:instrText>
      </w:r>
      <w:r w:rsidRPr="002E6550">
        <w:rPr>
          <w:sz w:val="28"/>
          <w:szCs w:val="28"/>
        </w:rPr>
      </w:r>
      <w:r w:rsidRPr="002E6550">
        <w:rPr>
          <w:sz w:val="28"/>
          <w:szCs w:val="28"/>
        </w:rPr>
        <w:fldChar w:fldCharType="separate"/>
      </w:r>
      <w:r w:rsidRPr="002E6550">
        <w:rPr>
          <w:rStyle w:val="aff4"/>
          <w:i w:val="0"/>
          <w:sz w:val="28"/>
          <w:szCs w:val="28"/>
        </w:rPr>
        <w:t>2.2.1 Требования к системе в целом</w:t>
      </w:r>
      <w:r w:rsidRPr="002E6550">
        <w:rPr>
          <w:sz w:val="28"/>
          <w:szCs w:val="28"/>
        </w:rPr>
        <w:fldChar w:fldCharType="end"/>
      </w:r>
    </w:p>
    <w:p w:rsidR="000767A6" w:rsidRPr="002E6550" w:rsidRDefault="000767A6"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_Ref252253968 \h </w:instrText>
      </w:r>
      <w:r w:rsidR="00BB100E" w:rsidRPr="002E6550">
        <w:rPr>
          <w:sz w:val="28"/>
          <w:szCs w:val="28"/>
        </w:rPr>
        <w:instrText xml:space="preserve"> \* MERGEFORMAT </w:instrText>
      </w:r>
      <w:r w:rsidRPr="002E6550">
        <w:rPr>
          <w:sz w:val="28"/>
          <w:szCs w:val="28"/>
        </w:rPr>
      </w:r>
      <w:r w:rsidRPr="002E6550">
        <w:rPr>
          <w:sz w:val="28"/>
          <w:szCs w:val="28"/>
        </w:rPr>
        <w:fldChar w:fldCharType="separate"/>
      </w:r>
      <w:r w:rsidRPr="002E6550">
        <w:rPr>
          <w:rStyle w:val="aff4"/>
          <w:i w:val="0"/>
          <w:sz w:val="28"/>
          <w:szCs w:val="28"/>
        </w:rPr>
        <w:t>2.2.2 Требования к численности и квалификации персонала</w:t>
      </w:r>
      <w:r w:rsidRPr="002E6550">
        <w:rPr>
          <w:sz w:val="28"/>
          <w:szCs w:val="28"/>
        </w:rPr>
        <w:fldChar w:fldCharType="end"/>
      </w:r>
    </w:p>
    <w:p w:rsidR="000767A6" w:rsidRPr="002E6550" w:rsidRDefault="000767A6"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_Ref252253969 \h </w:instrText>
      </w:r>
      <w:r w:rsidR="00854B68" w:rsidRPr="002E6550">
        <w:rPr>
          <w:sz w:val="28"/>
          <w:szCs w:val="28"/>
        </w:rPr>
        <w:instrText xml:space="preserve"> \* MERGEFORMAT </w:instrText>
      </w:r>
      <w:r w:rsidRPr="002E6550">
        <w:rPr>
          <w:sz w:val="28"/>
          <w:szCs w:val="28"/>
        </w:rPr>
      </w:r>
      <w:r w:rsidRPr="002E6550">
        <w:rPr>
          <w:sz w:val="28"/>
          <w:szCs w:val="28"/>
        </w:rPr>
        <w:fldChar w:fldCharType="separate"/>
      </w:r>
      <w:r w:rsidRPr="002E6550">
        <w:rPr>
          <w:rStyle w:val="aff4"/>
          <w:i w:val="0"/>
          <w:sz w:val="28"/>
          <w:szCs w:val="28"/>
        </w:rPr>
        <w:t>2.2.3 Показатели назначения</w:t>
      </w:r>
      <w:r w:rsidRPr="002E6550">
        <w:rPr>
          <w:sz w:val="28"/>
          <w:szCs w:val="28"/>
        </w:rPr>
        <w:fldChar w:fldCharType="end"/>
      </w:r>
    </w:p>
    <w:p w:rsidR="000767A6" w:rsidRPr="002E6550" w:rsidRDefault="000767A6"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_Ref252253971 \h </w:instrText>
      </w:r>
      <w:r w:rsidR="00854B68" w:rsidRPr="002E6550">
        <w:rPr>
          <w:sz w:val="28"/>
          <w:szCs w:val="28"/>
        </w:rPr>
        <w:instrText xml:space="preserve"> \* MERGEFORMAT </w:instrText>
      </w:r>
      <w:r w:rsidRPr="002E6550">
        <w:rPr>
          <w:sz w:val="28"/>
          <w:szCs w:val="28"/>
        </w:rPr>
      </w:r>
      <w:r w:rsidRPr="002E6550">
        <w:rPr>
          <w:sz w:val="28"/>
          <w:szCs w:val="28"/>
        </w:rPr>
        <w:fldChar w:fldCharType="separate"/>
      </w:r>
      <w:r w:rsidRPr="002E6550">
        <w:rPr>
          <w:rStyle w:val="aff4"/>
          <w:i w:val="0"/>
          <w:sz w:val="28"/>
          <w:szCs w:val="28"/>
        </w:rPr>
        <w:t>2.2.4 Требования к эксплуатации, техническому обслужива</w:t>
      </w:r>
      <w:r w:rsidR="00F84CCF" w:rsidRPr="002E6550">
        <w:rPr>
          <w:rStyle w:val="aff4"/>
          <w:i w:val="0"/>
          <w:sz w:val="28"/>
          <w:szCs w:val="28"/>
        </w:rPr>
        <w:t>нию, ремонту и хранению ком</w:t>
      </w:r>
      <w:r w:rsidRPr="002E6550">
        <w:rPr>
          <w:rStyle w:val="aff4"/>
          <w:i w:val="0"/>
          <w:sz w:val="28"/>
          <w:szCs w:val="28"/>
        </w:rPr>
        <w:t>понентов системы</w:t>
      </w:r>
      <w:r w:rsidRPr="002E6550">
        <w:rPr>
          <w:sz w:val="28"/>
          <w:szCs w:val="28"/>
        </w:rPr>
        <w:fldChar w:fldCharType="end"/>
      </w:r>
    </w:p>
    <w:p w:rsidR="000767A6" w:rsidRPr="002E6550" w:rsidRDefault="000767A6"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_Ref252253973 \h </w:instrText>
      </w:r>
      <w:r w:rsidR="00854B68" w:rsidRPr="002E6550">
        <w:rPr>
          <w:sz w:val="28"/>
          <w:szCs w:val="28"/>
        </w:rPr>
        <w:instrText xml:space="preserve"> \* MERGEFORMAT </w:instrText>
      </w:r>
      <w:r w:rsidRPr="002E6550">
        <w:rPr>
          <w:sz w:val="28"/>
          <w:szCs w:val="28"/>
        </w:rPr>
      </w:r>
      <w:r w:rsidRPr="002E6550">
        <w:rPr>
          <w:sz w:val="28"/>
          <w:szCs w:val="28"/>
        </w:rPr>
        <w:fldChar w:fldCharType="separate"/>
      </w:r>
      <w:r w:rsidRPr="002E6550">
        <w:rPr>
          <w:rStyle w:val="aff4"/>
          <w:i w:val="0"/>
          <w:sz w:val="28"/>
          <w:szCs w:val="28"/>
        </w:rPr>
        <w:t>2.2.5 Требования к защите информации</w:t>
      </w:r>
      <w:r w:rsidRPr="002E6550">
        <w:rPr>
          <w:sz w:val="28"/>
          <w:szCs w:val="28"/>
        </w:rPr>
        <w:fldChar w:fldCharType="end"/>
      </w:r>
    </w:p>
    <w:p w:rsidR="009251C5" w:rsidRPr="002E6550" w:rsidRDefault="000767A6"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_Ref252253975 \h </w:instrText>
      </w:r>
      <w:r w:rsidR="00854B68" w:rsidRPr="002E6550">
        <w:rPr>
          <w:sz w:val="28"/>
          <w:szCs w:val="28"/>
        </w:rPr>
        <w:instrText xml:space="preserve"> \* MERGEFORMAT </w:instrText>
      </w:r>
      <w:r w:rsidRPr="002E6550">
        <w:rPr>
          <w:sz w:val="28"/>
          <w:szCs w:val="28"/>
        </w:rPr>
      </w:r>
      <w:r w:rsidRPr="002E6550">
        <w:rPr>
          <w:sz w:val="28"/>
          <w:szCs w:val="28"/>
        </w:rPr>
        <w:fldChar w:fldCharType="separate"/>
      </w:r>
      <w:r w:rsidRPr="002E6550">
        <w:rPr>
          <w:rStyle w:val="aff4"/>
          <w:i w:val="0"/>
          <w:sz w:val="28"/>
          <w:szCs w:val="28"/>
        </w:rPr>
        <w:t>2.2.6 Требования к сохранности информации при аварийных ситуациях</w:t>
      </w:r>
      <w:r w:rsidRPr="002E6550">
        <w:rPr>
          <w:sz w:val="28"/>
          <w:szCs w:val="28"/>
        </w:rPr>
        <w:fldChar w:fldCharType="end"/>
      </w:r>
    </w:p>
    <w:p w:rsidR="000767A6" w:rsidRPr="002E6550" w:rsidRDefault="000767A6"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_Ref252253976 \h </w:instrText>
      </w:r>
      <w:r w:rsidR="00854B68" w:rsidRPr="002E6550">
        <w:rPr>
          <w:sz w:val="28"/>
          <w:szCs w:val="28"/>
        </w:rPr>
        <w:instrText xml:space="preserve"> \* MERGEFORMAT </w:instrText>
      </w:r>
      <w:r w:rsidRPr="002E6550">
        <w:rPr>
          <w:sz w:val="28"/>
          <w:szCs w:val="28"/>
        </w:rPr>
      </w:r>
      <w:r w:rsidRPr="002E6550">
        <w:rPr>
          <w:sz w:val="28"/>
          <w:szCs w:val="28"/>
        </w:rPr>
        <w:fldChar w:fldCharType="separate"/>
      </w:r>
      <w:r w:rsidRPr="002E6550">
        <w:rPr>
          <w:rStyle w:val="aff4"/>
          <w:i w:val="0"/>
          <w:sz w:val="28"/>
          <w:szCs w:val="28"/>
        </w:rPr>
        <w:t>2.2.7 Требования по сохранности информации при авариях</w:t>
      </w:r>
      <w:r w:rsidRPr="002E6550">
        <w:rPr>
          <w:sz w:val="28"/>
          <w:szCs w:val="28"/>
        </w:rPr>
        <w:fldChar w:fldCharType="end"/>
      </w:r>
    </w:p>
    <w:p w:rsidR="000767A6" w:rsidRPr="002E6550" w:rsidRDefault="000767A6"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_Ref252253978 \h </w:instrText>
      </w:r>
      <w:r w:rsidR="00854B68" w:rsidRPr="002E6550">
        <w:rPr>
          <w:sz w:val="28"/>
          <w:szCs w:val="28"/>
        </w:rPr>
        <w:instrText xml:space="preserve"> \* MERGEFORMAT </w:instrText>
      </w:r>
      <w:r w:rsidRPr="002E6550">
        <w:rPr>
          <w:sz w:val="28"/>
          <w:szCs w:val="28"/>
        </w:rPr>
      </w:r>
      <w:r w:rsidRPr="002E6550">
        <w:rPr>
          <w:sz w:val="28"/>
          <w:szCs w:val="28"/>
        </w:rPr>
        <w:fldChar w:fldCharType="separate"/>
      </w:r>
      <w:r w:rsidRPr="002E6550">
        <w:rPr>
          <w:rStyle w:val="aff4"/>
          <w:i w:val="0"/>
          <w:sz w:val="28"/>
          <w:szCs w:val="28"/>
        </w:rPr>
        <w:t>2.2.8 Требования к функциям (задачам), выполняемым системой</w:t>
      </w:r>
      <w:r w:rsidRPr="002E6550">
        <w:rPr>
          <w:sz w:val="28"/>
          <w:szCs w:val="28"/>
        </w:rPr>
        <w:fldChar w:fldCharType="end"/>
      </w:r>
    </w:p>
    <w:p w:rsidR="000767A6" w:rsidRPr="002E6550" w:rsidRDefault="000767A6"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_Ref252253979 \h </w:instrText>
      </w:r>
      <w:r w:rsidR="00854B68" w:rsidRPr="002E6550">
        <w:rPr>
          <w:sz w:val="28"/>
          <w:szCs w:val="28"/>
        </w:rPr>
        <w:instrText xml:space="preserve"> \* MERGEFORMAT </w:instrText>
      </w:r>
      <w:r w:rsidRPr="002E6550">
        <w:rPr>
          <w:sz w:val="28"/>
          <w:szCs w:val="28"/>
        </w:rPr>
      </w:r>
      <w:r w:rsidRPr="002E6550">
        <w:rPr>
          <w:sz w:val="28"/>
          <w:szCs w:val="28"/>
        </w:rPr>
        <w:fldChar w:fldCharType="separate"/>
      </w:r>
      <w:r w:rsidRPr="002E6550">
        <w:rPr>
          <w:rStyle w:val="aff4"/>
          <w:i w:val="0"/>
          <w:sz w:val="28"/>
          <w:szCs w:val="28"/>
        </w:rPr>
        <w:t>2.3 Требования к видам обеспечения</w:t>
      </w:r>
      <w:r w:rsidRPr="002E6550">
        <w:rPr>
          <w:sz w:val="28"/>
          <w:szCs w:val="28"/>
        </w:rPr>
        <w:fldChar w:fldCharType="end"/>
      </w:r>
    </w:p>
    <w:p w:rsidR="000767A6" w:rsidRPr="002E6550" w:rsidRDefault="000767A6"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_Ref252253980 \h </w:instrText>
      </w:r>
      <w:r w:rsidR="00854B68" w:rsidRPr="002E6550">
        <w:rPr>
          <w:sz w:val="28"/>
          <w:szCs w:val="28"/>
        </w:rPr>
        <w:instrText xml:space="preserve"> \* MERGEFORMAT </w:instrText>
      </w:r>
      <w:r w:rsidRPr="002E6550">
        <w:rPr>
          <w:sz w:val="28"/>
          <w:szCs w:val="28"/>
        </w:rPr>
      </w:r>
      <w:r w:rsidRPr="002E6550">
        <w:rPr>
          <w:sz w:val="28"/>
          <w:szCs w:val="28"/>
        </w:rPr>
        <w:fldChar w:fldCharType="separate"/>
      </w:r>
      <w:r w:rsidRPr="002E6550">
        <w:rPr>
          <w:rStyle w:val="aff4"/>
          <w:i w:val="0"/>
          <w:sz w:val="28"/>
          <w:szCs w:val="28"/>
        </w:rPr>
        <w:t>2.3.1 Математическое обеспечение</w:t>
      </w:r>
      <w:r w:rsidRPr="002E6550">
        <w:rPr>
          <w:sz w:val="28"/>
          <w:szCs w:val="28"/>
        </w:rPr>
        <w:fldChar w:fldCharType="end"/>
      </w:r>
    </w:p>
    <w:p w:rsidR="000767A6" w:rsidRPr="002E6550" w:rsidRDefault="000767A6"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_Ref252253983 \h </w:instrText>
      </w:r>
      <w:r w:rsidR="00854B68" w:rsidRPr="002E6550">
        <w:rPr>
          <w:sz w:val="28"/>
          <w:szCs w:val="28"/>
        </w:rPr>
        <w:instrText xml:space="preserve"> \* MERGEFORMAT </w:instrText>
      </w:r>
      <w:r w:rsidRPr="002E6550">
        <w:rPr>
          <w:sz w:val="28"/>
          <w:szCs w:val="28"/>
        </w:rPr>
      </w:r>
      <w:r w:rsidRPr="002E6550">
        <w:rPr>
          <w:sz w:val="28"/>
          <w:szCs w:val="28"/>
        </w:rPr>
        <w:fldChar w:fldCharType="separate"/>
      </w:r>
      <w:r w:rsidRPr="002E6550">
        <w:rPr>
          <w:rStyle w:val="aff4"/>
          <w:i w:val="0"/>
          <w:sz w:val="28"/>
          <w:szCs w:val="28"/>
        </w:rPr>
        <w:t>2.3.2 Лингвистическое обеспечение</w:t>
      </w:r>
      <w:r w:rsidRPr="002E6550">
        <w:rPr>
          <w:sz w:val="28"/>
          <w:szCs w:val="28"/>
        </w:rPr>
        <w:fldChar w:fldCharType="end"/>
      </w:r>
    </w:p>
    <w:p w:rsidR="000767A6" w:rsidRPr="002E6550" w:rsidRDefault="000767A6"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_Ref252253987 \h </w:instrText>
      </w:r>
      <w:r w:rsidR="00854B68" w:rsidRPr="002E6550">
        <w:rPr>
          <w:sz w:val="28"/>
          <w:szCs w:val="28"/>
        </w:rPr>
        <w:instrText xml:space="preserve"> \* MERGEFORMAT </w:instrText>
      </w:r>
      <w:r w:rsidRPr="002E6550">
        <w:rPr>
          <w:sz w:val="28"/>
          <w:szCs w:val="28"/>
        </w:rPr>
      </w:r>
      <w:r w:rsidRPr="002E6550">
        <w:rPr>
          <w:sz w:val="28"/>
          <w:szCs w:val="28"/>
        </w:rPr>
        <w:fldChar w:fldCharType="separate"/>
      </w:r>
      <w:r w:rsidRPr="002E6550">
        <w:rPr>
          <w:rStyle w:val="aff4"/>
          <w:i w:val="0"/>
          <w:sz w:val="28"/>
          <w:szCs w:val="28"/>
        </w:rPr>
        <w:t>2.3.3 Информационное обеспечение</w:t>
      </w:r>
      <w:r w:rsidRPr="002E6550">
        <w:rPr>
          <w:sz w:val="28"/>
          <w:szCs w:val="28"/>
        </w:rPr>
        <w:fldChar w:fldCharType="end"/>
      </w:r>
    </w:p>
    <w:p w:rsidR="000767A6" w:rsidRPr="002E6550" w:rsidRDefault="000767A6"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_Ref252253989 \h </w:instrText>
      </w:r>
      <w:r w:rsidR="00854B68" w:rsidRPr="002E6550">
        <w:rPr>
          <w:sz w:val="28"/>
          <w:szCs w:val="28"/>
        </w:rPr>
        <w:instrText xml:space="preserve"> \* MERGEFORMAT </w:instrText>
      </w:r>
      <w:r w:rsidRPr="002E6550">
        <w:rPr>
          <w:sz w:val="28"/>
          <w:szCs w:val="28"/>
        </w:rPr>
      </w:r>
      <w:r w:rsidRPr="002E6550">
        <w:rPr>
          <w:sz w:val="28"/>
          <w:szCs w:val="28"/>
        </w:rPr>
        <w:fldChar w:fldCharType="separate"/>
      </w:r>
      <w:r w:rsidRPr="002E6550">
        <w:rPr>
          <w:rStyle w:val="aff4"/>
          <w:i w:val="0"/>
          <w:sz w:val="28"/>
          <w:szCs w:val="28"/>
        </w:rPr>
        <w:t>2.3.4 Программное обеспечение</w:t>
      </w:r>
      <w:r w:rsidRPr="002E6550">
        <w:rPr>
          <w:sz w:val="28"/>
          <w:szCs w:val="28"/>
        </w:rPr>
        <w:fldChar w:fldCharType="end"/>
      </w:r>
    </w:p>
    <w:p w:rsidR="000767A6" w:rsidRPr="002E6550" w:rsidRDefault="000767A6"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_Ref252253990 \h </w:instrText>
      </w:r>
      <w:r w:rsidR="00854B68" w:rsidRPr="002E6550">
        <w:rPr>
          <w:sz w:val="28"/>
          <w:szCs w:val="28"/>
        </w:rPr>
        <w:instrText xml:space="preserve"> \* MERGEFORMAT </w:instrText>
      </w:r>
      <w:r w:rsidRPr="002E6550">
        <w:rPr>
          <w:sz w:val="28"/>
          <w:szCs w:val="28"/>
        </w:rPr>
      </w:r>
      <w:r w:rsidRPr="002E6550">
        <w:rPr>
          <w:sz w:val="28"/>
          <w:szCs w:val="28"/>
        </w:rPr>
        <w:fldChar w:fldCharType="separate"/>
      </w:r>
      <w:r w:rsidRPr="002E6550">
        <w:rPr>
          <w:rStyle w:val="aff4"/>
          <w:i w:val="0"/>
          <w:sz w:val="28"/>
          <w:szCs w:val="28"/>
        </w:rPr>
        <w:t>2.3.5 Требования к техническому обеспечению системы</w:t>
      </w:r>
      <w:r w:rsidRPr="002E6550">
        <w:rPr>
          <w:sz w:val="28"/>
          <w:szCs w:val="28"/>
        </w:rPr>
        <w:fldChar w:fldCharType="end"/>
      </w:r>
    </w:p>
    <w:p w:rsidR="000767A6" w:rsidRPr="002E6550" w:rsidRDefault="000767A6"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_Ref252253992 \h </w:instrText>
      </w:r>
      <w:r w:rsidR="00854B68" w:rsidRPr="002E6550">
        <w:rPr>
          <w:sz w:val="28"/>
          <w:szCs w:val="28"/>
        </w:rPr>
        <w:instrText xml:space="preserve"> \* MERGEFORMAT </w:instrText>
      </w:r>
      <w:r w:rsidRPr="002E6550">
        <w:rPr>
          <w:sz w:val="28"/>
          <w:szCs w:val="28"/>
        </w:rPr>
      </w:r>
      <w:r w:rsidRPr="002E6550">
        <w:rPr>
          <w:sz w:val="28"/>
          <w:szCs w:val="28"/>
        </w:rPr>
        <w:fldChar w:fldCharType="separate"/>
      </w:r>
      <w:r w:rsidRPr="002E6550">
        <w:rPr>
          <w:rStyle w:val="aff4"/>
          <w:i w:val="0"/>
          <w:sz w:val="28"/>
          <w:szCs w:val="28"/>
        </w:rPr>
        <w:t>2.3.6 Требования к организационному обеспечению</w:t>
      </w:r>
      <w:r w:rsidRPr="002E6550">
        <w:rPr>
          <w:sz w:val="28"/>
          <w:szCs w:val="28"/>
        </w:rPr>
        <w:fldChar w:fldCharType="end"/>
      </w:r>
    </w:p>
    <w:p w:rsidR="000767A6" w:rsidRPr="002E6550" w:rsidRDefault="000767A6"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_Ref252254344 \h </w:instrText>
      </w:r>
      <w:r w:rsidR="00854B68" w:rsidRPr="002E6550">
        <w:rPr>
          <w:sz w:val="28"/>
          <w:szCs w:val="28"/>
        </w:rPr>
        <w:instrText xml:space="preserve"> \* MERGEFORMAT </w:instrText>
      </w:r>
      <w:r w:rsidRPr="002E6550">
        <w:rPr>
          <w:sz w:val="28"/>
          <w:szCs w:val="28"/>
        </w:rPr>
      </w:r>
      <w:r w:rsidRPr="002E6550">
        <w:rPr>
          <w:sz w:val="28"/>
          <w:szCs w:val="28"/>
        </w:rPr>
        <w:fldChar w:fldCharType="separate"/>
      </w:r>
      <w:r w:rsidRPr="002E6550">
        <w:rPr>
          <w:rStyle w:val="aff4"/>
          <w:i w:val="0"/>
          <w:sz w:val="28"/>
          <w:szCs w:val="28"/>
        </w:rPr>
        <w:t>2.4 Состав и содержание работ по созданию системы</w:t>
      </w:r>
      <w:r w:rsidRPr="002E6550">
        <w:rPr>
          <w:sz w:val="28"/>
          <w:szCs w:val="28"/>
        </w:rPr>
        <w:fldChar w:fldCharType="end"/>
      </w:r>
    </w:p>
    <w:p w:rsidR="000767A6" w:rsidRPr="002E6550" w:rsidRDefault="000767A6"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_Ref252253997 \h </w:instrText>
      </w:r>
      <w:r w:rsidR="00854B68" w:rsidRPr="002E6550">
        <w:rPr>
          <w:sz w:val="28"/>
          <w:szCs w:val="28"/>
        </w:rPr>
        <w:instrText xml:space="preserve"> \* MERGEFORMAT </w:instrText>
      </w:r>
      <w:r w:rsidRPr="002E6550">
        <w:rPr>
          <w:sz w:val="28"/>
          <w:szCs w:val="28"/>
        </w:rPr>
      </w:r>
      <w:r w:rsidRPr="002E6550">
        <w:rPr>
          <w:sz w:val="28"/>
          <w:szCs w:val="28"/>
        </w:rPr>
        <w:fldChar w:fldCharType="separate"/>
      </w:r>
      <w:r w:rsidRPr="002E6550">
        <w:rPr>
          <w:rStyle w:val="aff4"/>
          <w:i w:val="0"/>
          <w:sz w:val="28"/>
          <w:szCs w:val="28"/>
        </w:rPr>
        <w:t>2.5 Информационная модель</w:t>
      </w:r>
      <w:r w:rsidRPr="002E6550">
        <w:rPr>
          <w:sz w:val="28"/>
          <w:szCs w:val="28"/>
        </w:rPr>
        <w:fldChar w:fldCharType="end"/>
      </w:r>
    </w:p>
    <w:p w:rsidR="000767A6" w:rsidRPr="002E6550" w:rsidRDefault="000767A6"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_Ref252254001 \h  \* MERGEFORMAT </w:instrText>
      </w:r>
      <w:r w:rsidRPr="002E6550">
        <w:rPr>
          <w:sz w:val="28"/>
          <w:szCs w:val="28"/>
        </w:rPr>
      </w:r>
      <w:r w:rsidRPr="002E6550">
        <w:rPr>
          <w:sz w:val="28"/>
          <w:szCs w:val="28"/>
        </w:rPr>
        <w:fldChar w:fldCharType="separate"/>
      </w:r>
      <w:r w:rsidRPr="002E6550">
        <w:rPr>
          <w:sz w:val="28"/>
          <w:szCs w:val="28"/>
        </w:rPr>
        <w:t>2.6 Выявление проблем и недостатков в ИС цеха вентзаготовок</w:t>
      </w:r>
      <w:r w:rsidRPr="002E6550">
        <w:rPr>
          <w:sz w:val="28"/>
          <w:szCs w:val="28"/>
        </w:rPr>
        <w:fldChar w:fldCharType="end"/>
      </w:r>
    </w:p>
    <w:p w:rsidR="000767A6" w:rsidRPr="002E6550" w:rsidRDefault="000767A6"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_Ref252254006 \h </w:instrText>
      </w:r>
      <w:r w:rsidR="00854B68" w:rsidRPr="002E6550">
        <w:rPr>
          <w:sz w:val="28"/>
          <w:szCs w:val="28"/>
        </w:rPr>
        <w:instrText xml:space="preserve"> \* MERGEFORMAT </w:instrText>
      </w:r>
      <w:r w:rsidRPr="002E6550">
        <w:rPr>
          <w:sz w:val="28"/>
          <w:szCs w:val="28"/>
        </w:rPr>
      </w:r>
      <w:r w:rsidRPr="002E6550">
        <w:rPr>
          <w:sz w:val="28"/>
          <w:szCs w:val="28"/>
        </w:rPr>
        <w:fldChar w:fldCharType="separate"/>
      </w:r>
      <w:r w:rsidRPr="002E6550">
        <w:rPr>
          <w:rStyle w:val="aff4"/>
          <w:i w:val="0"/>
          <w:sz w:val="28"/>
          <w:szCs w:val="28"/>
        </w:rPr>
        <w:t>2.7 Определение области ориентирования</w:t>
      </w:r>
      <w:r w:rsidRPr="002E6550">
        <w:rPr>
          <w:sz w:val="28"/>
          <w:szCs w:val="28"/>
        </w:rPr>
        <w:fldChar w:fldCharType="end"/>
      </w:r>
    </w:p>
    <w:p w:rsidR="000767A6" w:rsidRPr="002E6550" w:rsidRDefault="000767A6"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_Ref252254007 \h </w:instrText>
      </w:r>
      <w:r w:rsidR="00854B68" w:rsidRPr="002E6550">
        <w:rPr>
          <w:sz w:val="28"/>
          <w:szCs w:val="28"/>
        </w:rPr>
        <w:instrText xml:space="preserve"> \* MERGEFORMAT </w:instrText>
      </w:r>
      <w:r w:rsidRPr="002E6550">
        <w:rPr>
          <w:sz w:val="28"/>
          <w:szCs w:val="28"/>
        </w:rPr>
      </w:r>
      <w:r w:rsidRPr="002E6550">
        <w:rPr>
          <w:sz w:val="28"/>
          <w:szCs w:val="28"/>
        </w:rPr>
        <w:fldChar w:fldCharType="separate"/>
      </w:r>
      <w:r w:rsidRPr="002E6550">
        <w:rPr>
          <w:rStyle w:val="aff4"/>
          <w:i w:val="0"/>
          <w:sz w:val="28"/>
          <w:szCs w:val="28"/>
        </w:rPr>
        <w:t>2.8 Создание Базы данных</w:t>
      </w:r>
      <w:r w:rsidRPr="002E6550">
        <w:rPr>
          <w:sz w:val="28"/>
          <w:szCs w:val="28"/>
        </w:rPr>
        <w:fldChar w:fldCharType="end"/>
      </w:r>
    </w:p>
    <w:p w:rsidR="000767A6" w:rsidRPr="002E6550" w:rsidRDefault="000767A6"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_Ref252254009 \h </w:instrText>
      </w:r>
      <w:r w:rsidR="00854B68" w:rsidRPr="002E6550">
        <w:rPr>
          <w:sz w:val="28"/>
          <w:szCs w:val="28"/>
        </w:rPr>
        <w:instrText xml:space="preserve"> \* MERGEFORMAT </w:instrText>
      </w:r>
      <w:r w:rsidRPr="002E6550">
        <w:rPr>
          <w:sz w:val="28"/>
          <w:szCs w:val="28"/>
        </w:rPr>
      </w:r>
      <w:r w:rsidRPr="002E6550">
        <w:rPr>
          <w:sz w:val="28"/>
          <w:szCs w:val="28"/>
        </w:rPr>
        <w:fldChar w:fldCharType="separate"/>
      </w:r>
      <w:r w:rsidRPr="002E6550">
        <w:rPr>
          <w:rStyle w:val="aff4"/>
          <w:i w:val="0"/>
          <w:sz w:val="28"/>
          <w:szCs w:val="28"/>
        </w:rPr>
        <w:t>2.8.1 Структура таблиц созданной базы данных</w:t>
      </w:r>
      <w:r w:rsidRPr="002E6550">
        <w:rPr>
          <w:sz w:val="28"/>
          <w:szCs w:val="28"/>
        </w:rPr>
        <w:fldChar w:fldCharType="end"/>
      </w:r>
    </w:p>
    <w:p w:rsidR="000767A6" w:rsidRPr="002E6550" w:rsidRDefault="000767A6"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_Ref252254011 \h </w:instrText>
      </w:r>
      <w:r w:rsidR="00854B68" w:rsidRPr="002E6550">
        <w:rPr>
          <w:sz w:val="28"/>
          <w:szCs w:val="28"/>
        </w:rPr>
        <w:instrText xml:space="preserve"> \* MERGEFORMAT </w:instrText>
      </w:r>
      <w:r w:rsidRPr="002E6550">
        <w:rPr>
          <w:sz w:val="28"/>
          <w:szCs w:val="28"/>
        </w:rPr>
      </w:r>
      <w:r w:rsidRPr="002E6550">
        <w:rPr>
          <w:sz w:val="28"/>
          <w:szCs w:val="28"/>
        </w:rPr>
        <w:fldChar w:fldCharType="separate"/>
      </w:r>
      <w:r w:rsidRPr="002E6550">
        <w:rPr>
          <w:rStyle w:val="aff4"/>
          <w:i w:val="0"/>
          <w:sz w:val="28"/>
          <w:szCs w:val="28"/>
        </w:rPr>
        <w:t>2.8.2 Описание запросов к базе данных</w:t>
      </w:r>
      <w:r w:rsidRPr="002E6550">
        <w:rPr>
          <w:sz w:val="28"/>
          <w:szCs w:val="28"/>
        </w:rPr>
        <w:fldChar w:fldCharType="end"/>
      </w:r>
    </w:p>
    <w:p w:rsidR="000767A6" w:rsidRPr="002E6550" w:rsidRDefault="000767A6"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_Ref252254012 \h </w:instrText>
      </w:r>
      <w:r w:rsidR="00854B68" w:rsidRPr="002E6550">
        <w:rPr>
          <w:sz w:val="28"/>
          <w:szCs w:val="28"/>
        </w:rPr>
        <w:instrText xml:space="preserve"> \* MERGEFORMAT </w:instrText>
      </w:r>
      <w:r w:rsidRPr="002E6550">
        <w:rPr>
          <w:sz w:val="28"/>
          <w:szCs w:val="28"/>
        </w:rPr>
      </w:r>
      <w:r w:rsidRPr="002E6550">
        <w:rPr>
          <w:sz w:val="28"/>
          <w:szCs w:val="28"/>
        </w:rPr>
        <w:fldChar w:fldCharType="separate"/>
      </w:r>
      <w:r w:rsidRPr="002E6550">
        <w:rPr>
          <w:rStyle w:val="aff4"/>
          <w:i w:val="0"/>
          <w:sz w:val="28"/>
          <w:szCs w:val="28"/>
        </w:rPr>
        <w:t>2.8.3</w:t>
      </w:r>
      <w:r w:rsidR="00812C08" w:rsidRPr="002E6550">
        <w:rPr>
          <w:rStyle w:val="aff4"/>
          <w:i w:val="0"/>
          <w:sz w:val="28"/>
          <w:szCs w:val="28"/>
        </w:rPr>
        <w:t xml:space="preserve"> </w:t>
      </w:r>
      <w:r w:rsidRPr="002E6550">
        <w:rPr>
          <w:rStyle w:val="aff4"/>
          <w:i w:val="0"/>
          <w:sz w:val="28"/>
          <w:szCs w:val="28"/>
        </w:rPr>
        <w:t>Порядок контроля и приемки системы</w:t>
      </w:r>
      <w:r w:rsidRPr="002E6550">
        <w:rPr>
          <w:sz w:val="28"/>
          <w:szCs w:val="28"/>
        </w:rPr>
        <w:fldChar w:fldCharType="end"/>
      </w:r>
    </w:p>
    <w:p w:rsidR="000767A6" w:rsidRPr="002E6550" w:rsidRDefault="000767A6"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_Ref252254014 \h </w:instrText>
      </w:r>
      <w:r w:rsidR="00854B68" w:rsidRPr="002E6550">
        <w:rPr>
          <w:sz w:val="28"/>
          <w:szCs w:val="28"/>
        </w:rPr>
        <w:instrText xml:space="preserve"> \* MERGEFORMAT </w:instrText>
      </w:r>
      <w:r w:rsidRPr="002E6550">
        <w:rPr>
          <w:sz w:val="28"/>
          <w:szCs w:val="28"/>
        </w:rPr>
      </w:r>
      <w:r w:rsidRPr="002E6550">
        <w:rPr>
          <w:sz w:val="28"/>
          <w:szCs w:val="28"/>
        </w:rPr>
        <w:fldChar w:fldCharType="separate"/>
      </w:r>
      <w:r w:rsidRPr="002E6550">
        <w:rPr>
          <w:rStyle w:val="aff4"/>
          <w:i w:val="0"/>
          <w:sz w:val="28"/>
          <w:szCs w:val="28"/>
        </w:rPr>
        <w:t>2.8.4 Требования к составу и содержанию работ по подготовке объекта автоматизации к вводу системы в действие</w:t>
      </w:r>
      <w:r w:rsidRPr="002E6550">
        <w:rPr>
          <w:sz w:val="28"/>
          <w:szCs w:val="28"/>
        </w:rPr>
        <w:fldChar w:fldCharType="end"/>
      </w:r>
    </w:p>
    <w:p w:rsidR="000767A6" w:rsidRPr="002E6550" w:rsidRDefault="000767A6"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_Ref252254016 \h </w:instrText>
      </w:r>
      <w:r w:rsidR="00854B68" w:rsidRPr="002E6550">
        <w:rPr>
          <w:sz w:val="28"/>
          <w:szCs w:val="28"/>
        </w:rPr>
        <w:instrText xml:space="preserve"> \* MERGEFORMAT </w:instrText>
      </w:r>
      <w:r w:rsidRPr="002E6550">
        <w:rPr>
          <w:sz w:val="28"/>
          <w:szCs w:val="28"/>
        </w:rPr>
      </w:r>
      <w:r w:rsidRPr="002E6550">
        <w:rPr>
          <w:sz w:val="28"/>
          <w:szCs w:val="28"/>
        </w:rPr>
        <w:fldChar w:fldCharType="separate"/>
      </w:r>
      <w:r w:rsidRPr="002E6550">
        <w:rPr>
          <w:rStyle w:val="aff4"/>
          <w:i w:val="0"/>
          <w:sz w:val="28"/>
          <w:szCs w:val="28"/>
        </w:rPr>
        <w:t>2.8.5 Требования к документированию</w:t>
      </w:r>
      <w:r w:rsidRPr="002E6550">
        <w:rPr>
          <w:sz w:val="28"/>
          <w:szCs w:val="28"/>
        </w:rPr>
        <w:fldChar w:fldCharType="end"/>
      </w:r>
    </w:p>
    <w:p w:rsidR="009251C5" w:rsidRPr="002E6550" w:rsidRDefault="000767A6"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_Ref252254017 \h </w:instrText>
      </w:r>
      <w:r w:rsidR="00854B68" w:rsidRPr="002E6550">
        <w:rPr>
          <w:sz w:val="28"/>
          <w:szCs w:val="28"/>
        </w:rPr>
        <w:instrText xml:space="preserve"> \* MERGEFORMAT </w:instrText>
      </w:r>
      <w:r w:rsidRPr="002E6550">
        <w:rPr>
          <w:sz w:val="28"/>
          <w:szCs w:val="28"/>
        </w:rPr>
      </w:r>
      <w:r w:rsidRPr="002E6550">
        <w:rPr>
          <w:sz w:val="28"/>
          <w:szCs w:val="28"/>
        </w:rPr>
        <w:fldChar w:fldCharType="separate"/>
      </w:r>
      <w:r w:rsidRPr="002E6550">
        <w:rPr>
          <w:rStyle w:val="aff4"/>
          <w:i w:val="0"/>
          <w:sz w:val="28"/>
          <w:szCs w:val="28"/>
        </w:rPr>
        <w:t>2.8.6 Источники разработки</w:t>
      </w:r>
      <w:r w:rsidRPr="002E6550">
        <w:rPr>
          <w:sz w:val="28"/>
          <w:szCs w:val="28"/>
        </w:rPr>
        <w:fldChar w:fldCharType="end"/>
      </w:r>
    </w:p>
    <w:p w:rsidR="000767A6" w:rsidRPr="002E6550" w:rsidRDefault="00273CEB"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_Ref252254018 \h  \* MERGEFORMAT </w:instrText>
      </w:r>
      <w:r w:rsidRPr="002E6550">
        <w:rPr>
          <w:sz w:val="28"/>
          <w:szCs w:val="28"/>
        </w:rPr>
      </w:r>
      <w:r w:rsidRPr="002E6550">
        <w:rPr>
          <w:sz w:val="28"/>
          <w:szCs w:val="28"/>
        </w:rPr>
        <w:fldChar w:fldCharType="separate"/>
      </w:r>
      <w:r w:rsidRPr="002E6550">
        <w:rPr>
          <w:rStyle w:val="aff4"/>
          <w:i w:val="0"/>
          <w:sz w:val="28"/>
          <w:szCs w:val="28"/>
        </w:rPr>
        <w:t>2.8.7 Используемые классификаторы и системы кодирования</w:t>
      </w:r>
      <w:r w:rsidRPr="002E6550">
        <w:rPr>
          <w:sz w:val="28"/>
          <w:szCs w:val="28"/>
        </w:rPr>
        <w:fldChar w:fldCharType="end"/>
      </w:r>
    </w:p>
    <w:p w:rsidR="00CA4623" w:rsidRPr="002E6550" w:rsidRDefault="00273CEB"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_Ref252254019 \h  \* MERGEFORMAT </w:instrText>
      </w:r>
      <w:r w:rsidRPr="002E6550">
        <w:rPr>
          <w:sz w:val="28"/>
          <w:szCs w:val="28"/>
        </w:rPr>
      </w:r>
      <w:r w:rsidRPr="002E6550">
        <w:rPr>
          <w:sz w:val="28"/>
          <w:szCs w:val="28"/>
        </w:rPr>
        <w:fldChar w:fldCharType="separate"/>
      </w:r>
      <w:r w:rsidRPr="002E6550">
        <w:rPr>
          <w:rStyle w:val="aff4"/>
          <w:i w:val="0"/>
          <w:sz w:val="28"/>
          <w:szCs w:val="28"/>
        </w:rPr>
        <w:t>2.8.8 Характеристика входной оперативной информации</w:t>
      </w:r>
      <w:r w:rsidRPr="002E6550">
        <w:rPr>
          <w:sz w:val="28"/>
          <w:szCs w:val="28"/>
        </w:rPr>
        <w:fldChar w:fldCharType="end"/>
      </w:r>
    </w:p>
    <w:p w:rsidR="006E7D52" w:rsidRPr="002E6550" w:rsidRDefault="00273CEB"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_Ref253332078 \h  \* MERGEFORMAT </w:instrText>
      </w:r>
      <w:r w:rsidRPr="002E6550">
        <w:rPr>
          <w:sz w:val="28"/>
          <w:szCs w:val="28"/>
        </w:rPr>
      </w:r>
      <w:r w:rsidRPr="002E6550">
        <w:rPr>
          <w:sz w:val="28"/>
          <w:szCs w:val="28"/>
        </w:rPr>
        <w:fldChar w:fldCharType="separate"/>
      </w:r>
      <w:r w:rsidRPr="002E6550">
        <w:rPr>
          <w:rStyle w:val="aff4"/>
          <w:i w:val="0"/>
          <w:sz w:val="28"/>
          <w:szCs w:val="28"/>
        </w:rPr>
        <w:t>2.8.9</w:t>
      </w:r>
      <w:r w:rsidR="00812C08" w:rsidRPr="002E6550">
        <w:rPr>
          <w:rStyle w:val="aff4"/>
          <w:i w:val="0"/>
          <w:sz w:val="28"/>
          <w:szCs w:val="28"/>
        </w:rPr>
        <w:t xml:space="preserve"> </w:t>
      </w:r>
      <w:r w:rsidRPr="002E6550">
        <w:rPr>
          <w:rStyle w:val="aff4"/>
          <w:i w:val="0"/>
          <w:sz w:val="28"/>
          <w:szCs w:val="28"/>
        </w:rPr>
        <w:t>Характеристика результатной информации</w:t>
      </w:r>
      <w:r w:rsidRPr="002E6550">
        <w:rPr>
          <w:sz w:val="28"/>
          <w:szCs w:val="28"/>
        </w:rPr>
        <w:fldChar w:fldCharType="end"/>
      </w:r>
    </w:p>
    <w:p w:rsidR="00273CEB" w:rsidRPr="002E6550" w:rsidRDefault="00273CEB"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_Ref252572491 \h  \* MERGEFORMAT </w:instrText>
      </w:r>
      <w:r w:rsidRPr="002E6550">
        <w:rPr>
          <w:sz w:val="28"/>
          <w:szCs w:val="28"/>
        </w:rPr>
      </w:r>
      <w:r w:rsidRPr="002E6550">
        <w:rPr>
          <w:sz w:val="28"/>
          <w:szCs w:val="28"/>
        </w:rPr>
        <w:fldChar w:fldCharType="separate"/>
      </w:r>
      <w:r w:rsidRPr="002E6550">
        <w:rPr>
          <w:rStyle w:val="aff4"/>
          <w:i w:val="0"/>
          <w:sz w:val="28"/>
          <w:szCs w:val="28"/>
        </w:rPr>
        <w:t>2.8.10 Определение потоков информации «откуда» - «куда»</w:t>
      </w:r>
      <w:r w:rsidRPr="002E6550">
        <w:rPr>
          <w:sz w:val="28"/>
          <w:szCs w:val="28"/>
        </w:rPr>
        <w:fldChar w:fldCharType="end"/>
      </w:r>
    </w:p>
    <w:p w:rsidR="00854B68" w:rsidRPr="002E6550" w:rsidRDefault="00854B68"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_Ref252578256 \h  \* MERGEFORMAT </w:instrText>
      </w:r>
      <w:r w:rsidRPr="002E6550">
        <w:rPr>
          <w:sz w:val="28"/>
          <w:szCs w:val="28"/>
        </w:rPr>
      </w:r>
      <w:r w:rsidRPr="002E6550">
        <w:rPr>
          <w:sz w:val="28"/>
          <w:szCs w:val="28"/>
        </w:rPr>
        <w:fldChar w:fldCharType="separate"/>
      </w:r>
      <w:r w:rsidR="0042672F" w:rsidRPr="002E6550">
        <w:rPr>
          <w:rStyle w:val="aff4"/>
          <w:i w:val="0"/>
          <w:iCs w:val="0"/>
          <w:sz w:val="28"/>
          <w:szCs w:val="28"/>
        </w:rPr>
        <w:t>2.9</w:t>
      </w:r>
      <w:r w:rsidRPr="002E6550">
        <w:rPr>
          <w:rStyle w:val="aff4"/>
          <w:i w:val="0"/>
          <w:iCs w:val="0"/>
          <w:sz w:val="28"/>
          <w:szCs w:val="28"/>
        </w:rPr>
        <w:t xml:space="preserve"> Информационная модель цеха вентзаготовок «TO - BE»</w:t>
      </w:r>
      <w:r w:rsidRPr="002E6550">
        <w:rPr>
          <w:sz w:val="28"/>
          <w:szCs w:val="28"/>
        </w:rPr>
        <w:fldChar w:fldCharType="end"/>
      </w:r>
    </w:p>
    <w:p w:rsidR="00812C08" w:rsidRPr="002E6550" w:rsidRDefault="00CA4623"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_Ref252254025 \h  \* MERGEFORMAT </w:instrText>
      </w:r>
      <w:r w:rsidRPr="002E6550">
        <w:rPr>
          <w:sz w:val="28"/>
          <w:szCs w:val="28"/>
        </w:rPr>
      </w:r>
      <w:r w:rsidRPr="002E6550">
        <w:rPr>
          <w:sz w:val="28"/>
          <w:szCs w:val="28"/>
        </w:rPr>
        <w:fldChar w:fldCharType="separate"/>
      </w:r>
      <w:r w:rsidRPr="002E6550">
        <w:rPr>
          <w:rStyle w:val="aff4"/>
          <w:i w:val="0"/>
          <w:sz w:val="28"/>
          <w:szCs w:val="28"/>
        </w:rPr>
        <w:t>3. Обоснование экономической эффективности проекта</w:t>
      </w:r>
      <w:r w:rsidRPr="002E6550">
        <w:rPr>
          <w:sz w:val="28"/>
          <w:szCs w:val="28"/>
        </w:rPr>
        <w:fldChar w:fldCharType="end"/>
      </w:r>
    </w:p>
    <w:p w:rsidR="004C3680" w:rsidRPr="002E6550" w:rsidRDefault="004C3680"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_Ref253238161 \h  \* MERGEFORMAT </w:instrText>
      </w:r>
      <w:r w:rsidRPr="002E6550">
        <w:rPr>
          <w:sz w:val="28"/>
          <w:szCs w:val="28"/>
        </w:rPr>
      </w:r>
      <w:r w:rsidRPr="002E6550">
        <w:rPr>
          <w:sz w:val="28"/>
          <w:szCs w:val="28"/>
        </w:rPr>
        <w:fldChar w:fldCharType="separate"/>
      </w:r>
      <w:r w:rsidRPr="002E6550">
        <w:rPr>
          <w:rStyle w:val="aff4"/>
          <w:i w:val="0"/>
          <w:sz w:val="28"/>
          <w:szCs w:val="28"/>
        </w:rPr>
        <w:t>3.1 Выбор метода оценки обоснования экономической эффективности</w:t>
      </w:r>
      <w:r w:rsidRPr="002E6550">
        <w:rPr>
          <w:sz w:val="28"/>
          <w:szCs w:val="28"/>
        </w:rPr>
        <w:fldChar w:fldCharType="end"/>
      </w:r>
    </w:p>
    <w:p w:rsidR="000767A6" w:rsidRPr="002E6550" w:rsidRDefault="00CA4623"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_Ref252313901 \h </w:instrText>
      </w:r>
      <w:r w:rsidR="00854B68" w:rsidRPr="002E6550">
        <w:rPr>
          <w:sz w:val="28"/>
          <w:szCs w:val="28"/>
        </w:rPr>
        <w:instrText xml:space="preserve"> \* MERGEFORMAT </w:instrText>
      </w:r>
      <w:r w:rsidRPr="002E6550">
        <w:rPr>
          <w:sz w:val="28"/>
          <w:szCs w:val="28"/>
        </w:rPr>
      </w:r>
      <w:r w:rsidRPr="002E6550">
        <w:rPr>
          <w:sz w:val="28"/>
          <w:szCs w:val="28"/>
        </w:rPr>
        <w:fldChar w:fldCharType="separate"/>
      </w:r>
      <w:r w:rsidR="004C3680" w:rsidRPr="002E6550">
        <w:rPr>
          <w:rStyle w:val="aff4"/>
          <w:i w:val="0"/>
          <w:sz w:val="28"/>
          <w:szCs w:val="28"/>
        </w:rPr>
        <w:t>3.2</w:t>
      </w:r>
      <w:r w:rsidRPr="002E6550">
        <w:rPr>
          <w:rStyle w:val="aff4"/>
          <w:i w:val="0"/>
          <w:sz w:val="28"/>
          <w:szCs w:val="28"/>
        </w:rPr>
        <w:t xml:space="preserve"> Расчёт показателей экономической эффективности проекта методом приведённых затрат</w:t>
      </w:r>
      <w:r w:rsidRPr="002E6550">
        <w:rPr>
          <w:sz w:val="28"/>
          <w:szCs w:val="28"/>
        </w:rPr>
        <w:fldChar w:fldCharType="end"/>
      </w:r>
    </w:p>
    <w:p w:rsidR="00656FB6" w:rsidRPr="002E6550" w:rsidRDefault="00656FB6"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_Ref253322192 \h  \* MERGEFORMAT </w:instrText>
      </w:r>
      <w:r w:rsidRPr="002E6550">
        <w:rPr>
          <w:sz w:val="28"/>
          <w:szCs w:val="28"/>
        </w:rPr>
      </w:r>
      <w:r w:rsidRPr="002E6550">
        <w:rPr>
          <w:sz w:val="28"/>
          <w:szCs w:val="28"/>
        </w:rPr>
        <w:fldChar w:fldCharType="separate"/>
      </w:r>
      <w:r w:rsidRPr="002E6550">
        <w:rPr>
          <w:rStyle w:val="aff4"/>
          <w:i w:val="0"/>
          <w:sz w:val="28"/>
          <w:szCs w:val="28"/>
        </w:rPr>
        <w:t>З</w:t>
      </w:r>
      <w:r w:rsidR="00812C08" w:rsidRPr="002E6550">
        <w:rPr>
          <w:rStyle w:val="aff4"/>
          <w:i w:val="0"/>
          <w:sz w:val="28"/>
          <w:szCs w:val="28"/>
        </w:rPr>
        <w:t>аключение</w:t>
      </w:r>
      <w:r w:rsidRPr="002E6550">
        <w:rPr>
          <w:sz w:val="28"/>
          <w:szCs w:val="28"/>
        </w:rPr>
        <w:fldChar w:fldCharType="end"/>
      </w:r>
      <w:bookmarkStart w:id="6" w:name="_Ref251007906"/>
      <w:bookmarkStart w:id="7" w:name="_Toc251304253"/>
      <w:bookmarkEnd w:id="5"/>
    </w:p>
    <w:p w:rsidR="00854B68" w:rsidRPr="002E6550" w:rsidRDefault="00CA4623" w:rsidP="00812C08">
      <w:pPr>
        <w:spacing w:before="0" w:after="0" w:line="360" w:lineRule="auto"/>
        <w:jc w:val="both"/>
        <w:rPr>
          <w:sz w:val="28"/>
          <w:szCs w:val="28"/>
        </w:rPr>
      </w:pPr>
      <w:r w:rsidRPr="002E6550">
        <w:rPr>
          <w:sz w:val="28"/>
          <w:szCs w:val="28"/>
        </w:rPr>
        <w:fldChar w:fldCharType="begin"/>
      </w:r>
      <w:r w:rsidRPr="002E6550">
        <w:rPr>
          <w:sz w:val="28"/>
          <w:szCs w:val="28"/>
        </w:rPr>
        <w:instrText xml:space="preserve"> REF _Ref252314115 \h  \* MERGEFORMAT </w:instrText>
      </w:r>
      <w:r w:rsidRPr="002E6550">
        <w:rPr>
          <w:sz w:val="28"/>
          <w:szCs w:val="28"/>
        </w:rPr>
      </w:r>
      <w:r w:rsidRPr="002E6550">
        <w:rPr>
          <w:sz w:val="28"/>
          <w:szCs w:val="28"/>
        </w:rPr>
        <w:fldChar w:fldCharType="separate"/>
      </w:r>
      <w:r w:rsidR="000D5599" w:rsidRPr="002E6550">
        <w:rPr>
          <w:sz w:val="28"/>
          <w:szCs w:val="28"/>
        </w:rPr>
        <w:t>Список использованн</w:t>
      </w:r>
      <w:r w:rsidRPr="002E6550">
        <w:rPr>
          <w:sz w:val="28"/>
          <w:szCs w:val="28"/>
        </w:rPr>
        <w:t>ой литературы</w:t>
      </w:r>
      <w:r w:rsidRPr="002E6550">
        <w:rPr>
          <w:sz w:val="28"/>
          <w:szCs w:val="28"/>
        </w:rPr>
        <w:fldChar w:fldCharType="end"/>
      </w:r>
    </w:p>
    <w:p w:rsidR="00812C08" w:rsidRPr="002E6550" w:rsidRDefault="00812C08" w:rsidP="00812C08">
      <w:pPr>
        <w:spacing w:before="0" w:after="0" w:line="360" w:lineRule="auto"/>
        <w:jc w:val="both"/>
        <w:rPr>
          <w:sz w:val="28"/>
          <w:szCs w:val="28"/>
        </w:rPr>
      </w:pPr>
      <w:r w:rsidRPr="002E6550">
        <w:rPr>
          <w:sz w:val="28"/>
          <w:szCs w:val="28"/>
        </w:rPr>
        <w:t>Приложения</w:t>
      </w:r>
    </w:p>
    <w:p w:rsidR="00601F45" w:rsidRPr="002E6550" w:rsidRDefault="00601F45" w:rsidP="00812C08">
      <w:pPr>
        <w:pStyle w:val="1"/>
        <w:spacing w:before="0" w:after="0"/>
        <w:ind w:firstLine="709"/>
        <w:rPr>
          <w:rFonts w:ascii="Times New Roman" w:hAnsi="Times New Roman" w:cs="Times New Roman"/>
          <w:sz w:val="28"/>
          <w:szCs w:val="28"/>
        </w:rPr>
      </w:pPr>
    </w:p>
    <w:p w:rsidR="00601F45" w:rsidRPr="002E6550" w:rsidRDefault="00812C08" w:rsidP="00E23A20">
      <w:pPr>
        <w:pStyle w:val="1"/>
        <w:spacing w:before="0" w:after="0"/>
        <w:ind w:firstLine="709"/>
        <w:rPr>
          <w:rFonts w:ascii="Times New Roman" w:hAnsi="Times New Roman" w:cs="Times New Roman"/>
          <w:sz w:val="28"/>
          <w:szCs w:val="28"/>
        </w:rPr>
      </w:pPr>
      <w:r w:rsidRPr="002E6550">
        <w:rPr>
          <w:rFonts w:ascii="Times New Roman" w:hAnsi="Times New Roman" w:cs="Times New Roman"/>
          <w:sz w:val="28"/>
          <w:szCs w:val="28"/>
        </w:rPr>
        <w:br w:type="page"/>
      </w:r>
      <w:bookmarkStart w:id="8" w:name="_Ref253252007"/>
      <w:bookmarkEnd w:id="6"/>
      <w:bookmarkEnd w:id="7"/>
      <w:r w:rsidR="00601F45" w:rsidRPr="002E6550">
        <w:rPr>
          <w:rFonts w:ascii="Times New Roman" w:hAnsi="Times New Roman" w:cs="Times New Roman"/>
          <w:sz w:val="28"/>
          <w:szCs w:val="28"/>
        </w:rPr>
        <w:t>Введение</w:t>
      </w:r>
      <w:bookmarkEnd w:id="8"/>
    </w:p>
    <w:p w:rsidR="00601F45" w:rsidRPr="002E6550" w:rsidRDefault="00601F45" w:rsidP="00812C08">
      <w:pPr>
        <w:pStyle w:val="af4"/>
        <w:spacing w:after="0"/>
        <w:ind w:firstLine="709"/>
        <w:rPr>
          <w:sz w:val="28"/>
          <w:szCs w:val="28"/>
        </w:rPr>
      </w:pPr>
    </w:p>
    <w:p w:rsidR="005318C4" w:rsidRPr="002E6550" w:rsidRDefault="008E622B" w:rsidP="00812C08">
      <w:pPr>
        <w:pStyle w:val="af4"/>
        <w:spacing w:after="0"/>
        <w:ind w:firstLine="709"/>
        <w:rPr>
          <w:sz w:val="28"/>
          <w:szCs w:val="28"/>
        </w:rPr>
      </w:pPr>
      <w:r w:rsidRPr="002E6550">
        <w:rPr>
          <w:sz w:val="28"/>
          <w:szCs w:val="28"/>
        </w:rPr>
        <w:t>Проблема автоматизации производственных процессов и процессов управления как средства повышения труда всегда являлась и остается актуальной в народном хозяйстве. В современном этапе автоматизации управления производством наиболее перспективным является автоматизация планово-управленческих функций на базе персональных ЭВМ, установленных непосредственно на рабочих местах специалистов. Эти системы получили широкое распространение в организационном управлении под названием автоматизированных рабочих мест (АРМ).</w:t>
      </w:r>
    </w:p>
    <w:p w:rsidR="002776A0" w:rsidRPr="002E6550" w:rsidRDefault="008E622B" w:rsidP="00812C08">
      <w:pPr>
        <w:pStyle w:val="af4"/>
        <w:spacing w:after="0"/>
        <w:ind w:firstLine="709"/>
        <w:rPr>
          <w:sz w:val="28"/>
          <w:szCs w:val="28"/>
        </w:rPr>
      </w:pPr>
      <w:r w:rsidRPr="002E6550">
        <w:rPr>
          <w:sz w:val="28"/>
          <w:szCs w:val="28"/>
        </w:rPr>
        <w:t>Автоматизированное рабочее место мастера строительно-монтажных работ – это рабочее место, которое оснащено вычислительной техникой. Оно состоит из ПК, принтера, средств связи – факс/телефон. ПК связан с другими ПК с помощью ЛВС смешанной топологии, которая в свою очередь контролируется системным администратором. С помощью вычислительной техники и установленного необходимого ПО могут решаться ряд проблем, таких как, автоматизация операций учетного процесса и др.</w:t>
      </w:r>
    </w:p>
    <w:p w:rsidR="008E622B" w:rsidRPr="002E6550" w:rsidRDefault="008E622B" w:rsidP="00812C08">
      <w:pPr>
        <w:pStyle w:val="af4"/>
        <w:spacing w:after="0"/>
        <w:ind w:firstLine="709"/>
        <w:rPr>
          <w:sz w:val="28"/>
          <w:szCs w:val="28"/>
        </w:rPr>
      </w:pPr>
      <w:r w:rsidRPr="002E6550">
        <w:rPr>
          <w:sz w:val="28"/>
          <w:szCs w:val="28"/>
        </w:rPr>
        <w:t>В частности это: операции ряда вычислений, таких как, площадь заготовок, количество нормо-часов, количество забракованных деталей (контроль качества), количество отработанного металла (учет ТМЦ), составление и отправка отчетов. Оперативное принятие управленческих решений.</w:t>
      </w:r>
    </w:p>
    <w:p w:rsidR="008E622B" w:rsidRPr="002E6550" w:rsidRDefault="008E622B" w:rsidP="00812C08">
      <w:pPr>
        <w:pStyle w:val="af4"/>
        <w:spacing w:after="0"/>
        <w:ind w:firstLine="709"/>
        <w:rPr>
          <w:sz w:val="28"/>
          <w:szCs w:val="28"/>
        </w:rPr>
      </w:pPr>
      <w:r w:rsidRPr="002E6550">
        <w:rPr>
          <w:sz w:val="28"/>
          <w:szCs w:val="28"/>
        </w:rPr>
        <w:t>Большая часть</w:t>
      </w:r>
      <w:r w:rsidR="00812C08" w:rsidRPr="002E6550">
        <w:rPr>
          <w:sz w:val="28"/>
          <w:szCs w:val="28"/>
        </w:rPr>
        <w:t xml:space="preserve"> </w:t>
      </w:r>
      <w:r w:rsidRPr="002E6550">
        <w:rPr>
          <w:sz w:val="28"/>
          <w:szCs w:val="28"/>
        </w:rPr>
        <w:t>работы мастера связана с накоплением большого количества информации связанным с производством, таким как ведение документации по каждому строящемуся или ремонтируемому объекту. Это ежедневный огромный труд. Более того, мастера сами в некотором роде являются носителями оперативной информации. Получая её, в виде инструкций от вышестоящего начальства, они должны своевременно и правильно принять то или иное управленческое решение. Однако</w:t>
      </w:r>
      <w:r w:rsidR="009137E6" w:rsidRPr="002E6550">
        <w:rPr>
          <w:sz w:val="28"/>
          <w:szCs w:val="28"/>
        </w:rPr>
        <w:t>, при выполнении своих функциональ</w:t>
      </w:r>
      <w:r w:rsidRPr="002E6550">
        <w:rPr>
          <w:sz w:val="28"/>
          <w:szCs w:val="28"/>
        </w:rPr>
        <w:t>ных обязанностей часто встречаются наиболее повторяющиеся ошибки, приводящие в некотором роде к искажению информации. Либо несвоевременной</w:t>
      </w:r>
      <w:r w:rsidR="00E23A20" w:rsidRPr="002E6550">
        <w:rPr>
          <w:sz w:val="28"/>
          <w:szCs w:val="28"/>
        </w:rPr>
        <w:t xml:space="preserve"> </w:t>
      </w:r>
      <w:r w:rsidRPr="002E6550">
        <w:rPr>
          <w:sz w:val="28"/>
          <w:szCs w:val="28"/>
        </w:rPr>
        <w:t>её подачи до нужного адресата, что в свою очередь приводит определенного рода к негативным последствиям</w:t>
      </w:r>
      <w:r w:rsidR="00856893" w:rsidRPr="002E6550">
        <w:rPr>
          <w:sz w:val="28"/>
          <w:szCs w:val="28"/>
        </w:rPr>
        <w:t xml:space="preserve"> в производственном процессе</w:t>
      </w:r>
      <w:r w:rsidRPr="002E6550">
        <w:rPr>
          <w:sz w:val="28"/>
          <w:szCs w:val="28"/>
        </w:rPr>
        <w:t>.</w:t>
      </w:r>
    </w:p>
    <w:p w:rsidR="002776A0" w:rsidRPr="002E6550" w:rsidRDefault="008E622B" w:rsidP="00812C08">
      <w:pPr>
        <w:pStyle w:val="af4"/>
        <w:spacing w:after="0"/>
        <w:ind w:firstLine="709"/>
        <w:rPr>
          <w:sz w:val="28"/>
          <w:szCs w:val="28"/>
        </w:rPr>
      </w:pPr>
      <w:r w:rsidRPr="002E6550">
        <w:rPr>
          <w:sz w:val="28"/>
          <w:szCs w:val="28"/>
        </w:rPr>
        <w:t>Одна из основных проблем на сегодняшний день такова, что мастера, ежедневно получающие большой объём информации, часто не успевают своевременно её обработать. Вследствие чего вытекают следующие проблемы: искаженная и не вовремя данная информация приводит к нарушению производственного процесса. Помимо этого очень часто мастера СМР дают около 70% ненужной информации (личная, либо посторонняя), что явно мешает запоминать ту, которая необходима.</w:t>
      </w:r>
    </w:p>
    <w:p w:rsidR="0042672F" w:rsidRPr="002E6550" w:rsidRDefault="008E622B" w:rsidP="00812C08">
      <w:pPr>
        <w:pStyle w:val="af4"/>
        <w:spacing w:after="0"/>
        <w:ind w:firstLine="709"/>
        <w:rPr>
          <w:sz w:val="28"/>
          <w:szCs w:val="28"/>
        </w:rPr>
      </w:pPr>
      <w:r w:rsidRPr="002E6550">
        <w:rPr>
          <w:b/>
          <w:sz w:val="28"/>
          <w:szCs w:val="28"/>
        </w:rPr>
        <w:t>Пример</w:t>
      </w:r>
      <w:r w:rsidRPr="002E6550">
        <w:rPr>
          <w:sz w:val="28"/>
          <w:szCs w:val="28"/>
        </w:rPr>
        <w:t>: Бригада слесарей по изготовлению деталей и узлов систем вентиляции получила три заказа на изготовление партий деталей на определенные объекты. Но из-за искажения информации теряется приоритетность изготовления. Т. е. бригада срочно изготавливает детали на один (несколько) объектов, но приходит указание приостановить изготовление. Т. к. нужно срочно выполнить работу для другого или других объектов.</w:t>
      </w:r>
    </w:p>
    <w:p w:rsidR="0042672F" w:rsidRPr="002E6550" w:rsidRDefault="008E622B" w:rsidP="00812C08">
      <w:pPr>
        <w:pStyle w:val="af4"/>
        <w:spacing w:after="0"/>
        <w:ind w:firstLine="709"/>
        <w:rPr>
          <w:sz w:val="28"/>
          <w:szCs w:val="28"/>
        </w:rPr>
      </w:pPr>
      <w:r w:rsidRPr="002E6550">
        <w:rPr>
          <w:sz w:val="28"/>
          <w:szCs w:val="28"/>
        </w:rPr>
        <w:t>Проблема состоит в том, что партия может состоять из большого количества разных деталей. Изготовление её нужно отставить на определенное место, запомнить (отметить) число сделанных деталей и составить их в определённое место. А это временные затраты. Потом приступить к выполнению другой партии.</w:t>
      </w:r>
    </w:p>
    <w:p w:rsidR="002776A0" w:rsidRPr="002E6550" w:rsidRDefault="008E622B" w:rsidP="00812C08">
      <w:pPr>
        <w:pStyle w:val="af4"/>
        <w:spacing w:after="0"/>
        <w:ind w:firstLine="709"/>
        <w:rPr>
          <w:sz w:val="28"/>
          <w:szCs w:val="28"/>
        </w:rPr>
      </w:pPr>
      <w:r w:rsidRPr="002E6550">
        <w:rPr>
          <w:sz w:val="28"/>
          <w:szCs w:val="28"/>
        </w:rPr>
        <w:t>Бывают случаи, когда в заказе все детали помечены галочкой, т. е. это оз</w:t>
      </w:r>
      <w:r w:rsidR="00B51E42" w:rsidRPr="002E6550">
        <w:rPr>
          <w:sz w:val="28"/>
          <w:szCs w:val="28"/>
        </w:rPr>
        <w:t>начает то, что детали сделаются.</w:t>
      </w:r>
      <w:r w:rsidRPr="002E6550">
        <w:rPr>
          <w:sz w:val="28"/>
          <w:szCs w:val="28"/>
        </w:rPr>
        <w:t xml:space="preserve"> Но другой мастер, который отмечает и забирает документы, т.е. «изготовленные заказы» увидев такой заказ, думает, что его уже сделали и забирает документ в архив. Хотя заказ еще недоделан, т.е. временно отстранен и потом будет доделываться. Отсюда возникают проблемы – сколько осталось</w:t>
      </w:r>
      <w:r w:rsidR="00E525F3" w:rsidRPr="002E6550">
        <w:rPr>
          <w:sz w:val="28"/>
          <w:szCs w:val="28"/>
        </w:rPr>
        <w:t xml:space="preserve"> сделать из недоделанной партии.</w:t>
      </w:r>
      <w:r w:rsidRPr="002E6550">
        <w:rPr>
          <w:sz w:val="28"/>
          <w:szCs w:val="28"/>
        </w:rPr>
        <w:t xml:space="preserve"> Начинается поиск этой партии в архиве, который является бумажным, т.е. документы сложены в папки. В ПК его нет. Но так как, бригаде нельзя простаивать, то все приступают к изготовлению следующего заказа, который лежит на столе заказов.</w:t>
      </w:r>
      <w:r w:rsidR="00812C08" w:rsidRPr="002E6550">
        <w:rPr>
          <w:sz w:val="28"/>
          <w:szCs w:val="28"/>
        </w:rPr>
        <w:t xml:space="preserve"> </w:t>
      </w:r>
      <w:r w:rsidRPr="002E6550">
        <w:rPr>
          <w:sz w:val="28"/>
          <w:szCs w:val="28"/>
        </w:rPr>
        <w:t xml:space="preserve">И это далеко не все. Каждая деталь в зависимости от параметров (развертки) изготавливается из металла определенной толщины (чем больше развертка, тем толще метал), который тоже в свою очередь связан с технологией его обработки. Большую толщину, к примеру, 1мм или </w:t>
      </w:r>
      <w:smartTag w:uri="urn:schemas-microsoft-com:office:smarttags" w:element="metricconverter">
        <w:smartTagPr>
          <w:attr w:name="ProductID" w:val="1,2 мм"/>
        </w:smartTagPr>
        <w:r w:rsidRPr="002E6550">
          <w:rPr>
            <w:sz w:val="28"/>
            <w:szCs w:val="28"/>
          </w:rPr>
          <w:t>1,2 мм</w:t>
        </w:r>
      </w:smartTag>
      <w:r w:rsidRPr="002E6550">
        <w:rPr>
          <w:sz w:val="28"/>
          <w:szCs w:val="28"/>
        </w:rPr>
        <w:t xml:space="preserve"> простыми ножницами по металлу очень трудно резать (замедляется процесс изготовления). Приходиться перестраиваться одни инструменты убирать другие доставать, что тоже затрачивает временные ресурсы.</w:t>
      </w:r>
    </w:p>
    <w:p w:rsidR="008E622B" w:rsidRPr="002E6550" w:rsidRDefault="008E622B" w:rsidP="00812C08">
      <w:pPr>
        <w:pStyle w:val="af4"/>
        <w:spacing w:after="0"/>
        <w:ind w:firstLine="709"/>
        <w:rPr>
          <w:sz w:val="28"/>
          <w:szCs w:val="28"/>
        </w:rPr>
      </w:pPr>
      <w:r w:rsidRPr="002E6550">
        <w:rPr>
          <w:sz w:val="28"/>
          <w:szCs w:val="28"/>
        </w:rPr>
        <w:t>Как излагалось выше, вся основная информация необходимая для функционирования производства, хранится на бумажных носителях, со временем накапливается, представляя собой большие кипы бумаг сшитых в папки. При этом трудно осуществить быстрый отбор нужных данных по объекту монтажа, либо по партии отправляемой на объект, так как выбор (поиск) необходимого бумажного документа представляет собой определенную временную затрату. Помимо этого каждое утро поступает новая информация как по новому, так и по предыдущему объекту монтажа. Плюс к этому бывают изменения и в предыдущих заказах. Некоторые детали привозят обратно, их временно убирают, пока они не понадобятся. Затем изготавливаются другие детали и отвозятся на монтаж вместо привезённых деталей.</w:t>
      </w:r>
    </w:p>
    <w:p w:rsidR="008E622B" w:rsidRPr="002E6550" w:rsidRDefault="008E622B" w:rsidP="00812C08">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709"/>
        <w:rPr>
          <w:rFonts w:ascii="Times New Roman" w:hAnsi="Times New Roman" w:cs="Times New Roman"/>
          <w:sz w:val="28"/>
          <w:szCs w:val="28"/>
        </w:rPr>
      </w:pPr>
      <w:r w:rsidRPr="002E6550">
        <w:rPr>
          <w:rFonts w:ascii="Times New Roman" w:hAnsi="Times New Roman" w:cs="Times New Roman"/>
          <w:sz w:val="28"/>
          <w:szCs w:val="28"/>
        </w:rPr>
        <w:t>Актуальность темы дипломного проекта обусловлена тем, что в условиях повсеместного внедрения компьютерной обработки информации объективную необходимость приобретает внедрение специальных программ для повышения эффективности работы мастеров строительно-монтажных работ.</w:t>
      </w:r>
    </w:p>
    <w:p w:rsidR="002776A0" w:rsidRPr="002E6550" w:rsidRDefault="008E622B" w:rsidP="00812C08">
      <w:pPr>
        <w:pStyle w:val="af4"/>
        <w:spacing w:after="0"/>
        <w:ind w:firstLine="709"/>
        <w:rPr>
          <w:sz w:val="28"/>
          <w:szCs w:val="28"/>
        </w:rPr>
      </w:pPr>
      <w:r w:rsidRPr="002E6550">
        <w:rPr>
          <w:b/>
          <w:bCs/>
          <w:sz w:val="28"/>
          <w:szCs w:val="28"/>
        </w:rPr>
        <w:t>Основная цель</w:t>
      </w:r>
      <w:r w:rsidRPr="002E6550">
        <w:rPr>
          <w:sz w:val="28"/>
          <w:szCs w:val="28"/>
        </w:rPr>
        <w:t xml:space="preserve"> дипломной работы</w:t>
      </w:r>
      <w:r w:rsidR="00812C08" w:rsidRPr="002E6550">
        <w:rPr>
          <w:sz w:val="28"/>
          <w:szCs w:val="28"/>
        </w:rPr>
        <w:t xml:space="preserve"> </w:t>
      </w:r>
      <w:r w:rsidRPr="002E6550">
        <w:rPr>
          <w:sz w:val="28"/>
          <w:szCs w:val="28"/>
        </w:rPr>
        <w:t>состоит в создании АРМ мастера СМР, выработке предложений и рекомендаций по</w:t>
      </w:r>
      <w:r w:rsidR="00812C08" w:rsidRPr="002E6550">
        <w:rPr>
          <w:sz w:val="28"/>
          <w:szCs w:val="28"/>
        </w:rPr>
        <w:t xml:space="preserve"> </w:t>
      </w:r>
      <w:r w:rsidRPr="002E6550">
        <w:rPr>
          <w:sz w:val="28"/>
          <w:szCs w:val="28"/>
        </w:rPr>
        <w:t>применению информационных технологий в процессе автоматизации функций управления: анализ, учёт, выработка плановых заданий, составление отчётной документации.</w:t>
      </w:r>
    </w:p>
    <w:p w:rsidR="002776A0" w:rsidRPr="002E6550" w:rsidRDefault="008E622B" w:rsidP="00812C08">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709"/>
        <w:rPr>
          <w:rFonts w:ascii="Times New Roman" w:hAnsi="Times New Roman" w:cs="Times New Roman"/>
          <w:sz w:val="28"/>
          <w:szCs w:val="28"/>
        </w:rPr>
      </w:pPr>
      <w:r w:rsidRPr="002E6550">
        <w:rPr>
          <w:rFonts w:ascii="Times New Roman" w:hAnsi="Times New Roman" w:cs="Times New Roman"/>
          <w:sz w:val="28"/>
          <w:szCs w:val="28"/>
        </w:rPr>
        <w:t>Для достижения</w:t>
      </w:r>
      <w:r w:rsidR="00812C08" w:rsidRPr="002E6550">
        <w:rPr>
          <w:rFonts w:ascii="Times New Roman" w:hAnsi="Times New Roman" w:cs="Times New Roman"/>
          <w:sz w:val="28"/>
          <w:szCs w:val="28"/>
        </w:rPr>
        <w:t xml:space="preserve"> </w:t>
      </w:r>
      <w:r w:rsidRPr="002E6550">
        <w:rPr>
          <w:rFonts w:ascii="Times New Roman" w:hAnsi="Times New Roman" w:cs="Times New Roman"/>
          <w:sz w:val="28"/>
          <w:szCs w:val="28"/>
        </w:rPr>
        <w:t>поставленной цели</w:t>
      </w:r>
      <w:r w:rsidR="00812C08" w:rsidRPr="002E6550">
        <w:rPr>
          <w:rFonts w:ascii="Times New Roman" w:hAnsi="Times New Roman" w:cs="Times New Roman"/>
          <w:sz w:val="28"/>
          <w:szCs w:val="28"/>
        </w:rPr>
        <w:t xml:space="preserve"> </w:t>
      </w:r>
      <w:r w:rsidRPr="002E6550">
        <w:rPr>
          <w:rFonts w:ascii="Times New Roman" w:hAnsi="Times New Roman" w:cs="Times New Roman"/>
          <w:sz w:val="28"/>
          <w:szCs w:val="28"/>
        </w:rPr>
        <w:t>определены следующие задачи</w:t>
      </w:r>
      <w:r w:rsidRPr="002E6550">
        <w:rPr>
          <w:rFonts w:ascii="Times New Roman" w:hAnsi="Times New Roman" w:cs="Times New Roman"/>
          <w:b/>
          <w:sz w:val="28"/>
          <w:szCs w:val="28"/>
        </w:rPr>
        <w:t>:</w:t>
      </w:r>
    </w:p>
    <w:p w:rsidR="008E622B" w:rsidRPr="002E6550" w:rsidRDefault="008E622B" w:rsidP="00812C08">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709"/>
        <w:rPr>
          <w:rFonts w:ascii="Times New Roman" w:hAnsi="Times New Roman" w:cs="Times New Roman"/>
          <w:sz w:val="28"/>
          <w:szCs w:val="28"/>
        </w:rPr>
      </w:pPr>
      <w:r w:rsidRPr="002E6550">
        <w:rPr>
          <w:rFonts w:ascii="Times New Roman" w:hAnsi="Times New Roman" w:cs="Times New Roman"/>
          <w:sz w:val="28"/>
          <w:szCs w:val="28"/>
        </w:rPr>
        <w:t>1. Проанализировать информационную систему цеха.</w:t>
      </w:r>
    </w:p>
    <w:p w:rsidR="008E622B" w:rsidRPr="002E6550" w:rsidRDefault="008E622B" w:rsidP="00812C08">
      <w:pPr>
        <w:pStyle w:val="HTML"/>
        <w:numPr>
          <w:ilvl w:val="0"/>
          <w:numId w:val="17"/>
        </w:numPr>
        <w:tabs>
          <w:tab w:val="clear" w:pos="720"/>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0" w:firstLine="709"/>
        <w:rPr>
          <w:rFonts w:ascii="Times New Roman" w:hAnsi="Times New Roman" w:cs="Times New Roman"/>
          <w:sz w:val="28"/>
          <w:szCs w:val="28"/>
        </w:rPr>
      </w:pPr>
      <w:r w:rsidRPr="002E6550">
        <w:rPr>
          <w:rFonts w:ascii="Times New Roman" w:hAnsi="Times New Roman" w:cs="Times New Roman"/>
          <w:sz w:val="28"/>
          <w:szCs w:val="28"/>
        </w:rPr>
        <w:t>Поступление инфо</w:t>
      </w:r>
      <w:r w:rsidR="002776A0" w:rsidRPr="002E6550">
        <w:rPr>
          <w:rFonts w:ascii="Times New Roman" w:hAnsi="Times New Roman" w:cs="Times New Roman"/>
          <w:sz w:val="28"/>
          <w:szCs w:val="28"/>
        </w:rPr>
        <w:t>рмации: от кого, кому, для чего</w:t>
      </w:r>
    </w:p>
    <w:p w:rsidR="008E622B" w:rsidRPr="002E6550" w:rsidRDefault="008E622B" w:rsidP="00812C08">
      <w:pPr>
        <w:pStyle w:val="HTML"/>
        <w:numPr>
          <w:ilvl w:val="0"/>
          <w:numId w:val="17"/>
        </w:numPr>
        <w:tabs>
          <w:tab w:val="clear" w:pos="720"/>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0" w:firstLine="709"/>
        <w:rPr>
          <w:rFonts w:ascii="Times New Roman" w:hAnsi="Times New Roman" w:cs="Times New Roman"/>
          <w:sz w:val="28"/>
          <w:szCs w:val="28"/>
        </w:rPr>
      </w:pPr>
      <w:r w:rsidRPr="002E6550">
        <w:rPr>
          <w:rFonts w:ascii="Times New Roman" w:hAnsi="Times New Roman" w:cs="Times New Roman"/>
          <w:sz w:val="28"/>
          <w:szCs w:val="28"/>
        </w:rPr>
        <w:t>Объем полученной информации</w:t>
      </w:r>
    </w:p>
    <w:p w:rsidR="008E622B" w:rsidRPr="002E6550" w:rsidRDefault="008E622B" w:rsidP="00812C08">
      <w:pPr>
        <w:pStyle w:val="HTML"/>
        <w:numPr>
          <w:ilvl w:val="0"/>
          <w:numId w:val="17"/>
        </w:numPr>
        <w:tabs>
          <w:tab w:val="clear" w:pos="720"/>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0" w:firstLine="709"/>
        <w:rPr>
          <w:rFonts w:ascii="Times New Roman" w:hAnsi="Times New Roman" w:cs="Times New Roman"/>
          <w:sz w:val="28"/>
          <w:szCs w:val="28"/>
        </w:rPr>
      </w:pPr>
      <w:r w:rsidRPr="002E6550">
        <w:rPr>
          <w:rFonts w:ascii="Times New Roman" w:hAnsi="Times New Roman" w:cs="Times New Roman"/>
          <w:sz w:val="28"/>
          <w:szCs w:val="28"/>
        </w:rPr>
        <w:t>Сроки обработки информации</w:t>
      </w:r>
    </w:p>
    <w:p w:rsidR="008E622B" w:rsidRPr="002E6550" w:rsidRDefault="008E622B" w:rsidP="00812C08">
      <w:pPr>
        <w:pStyle w:val="HTML"/>
        <w:numPr>
          <w:ilvl w:val="0"/>
          <w:numId w:val="17"/>
        </w:numPr>
        <w:tabs>
          <w:tab w:val="clear" w:pos="720"/>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left="0" w:firstLine="709"/>
        <w:rPr>
          <w:rFonts w:ascii="Times New Roman" w:hAnsi="Times New Roman" w:cs="Times New Roman"/>
          <w:sz w:val="28"/>
          <w:szCs w:val="28"/>
        </w:rPr>
      </w:pPr>
      <w:r w:rsidRPr="002E6550">
        <w:rPr>
          <w:rFonts w:ascii="Times New Roman" w:hAnsi="Times New Roman" w:cs="Times New Roman"/>
          <w:sz w:val="28"/>
          <w:szCs w:val="28"/>
        </w:rPr>
        <w:t>Бумажная документация и её объем</w:t>
      </w:r>
    </w:p>
    <w:p w:rsidR="008E622B" w:rsidRPr="002E6550" w:rsidRDefault="008E622B" w:rsidP="00812C08">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709"/>
        <w:rPr>
          <w:rFonts w:ascii="Times New Roman" w:hAnsi="Times New Roman" w:cs="Times New Roman"/>
          <w:sz w:val="28"/>
          <w:szCs w:val="28"/>
        </w:rPr>
      </w:pPr>
      <w:r w:rsidRPr="002E6550">
        <w:rPr>
          <w:rFonts w:ascii="Times New Roman" w:hAnsi="Times New Roman" w:cs="Times New Roman"/>
          <w:sz w:val="28"/>
          <w:szCs w:val="28"/>
        </w:rPr>
        <w:t>2. Установить основные проблемы в процессе обработки информации:</w:t>
      </w:r>
    </w:p>
    <w:p w:rsidR="008E622B" w:rsidRPr="002E6550" w:rsidRDefault="008E622B" w:rsidP="00812C08">
      <w:pPr>
        <w:pStyle w:val="3"/>
        <w:numPr>
          <w:ilvl w:val="0"/>
          <w:numId w:val="16"/>
        </w:numPr>
        <w:tabs>
          <w:tab w:val="clear" w:pos="720"/>
        </w:tabs>
        <w:ind w:left="0" w:firstLine="709"/>
        <w:rPr>
          <w:sz w:val="28"/>
          <w:szCs w:val="28"/>
        </w:rPr>
      </w:pPr>
      <w:r w:rsidRPr="002E6550">
        <w:rPr>
          <w:sz w:val="28"/>
          <w:szCs w:val="28"/>
        </w:rPr>
        <w:t>значительные затраты времени на поиск нужного документа;</w:t>
      </w:r>
    </w:p>
    <w:p w:rsidR="008E622B" w:rsidRPr="002E6550" w:rsidRDefault="008E622B" w:rsidP="00812C08">
      <w:pPr>
        <w:pStyle w:val="3"/>
        <w:numPr>
          <w:ilvl w:val="0"/>
          <w:numId w:val="16"/>
        </w:numPr>
        <w:tabs>
          <w:tab w:val="clear" w:pos="720"/>
        </w:tabs>
        <w:ind w:left="0" w:firstLine="709"/>
        <w:rPr>
          <w:sz w:val="28"/>
          <w:szCs w:val="28"/>
        </w:rPr>
      </w:pPr>
      <w:r w:rsidRPr="002E6550">
        <w:rPr>
          <w:sz w:val="28"/>
          <w:szCs w:val="28"/>
        </w:rPr>
        <w:t>устаревшая структура некоторых нужных для работы документов;</w:t>
      </w:r>
    </w:p>
    <w:p w:rsidR="008E622B" w:rsidRPr="002E6550" w:rsidRDefault="008E622B" w:rsidP="00812C08">
      <w:pPr>
        <w:pStyle w:val="3"/>
        <w:numPr>
          <w:ilvl w:val="0"/>
          <w:numId w:val="16"/>
        </w:numPr>
        <w:tabs>
          <w:tab w:val="clear" w:pos="720"/>
        </w:tabs>
        <w:ind w:left="0" w:firstLine="709"/>
        <w:rPr>
          <w:sz w:val="28"/>
          <w:szCs w:val="28"/>
        </w:rPr>
      </w:pPr>
      <w:r w:rsidRPr="002E6550">
        <w:rPr>
          <w:sz w:val="28"/>
          <w:szCs w:val="28"/>
        </w:rPr>
        <w:t>неточности заполнения этих документов;</w:t>
      </w:r>
    </w:p>
    <w:p w:rsidR="008E622B" w:rsidRPr="002E6550" w:rsidRDefault="008E622B" w:rsidP="00812C08">
      <w:pPr>
        <w:pStyle w:val="3"/>
        <w:numPr>
          <w:ilvl w:val="0"/>
          <w:numId w:val="16"/>
        </w:numPr>
        <w:tabs>
          <w:tab w:val="clear" w:pos="720"/>
        </w:tabs>
        <w:ind w:left="0" w:firstLine="709"/>
        <w:rPr>
          <w:sz w:val="28"/>
          <w:szCs w:val="28"/>
        </w:rPr>
      </w:pPr>
      <w:r w:rsidRPr="002E6550">
        <w:rPr>
          <w:sz w:val="28"/>
          <w:szCs w:val="28"/>
        </w:rPr>
        <w:t>создается несколько бумажных копий одного и того же документа, излишняя трата ресурсов;</w:t>
      </w:r>
    </w:p>
    <w:p w:rsidR="008E622B" w:rsidRPr="002E6550" w:rsidRDefault="008E622B" w:rsidP="00812C08">
      <w:pPr>
        <w:pStyle w:val="3"/>
        <w:numPr>
          <w:ilvl w:val="0"/>
          <w:numId w:val="16"/>
        </w:numPr>
        <w:tabs>
          <w:tab w:val="clear" w:pos="720"/>
        </w:tabs>
        <w:ind w:left="0" w:firstLine="709"/>
        <w:rPr>
          <w:sz w:val="28"/>
          <w:szCs w:val="28"/>
        </w:rPr>
      </w:pPr>
      <w:r w:rsidRPr="002E6550">
        <w:rPr>
          <w:sz w:val="28"/>
          <w:szCs w:val="28"/>
        </w:rPr>
        <w:t>Документы (комплектовочные ведомости) накапливаются, на некоторых нет даты заказа и объема работы в м</w:t>
      </w:r>
      <w:r w:rsidRPr="002E6550">
        <w:rPr>
          <w:sz w:val="28"/>
          <w:szCs w:val="28"/>
          <w:vertAlign w:val="superscript"/>
        </w:rPr>
        <w:t>2</w:t>
      </w:r>
      <w:r w:rsidRPr="002E6550">
        <w:rPr>
          <w:sz w:val="28"/>
          <w:szCs w:val="28"/>
        </w:rPr>
        <w:t>.</w:t>
      </w:r>
    </w:p>
    <w:p w:rsidR="008E622B" w:rsidRPr="002E6550" w:rsidRDefault="008E622B" w:rsidP="00812C08">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709"/>
        <w:rPr>
          <w:rFonts w:ascii="Times New Roman" w:hAnsi="Times New Roman" w:cs="Times New Roman"/>
          <w:sz w:val="28"/>
          <w:szCs w:val="28"/>
        </w:rPr>
      </w:pPr>
      <w:r w:rsidRPr="002E6550">
        <w:rPr>
          <w:rFonts w:ascii="Times New Roman" w:hAnsi="Times New Roman" w:cs="Times New Roman"/>
          <w:sz w:val="28"/>
          <w:szCs w:val="28"/>
        </w:rPr>
        <w:t>3. Разработать АРМ мастера строительно-монтажных работ специализация – вентиляция.</w:t>
      </w:r>
    </w:p>
    <w:p w:rsidR="008E622B" w:rsidRPr="002E6550" w:rsidRDefault="008E622B" w:rsidP="00812C08">
      <w:pPr>
        <w:pStyle w:val="3"/>
        <w:numPr>
          <w:ilvl w:val="0"/>
          <w:numId w:val="8"/>
        </w:numPr>
        <w:tabs>
          <w:tab w:val="clear" w:pos="786"/>
        </w:tabs>
        <w:ind w:left="0" w:firstLine="709"/>
        <w:rPr>
          <w:sz w:val="28"/>
          <w:szCs w:val="28"/>
        </w:rPr>
      </w:pPr>
      <w:r w:rsidRPr="002E6550">
        <w:rPr>
          <w:sz w:val="28"/>
          <w:szCs w:val="28"/>
        </w:rPr>
        <w:t>учет рабочего времени;</w:t>
      </w:r>
    </w:p>
    <w:p w:rsidR="008E622B" w:rsidRPr="002E6550" w:rsidRDefault="008E622B" w:rsidP="00812C08">
      <w:pPr>
        <w:pStyle w:val="3"/>
        <w:numPr>
          <w:ilvl w:val="0"/>
          <w:numId w:val="8"/>
        </w:numPr>
        <w:tabs>
          <w:tab w:val="clear" w:pos="786"/>
        </w:tabs>
        <w:ind w:left="0" w:firstLine="709"/>
        <w:rPr>
          <w:sz w:val="28"/>
          <w:szCs w:val="28"/>
        </w:rPr>
      </w:pPr>
      <w:r w:rsidRPr="002E6550">
        <w:rPr>
          <w:sz w:val="28"/>
          <w:szCs w:val="28"/>
        </w:rPr>
        <w:t>выдача заявок на изготовление деталей и узлов систем вентиляции;</w:t>
      </w:r>
    </w:p>
    <w:p w:rsidR="008E622B" w:rsidRPr="002E6550" w:rsidRDefault="008E622B" w:rsidP="00812C08">
      <w:pPr>
        <w:pStyle w:val="3"/>
        <w:numPr>
          <w:ilvl w:val="0"/>
          <w:numId w:val="8"/>
        </w:numPr>
        <w:tabs>
          <w:tab w:val="clear" w:pos="786"/>
        </w:tabs>
        <w:ind w:left="0" w:firstLine="709"/>
        <w:rPr>
          <w:sz w:val="28"/>
          <w:szCs w:val="28"/>
        </w:rPr>
      </w:pPr>
      <w:r w:rsidRPr="002E6550">
        <w:rPr>
          <w:sz w:val="28"/>
          <w:szCs w:val="28"/>
        </w:rPr>
        <w:t>контроль над изготовлением продукции;</w:t>
      </w:r>
    </w:p>
    <w:p w:rsidR="008E622B" w:rsidRPr="002E6550" w:rsidRDefault="008E622B" w:rsidP="00812C08">
      <w:pPr>
        <w:pStyle w:val="3"/>
        <w:numPr>
          <w:ilvl w:val="0"/>
          <w:numId w:val="8"/>
        </w:numPr>
        <w:tabs>
          <w:tab w:val="clear" w:pos="786"/>
        </w:tabs>
        <w:ind w:left="0" w:firstLine="709"/>
        <w:rPr>
          <w:sz w:val="28"/>
          <w:szCs w:val="28"/>
        </w:rPr>
      </w:pPr>
      <w:r w:rsidRPr="002E6550">
        <w:rPr>
          <w:sz w:val="28"/>
          <w:szCs w:val="28"/>
        </w:rPr>
        <w:t>ведение установленной документации по ТМЦ;</w:t>
      </w:r>
    </w:p>
    <w:p w:rsidR="00367E6B" w:rsidRPr="002E6550" w:rsidRDefault="008E622B" w:rsidP="00812C08">
      <w:pPr>
        <w:pStyle w:val="3"/>
        <w:numPr>
          <w:ilvl w:val="0"/>
          <w:numId w:val="8"/>
        </w:numPr>
        <w:tabs>
          <w:tab w:val="clear" w:pos="786"/>
        </w:tabs>
        <w:ind w:left="0" w:firstLine="709"/>
        <w:rPr>
          <w:sz w:val="28"/>
          <w:szCs w:val="28"/>
        </w:rPr>
      </w:pPr>
      <w:r w:rsidRPr="002E6550">
        <w:rPr>
          <w:sz w:val="28"/>
          <w:szCs w:val="28"/>
        </w:rPr>
        <w:t>подготовка отчетной документации;</w:t>
      </w:r>
    </w:p>
    <w:p w:rsidR="008E622B" w:rsidRPr="002E6550" w:rsidRDefault="008E622B" w:rsidP="00812C08">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709"/>
        <w:rPr>
          <w:rFonts w:ascii="Times New Roman" w:hAnsi="Times New Roman" w:cs="Times New Roman"/>
          <w:sz w:val="28"/>
          <w:szCs w:val="28"/>
        </w:rPr>
      </w:pPr>
      <w:r w:rsidRPr="002E6550">
        <w:rPr>
          <w:rFonts w:ascii="Times New Roman" w:hAnsi="Times New Roman" w:cs="Times New Roman"/>
          <w:sz w:val="28"/>
          <w:szCs w:val="28"/>
        </w:rPr>
        <w:t>4. Модернизировать существующую ИС цеха вентзаготовок, путём построения модели TO – BE;</w:t>
      </w:r>
    </w:p>
    <w:p w:rsidR="00BA2391" w:rsidRPr="002E6550" w:rsidRDefault="008E622B" w:rsidP="00812C08">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709"/>
        <w:rPr>
          <w:rFonts w:ascii="Times New Roman" w:hAnsi="Times New Roman" w:cs="Times New Roman"/>
          <w:sz w:val="28"/>
          <w:szCs w:val="28"/>
        </w:rPr>
      </w:pPr>
      <w:r w:rsidRPr="002E6550">
        <w:rPr>
          <w:rFonts w:ascii="Times New Roman" w:hAnsi="Times New Roman" w:cs="Times New Roman"/>
          <w:sz w:val="28"/>
          <w:szCs w:val="28"/>
        </w:rPr>
        <w:t>5. Автоматизировать процесс вычисления объема сделанной продукции в м</w:t>
      </w:r>
      <w:r w:rsidRPr="002E6550">
        <w:rPr>
          <w:rFonts w:ascii="Times New Roman" w:hAnsi="Times New Roman" w:cs="Times New Roman"/>
          <w:sz w:val="28"/>
          <w:szCs w:val="28"/>
          <w:vertAlign w:val="superscript"/>
        </w:rPr>
        <w:t>2</w:t>
      </w:r>
      <w:r w:rsidR="00BA2391" w:rsidRPr="002E6550">
        <w:rPr>
          <w:rFonts w:ascii="Times New Roman" w:hAnsi="Times New Roman" w:cs="Times New Roman"/>
          <w:sz w:val="28"/>
          <w:szCs w:val="28"/>
        </w:rPr>
        <w:t>.</w:t>
      </w:r>
    </w:p>
    <w:p w:rsidR="00BA2391" w:rsidRPr="002E6550" w:rsidRDefault="008E622B" w:rsidP="00812C08">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709"/>
        <w:rPr>
          <w:rFonts w:ascii="Times New Roman" w:hAnsi="Times New Roman" w:cs="Times New Roman"/>
          <w:b/>
          <w:sz w:val="28"/>
          <w:szCs w:val="28"/>
        </w:rPr>
      </w:pPr>
      <w:r w:rsidRPr="002E6550">
        <w:rPr>
          <w:rFonts w:ascii="Times New Roman" w:hAnsi="Times New Roman" w:cs="Times New Roman"/>
          <w:b/>
          <w:sz w:val="28"/>
          <w:szCs w:val="28"/>
        </w:rPr>
        <w:t>Практическая значимость</w:t>
      </w:r>
      <w:r w:rsidRPr="002E6550">
        <w:rPr>
          <w:rFonts w:ascii="Times New Roman" w:hAnsi="Times New Roman" w:cs="Times New Roman"/>
          <w:sz w:val="28"/>
          <w:szCs w:val="28"/>
        </w:rPr>
        <w:t xml:space="preserve"> заключается в том, что именно внедрение системы автоматизации учёта материальных ценностей и составления отчётности производственной информации позволит получать в любой момент необходимые данные о выполненной либо предстоящей работе, тем самым, повысив эффективность работы мастера строительно-монтажных работ.</w:t>
      </w:r>
    </w:p>
    <w:p w:rsidR="008E622B" w:rsidRPr="002E6550" w:rsidRDefault="008E622B" w:rsidP="00812C08">
      <w:pPr>
        <w:pStyle w:val="af4"/>
        <w:spacing w:after="0"/>
        <w:ind w:firstLine="709"/>
        <w:rPr>
          <w:sz w:val="28"/>
          <w:szCs w:val="28"/>
        </w:rPr>
      </w:pPr>
      <w:r w:rsidRPr="002E6550">
        <w:rPr>
          <w:sz w:val="28"/>
          <w:szCs w:val="28"/>
        </w:rPr>
        <w:t>Разработка АРМ мастера строительно-монтажных работ специализация - вентиляция позволит:</w:t>
      </w:r>
    </w:p>
    <w:p w:rsidR="008E622B" w:rsidRPr="002E6550" w:rsidRDefault="008E622B" w:rsidP="00812C08">
      <w:pPr>
        <w:pStyle w:val="23"/>
        <w:numPr>
          <w:ilvl w:val="0"/>
          <w:numId w:val="20"/>
        </w:numPr>
        <w:tabs>
          <w:tab w:val="clear" w:pos="720"/>
        </w:tabs>
        <w:ind w:left="0" w:firstLine="709"/>
        <w:rPr>
          <w:sz w:val="28"/>
          <w:szCs w:val="28"/>
        </w:rPr>
      </w:pPr>
      <w:r w:rsidRPr="002E6550">
        <w:rPr>
          <w:sz w:val="28"/>
          <w:szCs w:val="28"/>
        </w:rPr>
        <w:t>обеспечит правильное и своевременное получение инструкций работниками цеха по изготовлению систем вентиляции;</w:t>
      </w:r>
    </w:p>
    <w:p w:rsidR="008E622B" w:rsidRPr="002E6550" w:rsidRDefault="008E622B" w:rsidP="00812C08">
      <w:pPr>
        <w:pStyle w:val="23"/>
        <w:numPr>
          <w:ilvl w:val="0"/>
          <w:numId w:val="19"/>
        </w:numPr>
        <w:tabs>
          <w:tab w:val="clear" w:pos="720"/>
        </w:tabs>
        <w:ind w:left="0" w:firstLine="709"/>
        <w:rPr>
          <w:sz w:val="28"/>
          <w:szCs w:val="28"/>
        </w:rPr>
      </w:pPr>
      <w:r w:rsidRPr="002E6550">
        <w:rPr>
          <w:sz w:val="28"/>
          <w:szCs w:val="28"/>
        </w:rPr>
        <w:t>повысит качество изготовляемой продукции;</w:t>
      </w:r>
    </w:p>
    <w:p w:rsidR="008E622B" w:rsidRPr="002E6550" w:rsidRDefault="008E622B" w:rsidP="00812C08">
      <w:pPr>
        <w:pStyle w:val="23"/>
        <w:numPr>
          <w:ilvl w:val="0"/>
          <w:numId w:val="19"/>
        </w:numPr>
        <w:tabs>
          <w:tab w:val="clear" w:pos="720"/>
        </w:tabs>
        <w:ind w:left="0" w:firstLine="709"/>
        <w:rPr>
          <w:sz w:val="28"/>
          <w:szCs w:val="28"/>
        </w:rPr>
      </w:pPr>
      <w:r w:rsidRPr="002E6550">
        <w:rPr>
          <w:sz w:val="28"/>
          <w:szCs w:val="28"/>
        </w:rPr>
        <w:t>уменьшит количество бракованных деталей;</w:t>
      </w:r>
    </w:p>
    <w:p w:rsidR="008E622B" w:rsidRPr="002E6550" w:rsidRDefault="008E622B" w:rsidP="00812C08">
      <w:pPr>
        <w:pStyle w:val="23"/>
        <w:numPr>
          <w:ilvl w:val="0"/>
          <w:numId w:val="19"/>
        </w:numPr>
        <w:tabs>
          <w:tab w:val="clear" w:pos="720"/>
        </w:tabs>
        <w:ind w:left="0" w:firstLine="709"/>
        <w:rPr>
          <w:sz w:val="28"/>
          <w:szCs w:val="28"/>
        </w:rPr>
      </w:pPr>
      <w:r w:rsidRPr="002E6550">
        <w:rPr>
          <w:sz w:val="28"/>
          <w:szCs w:val="28"/>
        </w:rPr>
        <w:t>упростит работу с документами, повысит ее эффективность;</w:t>
      </w:r>
    </w:p>
    <w:p w:rsidR="008E622B" w:rsidRPr="002E6550" w:rsidRDefault="008E622B" w:rsidP="00812C08">
      <w:pPr>
        <w:pStyle w:val="23"/>
        <w:numPr>
          <w:ilvl w:val="0"/>
          <w:numId w:val="19"/>
        </w:numPr>
        <w:tabs>
          <w:tab w:val="clear" w:pos="720"/>
        </w:tabs>
        <w:ind w:left="0" w:firstLine="709"/>
        <w:rPr>
          <w:sz w:val="28"/>
          <w:szCs w:val="28"/>
        </w:rPr>
      </w:pPr>
      <w:r w:rsidRPr="002E6550">
        <w:rPr>
          <w:sz w:val="28"/>
          <w:szCs w:val="28"/>
        </w:rPr>
        <w:t>повысит производительность труда мастера и бригадира за счет сокращения времени создания, обработки и поиска документов, вследствие чего повышается производительность всей бригады ;</w:t>
      </w:r>
    </w:p>
    <w:p w:rsidR="008E622B" w:rsidRPr="002E6550" w:rsidRDefault="008E622B" w:rsidP="00812C08">
      <w:pPr>
        <w:pStyle w:val="23"/>
        <w:numPr>
          <w:ilvl w:val="0"/>
          <w:numId w:val="19"/>
        </w:numPr>
        <w:tabs>
          <w:tab w:val="clear" w:pos="720"/>
        </w:tabs>
        <w:ind w:left="0" w:firstLine="709"/>
        <w:rPr>
          <w:sz w:val="28"/>
          <w:szCs w:val="28"/>
        </w:rPr>
      </w:pPr>
      <w:r w:rsidRPr="002E6550">
        <w:rPr>
          <w:sz w:val="28"/>
          <w:szCs w:val="28"/>
        </w:rPr>
        <w:t>повысит оперативность доступа к информации;</w:t>
      </w:r>
    </w:p>
    <w:p w:rsidR="008E622B" w:rsidRPr="002E6550" w:rsidRDefault="008E622B" w:rsidP="00812C08">
      <w:pPr>
        <w:pStyle w:val="23"/>
        <w:numPr>
          <w:ilvl w:val="0"/>
          <w:numId w:val="19"/>
        </w:numPr>
        <w:tabs>
          <w:tab w:val="clear" w:pos="720"/>
        </w:tabs>
        <w:ind w:left="0" w:firstLine="709"/>
        <w:rPr>
          <w:sz w:val="28"/>
          <w:szCs w:val="28"/>
        </w:rPr>
      </w:pPr>
      <w:r w:rsidRPr="002E6550">
        <w:rPr>
          <w:sz w:val="28"/>
          <w:szCs w:val="28"/>
        </w:rPr>
        <w:t>сократит численность бумажной документации;</w:t>
      </w:r>
    </w:p>
    <w:p w:rsidR="008E622B" w:rsidRPr="002E6550" w:rsidRDefault="008E622B" w:rsidP="00812C08">
      <w:pPr>
        <w:pStyle w:val="23"/>
        <w:numPr>
          <w:ilvl w:val="0"/>
          <w:numId w:val="19"/>
        </w:numPr>
        <w:tabs>
          <w:tab w:val="clear" w:pos="720"/>
        </w:tabs>
        <w:ind w:left="0" w:firstLine="709"/>
        <w:rPr>
          <w:sz w:val="28"/>
          <w:szCs w:val="28"/>
        </w:rPr>
      </w:pPr>
      <w:r w:rsidRPr="002E6550">
        <w:rPr>
          <w:sz w:val="28"/>
          <w:szCs w:val="28"/>
        </w:rPr>
        <w:t>увеличит пропускную способность обработки документации;</w:t>
      </w:r>
    </w:p>
    <w:p w:rsidR="008E622B" w:rsidRPr="002E6550" w:rsidRDefault="008E622B" w:rsidP="00812C08">
      <w:pPr>
        <w:pStyle w:val="23"/>
        <w:numPr>
          <w:ilvl w:val="0"/>
          <w:numId w:val="19"/>
        </w:numPr>
        <w:tabs>
          <w:tab w:val="clear" w:pos="720"/>
        </w:tabs>
        <w:ind w:left="0" w:firstLine="709"/>
        <w:rPr>
          <w:sz w:val="28"/>
          <w:szCs w:val="28"/>
        </w:rPr>
      </w:pPr>
      <w:r w:rsidRPr="002E6550">
        <w:rPr>
          <w:sz w:val="28"/>
          <w:szCs w:val="28"/>
        </w:rPr>
        <w:t>сэкономит время и денежные средства на обработку информации.</w:t>
      </w:r>
    </w:p>
    <w:p w:rsidR="00E525F3" w:rsidRPr="002E6550" w:rsidRDefault="008E622B" w:rsidP="00812C08">
      <w:pPr>
        <w:pStyle w:val="af4"/>
        <w:spacing w:after="0"/>
        <w:ind w:firstLine="709"/>
        <w:rPr>
          <w:sz w:val="28"/>
          <w:szCs w:val="28"/>
        </w:rPr>
      </w:pPr>
      <w:r w:rsidRPr="002E6550">
        <w:rPr>
          <w:sz w:val="28"/>
          <w:szCs w:val="28"/>
        </w:rPr>
        <w:t>Таким образом, автоматизация процесса работы мастера строительно-монтажных работ является нужным и перспективным процессом, который по мнению автора данной работы, должен быстро и эффективно внедряться в каждой организации строительной от</w:t>
      </w:r>
      <w:r w:rsidR="005318C4" w:rsidRPr="002E6550">
        <w:rPr>
          <w:sz w:val="28"/>
          <w:szCs w:val="28"/>
        </w:rPr>
        <w:t>расли.</w:t>
      </w:r>
    </w:p>
    <w:p w:rsidR="00764B18" w:rsidRPr="002E6550" w:rsidRDefault="00764B18" w:rsidP="00812C08">
      <w:pPr>
        <w:pStyle w:val="af4"/>
        <w:spacing w:after="0"/>
        <w:ind w:firstLine="709"/>
        <w:rPr>
          <w:b/>
          <w:sz w:val="28"/>
          <w:szCs w:val="28"/>
        </w:rPr>
      </w:pPr>
    </w:p>
    <w:p w:rsidR="000767A6" w:rsidRPr="002E6550" w:rsidRDefault="00E23A20" w:rsidP="00E23A20">
      <w:pPr>
        <w:pStyle w:val="af4"/>
        <w:spacing w:after="0"/>
        <w:ind w:firstLine="709"/>
        <w:rPr>
          <w:b/>
          <w:sz w:val="28"/>
          <w:szCs w:val="28"/>
        </w:rPr>
      </w:pPr>
      <w:r w:rsidRPr="002E6550">
        <w:rPr>
          <w:b/>
          <w:sz w:val="28"/>
          <w:szCs w:val="28"/>
        </w:rPr>
        <w:br w:type="page"/>
      </w:r>
      <w:bookmarkStart w:id="9" w:name="_Ref252251092"/>
      <w:r w:rsidR="00511E0F" w:rsidRPr="002E6550">
        <w:rPr>
          <w:b/>
          <w:sz w:val="28"/>
          <w:szCs w:val="28"/>
        </w:rPr>
        <w:t>1</w:t>
      </w:r>
      <w:r w:rsidR="006E2827" w:rsidRPr="002E6550">
        <w:rPr>
          <w:b/>
          <w:sz w:val="28"/>
          <w:szCs w:val="28"/>
        </w:rPr>
        <w:t>. Аналитическая часть</w:t>
      </w:r>
      <w:bookmarkEnd w:id="9"/>
    </w:p>
    <w:p w:rsidR="00E23A20" w:rsidRPr="002E6550" w:rsidRDefault="00E23A20" w:rsidP="00812C08">
      <w:pPr>
        <w:pStyle w:val="30"/>
        <w:spacing w:before="0" w:after="0"/>
        <w:ind w:firstLine="709"/>
        <w:rPr>
          <w:rStyle w:val="aff4"/>
          <w:rFonts w:ascii="Times New Roman" w:hAnsi="Times New Roman"/>
          <w:i w:val="0"/>
          <w:sz w:val="28"/>
          <w:szCs w:val="28"/>
        </w:rPr>
      </w:pPr>
      <w:bookmarkStart w:id="10" w:name="_Ref252251235"/>
    </w:p>
    <w:p w:rsidR="006E2827" w:rsidRPr="002E6550" w:rsidRDefault="006E2827" w:rsidP="00812C08">
      <w:pPr>
        <w:pStyle w:val="30"/>
        <w:spacing w:before="0" w:after="0"/>
        <w:ind w:firstLine="709"/>
        <w:rPr>
          <w:rStyle w:val="aff4"/>
          <w:rFonts w:ascii="Times New Roman" w:hAnsi="Times New Roman"/>
          <w:i w:val="0"/>
          <w:sz w:val="28"/>
          <w:szCs w:val="28"/>
        </w:rPr>
      </w:pPr>
      <w:r w:rsidRPr="002E6550">
        <w:rPr>
          <w:rStyle w:val="aff4"/>
          <w:rFonts w:ascii="Times New Roman" w:hAnsi="Times New Roman"/>
          <w:i w:val="0"/>
          <w:sz w:val="28"/>
          <w:szCs w:val="28"/>
        </w:rPr>
        <w:t>1.1 Технико-экономическая характеристика предметной области</w:t>
      </w:r>
      <w:bookmarkEnd w:id="10"/>
    </w:p>
    <w:p w:rsidR="000767A6" w:rsidRPr="002E6550" w:rsidRDefault="000767A6" w:rsidP="00D52F52">
      <w:pPr>
        <w:pStyle w:val="11"/>
      </w:pPr>
    </w:p>
    <w:p w:rsidR="006E2827" w:rsidRPr="002E6550" w:rsidRDefault="006E2827" w:rsidP="00D52F52">
      <w:pPr>
        <w:pStyle w:val="11"/>
      </w:pPr>
      <w:r w:rsidRPr="002E6550">
        <w:t>Строительный трест «Сургутремстрой» был основан в 1979 году как одно из структурных подразделений всего открытого акционерного общества «Сургутнефтегаз». В состав строительного треста “Сургутремстрой” ОАО “Сургутнефтегаз” входят: Ремонтно – строительное</w:t>
      </w:r>
      <w:r w:rsidR="00812C08" w:rsidRPr="002E6550">
        <w:t xml:space="preserve"> </w:t>
      </w:r>
      <w:r w:rsidRPr="002E6550">
        <w:t>управление, Строительно – монтажное управление, Специализированное управление, Цех подготовки производства, Механоэнергетическая служба, Управление механизации и транспорта. В данной работе рассмотрена технико-экономическая характеристика специализированного управления в котором работает автор данной работы.</w:t>
      </w:r>
    </w:p>
    <w:p w:rsidR="006E2827" w:rsidRPr="002E6550" w:rsidRDefault="006E2827" w:rsidP="00D52F52">
      <w:pPr>
        <w:pStyle w:val="11"/>
      </w:pPr>
      <w:r w:rsidRPr="002E6550">
        <w:t>Работа специализированного управления в основном основана на ремонте структурных подразделений всего акционерного общества «Сургутнефтегаз».</w:t>
      </w:r>
      <w:r w:rsidR="00812C08" w:rsidRPr="002E6550">
        <w:t xml:space="preserve"> </w:t>
      </w:r>
      <w:r w:rsidRPr="002E6550">
        <w:t>Основной профиль работ Специализированного управления – это сантехника, электромонтажные работы, термоизоляция, вентиляция. Структура выполняемых работ специализированного управления</w:t>
      </w:r>
      <w:r w:rsidR="00812C08" w:rsidRPr="002E6550">
        <w:t xml:space="preserve"> </w:t>
      </w:r>
      <w:r w:rsidRPr="002E6550">
        <w:t>показана в таблице 1</w:t>
      </w:r>
      <w:r w:rsidR="00980BB1" w:rsidRPr="002E6550">
        <w:t>.1</w:t>
      </w:r>
      <w:r w:rsidRPr="002E6550">
        <w:t>.</w:t>
      </w:r>
    </w:p>
    <w:p w:rsidR="00E23A20" w:rsidRPr="002E6550" w:rsidRDefault="00E23A20" w:rsidP="00D52F52">
      <w:pPr>
        <w:pStyle w:val="11"/>
      </w:pPr>
    </w:p>
    <w:p w:rsidR="006E2827" w:rsidRPr="002E6550" w:rsidRDefault="006E2827" w:rsidP="00D52F52">
      <w:pPr>
        <w:pStyle w:val="11"/>
      </w:pPr>
      <w:r w:rsidRPr="002E6550">
        <w:t>Таблица 1</w:t>
      </w:r>
      <w:r w:rsidR="00E75588" w:rsidRPr="002E6550">
        <w:t>.1</w:t>
      </w:r>
      <w:r w:rsidRPr="002E6550">
        <w:t xml:space="preserve"> – Профиль работ</w:t>
      </w:r>
    </w:p>
    <w:tbl>
      <w:tblPr>
        <w:tblW w:w="9072"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2126"/>
        <w:gridCol w:w="3261"/>
        <w:gridCol w:w="3118"/>
      </w:tblGrid>
      <w:tr w:rsidR="006E2827" w:rsidRPr="002E6550" w:rsidTr="00E23A20">
        <w:trPr>
          <w:trHeight w:val="754"/>
        </w:trPr>
        <w:tc>
          <w:tcPr>
            <w:tcW w:w="567" w:type="dxa"/>
          </w:tcPr>
          <w:p w:rsidR="006E2827" w:rsidRPr="002E6550" w:rsidRDefault="006E2827" w:rsidP="00E23A20">
            <w:pPr>
              <w:spacing w:before="0" w:after="0" w:line="360" w:lineRule="auto"/>
              <w:jc w:val="both"/>
              <w:rPr>
                <w:sz w:val="20"/>
              </w:rPr>
            </w:pPr>
            <w:r w:rsidRPr="002E6550">
              <w:rPr>
                <w:sz w:val="20"/>
              </w:rPr>
              <w:t>№ п/п</w:t>
            </w:r>
          </w:p>
        </w:tc>
        <w:tc>
          <w:tcPr>
            <w:tcW w:w="2126" w:type="dxa"/>
          </w:tcPr>
          <w:p w:rsidR="006E2827" w:rsidRPr="002E6550" w:rsidRDefault="006E2827" w:rsidP="00E23A20">
            <w:pPr>
              <w:spacing w:before="0" w:after="0" w:line="360" w:lineRule="auto"/>
              <w:jc w:val="both"/>
              <w:rPr>
                <w:sz w:val="20"/>
              </w:rPr>
            </w:pPr>
            <w:r w:rsidRPr="002E6550">
              <w:rPr>
                <w:sz w:val="20"/>
              </w:rPr>
              <w:t>Наименование</w:t>
            </w:r>
            <w:r w:rsidR="00E23A20" w:rsidRPr="002E6550">
              <w:rPr>
                <w:sz w:val="20"/>
              </w:rPr>
              <w:t xml:space="preserve"> </w:t>
            </w:r>
            <w:r w:rsidRPr="002E6550">
              <w:rPr>
                <w:sz w:val="20"/>
              </w:rPr>
              <w:t>работ</w:t>
            </w:r>
          </w:p>
        </w:tc>
        <w:tc>
          <w:tcPr>
            <w:tcW w:w="3261" w:type="dxa"/>
          </w:tcPr>
          <w:p w:rsidR="006E2827" w:rsidRPr="002E6550" w:rsidRDefault="006E2827" w:rsidP="00E23A20">
            <w:pPr>
              <w:spacing w:before="0" w:after="0" w:line="360" w:lineRule="auto"/>
              <w:jc w:val="both"/>
              <w:rPr>
                <w:sz w:val="20"/>
              </w:rPr>
            </w:pPr>
            <w:r w:rsidRPr="002E6550">
              <w:rPr>
                <w:sz w:val="20"/>
              </w:rPr>
              <w:t>Сущность производимых</w:t>
            </w:r>
            <w:r w:rsidR="00E23A20" w:rsidRPr="002E6550">
              <w:rPr>
                <w:sz w:val="20"/>
              </w:rPr>
              <w:t xml:space="preserve"> </w:t>
            </w:r>
            <w:r w:rsidRPr="002E6550">
              <w:rPr>
                <w:sz w:val="20"/>
              </w:rPr>
              <w:t>Работ</w:t>
            </w:r>
          </w:p>
        </w:tc>
        <w:tc>
          <w:tcPr>
            <w:tcW w:w="3118" w:type="dxa"/>
          </w:tcPr>
          <w:p w:rsidR="006E2827" w:rsidRPr="002E6550" w:rsidRDefault="006E2827" w:rsidP="00E23A20">
            <w:pPr>
              <w:spacing w:before="0" w:after="0" w:line="360" w:lineRule="auto"/>
              <w:jc w:val="both"/>
              <w:rPr>
                <w:sz w:val="20"/>
              </w:rPr>
            </w:pPr>
            <w:r w:rsidRPr="002E6550">
              <w:rPr>
                <w:sz w:val="20"/>
              </w:rPr>
              <w:t>Итог</w:t>
            </w:r>
          </w:p>
        </w:tc>
      </w:tr>
      <w:tr w:rsidR="006E2827" w:rsidRPr="002E6550" w:rsidTr="00E23A20">
        <w:trPr>
          <w:trHeight w:val="981"/>
        </w:trPr>
        <w:tc>
          <w:tcPr>
            <w:tcW w:w="567" w:type="dxa"/>
          </w:tcPr>
          <w:p w:rsidR="006E2827" w:rsidRPr="002E6550" w:rsidRDefault="006E2827" w:rsidP="00E23A20">
            <w:pPr>
              <w:spacing w:before="0" w:after="0" w:line="360" w:lineRule="auto"/>
              <w:jc w:val="both"/>
              <w:rPr>
                <w:sz w:val="20"/>
              </w:rPr>
            </w:pPr>
            <w:r w:rsidRPr="002E6550">
              <w:rPr>
                <w:sz w:val="20"/>
              </w:rPr>
              <w:t>1</w:t>
            </w:r>
          </w:p>
        </w:tc>
        <w:tc>
          <w:tcPr>
            <w:tcW w:w="2126" w:type="dxa"/>
          </w:tcPr>
          <w:p w:rsidR="006E2827" w:rsidRPr="002E6550" w:rsidRDefault="006E2827" w:rsidP="00E23A20">
            <w:pPr>
              <w:spacing w:before="0" w:after="0" w:line="360" w:lineRule="auto"/>
              <w:jc w:val="both"/>
              <w:rPr>
                <w:sz w:val="20"/>
              </w:rPr>
            </w:pPr>
            <w:r w:rsidRPr="002E6550">
              <w:rPr>
                <w:sz w:val="20"/>
              </w:rPr>
              <w:t>Сантехнические</w:t>
            </w:r>
          </w:p>
        </w:tc>
        <w:tc>
          <w:tcPr>
            <w:tcW w:w="3261" w:type="dxa"/>
          </w:tcPr>
          <w:p w:rsidR="006E2827" w:rsidRPr="002E6550" w:rsidRDefault="006E2827" w:rsidP="00E23A20">
            <w:pPr>
              <w:spacing w:before="0" w:after="0" w:line="360" w:lineRule="auto"/>
              <w:jc w:val="both"/>
              <w:rPr>
                <w:sz w:val="20"/>
              </w:rPr>
            </w:pPr>
            <w:r w:rsidRPr="002E6550">
              <w:rPr>
                <w:sz w:val="20"/>
              </w:rPr>
              <w:t>Установка тепловодных</w:t>
            </w:r>
          </w:p>
          <w:p w:rsidR="006E2827" w:rsidRPr="002E6550" w:rsidRDefault="006E2827" w:rsidP="00E23A20">
            <w:pPr>
              <w:spacing w:before="0" w:after="0" w:line="360" w:lineRule="auto"/>
              <w:jc w:val="both"/>
              <w:rPr>
                <w:sz w:val="20"/>
              </w:rPr>
            </w:pPr>
            <w:r w:rsidRPr="002E6550">
              <w:rPr>
                <w:sz w:val="20"/>
              </w:rPr>
              <w:t>радиаторов (батареи), сантехники.</w:t>
            </w:r>
          </w:p>
          <w:p w:rsidR="006E2827" w:rsidRPr="002E6550" w:rsidRDefault="006E2827" w:rsidP="00E23A20">
            <w:pPr>
              <w:spacing w:before="0" w:after="0" w:line="360" w:lineRule="auto"/>
              <w:jc w:val="both"/>
              <w:rPr>
                <w:sz w:val="20"/>
              </w:rPr>
            </w:pPr>
            <w:r w:rsidRPr="002E6550">
              <w:rPr>
                <w:sz w:val="20"/>
              </w:rPr>
              <w:t>Монтаж труб отопления.</w:t>
            </w:r>
          </w:p>
        </w:tc>
        <w:tc>
          <w:tcPr>
            <w:tcW w:w="3118" w:type="dxa"/>
          </w:tcPr>
          <w:p w:rsidR="006E2827" w:rsidRPr="002E6550" w:rsidRDefault="006E2827" w:rsidP="00E23A20">
            <w:pPr>
              <w:spacing w:before="0" w:after="0" w:line="360" w:lineRule="auto"/>
              <w:jc w:val="both"/>
              <w:rPr>
                <w:sz w:val="20"/>
              </w:rPr>
            </w:pPr>
            <w:r w:rsidRPr="002E6550">
              <w:rPr>
                <w:sz w:val="20"/>
              </w:rPr>
              <w:t>Обеспечение производственных</w:t>
            </w:r>
            <w:r w:rsidR="00812C08" w:rsidRPr="002E6550">
              <w:rPr>
                <w:sz w:val="20"/>
              </w:rPr>
              <w:t xml:space="preserve"> </w:t>
            </w:r>
            <w:r w:rsidRPr="002E6550">
              <w:rPr>
                <w:sz w:val="20"/>
              </w:rPr>
              <w:t>объектов теплом и сантехникой, согласно СНиП.</w:t>
            </w:r>
          </w:p>
        </w:tc>
      </w:tr>
      <w:tr w:rsidR="006E2827" w:rsidRPr="002E6550" w:rsidTr="00E23A20">
        <w:trPr>
          <w:trHeight w:val="1175"/>
        </w:trPr>
        <w:tc>
          <w:tcPr>
            <w:tcW w:w="567" w:type="dxa"/>
          </w:tcPr>
          <w:p w:rsidR="006E2827" w:rsidRPr="002E6550" w:rsidRDefault="006E2827" w:rsidP="00E23A20">
            <w:pPr>
              <w:spacing w:before="0" w:after="0" w:line="360" w:lineRule="auto"/>
              <w:jc w:val="both"/>
              <w:rPr>
                <w:sz w:val="20"/>
              </w:rPr>
            </w:pPr>
            <w:r w:rsidRPr="002E6550">
              <w:rPr>
                <w:sz w:val="20"/>
              </w:rPr>
              <w:t>2</w:t>
            </w:r>
          </w:p>
        </w:tc>
        <w:tc>
          <w:tcPr>
            <w:tcW w:w="2126" w:type="dxa"/>
          </w:tcPr>
          <w:p w:rsidR="006E2827" w:rsidRPr="002E6550" w:rsidRDefault="006E2827" w:rsidP="00E23A20">
            <w:pPr>
              <w:spacing w:before="0" w:after="0" w:line="360" w:lineRule="auto"/>
              <w:jc w:val="both"/>
              <w:rPr>
                <w:sz w:val="20"/>
              </w:rPr>
            </w:pPr>
            <w:r w:rsidRPr="002E6550">
              <w:rPr>
                <w:sz w:val="20"/>
              </w:rPr>
              <w:t>Термоизоляция</w:t>
            </w:r>
          </w:p>
        </w:tc>
        <w:tc>
          <w:tcPr>
            <w:tcW w:w="3261" w:type="dxa"/>
          </w:tcPr>
          <w:p w:rsidR="006E2827" w:rsidRPr="002E6550" w:rsidRDefault="006E2827" w:rsidP="00E23A20">
            <w:pPr>
              <w:spacing w:before="0" w:after="0" w:line="360" w:lineRule="auto"/>
              <w:jc w:val="both"/>
              <w:rPr>
                <w:sz w:val="20"/>
              </w:rPr>
            </w:pPr>
            <w:r w:rsidRPr="002E6550">
              <w:rPr>
                <w:sz w:val="20"/>
              </w:rPr>
              <w:t>Изоляция трубопроводов минеральной ватой. Изготовление деталей и их монтаж на трубопроводы.</w:t>
            </w:r>
          </w:p>
        </w:tc>
        <w:tc>
          <w:tcPr>
            <w:tcW w:w="3118" w:type="dxa"/>
          </w:tcPr>
          <w:p w:rsidR="006E2827" w:rsidRPr="002E6550" w:rsidRDefault="006E2827" w:rsidP="00E23A20">
            <w:pPr>
              <w:spacing w:before="0" w:after="0" w:line="360" w:lineRule="auto"/>
              <w:jc w:val="both"/>
              <w:rPr>
                <w:sz w:val="20"/>
              </w:rPr>
            </w:pPr>
            <w:r w:rsidRPr="002E6550">
              <w:rPr>
                <w:sz w:val="20"/>
              </w:rPr>
              <w:t>Термическая изоляция трубопроводов от внешней среды (низких и высоких температур)</w:t>
            </w:r>
          </w:p>
        </w:tc>
      </w:tr>
      <w:tr w:rsidR="006E2827" w:rsidRPr="002E6550" w:rsidTr="00E23A20">
        <w:trPr>
          <w:trHeight w:val="1450"/>
        </w:trPr>
        <w:tc>
          <w:tcPr>
            <w:tcW w:w="567" w:type="dxa"/>
          </w:tcPr>
          <w:p w:rsidR="006E2827" w:rsidRPr="002E6550" w:rsidRDefault="006E2827" w:rsidP="00E23A20">
            <w:pPr>
              <w:spacing w:before="0" w:after="0" w:line="360" w:lineRule="auto"/>
              <w:jc w:val="both"/>
              <w:rPr>
                <w:sz w:val="20"/>
              </w:rPr>
            </w:pPr>
            <w:r w:rsidRPr="002E6550">
              <w:rPr>
                <w:sz w:val="20"/>
              </w:rPr>
              <w:t>3</w:t>
            </w:r>
          </w:p>
        </w:tc>
        <w:tc>
          <w:tcPr>
            <w:tcW w:w="2126" w:type="dxa"/>
          </w:tcPr>
          <w:p w:rsidR="006E2827" w:rsidRPr="002E6550" w:rsidRDefault="006E2827" w:rsidP="00E23A20">
            <w:pPr>
              <w:spacing w:before="0" w:after="0" w:line="360" w:lineRule="auto"/>
              <w:jc w:val="both"/>
              <w:rPr>
                <w:sz w:val="20"/>
              </w:rPr>
            </w:pPr>
            <w:r w:rsidRPr="002E6550">
              <w:rPr>
                <w:sz w:val="20"/>
              </w:rPr>
              <w:t>Вентиляция</w:t>
            </w:r>
          </w:p>
        </w:tc>
        <w:tc>
          <w:tcPr>
            <w:tcW w:w="3261" w:type="dxa"/>
          </w:tcPr>
          <w:p w:rsidR="006E2827" w:rsidRPr="002E6550" w:rsidRDefault="006E2827" w:rsidP="00E23A20">
            <w:pPr>
              <w:spacing w:before="0" w:after="0" w:line="360" w:lineRule="auto"/>
              <w:jc w:val="both"/>
              <w:rPr>
                <w:sz w:val="20"/>
              </w:rPr>
            </w:pPr>
            <w:r w:rsidRPr="002E6550">
              <w:rPr>
                <w:sz w:val="20"/>
              </w:rPr>
              <w:t>Изготовление деталей и узлов СВ и КВ, их монтаж. Установка вентиляционного оборудования (вентиляторы, калориферы, клапана, воздушные фильтры)</w:t>
            </w:r>
          </w:p>
        </w:tc>
        <w:tc>
          <w:tcPr>
            <w:tcW w:w="3118" w:type="dxa"/>
          </w:tcPr>
          <w:p w:rsidR="006E2827" w:rsidRPr="002E6550" w:rsidRDefault="006E2827" w:rsidP="00E23A20">
            <w:pPr>
              <w:spacing w:before="0" w:after="0" w:line="360" w:lineRule="auto"/>
              <w:jc w:val="both"/>
              <w:rPr>
                <w:sz w:val="20"/>
              </w:rPr>
            </w:pPr>
            <w:r w:rsidRPr="002E6550">
              <w:rPr>
                <w:sz w:val="20"/>
              </w:rPr>
              <w:t>Обеспечение необходимой вентиляцией согласно СНиП.</w:t>
            </w:r>
          </w:p>
        </w:tc>
      </w:tr>
      <w:tr w:rsidR="006E2827" w:rsidRPr="002E6550" w:rsidTr="00E23A20">
        <w:trPr>
          <w:trHeight w:val="537"/>
        </w:trPr>
        <w:tc>
          <w:tcPr>
            <w:tcW w:w="567" w:type="dxa"/>
          </w:tcPr>
          <w:p w:rsidR="006E2827" w:rsidRPr="002E6550" w:rsidRDefault="006E2827" w:rsidP="00E23A20">
            <w:pPr>
              <w:spacing w:before="0" w:after="0" w:line="360" w:lineRule="auto"/>
              <w:jc w:val="both"/>
              <w:rPr>
                <w:sz w:val="20"/>
              </w:rPr>
            </w:pPr>
            <w:r w:rsidRPr="002E6550">
              <w:rPr>
                <w:sz w:val="20"/>
              </w:rPr>
              <w:t>4</w:t>
            </w:r>
          </w:p>
        </w:tc>
        <w:tc>
          <w:tcPr>
            <w:tcW w:w="2126" w:type="dxa"/>
          </w:tcPr>
          <w:p w:rsidR="006E2827" w:rsidRPr="002E6550" w:rsidRDefault="006E2827" w:rsidP="00E23A20">
            <w:pPr>
              <w:spacing w:before="0" w:after="0" w:line="360" w:lineRule="auto"/>
              <w:jc w:val="both"/>
              <w:rPr>
                <w:sz w:val="20"/>
              </w:rPr>
            </w:pPr>
            <w:r w:rsidRPr="002E6550">
              <w:rPr>
                <w:sz w:val="20"/>
              </w:rPr>
              <w:t>Электромонтажные</w:t>
            </w:r>
          </w:p>
        </w:tc>
        <w:tc>
          <w:tcPr>
            <w:tcW w:w="3261" w:type="dxa"/>
          </w:tcPr>
          <w:p w:rsidR="006E2827" w:rsidRPr="002E6550" w:rsidRDefault="006E2827" w:rsidP="00E23A20">
            <w:pPr>
              <w:spacing w:before="0" w:after="0" w:line="360" w:lineRule="auto"/>
              <w:jc w:val="both"/>
              <w:rPr>
                <w:sz w:val="20"/>
              </w:rPr>
            </w:pPr>
            <w:r w:rsidRPr="002E6550">
              <w:rPr>
                <w:sz w:val="20"/>
              </w:rPr>
              <w:t>Установка электрооборудования, монтаж электрических кабелей разного сечения.</w:t>
            </w:r>
          </w:p>
        </w:tc>
        <w:tc>
          <w:tcPr>
            <w:tcW w:w="3118" w:type="dxa"/>
          </w:tcPr>
          <w:p w:rsidR="006E2827" w:rsidRPr="002E6550" w:rsidRDefault="006E2827" w:rsidP="00E23A20">
            <w:pPr>
              <w:spacing w:before="0" w:after="0" w:line="360" w:lineRule="auto"/>
              <w:jc w:val="both"/>
              <w:rPr>
                <w:sz w:val="20"/>
              </w:rPr>
            </w:pPr>
            <w:r w:rsidRPr="002E6550">
              <w:rPr>
                <w:sz w:val="20"/>
              </w:rPr>
              <w:t>Подведение электричества к источникам потребления.</w:t>
            </w:r>
          </w:p>
        </w:tc>
      </w:tr>
    </w:tbl>
    <w:p w:rsidR="0017554B" w:rsidRPr="002E6550" w:rsidRDefault="0017554B" w:rsidP="00D52F52">
      <w:pPr>
        <w:pStyle w:val="11"/>
      </w:pPr>
    </w:p>
    <w:p w:rsidR="006E2827" w:rsidRPr="002E6550" w:rsidRDefault="006E2827" w:rsidP="00D52F52">
      <w:pPr>
        <w:pStyle w:val="11"/>
      </w:pPr>
      <w:r w:rsidRPr="002E6550">
        <w:t>Специализированное управление имеет свою собственную базу подготовки производства, в состав которой входит:</w:t>
      </w:r>
    </w:p>
    <w:p w:rsidR="006E2827" w:rsidRPr="002E6550" w:rsidRDefault="006E2827" w:rsidP="00D52F52">
      <w:pPr>
        <w:pStyle w:val="11"/>
      </w:pPr>
      <w:r w:rsidRPr="002E6550">
        <w:t>Административно-бытовой корпус;</w:t>
      </w:r>
    </w:p>
    <w:p w:rsidR="006E2827" w:rsidRPr="002E6550" w:rsidRDefault="006E2827" w:rsidP="00D52F52">
      <w:pPr>
        <w:pStyle w:val="11"/>
      </w:pPr>
      <w:r w:rsidRPr="002E6550">
        <w:t>Склад закрытого типа хранения “арочник”, где ТМЦ имеют большой временной интервал завоза и вывоза;</w:t>
      </w:r>
    </w:p>
    <w:p w:rsidR="006E2827" w:rsidRPr="002E6550" w:rsidRDefault="006E2827" w:rsidP="00D52F52">
      <w:pPr>
        <w:pStyle w:val="11"/>
      </w:pPr>
      <w:r w:rsidRPr="002E6550">
        <w:t>Склад открытого типа хранения “стеллажи”,</w:t>
      </w:r>
      <w:r w:rsidR="00812C08" w:rsidRPr="002E6550">
        <w:t xml:space="preserve"> </w:t>
      </w:r>
      <w:r w:rsidRPr="002E6550">
        <w:t>с быстрым интервалом завоза-вывоза ТМЦ;</w:t>
      </w:r>
    </w:p>
    <w:p w:rsidR="006E2827" w:rsidRPr="002E6550" w:rsidRDefault="006E2827" w:rsidP="00D52F52">
      <w:pPr>
        <w:pStyle w:val="11"/>
      </w:pPr>
      <w:r w:rsidRPr="002E6550">
        <w:t>Цех по изготовлению санитарно-технических изделий;</w:t>
      </w:r>
    </w:p>
    <w:p w:rsidR="006E2827" w:rsidRPr="002E6550" w:rsidRDefault="006E2827" w:rsidP="00D52F52">
      <w:pPr>
        <w:pStyle w:val="11"/>
      </w:pPr>
      <w:r w:rsidRPr="002E6550">
        <w:t>Цех по изготовлению узлов и деталей СВ и КВ.</w:t>
      </w:r>
    </w:p>
    <w:p w:rsidR="006E2827" w:rsidRPr="002E6550" w:rsidRDefault="006E2827" w:rsidP="00812C08">
      <w:pPr>
        <w:pStyle w:val="af4"/>
        <w:spacing w:after="0"/>
        <w:ind w:firstLine="709"/>
        <w:rPr>
          <w:sz w:val="28"/>
          <w:szCs w:val="28"/>
        </w:rPr>
      </w:pPr>
      <w:r w:rsidRPr="002E6550">
        <w:rPr>
          <w:sz w:val="28"/>
          <w:szCs w:val="28"/>
        </w:rPr>
        <w:t xml:space="preserve">Цех по изготовлению узлов и систем вентиляции представляет собой производственный корпус: длина </w:t>
      </w:r>
      <w:smartTag w:uri="urn:schemas-microsoft-com:office:smarttags" w:element="metricconverter">
        <w:smartTagPr>
          <w:attr w:name="ProductID" w:val="80 м"/>
        </w:smartTagPr>
        <w:r w:rsidRPr="002E6550">
          <w:rPr>
            <w:sz w:val="28"/>
            <w:szCs w:val="28"/>
          </w:rPr>
          <w:t>80 м</w:t>
        </w:r>
      </w:smartTag>
      <w:r w:rsidRPr="002E6550">
        <w:rPr>
          <w:sz w:val="28"/>
          <w:szCs w:val="28"/>
        </w:rPr>
        <w:t xml:space="preserve">, ширина 40м, высота </w:t>
      </w:r>
      <w:smartTag w:uri="urn:schemas-microsoft-com:office:smarttags" w:element="metricconverter">
        <w:smartTagPr>
          <w:attr w:name="ProductID" w:val="8 метров"/>
        </w:smartTagPr>
        <w:r w:rsidRPr="002E6550">
          <w:rPr>
            <w:sz w:val="28"/>
            <w:szCs w:val="28"/>
          </w:rPr>
          <w:t>8 метров</w:t>
        </w:r>
      </w:smartTag>
      <w:r w:rsidRPr="002E6550">
        <w:rPr>
          <w:sz w:val="28"/>
          <w:szCs w:val="28"/>
        </w:rPr>
        <w:t>. Большая часть цеха отведена под изготовление деталей и узлов систем вентиляции. Другая часть цеха отведена для изготовления заготовок термоизоляции. Цех оснащен двумя большими кран-балками грузоподъемностью до 3,5 тонн (включительно) для перемещения тяжеловесных грузов. Для изготовления заготовок систем вентиляции в цехе находятся следующие станки (механические устройства):</w:t>
      </w:r>
    </w:p>
    <w:p w:rsidR="006E2827" w:rsidRPr="002E6550" w:rsidRDefault="006E2827" w:rsidP="00812C08">
      <w:pPr>
        <w:pStyle w:val="3"/>
        <w:numPr>
          <w:ilvl w:val="0"/>
          <w:numId w:val="18"/>
        </w:numPr>
        <w:tabs>
          <w:tab w:val="clear" w:pos="720"/>
        </w:tabs>
        <w:ind w:left="0" w:firstLine="709"/>
        <w:rPr>
          <w:sz w:val="28"/>
          <w:szCs w:val="28"/>
        </w:rPr>
      </w:pPr>
      <w:r w:rsidRPr="002E6550">
        <w:rPr>
          <w:sz w:val="28"/>
          <w:szCs w:val="28"/>
        </w:rPr>
        <w:t>Ножницы гильотинные – 2 единицы;</w:t>
      </w:r>
    </w:p>
    <w:p w:rsidR="006E2827" w:rsidRPr="002E6550" w:rsidRDefault="006E2827" w:rsidP="00812C08">
      <w:pPr>
        <w:pStyle w:val="3"/>
        <w:numPr>
          <w:ilvl w:val="0"/>
          <w:numId w:val="18"/>
        </w:numPr>
        <w:tabs>
          <w:tab w:val="clear" w:pos="720"/>
        </w:tabs>
        <w:ind w:left="0" w:firstLine="709"/>
        <w:rPr>
          <w:sz w:val="28"/>
          <w:szCs w:val="28"/>
        </w:rPr>
      </w:pPr>
      <w:r w:rsidRPr="002E6550">
        <w:rPr>
          <w:sz w:val="28"/>
          <w:szCs w:val="28"/>
        </w:rPr>
        <w:t>Столы для раскройки металла – 7 ед;</w:t>
      </w:r>
    </w:p>
    <w:p w:rsidR="006E2827" w:rsidRPr="002E6550" w:rsidRDefault="006E2827" w:rsidP="00812C08">
      <w:pPr>
        <w:pStyle w:val="3"/>
        <w:numPr>
          <w:ilvl w:val="0"/>
          <w:numId w:val="18"/>
        </w:numPr>
        <w:tabs>
          <w:tab w:val="clear" w:pos="720"/>
        </w:tabs>
        <w:ind w:left="0" w:firstLine="709"/>
        <w:rPr>
          <w:sz w:val="28"/>
          <w:szCs w:val="28"/>
        </w:rPr>
      </w:pPr>
      <w:r w:rsidRPr="002E6550">
        <w:rPr>
          <w:sz w:val="28"/>
          <w:szCs w:val="28"/>
        </w:rPr>
        <w:t>Станок листогиб (для загиба металла) 1ед;</w:t>
      </w:r>
    </w:p>
    <w:p w:rsidR="006E2827" w:rsidRPr="002E6550" w:rsidRDefault="006E2827" w:rsidP="00812C08">
      <w:pPr>
        <w:pStyle w:val="3"/>
        <w:numPr>
          <w:ilvl w:val="0"/>
          <w:numId w:val="18"/>
        </w:numPr>
        <w:tabs>
          <w:tab w:val="clear" w:pos="720"/>
        </w:tabs>
        <w:ind w:left="0" w:firstLine="709"/>
        <w:rPr>
          <w:sz w:val="28"/>
          <w:szCs w:val="28"/>
        </w:rPr>
      </w:pPr>
      <w:r w:rsidRPr="002E6550">
        <w:rPr>
          <w:sz w:val="28"/>
          <w:szCs w:val="28"/>
        </w:rPr>
        <w:t>Сверлильный станок – 1 ед;</w:t>
      </w:r>
    </w:p>
    <w:p w:rsidR="006E2827" w:rsidRPr="002E6550" w:rsidRDefault="006E2827" w:rsidP="00812C08">
      <w:pPr>
        <w:pStyle w:val="3"/>
        <w:numPr>
          <w:ilvl w:val="0"/>
          <w:numId w:val="18"/>
        </w:numPr>
        <w:tabs>
          <w:tab w:val="clear" w:pos="720"/>
        </w:tabs>
        <w:ind w:left="0" w:firstLine="709"/>
        <w:rPr>
          <w:sz w:val="28"/>
          <w:szCs w:val="28"/>
        </w:rPr>
      </w:pPr>
      <w:r w:rsidRPr="002E6550">
        <w:rPr>
          <w:sz w:val="28"/>
          <w:szCs w:val="28"/>
        </w:rPr>
        <w:t xml:space="preserve">Станок нарубной (нарубает металлический уголок размером от 20 до </w:t>
      </w:r>
      <w:smartTag w:uri="urn:schemas-microsoft-com:office:smarttags" w:element="metricconverter">
        <w:smartTagPr>
          <w:attr w:name="ProductID" w:val="80 мм"/>
        </w:smartTagPr>
        <w:r w:rsidRPr="002E6550">
          <w:rPr>
            <w:sz w:val="28"/>
            <w:szCs w:val="28"/>
          </w:rPr>
          <w:t>80 мм</w:t>
        </w:r>
      </w:smartTag>
      <w:r w:rsidRPr="002E6550">
        <w:rPr>
          <w:sz w:val="28"/>
          <w:szCs w:val="28"/>
        </w:rPr>
        <w:t>);</w:t>
      </w:r>
    </w:p>
    <w:p w:rsidR="006E2827" w:rsidRPr="002E6550" w:rsidRDefault="006E2827" w:rsidP="00812C08">
      <w:pPr>
        <w:pStyle w:val="3"/>
        <w:numPr>
          <w:ilvl w:val="0"/>
          <w:numId w:val="18"/>
        </w:numPr>
        <w:tabs>
          <w:tab w:val="clear" w:pos="720"/>
        </w:tabs>
        <w:ind w:left="0" w:firstLine="709"/>
        <w:rPr>
          <w:sz w:val="28"/>
          <w:szCs w:val="28"/>
        </w:rPr>
      </w:pPr>
      <w:r w:rsidRPr="002E6550">
        <w:rPr>
          <w:sz w:val="28"/>
          <w:szCs w:val="28"/>
        </w:rPr>
        <w:t>Станок точильный – 1 ед;</w:t>
      </w:r>
    </w:p>
    <w:p w:rsidR="006E2827" w:rsidRPr="002E6550" w:rsidRDefault="006E2827" w:rsidP="00812C08">
      <w:pPr>
        <w:pStyle w:val="3"/>
        <w:numPr>
          <w:ilvl w:val="0"/>
          <w:numId w:val="18"/>
        </w:numPr>
        <w:tabs>
          <w:tab w:val="clear" w:pos="720"/>
        </w:tabs>
        <w:ind w:left="0" w:firstLine="709"/>
        <w:rPr>
          <w:sz w:val="28"/>
          <w:szCs w:val="28"/>
        </w:rPr>
      </w:pPr>
      <w:r w:rsidRPr="002E6550">
        <w:rPr>
          <w:sz w:val="28"/>
          <w:szCs w:val="28"/>
        </w:rPr>
        <w:t>Станок обрезной – 1ед;</w:t>
      </w:r>
    </w:p>
    <w:p w:rsidR="006E2827" w:rsidRPr="002E6550" w:rsidRDefault="006E2827" w:rsidP="00812C08">
      <w:pPr>
        <w:pStyle w:val="3"/>
        <w:numPr>
          <w:ilvl w:val="0"/>
          <w:numId w:val="18"/>
        </w:numPr>
        <w:tabs>
          <w:tab w:val="clear" w:pos="720"/>
        </w:tabs>
        <w:ind w:left="0" w:firstLine="709"/>
        <w:rPr>
          <w:sz w:val="28"/>
          <w:szCs w:val="28"/>
        </w:rPr>
      </w:pPr>
      <w:r w:rsidRPr="002E6550">
        <w:rPr>
          <w:sz w:val="28"/>
          <w:szCs w:val="28"/>
        </w:rPr>
        <w:t>Станок Зиговочный (для изготовления швов на заготовках) – 1 ед;</w:t>
      </w:r>
    </w:p>
    <w:p w:rsidR="006E2827" w:rsidRPr="002E6550" w:rsidRDefault="006E2827" w:rsidP="00812C08">
      <w:pPr>
        <w:pStyle w:val="3"/>
        <w:numPr>
          <w:ilvl w:val="0"/>
          <w:numId w:val="18"/>
        </w:numPr>
        <w:tabs>
          <w:tab w:val="clear" w:pos="720"/>
        </w:tabs>
        <w:ind w:left="0" w:firstLine="709"/>
        <w:rPr>
          <w:sz w:val="28"/>
          <w:szCs w:val="28"/>
        </w:rPr>
      </w:pPr>
      <w:r w:rsidRPr="002E6550">
        <w:rPr>
          <w:sz w:val="28"/>
          <w:szCs w:val="28"/>
        </w:rPr>
        <w:t>Машина зиговочная (для изготовления швов отводов)1 – ед.</w:t>
      </w:r>
    </w:p>
    <w:p w:rsidR="002C0304" w:rsidRPr="002E6550" w:rsidRDefault="006E2827" w:rsidP="00812C08">
      <w:pPr>
        <w:pStyle w:val="af4"/>
        <w:spacing w:after="0"/>
        <w:ind w:firstLine="709"/>
        <w:rPr>
          <w:sz w:val="28"/>
          <w:szCs w:val="28"/>
        </w:rPr>
      </w:pPr>
      <w:r w:rsidRPr="002E6550">
        <w:rPr>
          <w:sz w:val="28"/>
          <w:szCs w:val="28"/>
        </w:rPr>
        <w:t>Автоматизированное рабочее место мастера систем вентиляции и кондиционирования воздуха (СВ и КВ) находится в кабинете АБК и представляет собой парк вычислительной техники из двух единиц: персональный компьютер класса Pentium 4, копировальный центр. Из средств коммуникации: тел/факс, радиотелефон, коммутатор 3com, локальная вычислительная сеть тип Ethernet со смешанной топологией</w:t>
      </w:r>
      <w:r w:rsidR="00812C08" w:rsidRPr="002E6550">
        <w:rPr>
          <w:sz w:val="28"/>
          <w:szCs w:val="28"/>
        </w:rPr>
        <w:t xml:space="preserve"> </w:t>
      </w:r>
      <w:r w:rsidRPr="002E6550">
        <w:rPr>
          <w:sz w:val="28"/>
          <w:szCs w:val="28"/>
        </w:rPr>
        <w:t>“кольцо-звезда” представляет собой кабель, витая пара.</w:t>
      </w:r>
      <w:r w:rsidR="00812C08" w:rsidRPr="002E6550">
        <w:rPr>
          <w:sz w:val="28"/>
          <w:szCs w:val="28"/>
        </w:rPr>
        <w:t xml:space="preserve"> </w:t>
      </w:r>
      <w:r w:rsidRPr="002E6550">
        <w:rPr>
          <w:sz w:val="28"/>
          <w:szCs w:val="28"/>
        </w:rPr>
        <w:t>На персональном компьютере установлены сетевые карты, работающие, со скоростью 100 М/бит в секунду. Сетевым протоколом для передачи данных является TCP/IP (Nransmission Protocol/Internet Protocol). Для управления локальной сетью используется сервер, который находится в отдельной комнате – серверной головного офиса треста “Сургутремстрой”. Данный сервер служит контролером</w:t>
      </w:r>
      <w:r w:rsidR="00812C08" w:rsidRPr="002E6550">
        <w:rPr>
          <w:sz w:val="28"/>
          <w:szCs w:val="28"/>
        </w:rPr>
        <w:t xml:space="preserve"> </w:t>
      </w:r>
      <w:r w:rsidRPr="002E6550">
        <w:rPr>
          <w:sz w:val="28"/>
          <w:szCs w:val="28"/>
        </w:rPr>
        <w:t>домена и используется в качестве файл-сервера, сервера баз данных, сервера приложений. ЛВС находится под контролем сисадмина треста «Сургутремстрой» и входит в состав ЛВС всего открытого акционерного общества «Сургутнефтегаз».</w:t>
      </w:r>
    </w:p>
    <w:p w:rsidR="0039211A" w:rsidRPr="002E6550" w:rsidRDefault="0039211A" w:rsidP="00812C08">
      <w:pPr>
        <w:pStyle w:val="af4"/>
        <w:spacing w:after="0"/>
        <w:ind w:firstLine="709"/>
        <w:rPr>
          <w:sz w:val="28"/>
          <w:szCs w:val="28"/>
        </w:rPr>
      </w:pPr>
    </w:p>
    <w:p w:rsidR="00177097" w:rsidRPr="002E6550" w:rsidRDefault="000866CD" w:rsidP="00812C08">
      <w:pPr>
        <w:pStyle w:val="4"/>
        <w:spacing w:before="0" w:after="0"/>
        <w:ind w:firstLine="709"/>
        <w:rPr>
          <w:rStyle w:val="aff4"/>
          <w:i w:val="0"/>
        </w:rPr>
      </w:pPr>
      <w:bookmarkStart w:id="11" w:name="_Ref252251452"/>
      <w:r w:rsidRPr="002E6550">
        <w:rPr>
          <w:rStyle w:val="aff4"/>
          <w:i w:val="0"/>
        </w:rPr>
        <w:t>1.2 Организационная структура объекта автоматизации</w:t>
      </w:r>
      <w:bookmarkEnd w:id="11"/>
    </w:p>
    <w:p w:rsidR="000767A6" w:rsidRPr="002E6550" w:rsidRDefault="000767A6" w:rsidP="00D52F52">
      <w:pPr>
        <w:pStyle w:val="11"/>
      </w:pPr>
    </w:p>
    <w:p w:rsidR="000866CD" w:rsidRPr="002E6550" w:rsidRDefault="000866CD" w:rsidP="00D52F52">
      <w:pPr>
        <w:pStyle w:val="11"/>
      </w:pPr>
      <w:r w:rsidRPr="002E6550">
        <w:t>Организационная структура Специализированного управления и базы подготовки производства, где находится объект автоматизации, показана в при</w:t>
      </w:r>
      <w:r w:rsidR="00555A77" w:rsidRPr="002E6550">
        <w:t>ло</w:t>
      </w:r>
      <w:r w:rsidR="00897D79" w:rsidRPr="002E6550">
        <w:t>жениях</w:t>
      </w:r>
      <w:r w:rsidR="00555A77" w:rsidRPr="002E6550">
        <w:t xml:space="preserve"> А.1, А.2.</w:t>
      </w:r>
    </w:p>
    <w:p w:rsidR="000866CD" w:rsidRPr="002E6550" w:rsidRDefault="000866CD" w:rsidP="00D52F52">
      <w:pPr>
        <w:pStyle w:val="11"/>
      </w:pPr>
      <w:r w:rsidRPr="002E6550">
        <w:t>Руководство специализированным управлением треста «Сургутремстрой» осуществляет начальник управления.</w:t>
      </w:r>
    </w:p>
    <w:p w:rsidR="000866CD" w:rsidRPr="002E6550" w:rsidRDefault="000866CD" w:rsidP="00D52F52">
      <w:pPr>
        <w:pStyle w:val="11"/>
      </w:pPr>
      <w:r w:rsidRPr="002E6550">
        <w:t>В специализированном управлении имеются следующие производственные участки и отделы:</w:t>
      </w:r>
      <w:r w:rsidR="00E23A20" w:rsidRPr="002E6550">
        <w:t xml:space="preserve"> </w:t>
      </w:r>
      <w:r w:rsidRPr="002E6550">
        <w:t>Производственные участки с 1-го по 8-й;</w:t>
      </w:r>
      <w:r w:rsidR="00E23A20" w:rsidRPr="002E6550">
        <w:t xml:space="preserve"> </w:t>
      </w:r>
      <w:r w:rsidRPr="002E6550">
        <w:t>Отдел кадров;</w:t>
      </w:r>
      <w:r w:rsidR="00E23A20" w:rsidRPr="002E6550">
        <w:t xml:space="preserve"> </w:t>
      </w:r>
      <w:r w:rsidRPr="002E6550">
        <w:t>Бухгалтерия;</w:t>
      </w:r>
      <w:r w:rsidR="00E23A20" w:rsidRPr="002E6550">
        <w:t xml:space="preserve"> </w:t>
      </w:r>
      <w:r w:rsidRPr="002E6550">
        <w:t>ОТиЗ;</w:t>
      </w:r>
      <w:r w:rsidR="00E23A20" w:rsidRPr="002E6550">
        <w:t xml:space="preserve"> </w:t>
      </w:r>
      <w:r w:rsidRPr="002E6550">
        <w:t>ПЭО;</w:t>
      </w:r>
      <w:r w:rsidR="00E23A20" w:rsidRPr="002E6550">
        <w:t xml:space="preserve"> </w:t>
      </w:r>
      <w:r w:rsidRPr="002E6550">
        <w:t>ПТО.</w:t>
      </w:r>
    </w:p>
    <w:p w:rsidR="000866CD" w:rsidRPr="002E6550" w:rsidRDefault="00BF3F58" w:rsidP="00D52F52">
      <w:pPr>
        <w:pStyle w:val="11"/>
      </w:pPr>
      <w:r w:rsidRPr="002E6550">
        <w:t>Начиная с Отдела кадров и заканчивая ПТО, эти</w:t>
      </w:r>
      <w:r w:rsidR="00812C08" w:rsidRPr="002E6550">
        <w:t xml:space="preserve"> </w:t>
      </w:r>
      <w:r w:rsidR="000866CD" w:rsidRPr="002E6550">
        <w:t>отделы, осуществляют свои функции для всего строительного треста “СРС”, т. е. для Ремонтно-строительного управления, Специализированного управления, Строительно-монтажного управления, Управления механизации и транспорта.</w:t>
      </w:r>
    </w:p>
    <w:p w:rsidR="000866CD" w:rsidRPr="002E6550" w:rsidRDefault="000866CD" w:rsidP="00D52F52">
      <w:pPr>
        <w:pStyle w:val="11"/>
      </w:pPr>
      <w:r w:rsidRPr="002E6550">
        <w:t>Организационная структура объекта автоматизации (цех вент за</w:t>
      </w:r>
      <w:r w:rsidR="00E75588" w:rsidRPr="002E6550">
        <w:t>готовок) показана на рис.1.</w:t>
      </w:r>
      <w:r w:rsidRPr="002E6550">
        <w:t>1 и представляет собой линейную структуру. Руководство цехом осуществляет Начальник базы подготовки производства, он же производитель работ. К нему в подчинение входят четыре мастера строительно монтажных работ каждый по своей специализации – это мастер по термоизолировочным работам, мастер по сантехническим работам, мастер по вентиляционным работам и один кладовщик. Два бригадира, одним из которых является разработчик данного проекта. Две бригады, одна работает в цехе сантехнических заготовок, другая в цехе вентзаготовок.</w:t>
      </w:r>
    </w:p>
    <w:p w:rsidR="000866CD" w:rsidRPr="002E6550" w:rsidRDefault="000866CD" w:rsidP="00D52F52">
      <w:pPr>
        <w:pStyle w:val="11"/>
      </w:pPr>
    </w:p>
    <w:p w:rsidR="000866CD" w:rsidRPr="002E6550" w:rsidRDefault="00EC027B" w:rsidP="00D52F52">
      <w:pPr>
        <w:pStyle w:val="11"/>
      </w:pPr>
      <w:r>
        <w:pict>
          <v:group id="_x0000_s1026" editas="canvas" style="width:171pt;height:225pt;mso-position-horizontal-relative:char;mso-position-vertical-relative:line" coordorigin="4041,1674" coordsize="3420,450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4041;top:1674;width:3420;height:4500" o:preferrelative="f">
              <v:fill o:detectmouseclick="t"/>
              <v:path o:extrusionok="t" o:connecttype="none"/>
              <o:lock v:ext="edit" text="t"/>
            </v:shape>
            <v:shapetype id="_x0000_t202" coordsize="21600,21600" o:spt="202" path="m,l,21600r21600,l21600,xe">
              <v:stroke joinstyle="miter"/>
              <v:path gradientshapeok="t" o:connecttype="rect"/>
            </v:shapetype>
            <v:shape id="_x0000_s1028" type="#_x0000_t202" style="position:absolute;left:4941;top:1854;width:1440;height:720">
              <v:textbox style="mso-next-textbox:#_x0000_s1028">
                <w:txbxContent>
                  <w:p w:rsidR="00D52F52" w:rsidRPr="00555A77" w:rsidRDefault="00D52F52" w:rsidP="008C3071">
                    <w:pPr>
                      <w:spacing w:before="0" w:after="0" w:line="360" w:lineRule="auto"/>
                      <w:jc w:val="center"/>
                      <w:rPr>
                        <w:sz w:val="20"/>
                        <w:szCs w:val="24"/>
                      </w:rPr>
                    </w:pPr>
                    <w:r w:rsidRPr="00555A77">
                      <w:rPr>
                        <w:sz w:val="20"/>
                        <w:szCs w:val="24"/>
                      </w:rPr>
                      <w:t>Начальник базы</w:t>
                    </w:r>
                  </w:p>
                </w:txbxContent>
              </v:textbox>
            </v:shape>
            <v:shape id="_x0000_s1029" type="#_x0000_t202" style="position:absolute;left:4941;top:3114;width:1440;height:720">
              <v:textbox style="mso-next-textbox:#_x0000_s1029">
                <w:txbxContent>
                  <w:p w:rsidR="00D52F52" w:rsidRPr="00555A77" w:rsidRDefault="00D52F52" w:rsidP="008D5D8E">
                    <w:pPr>
                      <w:spacing w:before="0" w:after="0" w:line="360" w:lineRule="auto"/>
                      <w:jc w:val="center"/>
                      <w:rPr>
                        <w:sz w:val="20"/>
                        <w:szCs w:val="24"/>
                      </w:rPr>
                    </w:pPr>
                    <w:r w:rsidRPr="00555A77">
                      <w:rPr>
                        <w:sz w:val="20"/>
                        <w:szCs w:val="24"/>
                      </w:rPr>
                      <w:t>Мастера СМР</w:t>
                    </w:r>
                  </w:p>
                </w:txbxContent>
              </v:textbox>
            </v:shape>
            <v:shape id="_x0000_s1030" type="#_x0000_t202" style="position:absolute;left:4041;top:4374;width:3240;height:720">
              <v:textbox style="mso-next-textbox:#_x0000_s1030">
                <w:txbxContent>
                  <w:p w:rsidR="00D52F52" w:rsidRPr="00555A77" w:rsidRDefault="00D52F52" w:rsidP="008C3071">
                    <w:pPr>
                      <w:spacing w:before="0" w:after="0" w:line="360" w:lineRule="auto"/>
                      <w:jc w:val="center"/>
                      <w:rPr>
                        <w:sz w:val="20"/>
                        <w:szCs w:val="24"/>
                      </w:rPr>
                    </w:pPr>
                    <w:r w:rsidRPr="00555A77">
                      <w:rPr>
                        <w:sz w:val="20"/>
                        <w:szCs w:val="24"/>
                      </w:rPr>
                      <w:t>Бригадир</w:t>
                    </w:r>
                  </w:p>
                  <w:p w:rsidR="00D52F52" w:rsidRPr="00555A77" w:rsidRDefault="00D52F52" w:rsidP="008C3071">
                    <w:pPr>
                      <w:spacing w:before="0" w:after="0" w:line="360" w:lineRule="auto"/>
                      <w:jc w:val="center"/>
                      <w:rPr>
                        <w:i/>
                        <w:sz w:val="20"/>
                        <w:szCs w:val="24"/>
                      </w:rPr>
                    </w:pPr>
                    <w:r w:rsidRPr="00555A77">
                      <w:rPr>
                        <w:sz w:val="20"/>
                        <w:szCs w:val="24"/>
                      </w:rPr>
                      <w:t>Цеха вентзаготовок</w:t>
                    </w:r>
                  </w:p>
                </w:txbxContent>
              </v:textbox>
            </v:shape>
            <v:line id="_x0000_s1031" style="position:absolute" from="5661,2574" to="5661,3114">
              <v:stroke endarrow="block"/>
            </v:line>
            <v:line id="_x0000_s1032" style="position:absolute" from="5661,3834" to="5661,4374">
              <v:stroke endarrow="block"/>
            </v:line>
            <v:shape id="_x0000_s1033" type="#_x0000_t202" style="position:absolute;left:4221;top:5634;width:3060;height:540">
              <v:textbox style="mso-next-textbox:#_x0000_s1033">
                <w:txbxContent>
                  <w:p w:rsidR="00D52F52" w:rsidRPr="00555A77" w:rsidRDefault="00D52F52" w:rsidP="008C3071">
                    <w:pPr>
                      <w:spacing w:before="0" w:after="0" w:line="360" w:lineRule="auto"/>
                      <w:jc w:val="center"/>
                      <w:rPr>
                        <w:sz w:val="20"/>
                        <w:szCs w:val="24"/>
                      </w:rPr>
                    </w:pPr>
                    <w:r w:rsidRPr="00555A77">
                      <w:rPr>
                        <w:sz w:val="20"/>
                        <w:szCs w:val="24"/>
                      </w:rPr>
                      <w:t>Рабочая бригада</w:t>
                    </w:r>
                  </w:p>
                </w:txbxContent>
              </v:textbox>
            </v:shape>
            <v:line id="_x0000_s1034" style="position:absolute" from="5661,5094" to="5662,5634">
              <v:stroke endarrow="block"/>
            </v:line>
            <w10:wrap type="none"/>
            <w10:anchorlock/>
          </v:group>
        </w:pict>
      </w:r>
    </w:p>
    <w:p w:rsidR="00E525F3" w:rsidRPr="002E6550" w:rsidRDefault="00E75588" w:rsidP="00D52F52">
      <w:pPr>
        <w:pStyle w:val="11"/>
      </w:pPr>
      <w:r w:rsidRPr="002E6550">
        <w:t>Рис</w:t>
      </w:r>
      <w:r w:rsidR="00897D79" w:rsidRPr="002E6550">
        <w:t>унок</w:t>
      </w:r>
      <w:r w:rsidRPr="002E6550">
        <w:t xml:space="preserve"> 1.</w:t>
      </w:r>
      <w:r w:rsidR="000866CD" w:rsidRPr="002E6550">
        <w:t>1</w:t>
      </w:r>
      <w:r w:rsidR="008C6070" w:rsidRPr="002E6550">
        <w:t xml:space="preserve"> – Организационная структура цеха вентзаготовок</w:t>
      </w:r>
    </w:p>
    <w:p w:rsidR="000767A6" w:rsidRPr="002E6550" w:rsidRDefault="000767A6" w:rsidP="00D52F52">
      <w:pPr>
        <w:pStyle w:val="11"/>
      </w:pPr>
    </w:p>
    <w:p w:rsidR="00177097" w:rsidRPr="002E6550" w:rsidRDefault="00E23A20" w:rsidP="00D52F52">
      <w:pPr>
        <w:pStyle w:val="11"/>
        <w:rPr>
          <w:rStyle w:val="aff4"/>
          <w:b/>
          <w:i w:val="0"/>
          <w:lang w:val="ru-RU"/>
        </w:rPr>
      </w:pPr>
      <w:r w:rsidRPr="002E6550">
        <w:br w:type="page"/>
      </w:r>
      <w:bookmarkStart w:id="12" w:name="_Ref252302643"/>
      <w:r w:rsidR="000866CD" w:rsidRPr="002E6550">
        <w:rPr>
          <w:rStyle w:val="aff4"/>
          <w:b/>
          <w:i w:val="0"/>
          <w:lang w:val="ru-RU"/>
        </w:rPr>
        <w:t>1.3 Функциональная структура объекта автоматизации</w:t>
      </w:r>
      <w:bookmarkEnd w:id="12"/>
    </w:p>
    <w:p w:rsidR="00BA2391" w:rsidRPr="002E6550" w:rsidRDefault="00BA2391" w:rsidP="00D52F52">
      <w:pPr>
        <w:pStyle w:val="11"/>
      </w:pPr>
    </w:p>
    <w:p w:rsidR="000866CD" w:rsidRPr="002E6550" w:rsidRDefault="000866CD" w:rsidP="00D52F52">
      <w:pPr>
        <w:pStyle w:val="11"/>
      </w:pPr>
      <w:r w:rsidRPr="002E6550">
        <w:t>Функции выполняемые бригадой по изготовлению деталей и узлов СВ и КВ производственного участка №8</w:t>
      </w:r>
      <w:r w:rsidR="00812C08" w:rsidRPr="002E6550">
        <w:t xml:space="preserve"> </w:t>
      </w:r>
      <w:r w:rsidRPr="002E6550">
        <w:t>включают в себя процедуры исполнения заказа, т.е.</w:t>
      </w:r>
      <w:r w:rsidR="00812C08" w:rsidRPr="002E6550">
        <w:t xml:space="preserve"> </w:t>
      </w:r>
      <w:r w:rsidRPr="002E6550">
        <w:t>каждый рабочий бригады:</w:t>
      </w:r>
    </w:p>
    <w:p w:rsidR="000866CD" w:rsidRPr="002E6550" w:rsidRDefault="000866CD" w:rsidP="00D52F52">
      <w:pPr>
        <w:pStyle w:val="11"/>
      </w:pPr>
      <w:r w:rsidRPr="002E6550">
        <w:t>Подходит к комплектовочной ведомости и отмечает ту деталь, которую он будет изготавливать. Если есть, сомнения в изготовлении детали он смотрит чертеж – подмерку, в которой в аксонометрии указаны подробно все детали изготовляемого заказа. Отмечать следует строго по порядку сверху вниз. Это делается для того, чтобы нагрузка на изготовление деталей распределялась равномерно. Так как, одни детали изготавливаются быстро и легко, другие наоборот дольше и труднее. Все зависит от параметров и сложности изготов</w:t>
      </w:r>
      <w:r w:rsidR="00B273FE" w:rsidRPr="002E6550">
        <w:t>ления детали;</w:t>
      </w:r>
    </w:p>
    <w:p w:rsidR="000866CD" w:rsidRPr="002E6550" w:rsidRDefault="000866CD" w:rsidP="00D52F52">
      <w:pPr>
        <w:pStyle w:val="11"/>
      </w:pPr>
      <w:r w:rsidRPr="002E6550">
        <w:t xml:space="preserve">Выбирает лист металла с толщиной нужной для изготовления той или иной детали, которая зависит согласно СНиПам по изготовлению от сечения детали. Если от 400X400 и выше то толщина металла не должна быть менее </w:t>
      </w:r>
      <w:smartTag w:uri="urn:schemas-microsoft-com:office:smarttags" w:element="metricconverter">
        <w:smartTagPr>
          <w:attr w:name="ProductID" w:val="0,7 мм"/>
        </w:smartTagPr>
        <w:r w:rsidRPr="002E6550">
          <w:t>0,7 мм</w:t>
        </w:r>
      </w:smartTag>
      <w:r w:rsidRPr="002E6550">
        <w:t>. Иначе толщина ме</w:t>
      </w:r>
      <w:r w:rsidR="00B273FE" w:rsidRPr="002E6550">
        <w:t>талла – 0,5мм;</w:t>
      </w:r>
    </w:p>
    <w:p w:rsidR="000866CD" w:rsidRPr="002E6550" w:rsidRDefault="000866CD" w:rsidP="00D52F52">
      <w:pPr>
        <w:pStyle w:val="11"/>
      </w:pPr>
      <w:r w:rsidRPr="002E6550">
        <w:t>Берет лист металла и начинает его раскраивать согласно СНиПам по изготовлению дета</w:t>
      </w:r>
      <w:r w:rsidR="00B273FE" w:rsidRPr="002E6550">
        <w:t>лей СВ и КВ;</w:t>
      </w:r>
    </w:p>
    <w:p w:rsidR="000866CD" w:rsidRPr="002E6550" w:rsidRDefault="000866CD" w:rsidP="00D52F52">
      <w:pPr>
        <w:pStyle w:val="11"/>
      </w:pPr>
      <w:r w:rsidRPr="002E6550">
        <w:t xml:space="preserve">После раскройки деталь </w:t>
      </w:r>
      <w:r w:rsidR="00B273FE" w:rsidRPr="002E6550">
        <w:t>вырезают по намеченному контуру;</w:t>
      </w:r>
    </w:p>
    <w:p w:rsidR="000866CD" w:rsidRPr="002E6550" w:rsidRDefault="000866CD" w:rsidP="00D52F52">
      <w:pPr>
        <w:pStyle w:val="11"/>
      </w:pPr>
      <w:r w:rsidRPr="002E6550">
        <w:t>Проделывают с ней специфическую обработку: технологическое отверстие, либо прокатывание швов для соединения сторон детали и т.д.</w:t>
      </w:r>
      <w:r w:rsidR="00B273FE" w:rsidRPr="002E6550">
        <w:t>;</w:t>
      </w:r>
    </w:p>
    <w:p w:rsidR="000866CD" w:rsidRPr="002E6550" w:rsidRDefault="000866CD" w:rsidP="00D52F52">
      <w:pPr>
        <w:pStyle w:val="11"/>
      </w:pPr>
      <w:r w:rsidRPr="002E6550">
        <w:t>Каждую готовую деталь подписывают (строго обязательно): номер детали, наименование объе</w:t>
      </w:r>
      <w:r w:rsidR="00B273FE" w:rsidRPr="002E6550">
        <w:t>кта (сокращенно) и номер партии;</w:t>
      </w:r>
    </w:p>
    <w:p w:rsidR="000866CD" w:rsidRPr="002E6550" w:rsidRDefault="000866CD" w:rsidP="00D52F52">
      <w:pPr>
        <w:pStyle w:val="11"/>
      </w:pPr>
      <w:r w:rsidRPr="002E6550">
        <w:t>Каж</w:t>
      </w:r>
      <w:r w:rsidR="00B273FE" w:rsidRPr="002E6550">
        <w:t>дую подписанную деталь составляе</w:t>
      </w:r>
      <w:r w:rsidRPr="002E6550">
        <w:t>т в партии.</w:t>
      </w:r>
    </w:p>
    <w:p w:rsidR="003E21A1" w:rsidRPr="002E6550" w:rsidRDefault="000866CD" w:rsidP="00D52F52">
      <w:pPr>
        <w:pStyle w:val="11"/>
      </w:pPr>
      <w:r w:rsidRPr="002E6550">
        <w:t>Когда приходит автотранспорт за продукцией, изготовленные партии загружают в него и отправляют на объект монтажа.</w:t>
      </w:r>
    </w:p>
    <w:p w:rsidR="00E75588" w:rsidRPr="002E6550" w:rsidRDefault="000866CD" w:rsidP="00D52F52">
      <w:pPr>
        <w:pStyle w:val="11"/>
      </w:pPr>
      <w:r w:rsidRPr="002E6550">
        <w:t xml:space="preserve">Все процедуры обработки </w:t>
      </w:r>
      <w:r w:rsidR="0032007A" w:rsidRPr="002E6550">
        <w:t>показаны с помощью</w:t>
      </w:r>
      <w:r w:rsidRPr="002E6550">
        <w:t xml:space="preserve"> </w:t>
      </w:r>
      <w:r w:rsidR="0032007A" w:rsidRPr="002E6550">
        <w:t xml:space="preserve">контекстной и </w:t>
      </w:r>
      <w:r w:rsidRPr="002E6550">
        <w:t>декомпозицион</w:t>
      </w:r>
      <w:r w:rsidR="0032007A" w:rsidRPr="002E6550">
        <w:t>ной</w:t>
      </w:r>
      <w:r w:rsidRPr="002E6550">
        <w:t xml:space="preserve"> диаграмм пакета AllFusionModeller на рисун</w:t>
      </w:r>
      <w:r w:rsidR="0032007A" w:rsidRPr="002E6550">
        <w:t>ке 1.2 и 1.3.</w:t>
      </w:r>
    </w:p>
    <w:p w:rsidR="00E23A20" w:rsidRPr="002E6550" w:rsidRDefault="00E23A20" w:rsidP="00D52F52">
      <w:pPr>
        <w:pStyle w:val="11"/>
      </w:pPr>
    </w:p>
    <w:p w:rsidR="00FB3D55" w:rsidRPr="002E6550" w:rsidRDefault="00E23A20" w:rsidP="00D52F52">
      <w:pPr>
        <w:pStyle w:val="11"/>
      </w:pPr>
      <w:r w:rsidRPr="002E6550">
        <w:br w:type="page"/>
      </w:r>
      <w:r w:rsidR="00EC027B">
        <w:pict>
          <v:shape id="_x0000_i1026" type="#_x0000_t75" style="width:395.25pt;height:174pt">
            <v:imagedata r:id="rId7" o:title=""/>
          </v:shape>
        </w:pict>
      </w:r>
    </w:p>
    <w:p w:rsidR="00FB3D55" w:rsidRPr="002E6550" w:rsidRDefault="007C423D" w:rsidP="00D52F52">
      <w:pPr>
        <w:pStyle w:val="11"/>
      </w:pPr>
      <w:r w:rsidRPr="002E6550">
        <w:t>Рисунок</w:t>
      </w:r>
      <w:r w:rsidR="00812C08" w:rsidRPr="002E6550">
        <w:t xml:space="preserve"> </w:t>
      </w:r>
      <w:r w:rsidR="00FB3D55" w:rsidRPr="002E6550">
        <w:t>1.2 – Контекстная диаграмма</w:t>
      </w:r>
      <w:r w:rsidRPr="002E6550">
        <w:t xml:space="preserve"> производственного процесса цеха вентзаготовок</w:t>
      </w:r>
    </w:p>
    <w:p w:rsidR="00E23A20" w:rsidRPr="002E6550" w:rsidRDefault="00E23A20" w:rsidP="00D52F52">
      <w:pPr>
        <w:pStyle w:val="11"/>
      </w:pPr>
    </w:p>
    <w:p w:rsidR="009137E6" w:rsidRPr="002E6550" w:rsidRDefault="00EC027B" w:rsidP="00D52F52">
      <w:pPr>
        <w:pStyle w:val="11"/>
      </w:pPr>
      <w:bookmarkStart w:id="13" w:name="_Ref251012142"/>
      <w:r>
        <w:pict>
          <v:shape id="_x0000_i1027" type="#_x0000_t75" style="width:296.25pt;height:156pt">
            <v:imagedata r:id="rId8" o:title=""/>
          </v:shape>
        </w:pict>
      </w:r>
    </w:p>
    <w:p w:rsidR="009137E6" w:rsidRPr="002E6550" w:rsidRDefault="007C423D" w:rsidP="00D52F52">
      <w:pPr>
        <w:pStyle w:val="11"/>
        <w:rPr>
          <w:rStyle w:val="aff4"/>
          <w:i w:val="0"/>
          <w:iCs w:val="0"/>
          <w:lang w:val="ru-RU"/>
        </w:rPr>
      </w:pPr>
      <w:r w:rsidRPr="002E6550">
        <w:t>Рисунок</w:t>
      </w:r>
      <w:r w:rsidR="00897D79" w:rsidRPr="002E6550">
        <w:t xml:space="preserve"> 1.3</w:t>
      </w:r>
      <w:r w:rsidR="00E75588" w:rsidRPr="002E6550">
        <w:t xml:space="preserve"> </w:t>
      </w:r>
      <w:r w:rsidR="008C6070" w:rsidRPr="002E6550">
        <w:t>– Д</w:t>
      </w:r>
      <w:r w:rsidR="00BA0624" w:rsidRPr="002E6550">
        <w:t>иаграмма</w:t>
      </w:r>
      <w:bookmarkStart w:id="14" w:name="_Toc251304254"/>
      <w:r w:rsidR="008C6070" w:rsidRPr="002E6550">
        <w:t xml:space="preserve"> декомпозиции </w:t>
      </w:r>
      <w:bookmarkStart w:id="15" w:name="_Ref251613816"/>
      <w:r w:rsidR="002B18AF" w:rsidRPr="002E6550">
        <w:t>производственного процесса</w:t>
      </w:r>
    </w:p>
    <w:p w:rsidR="00E23A20" w:rsidRPr="002E6550" w:rsidRDefault="00E23A20" w:rsidP="00812C08">
      <w:pPr>
        <w:pStyle w:val="30"/>
        <w:spacing w:before="0" w:after="0"/>
        <w:ind w:firstLine="709"/>
        <w:rPr>
          <w:rStyle w:val="aff4"/>
          <w:rFonts w:ascii="Times New Roman" w:hAnsi="Times New Roman"/>
          <w:b w:val="0"/>
          <w:i w:val="0"/>
          <w:sz w:val="28"/>
          <w:szCs w:val="28"/>
        </w:rPr>
      </w:pPr>
    </w:p>
    <w:p w:rsidR="00CF21BD" w:rsidRPr="002E6550" w:rsidRDefault="00CF21BD" w:rsidP="00812C08">
      <w:pPr>
        <w:pStyle w:val="30"/>
        <w:spacing w:before="0" w:after="0"/>
        <w:ind w:firstLine="709"/>
        <w:rPr>
          <w:rStyle w:val="aff4"/>
          <w:rFonts w:ascii="Times New Roman" w:hAnsi="Times New Roman"/>
          <w:i w:val="0"/>
          <w:sz w:val="28"/>
          <w:szCs w:val="28"/>
        </w:rPr>
      </w:pPr>
      <w:r w:rsidRPr="002E6550">
        <w:rPr>
          <w:rStyle w:val="aff4"/>
          <w:rFonts w:ascii="Times New Roman" w:hAnsi="Times New Roman"/>
          <w:i w:val="0"/>
          <w:sz w:val="28"/>
          <w:szCs w:val="28"/>
        </w:rPr>
        <w:t>1.4</w:t>
      </w:r>
      <w:r w:rsidR="00E46FCC" w:rsidRPr="002E6550">
        <w:rPr>
          <w:rStyle w:val="aff4"/>
          <w:rFonts w:ascii="Times New Roman" w:hAnsi="Times New Roman"/>
          <w:i w:val="0"/>
          <w:sz w:val="28"/>
          <w:szCs w:val="28"/>
        </w:rPr>
        <w:t xml:space="preserve"> </w:t>
      </w:r>
      <w:r w:rsidRPr="002E6550">
        <w:rPr>
          <w:rStyle w:val="aff4"/>
          <w:rFonts w:ascii="Times New Roman" w:hAnsi="Times New Roman"/>
          <w:i w:val="0"/>
          <w:sz w:val="28"/>
          <w:szCs w:val="28"/>
        </w:rPr>
        <w:t>Информационная модель объекта автоматизации</w:t>
      </w:r>
      <w:bookmarkEnd w:id="13"/>
      <w:bookmarkEnd w:id="14"/>
      <w:bookmarkEnd w:id="15"/>
    </w:p>
    <w:p w:rsidR="00E23A20" w:rsidRPr="002E6550" w:rsidRDefault="00E23A20" w:rsidP="00D52F52">
      <w:pPr>
        <w:pStyle w:val="11"/>
      </w:pPr>
    </w:p>
    <w:p w:rsidR="00E75588" w:rsidRPr="002E6550" w:rsidRDefault="00CF21BD" w:rsidP="00D52F52">
      <w:pPr>
        <w:pStyle w:val="11"/>
      </w:pPr>
      <w:r w:rsidRPr="002E6550">
        <w:t>Информационная</w:t>
      </w:r>
      <w:r w:rsidR="00E75588" w:rsidRPr="002E6550">
        <w:t xml:space="preserve"> модель, показанная на рис 1.4</w:t>
      </w:r>
      <w:r w:rsidRPr="002E6550">
        <w:t>, изображена с помощью программы Bpwin, пакета AllFusionProcessModeller и отражает собой информационную модель цеха вентзаготовок, которая непосредственно связана с производственным процессом.</w:t>
      </w:r>
    </w:p>
    <w:p w:rsidR="00E23A20" w:rsidRPr="002E6550" w:rsidRDefault="00E23A20" w:rsidP="00D52F52">
      <w:pPr>
        <w:pStyle w:val="11"/>
      </w:pPr>
    </w:p>
    <w:p w:rsidR="00712D99" w:rsidRPr="002E6550" w:rsidRDefault="00E23A20" w:rsidP="00D52F52">
      <w:pPr>
        <w:pStyle w:val="11"/>
      </w:pPr>
      <w:r w:rsidRPr="002E6550">
        <w:br w:type="page"/>
      </w:r>
      <w:r w:rsidR="00EC027B">
        <w:pict>
          <v:shape id="_x0000_i1028" type="#_x0000_t75" style="width:354pt;height:138pt">
            <v:imagedata r:id="rId9" o:title=""/>
          </v:shape>
        </w:pict>
      </w:r>
    </w:p>
    <w:p w:rsidR="00712D99" w:rsidRPr="002E6550" w:rsidRDefault="00E75588" w:rsidP="00D52F52">
      <w:pPr>
        <w:pStyle w:val="11"/>
      </w:pPr>
      <w:r w:rsidRPr="002E6550">
        <w:t>Рисунок 1.4 – Информационная модель цеха вентзаготовок</w:t>
      </w:r>
    </w:p>
    <w:p w:rsidR="00E23A20" w:rsidRPr="002E6550" w:rsidRDefault="00E23A20" w:rsidP="00D52F52">
      <w:pPr>
        <w:pStyle w:val="11"/>
      </w:pPr>
    </w:p>
    <w:p w:rsidR="00CF21BD" w:rsidRPr="002E6550" w:rsidRDefault="00CF21BD" w:rsidP="00D52F52">
      <w:pPr>
        <w:pStyle w:val="11"/>
      </w:pPr>
      <w:r w:rsidRPr="002E6550">
        <w:t>Стрелками указаны информационные потоки:</w:t>
      </w:r>
    </w:p>
    <w:p w:rsidR="00CF21BD" w:rsidRPr="002E6550" w:rsidRDefault="00CF21BD" w:rsidP="00D52F52">
      <w:pPr>
        <w:pStyle w:val="11"/>
      </w:pPr>
      <w:r w:rsidRPr="002E6550">
        <w:t>Заказы на изготовление продукции и ТМЦ – поступают от руководства СУ;</w:t>
      </w:r>
    </w:p>
    <w:p w:rsidR="00CF21BD" w:rsidRPr="002E6550" w:rsidRDefault="00CF21BD" w:rsidP="00D52F52">
      <w:pPr>
        <w:pStyle w:val="11"/>
      </w:pPr>
      <w:r w:rsidRPr="002E6550">
        <w:t>Продукцию изготавливает бригада слесарей по изготовлению узлов и систем вентиляции;</w:t>
      </w:r>
    </w:p>
    <w:p w:rsidR="00CF21BD" w:rsidRPr="002E6550" w:rsidRDefault="00CF21BD" w:rsidP="00D52F52">
      <w:pPr>
        <w:pStyle w:val="11"/>
      </w:pPr>
      <w:r w:rsidRPr="002E6550">
        <w:t>Трудовые отношения основываются на статьях и правилах Трудового кодекса РФ (Трудовой договор);</w:t>
      </w:r>
    </w:p>
    <w:p w:rsidR="00CF21BD" w:rsidRPr="002E6550" w:rsidRDefault="00CF21BD" w:rsidP="00D52F52">
      <w:pPr>
        <w:pStyle w:val="11"/>
      </w:pPr>
      <w:r w:rsidRPr="002E6550">
        <w:t>Изделия изготавливаются согласно строительным правилам и нормам (СНиПы);</w:t>
      </w:r>
    </w:p>
    <w:p w:rsidR="00CF21BD" w:rsidRPr="002E6550" w:rsidRDefault="008D5D8E" w:rsidP="00D52F52">
      <w:pPr>
        <w:pStyle w:val="11"/>
      </w:pPr>
      <w:r w:rsidRPr="002E6550">
        <w:t>Сметы на изготовление деталей</w:t>
      </w:r>
      <w:r w:rsidR="00CF21BD" w:rsidRPr="002E6550">
        <w:t xml:space="preserve"> осуществ</w:t>
      </w:r>
      <w:r w:rsidRPr="002E6550">
        <w:t>ляет б</w:t>
      </w:r>
      <w:r w:rsidR="00CF21BD" w:rsidRPr="002E6550">
        <w:t>ухгалтерия</w:t>
      </w:r>
      <w:r w:rsidRPr="002E6550">
        <w:t>, начисление заработной платы производит ОТиЗ</w:t>
      </w:r>
      <w:r w:rsidR="00CF21BD" w:rsidRPr="002E6550">
        <w:t>;</w:t>
      </w:r>
    </w:p>
    <w:p w:rsidR="00CF21BD" w:rsidRPr="002E6550" w:rsidRDefault="00CF21BD" w:rsidP="00D52F52">
      <w:pPr>
        <w:pStyle w:val="11"/>
      </w:pPr>
      <w:r w:rsidRPr="002E6550">
        <w:t>Готовая продукция сортируется в системы (партии) и отправляется на объекты монтажа;</w:t>
      </w:r>
    </w:p>
    <w:p w:rsidR="00CF21BD" w:rsidRPr="002E6550" w:rsidRDefault="00CF21BD" w:rsidP="00D52F52">
      <w:pPr>
        <w:pStyle w:val="11"/>
      </w:pPr>
      <w:r w:rsidRPr="002E6550">
        <w:t>Отчетная документация (наряды) отправляются в отделы ПЭО, ПТО.</w:t>
      </w:r>
    </w:p>
    <w:p w:rsidR="00E75588" w:rsidRPr="002E6550" w:rsidRDefault="00E75588" w:rsidP="00D52F52">
      <w:pPr>
        <w:pStyle w:val="11"/>
      </w:pPr>
      <w:r w:rsidRPr="002E6550">
        <w:t>На рис 1.5</w:t>
      </w:r>
      <w:r w:rsidR="00CF21BD" w:rsidRPr="002E6550">
        <w:t xml:space="preserve"> показана диаграмма A-0, которая отражает основные направления потоков информации, идентифицирующие производственный процесс цеха вентзаготовок.</w:t>
      </w:r>
    </w:p>
    <w:p w:rsidR="00E23A20" w:rsidRPr="002E6550" w:rsidRDefault="00E23A20" w:rsidP="00D52F52">
      <w:pPr>
        <w:pStyle w:val="11"/>
      </w:pPr>
    </w:p>
    <w:p w:rsidR="00E75588" w:rsidRPr="002E6550" w:rsidRDefault="00E23A20" w:rsidP="00D52F52">
      <w:pPr>
        <w:pStyle w:val="11"/>
      </w:pPr>
      <w:r w:rsidRPr="002E6550">
        <w:br w:type="page"/>
      </w:r>
      <w:r w:rsidR="00EC027B">
        <w:pict>
          <v:shape id="_x0000_i1029" type="#_x0000_t75" style="width:366pt;height:147pt">
            <v:imagedata r:id="rId10" o:title=""/>
          </v:shape>
        </w:pict>
      </w:r>
    </w:p>
    <w:p w:rsidR="00B273FE" w:rsidRPr="002E6550" w:rsidRDefault="00E75588" w:rsidP="00D52F52">
      <w:pPr>
        <w:pStyle w:val="11"/>
      </w:pPr>
      <w:r w:rsidRPr="002E6550">
        <w:t>Рисунок 1.5 – Производственный процесс</w:t>
      </w:r>
    </w:p>
    <w:p w:rsidR="00E23A20" w:rsidRPr="002E6550" w:rsidRDefault="00E23A20" w:rsidP="00D52F52">
      <w:pPr>
        <w:pStyle w:val="11"/>
      </w:pPr>
    </w:p>
    <w:p w:rsidR="00CF21BD" w:rsidRPr="002E6550" w:rsidRDefault="00566387" w:rsidP="00D52F52">
      <w:pPr>
        <w:pStyle w:val="11"/>
      </w:pPr>
      <w:r w:rsidRPr="002E6550">
        <w:t>Н</w:t>
      </w:r>
      <w:r w:rsidR="002B14BF" w:rsidRPr="002E6550">
        <w:t>иже н</w:t>
      </w:r>
      <w:r w:rsidRPr="002E6550">
        <w:t>а рисунке 1.6</w:t>
      </w:r>
      <w:r w:rsidR="00CF21BD" w:rsidRPr="002E6550">
        <w:t xml:space="preserve"> показана схема изготовления каждого принятого заказа.</w:t>
      </w:r>
    </w:p>
    <w:p w:rsidR="00E23A20" w:rsidRPr="002E6550" w:rsidRDefault="00E23A20" w:rsidP="00D52F52">
      <w:pPr>
        <w:pStyle w:val="11"/>
      </w:pPr>
    </w:p>
    <w:p w:rsidR="0039211A" w:rsidRPr="002E6550" w:rsidRDefault="00EC027B" w:rsidP="00D52F52">
      <w:pPr>
        <w:pStyle w:val="11"/>
      </w:pPr>
      <w:r>
        <w:pict>
          <v:shape id="_x0000_i1030" type="#_x0000_t75" style="width:260.25pt;height:120.75pt">
            <v:imagedata r:id="rId11" o:title=""/>
          </v:shape>
        </w:pict>
      </w:r>
    </w:p>
    <w:p w:rsidR="00566387" w:rsidRPr="002E6550" w:rsidRDefault="00566387" w:rsidP="00D52F52">
      <w:pPr>
        <w:pStyle w:val="11"/>
      </w:pPr>
      <w:r w:rsidRPr="002E6550">
        <w:t>Рисунок 1.6 – Изготовление заказа</w:t>
      </w:r>
    </w:p>
    <w:p w:rsidR="00E23A20" w:rsidRPr="002E6550" w:rsidRDefault="00E23A20" w:rsidP="00D52F52">
      <w:pPr>
        <w:pStyle w:val="11"/>
      </w:pPr>
    </w:p>
    <w:p w:rsidR="00CF21BD" w:rsidRPr="002E6550" w:rsidRDefault="00CF21BD" w:rsidP="00D52F52">
      <w:pPr>
        <w:pStyle w:val="11"/>
      </w:pPr>
      <w:r w:rsidRPr="002E6550">
        <w:t>Диаграмма A</w:t>
      </w:r>
      <w:r w:rsidR="00566387" w:rsidRPr="002E6550">
        <w:t>1.1 показанная на рис 1.7</w:t>
      </w:r>
      <w:r w:rsidRPr="002E6550">
        <w:t xml:space="preserve"> раскрывает сущность диаграммы “Обработка за</w:t>
      </w:r>
      <w:r w:rsidR="00566387" w:rsidRPr="002E6550">
        <w:t>казов”</w:t>
      </w:r>
      <w:r w:rsidRPr="002E6550">
        <w:t>.</w:t>
      </w:r>
    </w:p>
    <w:p w:rsidR="00E23A20" w:rsidRPr="002E6550" w:rsidRDefault="00E23A20" w:rsidP="00D52F52">
      <w:pPr>
        <w:pStyle w:val="11"/>
      </w:pPr>
    </w:p>
    <w:p w:rsidR="00566387" w:rsidRPr="002E6550" w:rsidRDefault="00EC027B" w:rsidP="00D52F52">
      <w:pPr>
        <w:pStyle w:val="11"/>
      </w:pPr>
      <w:r>
        <w:pict>
          <v:shape id="_x0000_i1031" type="#_x0000_t75" style="width:323.25pt;height:151.5pt">
            <v:imagedata r:id="rId12" o:title=""/>
          </v:shape>
        </w:pict>
      </w:r>
    </w:p>
    <w:p w:rsidR="00CF21BD" w:rsidRPr="002E6550" w:rsidRDefault="00566387" w:rsidP="00D52F52">
      <w:pPr>
        <w:pStyle w:val="11"/>
      </w:pPr>
      <w:r w:rsidRPr="002E6550">
        <w:t xml:space="preserve">Рисунок 1.7 – </w:t>
      </w:r>
      <w:r w:rsidR="00CE6564" w:rsidRPr="002E6550">
        <w:t>Диаграмма «</w:t>
      </w:r>
      <w:r w:rsidRPr="002E6550">
        <w:t>Обработка заказа</w:t>
      </w:r>
      <w:r w:rsidR="00CE6564" w:rsidRPr="002E6550">
        <w:t>»</w:t>
      </w:r>
    </w:p>
    <w:p w:rsidR="00CF21BD" w:rsidRPr="002E6550" w:rsidRDefault="00E23A20" w:rsidP="00D52F52">
      <w:pPr>
        <w:pStyle w:val="11"/>
      </w:pPr>
      <w:r w:rsidRPr="002E6550">
        <w:br w:type="page"/>
      </w:r>
      <w:r w:rsidR="001615C7" w:rsidRPr="002E6550">
        <w:t>В таблице Б.1</w:t>
      </w:r>
      <w:r w:rsidR="00CF21BD" w:rsidRPr="002E6550">
        <w:t xml:space="preserve"> </w:t>
      </w:r>
      <w:r w:rsidR="001615C7" w:rsidRPr="002E6550">
        <w:t xml:space="preserve">(см. </w:t>
      </w:r>
      <w:r w:rsidR="001615C7" w:rsidRPr="002E6550">
        <w:fldChar w:fldCharType="begin"/>
      </w:r>
      <w:r w:rsidR="001615C7" w:rsidRPr="002E6550">
        <w:instrText xml:space="preserve"> REF _Ref253177077 \h </w:instrText>
      </w:r>
      <w:r w:rsidR="00812C08" w:rsidRPr="002E6550">
        <w:instrText xml:space="preserve"> \* MERGEFORMAT </w:instrText>
      </w:r>
      <w:r w:rsidR="001615C7" w:rsidRPr="002E6550">
        <w:fldChar w:fldCharType="separate"/>
      </w:r>
      <w:r w:rsidR="001615C7" w:rsidRPr="002E6550">
        <w:rPr>
          <w:rStyle w:val="aff4"/>
          <w:i w:val="0"/>
          <w:lang w:val="ru-RU"/>
        </w:rPr>
        <w:t>ПРИЛОЖЕНИЕ Б</w:t>
      </w:r>
      <w:r w:rsidR="001615C7" w:rsidRPr="002E6550">
        <w:fldChar w:fldCharType="end"/>
      </w:r>
      <w:r w:rsidR="00D0307B" w:rsidRPr="002E6550">
        <w:t>)</w:t>
      </w:r>
      <w:r w:rsidR="00CF21BD" w:rsidRPr="002E6550">
        <w:t xml:space="preserve"> показана структура документа “Комплектовочная ведомость” как она есть на сегодняшний день.</w:t>
      </w:r>
      <w:r w:rsidR="00812C08" w:rsidRPr="002E6550">
        <w:t xml:space="preserve"> </w:t>
      </w:r>
      <w:r w:rsidR="00CF21BD" w:rsidRPr="002E6550">
        <w:t>В таблице приводится пример структуры заполнения документа. В настоящем документе “Комплектовочная ведомость” количество (см. столбец № изделия) изделий очень мно</w:t>
      </w:r>
      <w:r w:rsidR="00D0307B" w:rsidRPr="002E6550">
        <w:t>го. В среднем более 50</w:t>
      </w:r>
      <w:r w:rsidR="00CF21BD" w:rsidRPr="002E6550">
        <w:t xml:space="preserve"> номеров изделий. Далее приводится недостатки (изъяны) в заполнении данной ведомости.</w:t>
      </w:r>
    </w:p>
    <w:p w:rsidR="00CC5E45" w:rsidRPr="002E6550" w:rsidRDefault="00CF21BD" w:rsidP="00D52F52">
      <w:pPr>
        <w:pStyle w:val="11"/>
      </w:pPr>
      <w:r w:rsidRPr="002E6550">
        <w:t>Пример:</w:t>
      </w:r>
      <w:r w:rsidR="00812C08" w:rsidRPr="002E6550">
        <w:t xml:space="preserve"> </w:t>
      </w:r>
      <w:r w:rsidRPr="002E6550">
        <w:t>В первой строке идут наименование столбцов. Во второй строке указаны город (где находится объект монтажа), объект (объект на котором производится монтаж (СВ и КВ), партия (в её составе множество деталей разных наименований). Галочкой помечены те детали, которые начали изготавливать (они строго должны быть сделаны), т. е. пока деталь (количество деталей) одного наименования не сделаются за изготовление другой приступать нельзя. Исключения составляют если это конец рабочего дня, то тогда работа переносится на следующий день и начнется она именно с наименования этой</w:t>
      </w:r>
      <w:r w:rsidR="00812C08" w:rsidRPr="002E6550">
        <w:t xml:space="preserve"> </w:t>
      </w:r>
      <w:r w:rsidR="0001714E" w:rsidRPr="002E6550">
        <w:t>не</w:t>
      </w:r>
      <w:r w:rsidR="00BF3F58" w:rsidRPr="002E6550">
        <w:t xml:space="preserve"> </w:t>
      </w:r>
      <w:r w:rsidRPr="002E6550">
        <w:t>из</w:t>
      </w:r>
      <w:r w:rsidR="00BF3F58" w:rsidRPr="002E6550">
        <w:t>готовленной детали</w:t>
      </w:r>
      <w:r w:rsidRPr="002E6550">
        <w:t xml:space="preserve"> комплектовочной ведомости и чертежа – подмерки.</w:t>
      </w:r>
    </w:p>
    <w:p w:rsidR="00CF21BD" w:rsidRPr="002E6550" w:rsidRDefault="00CF21BD" w:rsidP="00D52F52">
      <w:pPr>
        <w:pStyle w:val="11"/>
      </w:pPr>
      <w:r w:rsidRPr="002E6550">
        <w:t>Пояснения к таблице: Обозначаемые во второй строке в слове партия буквы обозначают: В – вытяжка, ВЕ – вытяжка естественная, П – приточка, ДУ – дымоудаление.</w:t>
      </w:r>
    </w:p>
    <w:p w:rsidR="00CF21BD" w:rsidRPr="002E6550" w:rsidRDefault="00CF21BD" w:rsidP="00D52F52">
      <w:pPr>
        <w:pStyle w:val="11"/>
      </w:pPr>
      <w:r w:rsidRPr="002E6550">
        <w:t>Существенные недостатки в структуре комплектовочной ведомости:</w:t>
      </w:r>
    </w:p>
    <w:p w:rsidR="00CF21BD" w:rsidRPr="002E6550" w:rsidRDefault="00057409" w:rsidP="00D52F52">
      <w:pPr>
        <w:pStyle w:val="11"/>
      </w:pPr>
      <w:r w:rsidRPr="002E6550">
        <w:t>Н</w:t>
      </w:r>
      <w:r w:rsidR="00CF21BD" w:rsidRPr="002E6550">
        <w:t>епонятно кто пометил галочкой ту или иную деталь. В случае обнаружения брака начинается</w:t>
      </w:r>
      <w:r w:rsidR="00A92A1C" w:rsidRPr="002E6550">
        <w:t xml:space="preserve"> неразбериха – кто делал деталь.</w:t>
      </w:r>
      <w:r w:rsidR="00CF21BD" w:rsidRPr="002E6550">
        <w:t xml:space="preserve"> Вся бригада загружена работой настолько, что действительно трудно вспомнить, кто изготавливал бракован</w:t>
      </w:r>
      <w:r w:rsidR="00566387" w:rsidRPr="002E6550">
        <w:t>ную деталь;</w:t>
      </w:r>
    </w:p>
    <w:p w:rsidR="002C0304" w:rsidRPr="002E6550" w:rsidRDefault="00CF21BD" w:rsidP="00D52F52">
      <w:pPr>
        <w:pStyle w:val="11"/>
      </w:pPr>
      <w:r w:rsidRPr="002E6550">
        <w:t>Часто бывают случаи когда “звеньевой” (ведущий монтажник объекта монтажа) просит отправить ему какую либо партию (детали из партии) из его заказа, так как, её нужно срочно смонтировать, для того чтобы закрыть наряд – ведомость, т.е. скорее заработать деньги для всего участка вентиляции.</w:t>
      </w:r>
    </w:p>
    <w:p w:rsidR="00CF21BD" w:rsidRPr="002E6550" w:rsidRDefault="00CF21BD" w:rsidP="00D52F52">
      <w:pPr>
        <w:pStyle w:val="11"/>
      </w:pPr>
      <w:r w:rsidRPr="002E6550">
        <w:t>Отсюда возникают проблемы, так как все детали любой партии разбросаны по комплектовочной ведомости и приходится каждую ис</w:t>
      </w:r>
      <w:r w:rsidR="000767A6" w:rsidRPr="002E6550">
        <w:t>кать в чертеже – подмерке (</w:t>
      </w:r>
      <w:r w:rsidRPr="002E6550">
        <w:t xml:space="preserve">см. </w:t>
      </w:r>
      <w:r w:rsidR="001615C7" w:rsidRPr="002E6550">
        <w:fldChar w:fldCharType="begin"/>
      </w:r>
      <w:r w:rsidR="001615C7" w:rsidRPr="002E6550">
        <w:instrText xml:space="preserve"> REF _Ref253181272 \h </w:instrText>
      </w:r>
      <w:r w:rsidR="00812C08" w:rsidRPr="002E6550">
        <w:instrText xml:space="preserve"> \* MERGEFORMAT </w:instrText>
      </w:r>
      <w:r w:rsidR="001615C7" w:rsidRPr="002E6550">
        <w:fldChar w:fldCharType="separate"/>
      </w:r>
      <w:r w:rsidR="001615C7" w:rsidRPr="002E6550">
        <w:rPr>
          <w:rStyle w:val="aff4"/>
          <w:i w:val="0"/>
          <w:lang w:val="ru-RU"/>
        </w:rPr>
        <w:t>ПРИЛОЖЕНИЕ Д</w:t>
      </w:r>
      <w:r w:rsidR="001615C7" w:rsidRPr="002E6550">
        <w:fldChar w:fldCharType="end"/>
      </w:r>
      <w:r w:rsidR="000767A6" w:rsidRPr="002E6550">
        <w:t>)</w:t>
      </w:r>
      <w:r w:rsidRPr="002E6550">
        <w:t>. А это значительные временные затраты, которые замедляют процесс изготовления партии, что экономически тоже нецелесообразно.</w:t>
      </w:r>
    </w:p>
    <w:p w:rsidR="00A43F56" w:rsidRPr="002E6550" w:rsidRDefault="00CF21BD" w:rsidP="00D52F52">
      <w:pPr>
        <w:pStyle w:val="11"/>
      </w:pPr>
      <w:r w:rsidRPr="002E6550">
        <w:t>Помимо выше перечисленных замечаний существуют проблемы, которые исходят от источников информации. Это мастера и начальник участка монтажа СВ и КВ.</w:t>
      </w:r>
    </w:p>
    <w:p w:rsidR="00CF21BD" w:rsidRPr="002E6550" w:rsidRDefault="00CF21BD" w:rsidP="00D52F52">
      <w:pPr>
        <w:pStyle w:val="11"/>
      </w:pPr>
      <w:r w:rsidRPr="002E6550">
        <w:t>Основные проблемы ИС цеха</w:t>
      </w:r>
    </w:p>
    <w:p w:rsidR="00C73CEE" w:rsidRPr="002E6550" w:rsidRDefault="00C73CEE" w:rsidP="00D52F52">
      <w:pPr>
        <w:pStyle w:val="11"/>
      </w:pPr>
      <w:r w:rsidRPr="002E6550">
        <w:t>Внутренние:</w:t>
      </w:r>
    </w:p>
    <w:p w:rsidR="00CF21BD" w:rsidRPr="002E6550" w:rsidRDefault="00CF21BD" w:rsidP="00D52F52">
      <w:pPr>
        <w:pStyle w:val="11"/>
      </w:pPr>
      <w:r w:rsidRPr="002E6550">
        <w:t>Нет точно-слаженного алгоритма поступления информации связанной с заказами в цехе вентзаготовок;</w:t>
      </w:r>
    </w:p>
    <w:p w:rsidR="00CF21BD" w:rsidRPr="002E6550" w:rsidRDefault="00CF21BD" w:rsidP="00D52F52">
      <w:pPr>
        <w:pStyle w:val="11"/>
      </w:pPr>
      <w:r w:rsidRPr="002E6550">
        <w:t>Остаются недоделанные заказы, которые могут состоять из деталей нескольких партий;</w:t>
      </w:r>
    </w:p>
    <w:p w:rsidR="00CF21BD" w:rsidRPr="002E6550" w:rsidRDefault="00CF21BD" w:rsidP="00D52F52">
      <w:pPr>
        <w:pStyle w:val="11"/>
      </w:pPr>
      <w:r w:rsidRPr="002E6550">
        <w:t>Каждое утро поступает новый заказ или несколько заказов, которые нуж</w:t>
      </w:r>
      <w:r w:rsidR="00C73CEE" w:rsidRPr="002E6550">
        <w:t xml:space="preserve">но </w:t>
      </w:r>
      <w:r w:rsidRPr="002E6550">
        <w:t>срочно выполнять. Иногда не понятно, что в первую очередь стоит изготавливать;</w:t>
      </w:r>
    </w:p>
    <w:p w:rsidR="00CF21BD" w:rsidRPr="002E6550" w:rsidRDefault="00CF21BD" w:rsidP="00D52F52">
      <w:pPr>
        <w:pStyle w:val="11"/>
      </w:pPr>
      <w:r w:rsidRPr="002E6550">
        <w:t>Поступление от мастеров полезной информации около 30%. Остальное всё ненужная информация, т.е. посторонняя, личная, искажённая, несвоевременная, какие-либо причины и т.д.</w:t>
      </w:r>
    </w:p>
    <w:p w:rsidR="00CF21BD" w:rsidRPr="002E6550" w:rsidRDefault="00CF21BD" w:rsidP="00D52F52">
      <w:pPr>
        <w:pStyle w:val="11"/>
      </w:pPr>
      <w:r w:rsidRPr="002E6550">
        <w:t>Второстепенные (внешние) проблемы, существенно влияющие, на работу ИС цеха вентзаготовок представляют собой следующее:</w:t>
      </w:r>
    </w:p>
    <w:p w:rsidR="00E23A20" w:rsidRPr="002E6550" w:rsidRDefault="00CF21BD" w:rsidP="00D52F52">
      <w:pPr>
        <w:pStyle w:val="11"/>
      </w:pPr>
      <w:r w:rsidRPr="002E6550">
        <w:t>Нет согласованности в плане работ на объектах монтажа между мастерами структурных подразделений треста, т.е. к примеру, между мастерами СУ, СМУ, УМиТ, РСУ. В результ</w:t>
      </w:r>
      <w:r w:rsidR="00C73CEE" w:rsidRPr="002E6550">
        <w:t>ате некоторое количество</w:t>
      </w:r>
      <w:r w:rsidRPr="002E6550">
        <w:t xml:space="preserve"> вентзаготовок </w:t>
      </w:r>
      <w:r w:rsidR="00C73CEE" w:rsidRPr="002E6550">
        <w:t>возвращается обратно, и переделывается</w:t>
      </w:r>
      <w:r w:rsidRPr="002E6550">
        <w:t>, т.к. бывают существенные отклонения от п</w:t>
      </w:r>
      <w:r w:rsidR="00E75588" w:rsidRPr="002E6550">
        <w:t>ро</w:t>
      </w:r>
      <w:bookmarkStart w:id="16" w:name="_Ref251012209"/>
      <w:bookmarkStart w:id="17" w:name="_Toc251304255"/>
      <w:r w:rsidR="00CE6564" w:rsidRPr="002E6550">
        <w:t>екта.</w:t>
      </w:r>
      <w:bookmarkStart w:id="18" w:name="_Ref251613350"/>
    </w:p>
    <w:p w:rsidR="00E23A20" w:rsidRPr="002E6550" w:rsidRDefault="00E23A20" w:rsidP="00D52F52">
      <w:pPr>
        <w:pStyle w:val="11"/>
      </w:pPr>
    </w:p>
    <w:p w:rsidR="00E23A20" w:rsidRPr="002E6550" w:rsidRDefault="00E23A20" w:rsidP="00D52F52">
      <w:pPr>
        <w:pStyle w:val="11"/>
        <w:rPr>
          <w:rStyle w:val="aff4"/>
          <w:b/>
          <w:i w:val="0"/>
          <w:lang w:val="ru-RU"/>
        </w:rPr>
      </w:pPr>
      <w:r w:rsidRPr="002E6550">
        <w:br w:type="page"/>
      </w:r>
      <w:r w:rsidR="004776A8" w:rsidRPr="002E6550">
        <w:rPr>
          <w:rStyle w:val="aff4"/>
          <w:b/>
          <w:i w:val="0"/>
          <w:lang w:val="ru-RU"/>
        </w:rPr>
        <w:t>1.5</w:t>
      </w:r>
      <w:r w:rsidR="00E46FCC" w:rsidRPr="002E6550">
        <w:rPr>
          <w:rStyle w:val="aff4"/>
          <w:b/>
          <w:i w:val="0"/>
          <w:lang w:val="ru-RU"/>
        </w:rPr>
        <w:t xml:space="preserve"> </w:t>
      </w:r>
      <w:r w:rsidR="004776A8" w:rsidRPr="002E6550">
        <w:rPr>
          <w:rStyle w:val="aff4"/>
          <w:b/>
          <w:i w:val="0"/>
          <w:lang w:val="ru-RU"/>
        </w:rPr>
        <w:t>Постановка задачи</w:t>
      </w:r>
      <w:bookmarkStart w:id="19" w:name="_Toc205612577"/>
      <w:bookmarkStart w:id="20" w:name="_Toc205699996"/>
      <w:bookmarkStart w:id="21" w:name="_Toc205703883"/>
      <w:bookmarkStart w:id="22" w:name="_Ref251013004"/>
      <w:bookmarkStart w:id="23" w:name="_Toc251304256"/>
      <w:bookmarkStart w:id="24" w:name="_Ref251613864"/>
      <w:bookmarkEnd w:id="16"/>
      <w:bookmarkEnd w:id="17"/>
      <w:bookmarkEnd w:id="18"/>
    </w:p>
    <w:p w:rsidR="00E23A20" w:rsidRPr="002E6550" w:rsidRDefault="00E23A20" w:rsidP="00D52F52">
      <w:pPr>
        <w:pStyle w:val="11"/>
        <w:rPr>
          <w:rStyle w:val="aff4"/>
          <w:b/>
          <w:i w:val="0"/>
          <w:lang w:val="ru-RU"/>
        </w:rPr>
      </w:pPr>
    </w:p>
    <w:p w:rsidR="004776A8" w:rsidRPr="002E6550" w:rsidRDefault="00177097" w:rsidP="00D52F52">
      <w:pPr>
        <w:pStyle w:val="11"/>
      </w:pPr>
      <w:r w:rsidRPr="002E6550">
        <w:t xml:space="preserve">1.5.1 </w:t>
      </w:r>
      <w:r w:rsidR="004776A8" w:rsidRPr="002E6550">
        <w:t>Цель и назначение автоматизированного варианта решения</w:t>
      </w:r>
      <w:r w:rsidR="004776A8" w:rsidRPr="002E6550">
        <w:rPr>
          <w:bCs/>
        </w:rPr>
        <w:t xml:space="preserve"> </w:t>
      </w:r>
      <w:r w:rsidR="004776A8" w:rsidRPr="002E6550">
        <w:t>задачи</w:t>
      </w:r>
      <w:bookmarkStart w:id="25" w:name="_Toc205612578"/>
      <w:bookmarkStart w:id="26" w:name="_Toc205699997"/>
      <w:bookmarkStart w:id="27" w:name="_Toc205703884"/>
      <w:bookmarkEnd w:id="19"/>
      <w:bookmarkEnd w:id="20"/>
      <w:bookmarkEnd w:id="21"/>
      <w:bookmarkEnd w:id="22"/>
      <w:bookmarkEnd w:id="23"/>
      <w:bookmarkEnd w:id="24"/>
    </w:p>
    <w:p w:rsidR="004776A8" w:rsidRPr="002E6550" w:rsidRDefault="00057409" w:rsidP="00812C08">
      <w:pPr>
        <w:pStyle w:val="30"/>
        <w:spacing w:before="0" w:after="0"/>
        <w:ind w:firstLine="709"/>
        <w:rPr>
          <w:rFonts w:ascii="Times New Roman" w:hAnsi="Times New Roman" w:cs="Times New Roman"/>
          <w:b w:val="0"/>
          <w:sz w:val="28"/>
          <w:szCs w:val="28"/>
        </w:rPr>
      </w:pPr>
      <w:bookmarkStart w:id="28" w:name="_Toc251304257"/>
      <w:r w:rsidRPr="002E6550">
        <w:rPr>
          <w:rFonts w:ascii="Times New Roman" w:hAnsi="Times New Roman" w:cs="Times New Roman"/>
          <w:b w:val="0"/>
          <w:sz w:val="28"/>
          <w:szCs w:val="28"/>
        </w:rPr>
        <w:t xml:space="preserve">1. </w:t>
      </w:r>
      <w:r w:rsidR="004776A8" w:rsidRPr="002E6550">
        <w:rPr>
          <w:rFonts w:ascii="Times New Roman" w:hAnsi="Times New Roman" w:cs="Times New Roman"/>
          <w:b w:val="0"/>
          <w:sz w:val="28"/>
          <w:szCs w:val="28"/>
        </w:rPr>
        <w:t>Автоматизировать функции управления:</w:t>
      </w:r>
      <w:bookmarkEnd w:id="28"/>
    </w:p>
    <w:p w:rsidR="004776A8" w:rsidRPr="002E6550" w:rsidRDefault="004776A8" w:rsidP="00812C08">
      <w:pPr>
        <w:pStyle w:val="30"/>
        <w:numPr>
          <w:ilvl w:val="0"/>
          <w:numId w:val="37"/>
        </w:numPr>
        <w:spacing w:before="0" w:after="0"/>
        <w:ind w:left="0" w:firstLine="709"/>
        <w:rPr>
          <w:rFonts w:ascii="Times New Roman" w:hAnsi="Times New Roman" w:cs="Times New Roman"/>
          <w:b w:val="0"/>
          <w:sz w:val="28"/>
          <w:szCs w:val="28"/>
        </w:rPr>
      </w:pPr>
      <w:bookmarkStart w:id="29" w:name="_Toc251304258"/>
      <w:r w:rsidRPr="002E6550">
        <w:rPr>
          <w:rFonts w:ascii="Times New Roman" w:hAnsi="Times New Roman" w:cs="Times New Roman"/>
          <w:b w:val="0"/>
          <w:sz w:val="28"/>
          <w:szCs w:val="28"/>
        </w:rPr>
        <w:t>вычисления площади заготовок;</w:t>
      </w:r>
      <w:bookmarkEnd w:id="29"/>
    </w:p>
    <w:p w:rsidR="004776A8" w:rsidRPr="002E6550" w:rsidRDefault="004776A8" w:rsidP="00812C08">
      <w:pPr>
        <w:pStyle w:val="30"/>
        <w:numPr>
          <w:ilvl w:val="0"/>
          <w:numId w:val="37"/>
        </w:numPr>
        <w:spacing w:before="0" w:after="0"/>
        <w:ind w:left="0" w:firstLine="709"/>
        <w:rPr>
          <w:rFonts w:ascii="Times New Roman" w:hAnsi="Times New Roman" w:cs="Times New Roman"/>
          <w:b w:val="0"/>
          <w:sz w:val="28"/>
          <w:szCs w:val="28"/>
        </w:rPr>
      </w:pPr>
      <w:bookmarkStart w:id="30" w:name="_Toc251304259"/>
      <w:r w:rsidRPr="002E6550">
        <w:rPr>
          <w:rFonts w:ascii="Times New Roman" w:hAnsi="Times New Roman" w:cs="Times New Roman"/>
          <w:b w:val="0"/>
          <w:sz w:val="28"/>
          <w:szCs w:val="28"/>
        </w:rPr>
        <w:t>поиск документа;</w:t>
      </w:r>
      <w:bookmarkEnd w:id="30"/>
    </w:p>
    <w:p w:rsidR="00057409" w:rsidRPr="002E6550" w:rsidRDefault="004776A8" w:rsidP="00812C08">
      <w:pPr>
        <w:pStyle w:val="30"/>
        <w:numPr>
          <w:ilvl w:val="0"/>
          <w:numId w:val="37"/>
        </w:numPr>
        <w:spacing w:before="0" w:after="0"/>
        <w:ind w:left="0" w:firstLine="709"/>
        <w:rPr>
          <w:rFonts w:ascii="Times New Roman" w:hAnsi="Times New Roman" w:cs="Times New Roman"/>
          <w:b w:val="0"/>
          <w:sz w:val="28"/>
          <w:szCs w:val="28"/>
        </w:rPr>
      </w:pPr>
      <w:bookmarkStart w:id="31" w:name="_Toc251304260"/>
      <w:r w:rsidRPr="002E6550">
        <w:rPr>
          <w:rFonts w:ascii="Times New Roman" w:hAnsi="Times New Roman" w:cs="Times New Roman"/>
          <w:b w:val="0"/>
          <w:sz w:val="28"/>
          <w:szCs w:val="28"/>
        </w:rPr>
        <w:t>составление отчёта.</w:t>
      </w:r>
      <w:bookmarkStart w:id="32" w:name="_Toc251304261"/>
      <w:bookmarkEnd w:id="31"/>
    </w:p>
    <w:p w:rsidR="004776A8" w:rsidRPr="002E6550" w:rsidRDefault="00057409" w:rsidP="00812C08">
      <w:pPr>
        <w:pStyle w:val="30"/>
        <w:spacing w:before="0" w:after="0"/>
        <w:ind w:firstLine="709"/>
        <w:rPr>
          <w:rFonts w:ascii="Times New Roman" w:hAnsi="Times New Roman" w:cs="Times New Roman"/>
          <w:b w:val="0"/>
          <w:sz w:val="28"/>
          <w:szCs w:val="28"/>
        </w:rPr>
      </w:pPr>
      <w:r w:rsidRPr="002E6550">
        <w:rPr>
          <w:rFonts w:ascii="Times New Roman" w:hAnsi="Times New Roman" w:cs="Times New Roman"/>
          <w:b w:val="0"/>
          <w:sz w:val="28"/>
          <w:szCs w:val="28"/>
        </w:rPr>
        <w:t xml:space="preserve">2. </w:t>
      </w:r>
      <w:r w:rsidR="004776A8" w:rsidRPr="002E6550">
        <w:rPr>
          <w:rFonts w:ascii="Times New Roman" w:hAnsi="Times New Roman" w:cs="Times New Roman"/>
          <w:b w:val="0"/>
          <w:sz w:val="28"/>
          <w:szCs w:val="28"/>
        </w:rPr>
        <w:t>Устранить следующие недостатки:</w:t>
      </w:r>
      <w:bookmarkEnd w:id="32"/>
    </w:p>
    <w:p w:rsidR="004776A8" w:rsidRPr="002E6550" w:rsidRDefault="004776A8" w:rsidP="00812C08">
      <w:pPr>
        <w:pStyle w:val="16095006"/>
        <w:numPr>
          <w:ilvl w:val="0"/>
          <w:numId w:val="38"/>
        </w:numPr>
        <w:ind w:left="0" w:firstLine="709"/>
        <w:rPr>
          <w:sz w:val="28"/>
          <w:szCs w:val="28"/>
        </w:rPr>
      </w:pPr>
      <w:r w:rsidRPr="002E6550">
        <w:rPr>
          <w:sz w:val="28"/>
          <w:szCs w:val="28"/>
        </w:rPr>
        <w:t>Недостаточный контроль за качеством производимой продукции;</w:t>
      </w:r>
    </w:p>
    <w:p w:rsidR="004776A8" w:rsidRPr="002E6550" w:rsidRDefault="004776A8" w:rsidP="00812C08">
      <w:pPr>
        <w:pStyle w:val="16095006"/>
        <w:numPr>
          <w:ilvl w:val="0"/>
          <w:numId w:val="38"/>
        </w:numPr>
        <w:ind w:left="0" w:firstLine="709"/>
        <w:rPr>
          <w:sz w:val="28"/>
          <w:szCs w:val="28"/>
        </w:rPr>
      </w:pPr>
      <w:r w:rsidRPr="002E6550">
        <w:rPr>
          <w:sz w:val="28"/>
          <w:szCs w:val="28"/>
        </w:rPr>
        <w:t>Ручной процесс вычисления площади заготовок;</w:t>
      </w:r>
    </w:p>
    <w:p w:rsidR="004776A8" w:rsidRPr="002E6550" w:rsidRDefault="004776A8" w:rsidP="00812C08">
      <w:pPr>
        <w:pStyle w:val="16095006"/>
        <w:numPr>
          <w:ilvl w:val="0"/>
          <w:numId w:val="38"/>
        </w:numPr>
        <w:ind w:left="0" w:firstLine="709"/>
        <w:rPr>
          <w:sz w:val="28"/>
          <w:szCs w:val="28"/>
        </w:rPr>
      </w:pPr>
      <w:r w:rsidRPr="002E6550">
        <w:rPr>
          <w:sz w:val="28"/>
          <w:szCs w:val="28"/>
        </w:rPr>
        <w:t>Устаревшая структура бумажного документа “Комплектовочная ведомость” и не всегда правильное его заполнение;</w:t>
      </w:r>
    </w:p>
    <w:p w:rsidR="004776A8" w:rsidRPr="002E6550" w:rsidRDefault="004776A8" w:rsidP="00812C08">
      <w:pPr>
        <w:pStyle w:val="16095006"/>
        <w:numPr>
          <w:ilvl w:val="0"/>
          <w:numId w:val="38"/>
        </w:numPr>
        <w:ind w:left="0" w:firstLine="709"/>
        <w:rPr>
          <w:sz w:val="28"/>
          <w:szCs w:val="28"/>
        </w:rPr>
      </w:pPr>
      <w:r w:rsidRPr="002E6550">
        <w:rPr>
          <w:sz w:val="28"/>
          <w:szCs w:val="28"/>
        </w:rPr>
        <w:t>Нет электронной версии “Комплектовочная ведомость”;</w:t>
      </w:r>
    </w:p>
    <w:p w:rsidR="004776A8" w:rsidRPr="002E6550" w:rsidRDefault="004776A8" w:rsidP="00812C08">
      <w:pPr>
        <w:pStyle w:val="16095006"/>
        <w:numPr>
          <w:ilvl w:val="0"/>
          <w:numId w:val="38"/>
        </w:numPr>
        <w:ind w:left="0" w:firstLine="709"/>
        <w:rPr>
          <w:sz w:val="28"/>
          <w:szCs w:val="28"/>
        </w:rPr>
      </w:pPr>
      <w:r w:rsidRPr="002E6550">
        <w:rPr>
          <w:sz w:val="28"/>
          <w:szCs w:val="28"/>
        </w:rPr>
        <w:t>Длительное время обработки и получения оперативных данных для принятия управленческих решений;</w:t>
      </w:r>
    </w:p>
    <w:p w:rsidR="004776A8" w:rsidRPr="002E6550" w:rsidRDefault="004776A8" w:rsidP="00812C08">
      <w:pPr>
        <w:pStyle w:val="16095006"/>
        <w:numPr>
          <w:ilvl w:val="0"/>
          <w:numId w:val="38"/>
        </w:numPr>
        <w:ind w:left="0" w:firstLine="709"/>
        <w:rPr>
          <w:sz w:val="28"/>
          <w:szCs w:val="28"/>
        </w:rPr>
      </w:pPr>
      <w:r w:rsidRPr="002E6550">
        <w:rPr>
          <w:sz w:val="28"/>
          <w:szCs w:val="28"/>
        </w:rPr>
        <w:t>Большой объем бумажной документации;</w:t>
      </w:r>
    </w:p>
    <w:p w:rsidR="004776A8" w:rsidRPr="002E6550" w:rsidRDefault="004776A8" w:rsidP="00812C08">
      <w:pPr>
        <w:pStyle w:val="16095006"/>
        <w:numPr>
          <w:ilvl w:val="0"/>
          <w:numId w:val="38"/>
        </w:numPr>
        <w:ind w:left="0" w:firstLine="709"/>
        <w:rPr>
          <w:sz w:val="28"/>
          <w:szCs w:val="28"/>
        </w:rPr>
      </w:pPr>
      <w:r w:rsidRPr="002E6550">
        <w:rPr>
          <w:sz w:val="28"/>
          <w:szCs w:val="28"/>
        </w:rPr>
        <w:t>Нет АРМ бригадира цеха вентзаготовок.</w:t>
      </w:r>
    </w:p>
    <w:p w:rsidR="009D3C62" w:rsidRPr="002E6550" w:rsidRDefault="00057409" w:rsidP="00D52F52">
      <w:pPr>
        <w:pStyle w:val="11"/>
      </w:pPr>
      <w:r w:rsidRPr="002E6550">
        <w:t>3.</w:t>
      </w:r>
      <w:r w:rsidR="00897D79" w:rsidRPr="002E6550">
        <w:t xml:space="preserve"> </w:t>
      </w:r>
      <w:r w:rsidR="004776A8" w:rsidRPr="002E6550">
        <w:t>На основе вышеперечисленных недостатков автором данной работы принято решение спроектировать малую ИС “</w:t>
      </w:r>
      <w:r w:rsidR="00862B0F" w:rsidRPr="002E6550">
        <w:t>Управление изготовлением заказа</w:t>
      </w:r>
      <w:bookmarkStart w:id="33" w:name="_Ref251012785"/>
      <w:r w:rsidR="009D3C62" w:rsidRPr="002E6550">
        <w:t>”.</w:t>
      </w:r>
      <w:bookmarkStart w:id="34" w:name="_Toc251304262"/>
    </w:p>
    <w:p w:rsidR="00E23A20" w:rsidRPr="002E6550" w:rsidRDefault="00E23A20" w:rsidP="00D52F52">
      <w:pPr>
        <w:pStyle w:val="11"/>
      </w:pPr>
    </w:p>
    <w:p w:rsidR="00057409" w:rsidRPr="002E6550" w:rsidRDefault="00A82346" w:rsidP="00812C08">
      <w:pPr>
        <w:pStyle w:val="21"/>
        <w:spacing w:before="0" w:after="0"/>
        <w:ind w:firstLine="709"/>
        <w:rPr>
          <w:rFonts w:ascii="Times New Roman" w:hAnsi="Times New Roman" w:cs="Times New Roman"/>
          <w:i w:val="0"/>
        </w:rPr>
      </w:pPr>
      <w:bookmarkStart w:id="35" w:name="_Ref251613913"/>
      <w:r w:rsidRPr="002E6550">
        <w:rPr>
          <w:rStyle w:val="aff4"/>
          <w:rFonts w:ascii="Times New Roman" w:hAnsi="Times New Roman"/>
          <w:iCs/>
        </w:rPr>
        <w:t>1.5.</w:t>
      </w:r>
      <w:r w:rsidR="00177097" w:rsidRPr="002E6550">
        <w:rPr>
          <w:rStyle w:val="aff4"/>
          <w:rFonts w:ascii="Times New Roman" w:hAnsi="Times New Roman"/>
          <w:iCs/>
        </w:rPr>
        <w:t>2</w:t>
      </w:r>
      <w:r w:rsidRPr="002E6550">
        <w:rPr>
          <w:rStyle w:val="aff4"/>
          <w:rFonts w:ascii="Times New Roman" w:hAnsi="Times New Roman"/>
          <w:iCs/>
        </w:rPr>
        <w:t xml:space="preserve"> </w:t>
      </w:r>
      <w:r w:rsidR="004776A8" w:rsidRPr="002E6550">
        <w:rPr>
          <w:rStyle w:val="aff4"/>
          <w:rFonts w:ascii="Times New Roman" w:hAnsi="Times New Roman"/>
          <w:iCs/>
        </w:rPr>
        <w:t>Общая характеристика организации решения задачи на ЭВМ</w:t>
      </w:r>
      <w:bookmarkEnd w:id="25"/>
      <w:bookmarkEnd w:id="26"/>
      <w:bookmarkEnd w:id="27"/>
      <w:bookmarkEnd w:id="33"/>
      <w:bookmarkEnd w:id="34"/>
      <w:bookmarkEnd w:id="35"/>
    </w:p>
    <w:p w:rsidR="004776A8" w:rsidRPr="002E6550" w:rsidRDefault="004776A8" w:rsidP="00812C08">
      <w:pPr>
        <w:pStyle w:val="16095006"/>
        <w:rPr>
          <w:sz w:val="28"/>
          <w:szCs w:val="28"/>
        </w:rPr>
      </w:pPr>
      <w:r w:rsidRPr="002E6550">
        <w:rPr>
          <w:sz w:val="28"/>
          <w:szCs w:val="28"/>
        </w:rPr>
        <w:t>Организация решения задач показана в таблице 1.5.1 и основана на требованиях:</w:t>
      </w:r>
    </w:p>
    <w:p w:rsidR="00E23A20" w:rsidRPr="002E6550" w:rsidRDefault="00E23A20" w:rsidP="00812C08">
      <w:pPr>
        <w:pStyle w:val="16095006"/>
        <w:rPr>
          <w:sz w:val="28"/>
          <w:szCs w:val="28"/>
        </w:rPr>
      </w:pPr>
    </w:p>
    <w:p w:rsidR="004776A8" w:rsidRPr="002E6550" w:rsidRDefault="00E75588" w:rsidP="00812C08">
      <w:pPr>
        <w:pStyle w:val="16095006"/>
        <w:rPr>
          <w:sz w:val="28"/>
          <w:szCs w:val="28"/>
        </w:rPr>
      </w:pPr>
      <w:r w:rsidRPr="002E6550">
        <w:rPr>
          <w:sz w:val="28"/>
          <w:szCs w:val="28"/>
        </w:rPr>
        <w:t>Таблица 1.3</w:t>
      </w:r>
      <w:r w:rsidR="004776A8" w:rsidRPr="002E6550">
        <w:rPr>
          <w:sz w:val="28"/>
          <w:szCs w:val="28"/>
        </w:rPr>
        <w:t xml:space="preserve"> – Требования</w:t>
      </w:r>
    </w:p>
    <w:tbl>
      <w:tblPr>
        <w:tblStyle w:val="a3"/>
        <w:tblpPr w:leftFromText="180" w:rightFromText="180" w:vertAnchor="text" w:horzAnchor="margin" w:tblpX="250" w:tblpY="175"/>
        <w:tblW w:w="0" w:type="auto"/>
        <w:tblLook w:val="01E0" w:firstRow="1" w:lastRow="1" w:firstColumn="1" w:lastColumn="1" w:noHBand="0" w:noVBand="0"/>
      </w:tblPr>
      <w:tblGrid>
        <w:gridCol w:w="1868"/>
        <w:gridCol w:w="2776"/>
        <w:gridCol w:w="2552"/>
        <w:gridCol w:w="1843"/>
      </w:tblGrid>
      <w:tr w:rsidR="004776A8" w:rsidRPr="002E6550" w:rsidTr="002E6550">
        <w:tc>
          <w:tcPr>
            <w:tcW w:w="1868" w:type="dxa"/>
          </w:tcPr>
          <w:p w:rsidR="004776A8" w:rsidRPr="002E6550" w:rsidRDefault="004776A8" w:rsidP="00E23A20">
            <w:pPr>
              <w:spacing w:before="0" w:after="0" w:line="360" w:lineRule="auto"/>
              <w:jc w:val="both"/>
              <w:rPr>
                <w:sz w:val="20"/>
              </w:rPr>
            </w:pPr>
            <w:r w:rsidRPr="002E6550">
              <w:rPr>
                <w:sz w:val="20"/>
              </w:rPr>
              <w:t>Проблема</w:t>
            </w:r>
          </w:p>
        </w:tc>
        <w:tc>
          <w:tcPr>
            <w:tcW w:w="2776" w:type="dxa"/>
          </w:tcPr>
          <w:p w:rsidR="004776A8" w:rsidRPr="002E6550" w:rsidRDefault="004776A8" w:rsidP="00E23A20">
            <w:pPr>
              <w:spacing w:before="0" w:after="0" w:line="360" w:lineRule="auto"/>
              <w:jc w:val="both"/>
              <w:rPr>
                <w:sz w:val="20"/>
              </w:rPr>
            </w:pPr>
            <w:r w:rsidRPr="002E6550">
              <w:rPr>
                <w:sz w:val="20"/>
              </w:rPr>
              <w:t>Требование</w:t>
            </w:r>
          </w:p>
        </w:tc>
        <w:tc>
          <w:tcPr>
            <w:tcW w:w="2552" w:type="dxa"/>
          </w:tcPr>
          <w:p w:rsidR="004776A8" w:rsidRPr="002E6550" w:rsidRDefault="004776A8" w:rsidP="00E23A20">
            <w:pPr>
              <w:spacing w:before="0" w:after="0" w:line="360" w:lineRule="auto"/>
              <w:jc w:val="both"/>
              <w:rPr>
                <w:sz w:val="20"/>
              </w:rPr>
            </w:pPr>
            <w:r w:rsidRPr="002E6550">
              <w:rPr>
                <w:sz w:val="20"/>
              </w:rPr>
              <w:t>Решение</w:t>
            </w:r>
          </w:p>
        </w:tc>
        <w:tc>
          <w:tcPr>
            <w:tcW w:w="1843" w:type="dxa"/>
          </w:tcPr>
          <w:p w:rsidR="004776A8" w:rsidRPr="002E6550" w:rsidRDefault="004776A8" w:rsidP="00E23A20">
            <w:pPr>
              <w:spacing w:before="0" w:after="0" w:line="360" w:lineRule="auto"/>
              <w:jc w:val="both"/>
              <w:rPr>
                <w:sz w:val="20"/>
              </w:rPr>
            </w:pPr>
            <w:r w:rsidRPr="002E6550">
              <w:rPr>
                <w:sz w:val="20"/>
              </w:rPr>
              <w:t>Примечание</w:t>
            </w:r>
          </w:p>
        </w:tc>
      </w:tr>
      <w:tr w:rsidR="004776A8" w:rsidRPr="002E6550" w:rsidTr="002E6550">
        <w:tc>
          <w:tcPr>
            <w:tcW w:w="1868" w:type="dxa"/>
          </w:tcPr>
          <w:p w:rsidR="004776A8" w:rsidRPr="002E6550" w:rsidRDefault="004776A8" w:rsidP="00E23A20">
            <w:pPr>
              <w:spacing w:before="0" w:after="0" w:line="360" w:lineRule="auto"/>
              <w:jc w:val="both"/>
              <w:rPr>
                <w:sz w:val="20"/>
              </w:rPr>
            </w:pPr>
            <w:r w:rsidRPr="002E6550">
              <w:rPr>
                <w:sz w:val="20"/>
              </w:rPr>
              <w:t>Большой объем информации на бумажных носителях</w:t>
            </w:r>
          </w:p>
        </w:tc>
        <w:tc>
          <w:tcPr>
            <w:tcW w:w="2776" w:type="dxa"/>
          </w:tcPr>
          <w:p w:rsidR="004776A8" w:rsidRPr="002E6550" w:rsidRDefault="004776A8" w:rsidP="00E23A20">
            <w:pPr>
              <w:spacing w:before="0" w:after="0" w:line="360" w:lineRule="auto"/>
              <w:jc w:val="both"/>
              <w:rPr>
                <w:sz w:val="20"/>
              </w:rPr>
            </w:pPr>
            <w:r w:rsidRPr="002E6550">
              <w:rPr>
                <w:sz w:val="20"/>
              </w:rPr>
              <w:t>Ежедневный обмен информацией начальника участка №3 (монтаж систем вентиляции и кондиционирования воздуха) с бригадиром цеха вентзаготовок;</w:t>
            </w:r>
          </w:p>
        </w:tc>
        <w:tc>
          <w:tcPr>
            <w:tcW w:w="2552" w:type="dxa"/>
          </w:tcPr>
          <w:p w:rsidR="004776A8" w:rsidRPr="002E6550" w:rsidRDefault="004776A8" w:rsidP="00E23A20">
            <w:pPr>
              <w:spacing w:before="0" w:after="0" w:line="360" w:lineRule="auto"/>
              <w:jc w:val="both"/>
              <w:rPr>
                <w:sz w:val="20"/>
              </w:rPr>
            </w:pPr>
            <w:r w:rsidRPr="002E6550">
              <w:rPr>
                <w:sz w:val="20"/>
              </w:rPr>
              <w:t>Автоматизация ввода поступающей информации и обработка её на ПК</w:t>
            </w:r>
          </w:p>
        </w:tc>
        <w:tc>
          <w:tcPr>
            <w:tcW w:w="1843" w:type="dxa"/>
          </w:tcPr>
          <w:p w:rsidR="004776A8" w:rsidRPr="002E6550" w:rsidRDefault="004776A8" w:rsidP="00E23A20">
            <w:pPr>
              <w:spacing w:before="0" w:after="0" w:line="360" w:lineRule="auto"/>
              <w:jc w:val="both"/>
              <w:rPr>
                <w:sz w:val="20"/>
              </w:rPr>
            </w:pPr>
            <w:r w:rsidRPr="002E6550">
              <w:rPr>
                <w:sz w:val="20"/>
              </w:rPr>
              <w:t>Ежедневное составление отчета, ведение архива.</w:t>
            </w:r>
          </w:p>
        </w:tc>
      </w:tr>
      <w:tr w:rsidR="004776A8" w:rsidRPr="002E6550" w:rsidTr="002E6550">
        <w:tc>
          <w:tcPr>
            <w:tcW w:w="1868" w:type="dxa"/>
          </w:tcPr>
          <w:p w:rsidR="004776A8" w:rsidRPr="002E6550" w:rsidRDefault="004776A8" w:rsidP="00E23A20">
            <w:pPr>
              <w:spacing w:before="0" w:after="0" w:line="360" w:lineRule="auto"/>
              <w:jc w:val="both"/>
              <w:rPr>
                <w:sz w:val="20"/>
              </w:rPr>
            </w:pPr>
            <w:r w:rsidRPr="002E6550">
              <w:rPr>
                <w:sz w:val="20"/>
              </w:rPr>
              <w:t>Не своевременный завоз ТМЦ в цех. Вычисление вручную площадей всех заготовок</w:t>
            </w:r>
          </w:p>
        </w:tc>
        <w:tc>
          <w:tcPr>
            <w:tcW w:w="2776" w:type="dxa"/>
          </w:tcPr>
          <w:p w:rsidR="004776A8" w:rsidRPr="002E6550" w:rsidRDefault="004776A8" w:rsidP="00E23A20">
            <w:pPr>
              <w:spacing w:before="0" w:after="0" w:line="360" w:lineRule="auto"/>
              <w:jc w:val="both"/>
              <w:rPr>
                <w:sz w:val="20"/>
              </w:rPr>
            </w:pPr>
            <w:r w:rsidRPr="002E6550">
              <w:rPr>
                <w:sz w:val="20"/>
              </w:rPr>
              <w:t>Ежемесячный завоз ТМЦ в цех согласно плана заказов на изготовление деталей и узлов СВ и КВ.</w:t>
            </w:r>
          </w:p>
        </w:tc>
        <w:tc>
          <w:tcPr>
            <w:tcW w:w="2552" w:type="dxa"/>
          </w:tcPr>
          <w:p w:rsidR="004776A8" w:rsidRPr="002E6550" w:rsidRDefault="004776A8" w:rsidP="00E23A20">
            <w:pPr>
              <w:spacing w:before="0" w:after="0" w:line="360" w:lineRule="auto"/>
              <w:jc w:val="both"/>
              <w:rPr>
                <w:sz w:val="20"/>
              </w:rPr>
            </w:pPr>
            <w:r w:rsidRPr="002E6550">
              <w:rPr>
                <w:sz w:val="20"/>
              </w:rPr>
              <w:t>Автоматизация процесса</w:t>
            </w:r>
            <w:r w:rsidR="00812C08" w:rsidRPr="002E6550">
              <w:rPr>
                <w:sz w:val="20"/>
              </w:rPr>
              <w:t xml:space="preserve"> </w:t>
            </w:r>
            <w:r w:rsidRPr="002E6550">
              <w:rPr>
                <w:sz w:val="20"/>
              </w:rPr>
              <w:t>вычисления площади заготовок и планирование завоза ТМЦ</w:t>
            </w:r>
          </w:p>
        </w:tc>
        <w:tc>
          <w:tcPr>
            <w:tcW w:w="1843" w:type="dxa"/>
          </w:tcPr>
          <w:p w:rsidR="004776A8" w:rsidRPr="002E6550" w:rsidRDefault="004776A8" w:rsidP="00E23A20">
            <w:pPr>
              <w:spacing w:before="0" w:after="0" w:line="360" w:lineRule="auto"/>
              <w:jc w:val="both"/>
              <w:rPr>
                <w:sz w:val="20"/>
              </w:rPr>
            </w:pPr>
            <w:r w:rsidRPr="002E6550">
              <w:rPr>
                <w:sz w:val="20"/>
              </w:rPr>
              <w:t>Для учета объема изготовленной продукции. Ведение архива</w:t>
            </w:r>
          </w:p>
        </w:tc>
      </w:tr>
      <w:tr w:rsidR="004776A8" w:rsidRPr="002E6550" w:rsidTr="002E6550">
        <w:tc>
          <w:tcPr>
            <w:tcW w:w="1868" w:type="dxa"/>
          </w:tcPr>
          <w:p w:rsidR="004776A8" w:rsidRPr="002E6550" w:rsidRDefault="004776A8" w:rsidP="00E23A20">
            <w:pPr>
              <w:spacing w:before="0" w:after="0" w:line="360" w:lineRule="auto"/>
              <w:jc w:val="both"/>
              <w:rPr>
                <w:sz w:val="20"/>
              </w:rPr>
            </w:pPr>
            <w:r w:rsidRPr="002E6550">
              <w:rPr>
                <w:sz w:val="20"/>
              </w:rPr>
              <w:t>Бригада слесарей по изготовлению узлов и деталей СВ И КВ не справляется</w:t>
            </w:r>
            <w:r w:rsidR="00812C08" w:rsidRPr="002E6550">
              <w:rPr>
                <w:sz w:val="20"/>
              </w:rPr>
              <w:t xml:space="preserve"> </w:t>
            </w:r>
            <w:r w:rsidRPr="002E6550">
              <w:rPr>
                <w:sz w:val="20"/>
              </w:rPr>
              <w:t>с большим объемом заказов</w:t>
            </w:r>
          </w:p>
        </w:tc>
        <w:tc>
          <w:tcPr>
            <w:tcW w:w="2776" w:type="dxa"/>
          </w:tcPr>
          <w:p w:rsidR="004776A8" w:rsidRPr="002E6550" w:rsidRDefault="004776A8" w:rsidP="00E23A20">
            <w:pPr>
              <w:spacing w:before="0" w:after="0" w:line="360" w:lineRule="auto"/>
              <w:jc w:val="both"/>
              <w:rPr>
                <w:sz w:val="20"/>
              </w:rPr>
            </w:pPr>
            <w:r w:rsidRPr="002E6550">
              <w:rPr>
                <w:sz w:val="20"/>
              </w:rPr>
              <w:t>Временный перевод монтажников СВ и КВ в цех для изготовления узлов и деталей на “срочный объект”</w:t>
            </w:r>
          </w:p>
        </w:tc>
        <w:tc>
          <w:tcPr>
            <w:tcW w:w="2552" w:type="dxa"/>
          </w:tcPr>
          <w:p w:rsidR="004776A8" w:rsidRPr="002E6550" w:rsidRDefault="004776A8" w:rsidP="002E6550">
            <w:pPr>
              <w:spacing w:before="0" w:after="0" w:line="360" w:lineRule="auto"/>
              <w:jc w:val="both"/>
              <w:rPr>
                <w:sz w:val="20"/>
              </w:rPr>
            </w:pPr>
            <w:r w:rsidRPr="002E6550">
              <w:rPr>
                <w:sz w:val="20"/>
              </w:rPr>
              <w:t>Распределение рабочих по выполняемым функциям - приоритетность расстановки для достижения наилучшего результата выполнения заказов. Отражение этого в модели ИС “TO-BE”</w:t>
            </w:r>
          </w:p>
        </w:tc>
        <w:tc>
          <w:tcPr>
            <w:tcW w:w="1843" w:type="dxa"/>
          </w:tcPr>
          <w:p w:rsidR="004776A8" w:rsidRPr="002E6550" w:rsidRDefault="004776A8" w:rsidP="00E23A20">
            <w:pPr>
              <w:spacing w:before="0" w:after="0" w:line="360" w:lineRule="auto"/>
              <w:jc w:val="both"/>
              <w:rPr>
                <w:sz w:val="20"/>
              </w:rPr>
            </w:pPr>
            <w:r w:rsidRPr="002E6550">
              <w:rPr>
                <w:sz w:val="20"/>
              </w:rPr>
              <w:t>Приоритетом является “срочный” объект</w:t>
            </w:r>
          </w:p>
        </w:tc>
      </w:tr>
      <w:tr w:rsidR="004776A8" w:rsidRPr="002E6550" w:rsidTr="002E6550">
        <w:tc>
          <w:tcPr>
            <w:tcW w:w="1868" w:type="dxa"/>
          </w:tcPr>
          <w:p w:rsidR="004776A8" w:rsidRPr="002E6550" w:rsidRDefault="004776A8" w:rsidP="002E6550">
            <w:pPr>
              <w:spacing w:before="0" w:after="0" w:line="360" w:lineRule="auto"/>
              <w:jc w:val="both"/>
              <w:rPr>
                <w:sz w:val="20"/>
              </w:rPr>
            </w:pPr>
            <w:r w:rsidRPr="002E6550">
              <w:rPr>
                <w:sz w:val="20"/>
              </w:rPr>
              <w:t>Слабый контроль за качеством производимой продукции</w:t>
            </w:r>
          </w:p>
        </w:tc>
        <w:tc>
          <w:tcPr>
            <w:tcW w:w="2776" w:type="dxa"/>
          </w:tcPr>
          <w:p w:rsidR="004776A8" w:rsidRPr="002E6550" w:rsidRDefault="004776A8" w:rsidP="00E23A20">
            <w:pPr>
              <w:spacing w:before="0" w:after="0" w:line="360" w:lineRule="auto"/>
              <w:jc w:val="both"/>
              <w:rPr>
                <w:sz w:val="20"/>
              </w:rPr>
            </w:pPr>
            <w:r w:rsidRPr="002E6550">
              <w:rPr>
                <w:sz w:val="20"/>
              </w:rPr>
              <w:t>Изменить структуру комплектовочной ведомости</w:t>
            </w:r>
          </w:p>
        </w:tc>
        <w:tc>
          <w:tcPr>
            <w:tcW w:w="2552" w:type="dxa"/>
          </w:tcPr>
          <w:p w:rsidR="004776A8" w:rsidRPr="002E6550" w:rsidRDefault="004776A8" w:rsidP="00E23A20">
            <w:pPr>
              <w:spacing w:before="0" w:after="0" w:line="360" w:lineRule="auto"/>
              <w:jc w:val="both"/>
              <w:rPr>
                <w:sz w:val="20"/>
              </w:rPr>
            </w:pPr>
            <w:r w:rsidRPr="002E6550">
              <w:rPr>
                <w:sz w:val="20"/>
              </w:rPr>
              <w:t>Добавить столбец “Изготовил ФИО”, в</w:t>
            </w:r>
            <w:r w:rsidR="00812C08" w:rsidRPr="002E6550">
              <w:rPr>
                <w:sz w:val="20"/>
              </w:rPr>
              <w:t xml:space="preserve"> </w:t>
            </w:r>
            <w:r w:rsidRPr="002E6550">
              <w:rPr>
                <w:sz w:val="20"/>
              </w:rPr>
              <w:t>комплектовочной ведомости заказа.. Сделать его электронную версию</w:t>
            </w:r>
          </w:p>
        </w:tc>
        <w:tc>
          <w:tcPr>
            <w:tcW w:w="1843" w:type="dxa"/>
          </w:tcPr>
          <w:p w:rsidR="004776A8" w:rsidRPr="002E6550" w:rsidRDefault="004776A8" w:rsidP="00E23A20">
            <w:pPr>
              <w:spacing w:before="0" w:after="0" w:line="360" w:lineRule="auto"/>
              <w:jc w:val="both"/>
              <w:rPr>
                <w:sz w:val="20"/>
              </w:rPr>
            </w:pPr>
            <w:r w:rsidRPr="002E6550">
              <w:rPr>
                <w:sz w:val="20"/>
              </w:rPr>
              <w:t>Выбранную деталь для изготовления каждый помечает своей фамилией.</w:t>
            </w:r>
          </w:p>
        </w:tc>
      </w:tr>
    </w:tbl>
    <w:p w:rsidR="00F3464C" w:rsidRPr="002E6550" w:rsidRDefault="00F3464C" w:rsidP="00812C08">
      <w:pPr>
        <w:pStyle w:val="16095006"/>
        <w:rPr>
          <w:sz w:val="28"/>
          <w:szCs w:val="28"/>
        </w:rPr>
      </w:pPr>
    </w:p>
    <w:p w:rsidR="004776A8" w:rsidRPr="002E6550" w:rsidRDefault="004776A8" w:rsidP="00812C08">
      <w:pPr>
        <w:pStyle w:val="16095006"/>
        <w:rPr>
          <w:sz w:val="28"/>
          <w:szCs w:val="28"/>
        </w:rPr>
      </w:pPr>
      <w:r w:rsidRPr="002E6550">
        <w:rPr>
          <w:sz w:val="28"/>
          <w:szCs w:val="28"/>
        </w:rPr>
        <w:t>В данном пункте автор раскрывает требования к будущему проекту путем ответов на следующие вопросы:</w:t>
      </w:r>
    </w:p>
    <w:p w:rsidR="004776A8" w:rsidRPr="002E6550" w:rsidRDefault="004776A8" w:rsidP="00812C08">
      <w:pPr>
        <w:pStyle w:val="16095007"/>
        <w:numPr>
          <w:ilvl w:val="0"/>
          <w:numId w:val="48"/>
        </w:numPr>
        <w:ind w:left="0" w:firstLine="709"/>
      </w:pPr>
      <w:r w:rsidRPr="002E6550">
        <w:t>изменения в функциях подразделения, связанных со сбором, обработкой и выдачей информации;</w:t>
      </w:r>
    </w:p>
    <w:p w:rsidR="004776A8" w:rsidRPr="002E6550" w:rsidRDefault="004776A8" w:rsidP="00812C08">
      <w:pPr>
        <w:pStyle w:val="16095007"/>
        <w:numPr>
          <w:ilvl w:val="0"/>
          <w:numId w:val="48"/>
        </w:numPr>
        <w:ind w:left="0" w:firstLine="709"/>
      </w:pPr>
      <w:r w:rsidRPr="002E6550">
        <w:t>источники поступления оперативной и условно-постоянной информацией и периодичность ее поступления;</w:t>
      </w:r>
    </w:p>
    <w:p w:rsidR="004776A8" w:rsidRPr="002E6550" w:rsidRDefault="004776A8" w:rsidP="00812C08">
      <w:pPr>
        <w:pStyle w:val="16095007"/>
        <w:numPr>
          <w:ilvl w:val="0"/>
          <w:numId w:val="48"/>
        </w:numPr>
        <w:ind w:left="0" w:firstLine="709"/>
      </w:pPr>
      <w:r w:rsidRPr="002E6550">
        <w:t>этапы решения задачи, последовательность и временной регламент их выполнения,</w:t>
      </w:r>
    </w:p>
    <w:p w:rsidR="004776A8" w:rsidRPr="002E6550" w:rsidRDefault="004776A8" w:rsidP="00812C08">
      <w:pPr>
        <w:pStyle w:val="16095007"/>
        <w:numPr>
          <w:ilvl w:val="0"/>
          <w:numId w:val="48"/>
        </w:numPr>
        <w:ind w:left="0" w:firstLine="709"/>
      </w:pPr>
      <w:r w:rsidRPr="002E6550">
        <w:t>порядок ввода первичной информации (названия документов) и перечень используемых экранных форм;</w:t>
      </w:r>
    </w:p>
    <w:p w:rsidR="004776A8" w:rsidRPr="002E6550" w:rsidRDefault="004776A8" w:rsidP="00812C08">
      <w:pPr>
        <w:pStyle w:val="16095007"/>
        <w:numPr>
          <w:ilvl w:val="0"/>
          <w:numId w:val="48"/>
        </w:numPr>
        <w:ind w:left="0" w:firstLine="709"/>
      </w:pPr>
      <w:r w:rsidRPr="002E6550">
        <w:t>краткая характеристика результатов (названия результатных документов, экранных форм выдачи результатов, перечень результатных файлов, способов их выдачи: на экран, печать или в канал связи) и мест их использования;</w:t>
      </w:r>
    </w:p>
    <w:p w:rsidR="004776A8" w:rsidRPr="002E6550" w:rsidRDefault="004776A8" w:rsidP="00812C08">
      <w:pPr>
        <w:pStyle w:val="16095007"/>
        <w:numPr>
          <w:ilvl w:val="0"/>
          <w:numId w:val="48"/>
        </w:numPr>
        <w:ind w:left="0" w:firstLine="709"/>
      </w:pPr>
      <w:r w:rsidRPr="002E6550">
        <w:t>краткая характеристика системы ведения файлов в базе данных (перечень файлов с условно-постоянной и оперативной информацией, периодичность обновления, требования защиты целостности и секретности);</w:t>
      </w:r>
    </w:p>
    <w:p w:rsidR="004776A8" w:rsidRPr="002E6550" w:rsidRDefault="004776A8" w:rsidP="00812C08">
      <w:pPr>
        <w:pStyle w:val="16095007"/>
        <w:numPr>
          <w:ilvl w:val="0"/>
          <w:numId w:val="48"/>
        </w:numPr>
        <w:ind w:left="0" w:firstLine="709"/>
      </w:pPr>
      <w:r w:rsidRPr="002E6550">
        <w:t>режим решения задачи диалоговый;</w:t>
      </w:r>
    </w:p>
    <w:p w:rsidR="00566387" w:rsidRPr="002E6550" w:rsidRDefault="004776A8" w:rsidP="00812C08">
      <w:pPr>
        <w:pStyle w:val="16095007"/>
        <w:numPr>
          <w:ilvl w:val="0"/>
          <w:numId w:val="48"/>
        </w:numPr>
        <w:ind w:left="0" w:firstLine="709"/>
      </w:pPr>
      <w:r w:rsidRPr="002E6550">
        <w:t>периодичность решения задачи.</w:t>
      </w:r>
      <w:bookmarkStart w:id="36" w:name="_Toc205612579"/>
      <w:bookmarkStart w:id="37" w:name="_Toc205699998"/>
      <w:bookmarkStart w:id="38" w:name="_Toc205703885"/>
      <w:bookmarkStart w:id="39" w:name="_Toc251304263"/>
    </w:p>
    <w:p w:rsidR="009D3C62" w:rsidRPr="002E6550" w:rsidRDefault="009D3C62" w:rsidP="00812C08">
      <w:pPr>
        <w:spacing w:before="0" w:after="0" w:line="360" w:lineRule="auto"/>
        <w:ind w:firstLine="709"/>
        <w:jc w:val="both"/>
        <w:rPr>
          <w:sz w:val="28"/>
          <w:szCs w:val="28"/>
        </w:rPr>
      </w:pPr>
    </w:p>
    <w:p w:rsidR="00177097" w:rsidRPr="002E6550" w:rsidRDefault="00177097" w:rsidP="00812C08">
      <w:pPr>
        <w:pStyle w:val="21"/>
        <w:spacing w:before="0" w:after="0"/>
        <w:ind w:firstLine="709"/>
        <w:rPr>
          <w:rStyle w:val="aff4"/>
          <w:rFonts w:ascii="Times New Roman" w:hAnsi="Times New Roman"/>
          <w:iCs/>
        </w:rPr>
      </w:pPr>
      <w:bookmarkStart w:id="40" w:name="_Ref251613958"/>
      <w:r w:rsidRPr="002E6550">
        <w:rPr>
          <w:rStyle w:val="aff4"/>
          <w:rFonts w:ascii="Times New Roman" w:hAnsi="Times New Roman"/>
          <w:iCs/>
        </w:rPr>
        <w:t>1.5.3</w:t>
      </w:r>
      <w:r w:rsidR="00A82346" w:rsidRPr="002E6550">
        <w:rPr>
          <w:rStyle w:val="aff4"/>
          <w:rFonts w:ascii="Times New Roman" w:hAnsi="Times New Roman"/>
          <w:iCs/>
        </w:rPr>
        <w:t xml:space="preserve"> </w:t>
      </w:r>
      <w:r w:rsidR="004776A8" w:rsidRPr="002E6550">
        <w:rPr>
          <w:rStyle w:val="aff4"/>
          <w:rFonts w:ascii="Times New Roman" w:hAnsi="Times New Roman"/>
          <w:iCs/>
        </w:rPr>
        <w:t>Формализация расчетов</w:t>
      </w:r>
      <w:bookmarkEnd w:id="36"/>
      <w:bookmarkEnd w:id="37"/>
      <w:bookmarkEnd w:id="38"/>
      <w:bookmarkEnd w:id="39"/>
      <w:bookmarkEnd w:id="40"/>
    </w:p>
    <w:p w:rsidR="00D31E79" w:rsidRPr="002E6550" w:rsidRDefault="004776A8" w:rsidP="00812C08">
      <w:pPr>
        <w:pStyle w:val="16095006"/>
        <w:rPr>
          <w:sz w:val="28"/>
          <w:szCs w:val="28"/>
        </w:rPr>
      </w:pPr>
      <w:r w:rsidRPr="002E6550">
        <w:rPr>
          <w:sz w:val="28"/>
          <w:szCs w:val="28"/>
        </w:rPr>
        <w:t>Основной объем расчетов – вычисление объёма произведённой продукции (вентзаготовок) в м</w:t>
      </w:r>
      <w:r w:rsidRPr="002E6550">
        <w:rPr>
          <w:sz w:val="28"/>
          <w:szCs w:val="28"/>
          <w:vertAlign w:val="superscript"/>
        </w:rPr>
        <w:t>2</w:t>
      </w:r>
      <w:r w:rsidRPr="002E6550">
        <w:rPr>
          <w:sz w:val="28"/>
          <w:szCs w:val="28"/>
        </w:rPr>
        <w:t>. Все формулы для нахождения площадей фигур (далее по тексту наименование деталей вентзаготовок), взяты из курса геометрии.</w:t>
      </w:r>
    </w:p>
    <w:p w:rsidR="004776A8" w:rsidRPr="002E6550" w:rsidRDefault="004776A8" w:rsidP="00812C08">
      <w:pPr>
        <w:pStyle w:val="16095006"/>
        <w:rPr>
          <w:sz w:val="28"/>
          <w:szCs w:val="28"/>
        </w:rPr>
      </w:pPr>
      <w:r w:rsidRPr="002E6550">
        <w:rPr>
          <w:sz w:val="28"/>
          <w:szCs w:val="28"/>
        </w:rPr>
        <w:t>Наименование заготовок подлежащих к вычислению их площадей:</w:t>
      </w:r>
      <w:r w:rsidR="00D31E79" w:rsidRPr="002E6550">
        <w:rPr>
          <w:sz w:val="28"/>
          <w:szCs w:val="28"/>
        </w:rPr>
        <w:t xml:space="preserve"> </w:t>
      </w:r>
      <w:r w:rsidRPr="002E6550">
        <w:rPr>
          <w:sz w:val="28"/>
          <w:szCs w:val="28"/>
        </w:rPr>
        <w:t>Труба (прямик), зонт (три вида), отвод, переход (два вида), утка.</w:t>
      </w:r>
    </w:p>
    <w:p w:rsidR="009D3C62" w:rsidRPr="002E6550" w:rsidRDefault="009D3C62" w:rsidP="00812C08">
      <w:pPr>
        <w:pStyle w:val="16095006"/>
        <w:rPr>
          <w:b/>
          <w:sz w:val="28"/>
          <w:szCs w:val="28"/>
        </w:rPr>
      </w:pPr>
    </w:p>
    <w:p w:rsidR="004776A8" w:rsidRPr="002E6550" w:rsidRDefault="004776A8" w:rsidP="00812C08">
      <w:pPr>
        <w:pStyle w:val="16095006"/>
        <w:rPr>
          <w:sz w:val="28"/>
          <w:szCs w:val="28"/>
        </w:rPr>
      </w:pPr>
      <w:r w:rsidRPr="002E6550">
        <w:rPr>
          <w:b/>
          <w:sz w:val="28"/>
          <w:szCs w:val="28"/>
        </w:rPr>
        <w:t>Вычисление площади трубы</w:t>
      </w:r>
      <w:r w:rsidRPr="002E6550">
        <w:rPr>
          <w:sz w:val="28"/>
          <w:szCs w:val="28"/>
        </w:rPr>
        <w:t xml:space="preserve"> (прямика)</w:t>
      </w:r>
    </w:p>
    <w:p w:rsidR="002E6550" w:rsidRPr="002E6550" w:rsidRDefault="002E6550" w:rsidP="00812C08">
      <w:pPr>
        <w:pStyle w:val="16095006"/>
        <w:rPr>
          <w:sz w:val="28"/>
          <w:szCs w:val="28"/>
        </w:rPr>
      </w:pPr>
    </w:p>
    <w:p w:rsidR="004776A8" w:rsidRPr="002E6550" w:rsidRDefault="00EC027B" w:rsidP="00812C08">
      <w:pPr>
        <w:pStyle w:val="16095006"/>
        <w:rPr>
          <w:sz w:val="28"/>
          <w:szCs w:val="28"/>
        </w:rPr>
      </w:pPr>
      <w:r>
        <w:rPr>
          <w:noProof/>
        </w:rPr>
        <w:pict>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_x0000_s1035" type="#_x0000_t16" style="position:absolute;left:0;text-align:left;margin-left:36.75pt;margin-top:4.9pt;width:180pt;height:27.05pt;z-index:251612672"/>
        </w:pict>
      </w:r>
    </w:p>
    <w:p w:rsidR="006745BD" w:rsidRPr="002E6550" w:rsidRDefault="006745BD" w:rsidP="00812C08">
      <w:pPr>
        <w:pStyle w:val="16095006"/>
        <w:rPr>
          <w:sz w:val="28"/>
          <w:szCs w:val="28"/>
        </w:rPr>
      </w:pPr>
    </w:p>
    <w:p w:rsidR="004776A8" w:rsidRPr="002E6550" w:rsidRDefault="00566387" w:rsidP="00812C08">
      <w:pPr>
        <w:pStyle w:val="16095006"/>
        <w:rPr>
          <w:sz w:val="28"/>
          <w:szCs w:val="28"/>
        </w:rPr>
      </w:pPr>
      <w:r w:rsidRPr="002E6550">
        <w:rPr>
          <w:sz w:val="28"/>
          <w:szCs w:val="28"/>
        </w:rPr>
        <w:t>Рис</w:t>
      </w:r>
      <w:r w:rsidR="007C423D" w:rsidRPr="002E6550">
        <w:rPr>
          <w:sz w:val="28"/>
          <w:szCs w:val="28"/>
        </w:rPr>
        <w:t>унок</w:t>
      </w:r>
      <w:r w:rsidRPr="002E6550">
        <w:rPr>
          <w:sz w:val="28"/>
          <w:szCs w:val="28"/>
        </w:rPr>
        <w:t xml:space="preserve"> 1.8</w:t>
      </w:r>
      <w:r w:rsidR="004776A8" w:rsidRPr="002E6550">
        <w:rPr>
          <w:sz w:val="28"/>
          <w:szCs w:val="28"/>
        </w:rPr>
        <w:t xml:space="preserve"> </w:t>
      </w:r>
      <w:r w:rsidR="00292DC0" w:rsidRPr="002E6550">
        <w:rPr>
          <w:sz w:val="28"/>
          <w:szCs w:val="28"/>
        </w:rPr>
        <w:t>–</w:t>
      </w:r>
      <w:r w:rsidR="004776A8" w:rsidRPr="002E6550">
        <w:rPr>
          <w:sz w:val="28"/>
          <w:szCs w:val="28"/>
        </w:rPr>
        <w:t xml:space="preserve"> Прямик</w:t>
      </w:r>
    </w:p>
    <w:p w:rsidR="00D31E79" w:rsidRPr="002E6550" w:rsidRDefault="00D31E79" w:rsidP="00812C08">
      <w:pPr>
        <w:pStyle w:val="16095006"/>
        <w:rPr>
          <w:b/>
          <w:sz w:val="28"/>
          <w:szCs w:val="28"/>
        </w:rPr>
      </w:pPr>
    </w:p>
    <w:p w:rsidR="004776A8" w:rsidRPr="002E6550" w:rsidRDefault="004776A8" w:rsidP="00812C08">
      <w:pPr>
        <w:pStyle w:val="16095006"/>
        <w:rPr>
          <w:b/>
          <w:sz w:val="28"/>
          <w:szCs w:val="28"/>
        </w:rPr>
      </w:pPr>
      <w:r w:rsidRPr="002E6550">
        <w:rPr>
          <w:b/>
          <w:sz w:val="28"/>
          <w:szCs w:val="28"/>
        </w:rPr>
        <w:t>S</w:t>
      </w:r>
      <w:r w:rsidRPr="002E6550">
        <w:rPr>
          <w:b/>
          <w:sz w:val="28"/>
          <w:szCs w:val="28"/>
          <w:vertAlign w:val="subscript"/>
        </w:rPr>
        <w:t>пр</w:t>
      </w:r>
      <w:r w:rsidR="00566387" w:rsidRPr="002E6550">
        <w:rPr>
          <w:b/>
          <w:sz w:val="28"/>
          <w:szCs w:val="28"/>
        </w:rPr>
        <w:t>=</w:t>
      </w:r>
      <w:r w:rsidR="00812C08" w:rsidRPr="002E6550">
        <w:rPr>
          <w:b/>
          <w:sz w:val="28"/>
          <w:szCs w:val="28"/>
        </w:rPr>
        <w:t xml:space="preserve"> </w:t>
      </w:r>
      <w:r w:rsidRPr="002E6550">
        <w:rPr>
          <w:b/>
          <w:sz w:val="28"/>
          <w:szCs w:val="28"/>
        </w:rPr>
        <w:t>P*L</w:t>
      </w:r>
      <w:r w:rsidR="00812C08" w:rsidRPr="002E6550">
        <w:rPr>
          <w:sz w:val="28"/>
          <w:szCs w:val="28"/>
        </w:rPr>
        <w:t xml:space="preserve"> </w:t>
      </w:r>
      <w:r w:rsidRPr="002E6550">
        <w:rPr>
          <w:b/>
          <w:sz w:val="28"/>
          <w:szCs w:val="28"/>
        </w:rPr>
        <w:t>(1.1)</w:t>
      </w:r>
    </w:p>
    <w:p w:rsidR="002E6550" w:rsidRPr="002E6550" w:rsidRDefault="002E6550" w:rsidP="00812C08">
      <w:pPr>
        <w:pStyle w:val="16095006"/>
        <w:rPr>
          <w:sz w:val="28"/>
          <w:szCs w:val="28"/>
        </w:rPr>
      </w:pPr>
    </w:p>
    <w:p w:rsidR="004776A8" w:rsidRPr="002E6550" w:rsidRDefault="004776A8" w:rsidP="00812C08">
      <w:pPr>
        <w:pStyle w:val="16095006"/>
        <w:rPr>
          <w:sz w:val="28"/>
          <w:szCs w:val="28"/>
        </w:rPr>
      </w:pPr>
      <w:r w:rsidRPr="002E6550">
        <w:rPr>
          <w:sz w:val="28"/>
          <w:szCs w:val="28"/>
        </w:rPr>
        <w:t>S – площадь заготовки «прямик»;</w:t>
      </w:r>
    </w:p>
    <w:p w:rsidR="004776A8" w:rsidRPr="002E6550" w:rsidRDefault="004776A8" w:rsidP="00812C08">
      <w:pPr>
        <w:pStyle w:val="16095006"/>
        <w:rPr>
          <w:sz w:val="28"/>
          <w:szCs w:val="28"/>
        </w:rPr>
      </w:pPr>
      <w:r w:rsidRPr="002E6550">
        <w:rPr>
          <w:sz w:val="28"/>
          <w:szCs w:val="28"/>
        </w:rPr>
        <w:t>P – периметр (развёртка) т.е. ширина умноженная на высоту;</w:t>
      </w:r>
    </w:p>
    <w:p w:rsidR="004776A8" w:rsidRPr="002E6550" w:rsidRDefault="004776A8" w:rsidP="00812C08">
      <w:pPr>
        <w:pStyle w:val="16095006"/>
        <w:rPr>
          <w:sz w:val="28"/>
          <w:szCs w:val="28"/>
        </w:rPr>
      </w:pPr>
      <w:r w:rsidRPr="002E6550">
        <w:rPr>
          <w:sz w:val="28"/>
          <w:szCs w:val="28"/>
        </w:rPr>
        <w:t>L – длина заготовки «труба».</w:t>
      </w:r>
    </w:p>
    <w:p w:rsidR="004776A8" w:rsidRPr="002E6550" w:rsidRDefault="004776A8" w:rsidP="00812C08">
      <w:pPr>
        <w:pStyle w:val="16095006"/>
        <w:rPr>
          <w:sz w:val="28"/>
          <w:szCs w:val="28"/>
        </w:rPr>
      </w:pPr>
      <w:r w:rsidRPr="002E6550">
        <w:rPr>
          <w:b/>
          <w:sz w:val="28"/>
          <w:szCs w:val="28"/>
        </w:rPr>
        <w:t>Вычисление площади зонта</w:t>
      </w:r>
      <w:r w:rsidRPr="002E6550">
        <w:rPr>
          <w:sz w:val="28"/>
          <w:szCs w:val="28"/>
        </w:rPr>
        <w:t xml:space="preserve"> 1 вид (трапециевидный)</w:t>
      </w:r>
    </w:p>
    <w:p w:rsidR="002E6550" w:rsidRPr="002E6550" w:rsidRDefault="002E6550" w:rsidP="00812C08">
      <w:pPr>
        <w:pStyle w:val="16095006"/>
        <w:rPr>
          <w:sz w:val="28"/>
          <w:szCs w:val="28"/>
        </w:rPr>
      </w:pPr>
    </w:p>
    <w:p w:rsidR="00566387" w:rsidRPr="002E6550" w:rsidRDefault="002E6550" w:rsidP="00812C08">
      <w:pPr>
        <w:pStyle w:val="16095006"/>
        <w:rPr>
          <w:b/>
          <w:sz w:val="28"/>
          <w:szCs w:val="28"/>
        </w:rPr>
      </w:pPr>
      <w:r w:rsidRPr="002E6550">
        <w:rPr>
          <w:sz w:val="28"/>
          <w:szCs w:val="28"/>
        </w:rPr>
        <w:br w:type="page"/>
      </w:r>
    </w:p>
    <w:p w:rsidR="004776A8" w:rsidRPr="002E6550" w:rsidRDefault="00EC027B" w:rsidP="00812C08">
      <w:pPr>
        <w:pStyle w:val="16095006"/>
        <w:rPr>
          <w:b/>
          <w:sz w:val="28"/>
          <w:szCs w:val="28"/>
        </w:rPr>
      </w:pPr>
      <w:r>
        <w:rPr>
          <w:noProof/>
        </w:rPr>
        <w:pict>
          <v:line id="_x0000_s1036" style="position:absolute;left:0;text-align:left;z-index:251605504" from="3in,19.45pt" to="279pt,19.45pt">
            <v:stroke dashstyle="longDash"/>
          </v:line>
        </w:pict>
      </w:r>
      <w:r>
        <w:rPr>
          <w:noProof/>
        </w:rPr>
        <w:pict>
          <v:shapetype id="_x0000_t8" coordsize="21600,21600" o:spt="8" adj="5400" path="m,l@0,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3,10800;10800,21600;@2,10800;10800,0" textboxrect="1800,1800,19800,19800;4500,4500,17100,17100;7200,7200,14400,14400"/>
            <v:handles>
              <v:h position="#0,bottomRight" xrange="0,10800"/>
            </v:handles>
          </v:shapetype>
          <v:shape id="_x0000_s1037" type="#_x0000_t8" style="position:absolute;left:0;text-align:left;margin-left:2in;margin-top:10.45pt;width:99pt;height:27pt;rotation:180;z-index:-251719168"/>
        </w:pict>
      </w:r>
      <w:r>
        <w:rPr>
          <w:noProof/>
        </w:rPr>
        <w:pict>
          <v:line id="_x0000_s1038" style="position:absolute;left:0;text-align:left;flip:y;z-index:251598336" from="171pt,1.45pt" to="3in,10.45pt"/>
        </w:pict>
      </w:r>
      <w:r>
        <w:rPr>
          <w:noProof/>
        </w:rPr>
        <w:pict>
          <v:line id="_x0000_s1039" style="position:absolute;left:0;text-align:left;z-index:251604480" from="3in,1.45pt" to="3in,19.45pt">
            <v:stroke dashstyle="longDash"/>
          </v:line>
        </w:pict>
      </w:r>
      <w:r>
        <w:rPr>
          <w:noProof/>
        </w:rPr>
        <w:pict>
          <v:line id="_x0000_s1040" style="position:absolute;left:0;text-align:left;z-index:251602432" from="3in,1.45pt" to="261pt,1.45pt"/>
        </w:pict>
      </w:r>
      <w:r>
        <w:rPr>
          <w:noProof/>
        </w:rPr>
        <w:pict>
          <v:line id="_x0000_s1041" style="position:absolute;left:0;text-align:left;flip:y;z-index:251599360" from="3in,1.45pt" to="261pt,10.45pt"/>
        </w:pict>
      </w:r>
      <w:r>
        <w:rPr>
          <w:noProof/>
        </w:rPr>
        <w:pict>
          <v:line id="_x0000_s1042" style="position:absolute;left:0;text-align:left;flip:y;z-index:251603456" from="2in,19.45pt" to="3in,37.45pt">
            <v:stroke dashstyle="longDash"/>
          </v:line>
        </w:pict>
      </w:r>
      <w:r>
        <w:rPr>
          <w:noProof/>
        </w:rPr>
        <w:pict>
          <v:line id="_x0000_s1043" style="position:absolute;left:0;text-align:left;z-index:251600384" from="261pt,1.45pt" to="4in,19.45pt"/>
        </w:pict>
      </w:r>
      <w:r>
        <w:rPr>
          <w:noProof/>
        </w:rPr>
        <w:pict>
          <v:line id="_x0000_s1044" style="position:absolute;left:0;text-align:left;flip:y;z-index:251601408" from="243pt,19.45pt" to="4in,37.45pt"/>
        </w:pict>
      </w:r>
    </w:p>
    <w:p w:rsidR="006745BD" w:rsidRPr="002E6550" w:rsidRDefault="006745BD" w:rsidP="00812C08">
      <w:pPr>
        <w:pStyle w:val="16095006"/>
        <w:rPr>
          <w:sz w:val="28"/>
          <w:szCs w:val="28"/>
        </w:rPr>
      </w:pPr>
    </w:p>
    <w:p w:rsidR="004776A8" w:rsidRPr="002E6550" w:rsidRDefault="00566387" w:rsidP="00812C08">
      <w:pPr>
        <w:pStyle w:val="16095006"/>
        <w:rPr>
          <w:sz w:val="28"/>
          <w:szCs w:val="28"/>
        </w:rPr>
      </w:pPr>
      <w:r w:rsidRPr="002E6550">
        <w:rPr>
          <w:sz w:val="28"/>
          <w:szCs w:val="28"/>
        </w:rPr>
        <w:t>Рис</w:t>
      </w:r>
      <w:r w:rsidR="007C423D" w:rsidRPr="002E6550">
        <w:rPr>
          <w:sz w:val="28"/>
          <w:szCs w:val="28"/>
        </w:rPr>
        <w:t>унок</w:t>
      </w:r>
      <w:r w:rsidRPr="002E6550">
        <w:rPr>
          <w:sz w:val="28"/>
          <w:szCs w:val="28"/>
        </w:rPr>
        <w:t xml:space="preserve"> 1.9</w:t>
      </w:r>
      <w:r w:rsidR="004776A8" w:rsidRPr="002E6550">
        <w:rPr>
          <w:sz w:val="28"/>
          <w:szCs w:val="28"/>
        </w:rPr>
        <w:t xml:space="preserve"> – Зонт трапециевидный</w:t>
      </w:r>
    </w:p>
    <w:p w:rsidR="00566387" w:rsidRPr="002E6550" w:rsidRDefault="00566387" w:rsidP="00812C08">
      <w:pPr>
        <w:pStyle w:val="16095006"/>
        <w:rPr>
          <w:sz w:val="28"/>
          <w:szCs w:val="28"/>
        </w:rPr>
      </w:pPr>
    </w:p>
    <w:p w:rsidR="004776A8" w:rsidRPr="002E6550" w:rsidRDefault="004776A8" w:rsidP="00812C08">
      <w:pPr>
        <w:pStyle w:val="16095006"/>
        <w:rPr>
          <w:sz w:val="28"/>
          <w:szCs w:val="28"/>
        </w:rPr>
      </w:pPr>
      <w:r w:rsidRPr="002E6550">
        <w:rPr>
          <w:b/>
          <w:sz w:val="28"/>
          <w:szCs w:val="28"/>
        </w:rPr>
        <w:t>S</w:t>
      </w:r>
      <w:r w:rsidRPr="002E6550">
        <w:rPr>
          <w:b/>
          <w:sz w:val="28"/>
          <w:szCs w:val="28"/>
          <w:vertAlign w:val="subscript"/>
        </w:rPr>
        <w:t>зонт</w:t>
      </w:r>
      <w:r w:rsidRPr="002E6550">
        <w:rPr>
          <w:b/>
          <w:sz w:val="28"/>
          <w:szCs w:val="28"/>
        </w:rPr>
        <w:t xml:space="preserve"> =</w:t>
      </w:r>
      <w:r w:rsidR="00812C08" w:rsidRPr="002E6550">
        <w:rPr>
          <w:b/>
          <w:sz w:val="28"/>
          <w:szCs w:val="28"/>
        </w:rPr>
        <w:t xml:space="preserve"> </w:t>
      </w:r>
      <w:r w:rsidRPr="002E6550">
        <w:rPr>
          <w:sz w:val="28"/>
          <w:szCs w:val="28"/>
        </w:rPr>
        <w:t>сумма площадей всех сторон</w:t>
      </w:r>
      <w:r w:rsidR="00812C08" w:rsidRPr="002E6550">
        <w:rPr>
          <w:b/>
          <w:sz w:val="28"/>
          <w:szCs w:val="28"/>
        </w:rPr>
        <w:t xml:space="preserve"> </w:t>
      </w:r>
      <w:r w:rsidRPr="002E6550">
        <w:rPr>
          <w:sz w:val="28"/>
          <w:szCs w:val="28"/>
        </w:rPr>
        <w:t>(трапеций)</w:t>
      </w:r>
      <w:r w:rsidR="00812C08" w:rsidRPr="002E6550">
        <w:rPr>
          <w:b/>
          <w:sz w:val="28"/>
          <w:szCs w:val="28"/>
        </w:rPr>
        <w:t xml:space="preserve"> </w:t>
      </w:r>
      <w:r w:rsidRPr="002E6550">
        <w:rPr>
          <w:b/>
          <w:sz w:val="28"/>
          <w:szCs w:val="28"/>
        </w:rPr>
        <w:t>(1.2)</w:t>
      </w:r>
    </w:p>
    <w:p w:rsidR="004776A8" w:rsidRPr="002E6550" w:rsidRDefault="004776A8" w:rsidP="00812C08">
      <w:pPr>
        <w:pStyle w:val="16095006"/>
        <w:rPr>
          <w:sz w:val="28"/>
          <w:szCs w:val="28"/>
        </w:rPr>
      </w:pPr>
      <w:r w:rsidRPr="002E6550">
        <w:rPr>
          <w:sz w:val="28"/>
          <w:szCs w:val="28"/>
        </w:rPr>
        <w:t>Площадь каждой стороны (трапеции) вычисляется по формуле:</w:t>
      </w:r>
      <w:r w:rsidR="00812C08" w:rsidRPr="002E6550">
        <w:rPr>
          <w:sz w:val="28"/>
          <w:szCs w:val="28"/>
        </w:rPr>
        <w:t xml:space="preserve"> </w:t>
      </w:r>
      <w:r w:rsidRPr="002E6550">
        <w:rPr>
          <w:sz w:val="28"/>
          <w:szCs w:val="28"/>
        </w:rPr>
        <w:t>(</w:t>
      </w:r>
      <w:r w:rsidRPr="002E6550">
        <w:rPr>
          <w:b/>
          <w:sz w:val="28"/>
          <w:szCs w:val="28"/>
        </w:rPr>
        <w:t>(</w:t>
      </w:r>
      <w:r w:rsidRPr="002E6550">
        <w:rPr>
          <w:sz w:val="28"/>
          <w:szCs w:val="28"/>
        </w:rPr>
        <w:t>a*b)/2)*h, где</w:t>
      </w:r>
    </w:p>
    <w:p w:rsidR="004776A8" w:rsidRPr="002E6550" w:rsidRDefault="004776A8" w:rsidP="00812C08">
      <w:pPr>
        <w:pStyle w:val="16095006"/>
        <w:rPr>
          <w:sz w:val="28"/>
          <w:szCs w:val="28"/>
        </w:rPr>
      </w:pPr>
      <w:r w:rsidRPr="002E6550">
        <w:rPr>
          <w:sz w:val="28"/>
          <w:szCs w:val="28"/>
        </w:rPr>
        <w:t>A – длина нижнего основания трапеции(стороны);</w:t>
      </w:r>
    </w:p>
    <w:p w:rsidR="004776A8" w:rsidRPr="002E6550" w:rsidRDefault="004776A8" w:rsidP="00812C08">
      <w:pPr>
        <w:pStyle w:val="16095006"/>
        <w:rPr>
          <w:sz w:val="28"/>
          <w:szCs w:val="28"/>
        </w:rPr>
      </w:pPr>
      <w:r w:rsidRPr="002E6550">
        <w:rPr>
          <w:sz w:val="28"/>
          <w:szCs w:val="28"/>
        </w:rPr>
        <w:t>B – длина верхнего основания трапеции;</w:t>
      </w:r>
    </w:p>
    <w:p w:rsidR="00712D99" w:rsidRPr="002E6550" w:rsidRDefault="004776A8" w:rsidP="00812C08">
      <w:pPr>
        <w:pStyle w:val="16095006"/>
        <w:rPr>
          <w:sz w:val="28"/>
          <w:szCs w:val="28"/>
        </w:rPr>
      </w:pPr>
      <w:r w:rsidRPr="002E6550">
        <w:rPr>
          <w:sz w:val="28"/>
          <w:szCs w:val="28"/>
        </w:rPr>
        <w:t>H – высота трапеции.</w:t>
      </w:r>
    </w:p>
    <w:p w:rsidR="004776A8" w:rsidRPr="002E6550" w:rsidRDefault="004776A8" w:rsidP="00812C08">
      <w:pPr>
        <w:pStyle w:val="16095006"/>
        <w:rPr>
          <w:sz w:val="28"/>
          <w:szCs w:val="28"/>
        </w:rPr>
      </w:pPr>
      <w:r w:rsidRPr="002E6550">
        <w:rPr>
          <w:b/>
          <w:sz w:val="28"/>
          <w:szCs w:val="28"/>
        </w:rPr>
        <w:t xml:space="preserve">Вычисление площади зонта </w:t>
      </w:r>
      <w:r w:rsidRPr="002E6550">
        <w:rPr>
          <w:sz w:val="28"/>
          <w:szCs w:val="28"/>
        </w:rPr>
        <w:t>2 вид (конусообразный)</w:t>
      </w:r>
    </w:p>
    <w:p w:rsidR="002E6550" w:rsidRPr="002E6550" w:rsidRDefault="002E6550" w:rsidP="00812C08">
      <w:pPr>
        <w:pStyle w:val="16095006"/>
        <w:rPr>
          <w:sz w:val="28"/>
          <w:szCs w:val="28"/>
        </w:rPr>
      </w:pPr>
    </w:p>
    <w:p w:rsidR="004776A8" w:rsidRPr="002E6550" w:rsidRDefault="00EC027B" w:rsidP="00812C08">
      <w:pPr>
        <w:pStyle w:val="16095006"/>
        <w:rPr>
          <w:sz w:val="28"/>
          <w:szCs w:val="28"/>
          <w:vertAlign w:val="subscript"/>
        </w:rPr>
      </w:pPr>
      <w:r>
        <w:rPr>
          <w:noProof/>
        </w:rPr>
        <w:pict>
          <v:line id="_x0000_s1045" style="position:absolute;left:0;text-align:left;z-index:251698688" from="90pt,11.85pt" to="153pt,34.2pt">
            <v:stroke endarrow="block"/>
          </v:line>
        </w:pict>
      </w:r>
      <w:r>
        <w:rPr>
          <w:noProof/>
        </w:rPr>
        <w:pict>
          <v:oval id="_x0000_s1046" style="position:absolute;left:0;text-align:left;margin-left:279pt;margin-top:.65pt;width:1in;height:1in;z-index:-251697664"/>
        </w:pict>
      </w:r>
      <w:r>
        <w:rPr>
          <w:noProof/>
        </w:rPr>
        <w:pict>
          <v:line id="_x0000_s1047" style="position:absolute;left:0;text-align:left;flip:x;z-index:251611648" from="153pt,18.1pt" to="171pt,54.1pt">
            <v:stroke dashstyle="dash"/>
          </v:line>
        </w:pict>
      </w:r>
      <w:r>
        <w:rPr>
          <w:noProof/>
        </w:rPr>
        <w:pict>
          <v:line id="_x0000_s1048" style="position:absolute;left:0;text-align:left;z-index:251610624" from="171pt,18.1pt" to="180pt,54.1pt">
            <v:stroke dashstyle="dash"/>
          </v:line>
        </w:pict>
      </w:r>
      <w:r>
        <w:rPr>
          <w:noProof/>
        </w:rPr>
        <w:pict>
          <v:line id="_x0000_s1049" style="position:absolute;left:0;text-align:left;z-index:251609600" from="171pt,18.1pt" to="171pt,36.1pt">
            <v:stroke dashstyle="dash"/>
          </v:line>
        </w:pict>
      </w:r>
      <w:r>
        <w:rPr>
          <w:noProof/>
        </w:rPr>
        <w:pict>
          <v:line id="_x0000_s1050" style="position:absolute;left:0;text-align:left;flip:x y;z-index:251608576" from="171pt,18.1pt" to="198pt,45.1pt">
            <v:stroke dashstyle="dash"/>
          </v:line>
        </w:pict>
      </w:r>
      <w:r>
        <w:rPr>
          <w:noProof/>
        </w:rPr>
        <w:pict>
          <v:line id="_x0000_s1051" style="position:absolute;left:0;text-align:left;flip:y;z-index:251607552" from="2in,18.1pt" to="171pt,45.1pt">
            <v:stroke dashstyle="dash"/>
          </v:line>
        </w:pict>
      </w:r>
      <w:r>
        <w:rPr>
          <w:noProof/>
        </w:rPr>
        <w:pict>
          <v:line id="_x0000_s1052" style="position:absolute;left:0;text-align:left;z-index:251620864" from="315pt,12.5pt" to="342pt,39.5pt"/>
        </w:pict>
      </w:r>
      <w:r>
        <w:rPr>
          <w:noProof/>
        </w:rPr>
        <w:pict>
          <v:line id="_x0000_s1053" style="position:absolute;left:0;text-align:left;flip:x;z-index:251619840" from="4in,12.5pt" to="315pt,39.5pt"/>
        </w:pict>
      </w:r>
      <w:r w:rsidR="004776A8" w:rsidRPr="002E6550">
        <w:rPr>
          <w:b/>
          <w:sz w:val="28"/>
          <w:szCs w:val="28"/>
        </w:rPr>
        <w:t>S</w:t>
      </w:r>
      <w:r w:rsidR="004776A8" w:rsidRPr="002E6550">
        <w:rPr>
          <w:sz w:val="28"/>
          <w:szCs w:val="28"/>
          <w:vertAlign w:val="subscript"/>
        </w:rPr>
        <w:t>круга</w:t>
      </w:r>
    </w:p>
    <w:p w:rsidR="002E6550" w:rsidRPr="002E6550" w:rsidRDefault="00EC027B" w:rsidP="00812C08">
      <w:pPr>
        <w:pStyle w:val="16095006"/>
        <w:rPr>
          <w:b/>
          <w:sz w:val="28"/>
          <w:szCs w:val="28"/>
        </w:rPr>
      </w:pPr>
      <w:r>
        <w:rPr>
          <w:noProof/>
        </w:rPr>
        <w:pict>
          <v:oval id="_x0000_s1054" style="position:absolute;left:0;text-align:left;margin-left:160.4pt;margin-top:4.6pt;width:21.25pt;height:53.95pt;rotation:90;z-index:251606528">
            <v:stroke dashstyle="longDash"/>
          </v:oval>
        </w:pict>
      </w:r>
    </w:p>
    <w:p w:rsidR="004776A8" w:rsidRPr="002E6550" w:rsidRDefault="00EC027B" w:rsidP="00812C08">
      <w:pPr>
        <w:pStyle w:val="16095006"/>
        <w:rPr>
          <w:sz w:val="28"/>
          <w:szCs w:val="28"/>
          <w:vertAlign w:val="subscript"/>
        </w:rPr>
      </w:pPr>
      <w:r>
        <w:rPr>
          <w:noProof/>
        </w:rPr>
        <w:pict>
          <v:line id="_x0000_s1055" style="position:absolute;left:0;text-align:left;z-index:251697664" from="237pt,10.85pt" to="291pt,10.85pt">
            <v:stroke endarrow="block"/>
          </v:line>
        </w:pict>
      </w:r>
      <w:r w:rsidR="002E6550" w:rsidRPr="002E6550">
        <w:rPr>
          <w:b/>
          <w:sz w:val="28"/>
          <w:szCs w:val="28"/>
        </w:rPr>
        <w:t xml:space="preserve">                                            </w:t>
      </w:r>
      <w:r w:rsidR="004776A8" w:rsidRPr="002E6550">
        <w:rPr>
          <w:b/>
          <w:sz w:val="28"/>
          <w:szCs w:val="28"/>
        </w:rPr>
        <w:t>S</w:t>
      </w:r>
      <w:r w:rsidR="004776A8" w:rsidRPr="002E6550">
        <w:rPr>
          <w:sz w:val="28"/>
          <w:szCs w:val="28"/>
          <w:vertAlign w:val="subscript"/>
        </w:rPr>
        <w:t>сегм</w:t>
      </w:r>
    </w:p>
    <w:p w:rsidR="004776A8" w:rsidRPr="002E6550" w:rsidRDefault="00566387" w:rsidP="00812C08">
      <w:pPr>
        <w:pStyle w:val="16095006"/>
        <w:rPr>
          <w:sz w:val="28"/>
          <w:szCs w:val="28"/>
        </w:rPr>
      </w:pPr>
      <w:r w:rsidRPr="002E6550">
        <w:rPr>
          <w:sz w:val="28"/>
          <w:szCs w:val="28"/>
        </w:rPr>
        <w:t>Рис</w:t>
      </w:r>
      <w:r w:rsidR="007C423D" w:rsidRPr="002E6550">
        <w:rPr>
          <w:sz w:val="28"/>
          <w:szCs w:val="28"/>
        </w:rPr>
        <w:t>унок</w:t>
      </w:r>
      <w:r w:rsidRPr="002E6550">
        <w:rPr>
          <w:sz w:val="28"/>
          <w:szCs w:val="28"/>
        </w:rPr>
        <w:t xml:space="preserve"> 1.10</w:t>
      </w:r>
      <w:r w:rsidR="00292DC0" w:rsidRPr="002E6550">
        <w:rPr>
          <w:sz w:val="28"/>
          <w:szCs w:val="28"/>
        </w:rPr>
        <w:t xml:space="preserve"> – З</w:t>
      </w:r>
      <w:r w:rsidR="004776A8" w:rsidRPr="002E6550">
        <w:rPr>
          <w:sz w:val="28"/>
          <w:szCs w:val="28"/>
        </w:rPr>
        <w:t>онт конусообразный</w:t>
      </w:r>
    </w:p>
    <w:p w:rsidR="00566387" w:rsidRPr="002E6550" w:rsidRDefault="00566387" w:rsidP="00812C08">
      <w:pPr>
        <w:pStyle w:val="16095006"/>
        <w:rPr>
          <w:sz w:val="28"/>
          <w:szCs w:val="28"/>
        </w:rPr>
      </w:pPr>
    </w:p>
    <w:p w:rsidR="004776A8" w:rsidRPr="002E6550" w:rsidRDefault="004776A8" w:rsidP="00812C08">
      <w:pPr>
        <w:pStyle w:val="16095006"/>
        <w:rPr>
          <w:sz w:val="28"/>
          <w:szCs w:val="28"/>
        </w:rPr>
      </w:pPr>
      <w:r w:rsidRPr="002E6550">
        <w:rPr>
          <w:sz w:val="28"/>
          <w:szCs w:val="28"/>
        </w:rPr>
        <w:t>Для изготовления конусообразного зонта из куска металла вырезается круг определенного диаметра. Затем из этого круга вырезается определенной величины сегмент. После чего обрезанные края круга зигуются, соединяются вместе и сбиваются. Полученный результат (загото</w:t>
      </w:r>
      <w:r w:rsidR="00E17A45" w:rsidRPr="002E6550">
        <w:rPr>
          <w:sz w:val="28"/>
          <w:szCs w:val="28"/>
        </w:rPr>
        <w:t>вку) можно увидеть на рис. 1.10</w:t>
      </w:r>
      <w:r w:rsidRPr="002E6550">
        <w:rPr>
          <w:sz w:val="28"/>
          <w:szCs w:val="28"/>
        </w:rPr>
        <w:t>.</w:t>
      </w:r>
    </w:p>
    <w:p w:rsidR="004776A8" w:rsidRPr="002E6550" w:rsidRDefault="004776A8" w:rsidP="00812C08">
      <w:pPr>
        <w:pStyle w:val="16095006"/>
        <w:rPr>
          <w:sz w:val="28"/>
          <w:szCs w:val="28"/>
        </w:rPr>
      </w:pPr>
      <w:r w:rsidRPr="002E6550">
        <w:rPr>
          <w:sz w:val="28"/>
          <w:szCs w:val="28"/>
        </w:rPr>
        <w:t>Площадь конуса можно вычислить по формулам:</w:t>
      </w:r>
    </w:p>
    <w:p w:rsidR="004776A8" w:rsidRPr="002E6550" w:rsidRDefault="004776A8" w:rsidP="00812C08">
      <w:pPr>
        <w:pStyle w:val="16095006"/>
        <w:rPr>
          <w:sz w:val="28"/>
          <w:szCs w:val="28"/>
        </w:rPr>
      </w:pPr>
      <w:r w:rsidRPr="002E6550">
        <w:rPr>
          <w:sz w:val="28"/>
          <w:szCs w:val="28"/>
        </w:rPr>
        <w:t>S</w:t>
      </w:r>
      <w:r w:rsidRPr="002E6550">
        <w:rPr>
          <w:sz w:val="28"/>
          <w:szCs w:val="28"/>
          <w:vertAlign w:val="subscript"/>
        </w:rPr>
        <w:t>круг</w:t>
      </w:r>
      <w:r w:rsidRPr="002E6550">
        <w:rPr>
          <w:sz w:val="28"/>
          <w:szCs w:val="28"/>
        </w:rPr>
        <w:t xml:space="preserve"> = πR</w:t>
      </w:r>
      <w:r w:rsidRPr="002E6550">
        <w:rPr>
          <w:sz w:val="28"/>
          <w:szCs w:val="28"/>
          <w:vertAlign w:val="superscript"/>
        </w:rPr>
        <w:t xml:space="preserve">2 </w:t>
      </w:r>
      <w:r w:rsidRPr="002E6550">
        <w:rPr>
          <w:sz w:val="28"/>
          <w:szCs w:val="28"/>
        </w:rPr>
        <w:t>- площадь круга</w:t>
      </w:r>
    </w:p>
    <w:p w:rsidR="002E6550" w:rsidRPr="002E6550" w:rsidRDefault="002E6550" w:rsidP="00812C08">
      <w:pPr>
        <w:pStyle w:val="16095006"/>
        <w:rPr>
          <w:sz w:val="28"/>
          <w:szCs w:val="28"/>
        </w:rPr>
      </w:pPr>
    </w:p>
    <w:p w:rsidR="004776A8" w:rsidRPr="002E6550" w:rsidRDefault="004776A8" w:rsidP="00812C08">
      <w:pPr>
        <w:pStyle w:val="16095006"/>
        <w:rPr>
          <w:sz w:val="28"/>
          <w:szCs w:val="28"/>
        </w:rPr>
      </w:pPr>
      <w:r w:rsidRPr="002E6550">
        <w:rPr>
          <w:sz w:val="28"/>
          <w:szCs w:val="28"/>
        </w:rPr>
        <w:t>S</w:t>
      </w:r>
      <w:r w:rsidRPr="002E6550">
        <w:rPr>
          <w:sz w:val="28"/>
          <w:szCs w:val="28"/>
          <w:vertAlign w:val="subscript"/>
        </w:rPr>
        <w:t>сегм</w:t>
      </w:r>
      <w:r w:rsidRPr="002E6550">
        <w:rPr>
          <w:sz w:val="28"/>
          <w:szCs w:val="28"/>
        </w:rPr>
        <w:t xml:space="preserve"> = (πR</w:t>
      </w:r>
      <w:r w:rsidRPr="002E6550">
        <w:rPr>
          <w:sz w:val="28"/>
          <w:szCs w:val="28"/>
          <w:vertAlign w:val="superscript"/>
        </w:rPr>
        <w:t xml:space="preserve">2 </w:t>
      </w:r>
      <w:r w:rsidRPr="002E6550">
        <w:rPr>
          <w:sz w:val="28"/>
          <w:szCs w:val="28"/>
        </w:rPr>
        <w:t>/360) * a, где a – угол сегмента выраженный в градусах</w:t>
      </w:r>
    </w:p>
    <w:p w:rsidR="004776A8" w:rsidRPr="002E6550" w:rsidRDefault="004776A8" w:rsidP="00812C08">
      <w:pPr>
        <w:pStyle w:val="16095006"/>
        <w:rPr>
          <w:b/>
          <w:sz w:val="28"/>
          <w:szCs w:val="28"/>
        </w:rPr>
      </w:pPr>
      <w:r w:rsidRPr="002E6550">
        <w:rPr>
          <w:b/>
          <w:sz w:val="28"/>
          <w:szCs w:val="28"/>
        </w:rPr>
        <w:t>S</w:t>
      </w:r>
      <w:r w:rsidRPr="002E6550">
        <w:rPr>
          <w:b/>
          <w:sz w:val="28"/>
          <w:szCs w:val="28"/>
          <w:vertAlign w:val="subscript"/>
        </w:rPr>
        <w:t xml:space="preserve">зонт </w:t>
      </w:r>
      <w:r w:rsidRPr="002E6550">
        <w:rPr>
          <w:b/>
          <w:sz w:val="28"/>
          <w:szCs w:val="28"/>
        </w:rPr>
        <w:t>=</w:t>
      </w:r>
      <w:r w:rsidR="00812C08" w:rsidRPr="002E6550">
        <w:rPr>
          <w:b/>
          <w:sz w:val="28"/>
          <w:szCs w:val="28"/>
        </w:rPr>
        <w:t xml:space="preserve"> </w:t>
      </w:r>
      <w:r w:rsidRPr="002E6550">
        <w:rPr>
          <w:sz w:val="28"/>
          <w:szCs w:val="28"/>
        </w:rPr>
        <w:t>S</w:t>
      </w:r>
      <w:r w:rsidRPr="002E6550">
        <w:rPr>
          <w:sz w:val="28"/>
          <w:szCs w:val="28"/>
          <w:vertAlign w:val="subscript"/>
        </w:rPr>
        <w:t>круг</w:t>
      </w:r>
      <w:r w:rsidRPr="002E6550">
        <w:rPr>
          <w:sz w:val="28"/>
          <w:szCs w:val="28"/>
        </w:rPr>
        <w:t xml:space="preserve"> -</w:t>
      </w:r>
      <w:r w:rsidR="00812C08" w:rsidRPr="002E6550">
        <w:rPr>
          <w:sz w:val="28"/>
          <w:szCs w:val="28"/>
        </w:rPr>
        <w:t xml:space="preserve"> </w:t>
      </w:r>
      <w:r w:rsidRPr="002E6550">
        <w:rPr>
          <w:sz w:val="28"/>
          <w:szCs w:val="28"/>
        </w:rPr>
        <w:t>S</w:t>
      </w:r>
      <w:r w:rsidRPr="002E6550">
        <w:rPr>
          <w:sz w:val="28"/>
          <w:szCs w:val="28"/>
          <w:vertAlign w:val="subscript"/>
        </w:rPr>
        <w:t>сегм</w:t>
      </w:r>
      <w:r w:rsidR="00812C08" w:rsidRPr="002E6550">
        <w:rPr>
          <w:sz w:val="28"/>
          <w:szCs w:val="28"/>
          <w:vertAlign w:val="subscript"/>
        </w:rPr>
        <w:t xml:space="preserve"> </w:t>
      </w:r>
      <w:r w:rsidRPr="002E6550">
        <w:rPr>
          <w:b/>
          <w:sz w:val="28"/>
          <w:szCs w:val="28"/>
        </w:rPr>
        <w:t>(1.3)</w:t>
      </w:r>
    </w:p>
    <w:p w:rsidR="00D31E79" w:rsidRPr="002E6550" w:rsidRDefault="00D31E79" w:rsidP="00812C08">
      <w:pPr>
        <w:pStyle w:val="16095006"/>
        <w:rPr>
          <w:b/>
          <w:sz w:val="28"/>
          <w:szCs w:val="28"/>
        </w:rPr>
      </w:pPr>
    </w:p>
    <w:p w:rsidR="004776A8" w:rsidRPr="002E6550" w:rsidRDefault="004776A8" w:rsidP="00812C08">
      <w:pPr>
        <w:pStyle w:val="16095006"/>
        <w:rPr>
          <w:sz w:val="28"/>
          <w:szCs w:val="28"/>
        </w:rPr>
      </w:pPr>
      <w:r w:rsidRPr="002E6550">
        <w:rPr>
          <w:b/>
          <w:sz w:val="28"/>
          <w:szCs w:val="28"/>
        </w:rPr>
        <w:t xml:space="preserve">Вычисление площади зонта </w:t>
      </w:r>
      <w:r w:rsidRPr="002E6550">
        <w:rPr>
          <w:sz w:val="28"/>
          <w:szCs w:val="28"/>
        </w:rPr>
        <w:t>3 вид (пирамидальный)</w:t>
      </w:r>
    </w:p>
    <w:p w:rsidR="004776A8" w:rsidRPr="002E6550" w:rsidRDefault="002E6550" w:rsidP="00812C08">
      <w:pPr>
        <w:pStyle w:val="16095006"/>
        <w:rPr>
          <w:sz w:val="28"/>
          <w:szCs w:val="28"/>
        </w:rPr>
      </w:pPr>
      <w:r w:rsidRPr="002E6550">
        <w:rPr>
          <w:sz w:val="28"/>
          <w:szCs w:val="28"/>
        </w:rPr>
        <w:br w:type="page"/>
      </w:r>
      <w:r w:rsidR="00EC027B">
        <w:rPr>
          <w:noProof/>
        </w:rPr>
        <w:pict>
          <v:line id="_x0000_s1056" style="position:absolute;left:0;text-align:left;flip:y;z-index:251699712" from="189pt,18.8pt" to="189pt,63.8pt">
            <v:stroke dashstyle="longDash"/>
          </v:line>
        </w:pict>
      </w:r>
      <w:r w:rsidR="00EC027B">
        <w:rPr>
          <w:noProof/>
        </w:rPr>
        <w:pict>
          <v:line id="_x0000_s1057" style="position:absolute;left:0;text-align:left;flip:x y;z-index:251617792" from="189pt,14.9pt" to="234pt,59.9pt"/>
        </w:pict>
      </w:r>
      <w:r w:rsidR="00EC027B">
        <w:rPr>
          <w:noProof/>
        </w:rPr>
        <w:pict>
          <v:line id="_x0000_s1058" style="position:absolute;left:0;text-align:left;flip:y;z-index:251616768" from="135pt,14.9pt" to="189pt,68.9pt"/>
        </w:pict>
      </w:r>
      <w:r w:rsidR="00EC027B">
        <w:rPr>
          <w:noProof/>
        </w:rPr>
        <w:pict>
          <v:line id="_x0000_s1059" style="position:absolute;left:0;text-align:left;flip:x y;z-index:251615744" from="189pt,14.9pt" to="207pt,68.9pt"/>
        </w:pict>
      </w:r>
      <w:r w:rsidR="00EC027B">
        <w:rPr>
          <w:noProof/>
        </w:rPr>
        <w:pict>
          <v:line id="_x0000_s1060" style="position:absolute;left:0;text-align:left;flip:y;z-index:251614720" from="162pt,14.9pt" to="189pt,59.9pt"/>
        </w:pict>
      </w:r>
      <w:r w:rsidRPr="002E6550">
        <w:rPr>
          <w:sz w:val="28"/>
          <w:szCs w:val="28"/>
        </w:rPr>
        <w:t>h</w:t>
      </w:r>
    </w:p>
    <w:p w:rsidR="004776A8" w:rsidRPr="002E6550" w:rsidRDefault="004776A8" w:rsidP="00812C08">
      <w:pPr>
        <w:pStyle w:val="16095006"/>
        <w:rPr>
          <w:sz w:val="28"/>
          <w:szCs w:val="28"/>
        </w:rPr>
      </w:pPr>
    </w:p>
    <w:p w:rsidR="004776A8" w:rsidRPr="002E6550" w:rsidRDefault="00EC027B" w:rsidP="00812C08">
      <w:pPr>
        <w:pStyle w:val="16095006"/>
        <w:rPr>
          <w:sz w:val="28"/>
          <w:szCs w:val="28"/>
        </w:rPr>
      </w:pPr>
      <w:r>
        <w:rPr>
          <w:noProof/>
        </w:rPr>
        <w:pict>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_x0000_s1061" type="#_x0000_t7" style="position:absolute;left:0;text-align:left;margin-left:135pt;margin-top:10.7pt;width:99pt;height:9pt;z-index:-251702784">
            <v:stroke dashstyle="dash"/>
          </v:shape>
        </w:pict>
      </w:r>
      <w:r w:rsidR="004776A8" w:rsidRPr="002E6550">
        <w:rPr>
          <w:sz w:val="28"/>
          <w:szCs w:val="28"/>
        </w:rPr>
        <w:t>a</w:t>
      </w:r>
    </w:p>
    <w:p w:rsidR="004776A8" w:rsidRPr="002E6550" w:rsidRDefault="007C423D" w:rsidP="00812C08">
      <w:pPr>
        <w:pStyle w:val="16095006"/>
        <w:rPr>
          <w:sz w:val="28"/>
          <w:szCs w:val="28"/>
        </w:rPr>
      </w:pPr>
      <w:r w:rsidRPr="002E6550">
        <w:rPr>
          <w:sz w:val="28"/>
          <w:szCs w:val="28"/>
        </w:rPr>
        <w:t>Рисунок</w:t>
      </w:r>
      <w:r w:rsidR="00566387" w:rsidRPr="002E6550">
        <w:rPr>
          <w:sz w:val="28"/>
          <w:szCs w:val="28"/>
        </w:rPr>
        <w:t xml:space="preserve"> 1.11</w:t>
      </w:r>
      <w:r w:rsidR="004776A8" w:rsidRPr="002E6550">
        <w:rPr>
          <w:sz w:val="28"/>
          <w:szCs w:val="28"/>
        </w:rPr>
        <w:t xml:space="preserve"> – Зонт пирамидальный</w:t>
      </w:r>
    </w:p>
    <w:p w:rsidR="00D31E79" w:rsidRPr="002E6550" w:rsidRDefault="00D31E79" w:rsidP="00812C08">
      <w:pPr>
        <w:pStyle w:val="16095006"/>
        <w:rPr>
          <w:sz w:val="28"/>
          <w:szCs w:val="28"/>
        </w:rPr>
      </w:pPr>
    </w:p>
    <w:p w:rsidR="004776A8" w:rsidRPr="002E6550" w:rsidRDefault="004776A8" w:rsidP="00812C08">
      <w:pPr>
        <w:pStyle w:val="16095006"/>
        <w:rPr>
          <w:b/>
          <w:sz w:val="28"/>
          <w:szCs w:val="28"/>
        </w:rPr>
      </w:pPr>
      <w:r w:rsidRPr="002E6550">
        <w:rPr>
          <w:b/>
          <w:sz w:val="28"/>
          <w:szCs w:val="28"/>
        </w:rPr>
        <w:t>S</w:t>
      </w:r>
      <w:r w:rsidRPr="002E6550">
        <w:rPr>
          <w:b/>
          <w:sz w:val="28"/>
          <w:szCs w:val="28"/>
          <w:vertAlign w:val="subscript"/>
        </w:rPr>
        <w:t>зонт</w:t>
      </w:r>
      <w:r w:rsidR="00D31E79" w:rsidRPr="002E6550">
        <w:rPr>
          <w:b/>
          <w:sz w:val="28"/>
          <w:szCs w:val="28"/>
          <w:vertAlign w:val="subscript"/>
        </w:rPr>
        <w:t xml:space="preserve"> </w:t>
      </w:r>
      <w:r w:rsidR="00D31E79" w:rsidRPr="002E6550">
        <w:rPr>
          <w:b/>
          <w:sz w:val="28"/>
          <w:szCs w:val="28"/>
        </w:rPr>
        <w:t xml:space="preserve">= </w:t>
      </w:r>
      <w:r w:rsidRPr="002E6550">
        <w:rPr>
          <w:sz w:val="28"/>
          <w:szCs w:val="28"/>
        </w:rPr>
        <w:t xml:space="preserve">сумма площадей всех сторон </w:t>
      </w:r>
      <w:r w:rsidRPr="002E6550">
        <w:rPr>
          <w:b/>
          <w:sz w:val="28"/>
          <w:szCs w:val="28"/>
        </w:rPr>
        <w:t>(</w:t>
      </w:r>
      <w:r w:rsidRPr="002E6550">
        <w:rPr>
          <w:sz w:val="28"/>
          <w:szCs w:val="28"/>
        </w:rPr>
        <w:t>равнобедренных треугольников</w:t>
      </w:r>
      <w:r w:rsidR="00D31E79" w:rsidRPr="002E6550">
        <w:rPr>
          <w:b/>
          <w:sz w:val="28"/>
          <w:szCs w:val="28"/>
        </w:rPr>
        <w:t>) (1.4)</w:t>
      </w:r>
    </w:p>
    <w:p w:rsidR="00D31E79" w:rsidRPr="002E6550" w:rsidRDefault="00D31E79" w:rsidP="00812C08">
      <w:pPr>
        <w:pStyle w:val="16095006"/>
        <w:rPr>
          <w:b/>
          <w:sz w:val="28"/>
          <w:szCs w:val="28"/>
        </w:rPr>
      </w:pPr>
    </w:p>
    <w:p w:rsidR="00E17A45" w:rsidRPr="002E6550" w:rsidRDefault="004776A8" w:rsidP="00812C08">
      <w:pPr>
        <w:pStyle w:val="16095006"/>
        <w:rPr>
          <w:sz w:val="28"/>
          <w:szCs w:val="28"/>
        </w:rPr>
      </w:pPr>
      <w:r w:rsidRPr="002E6550">
        <w:rPr>
          <w:b/>
          <w:sz w:val="28"/>
          <w:szCs w:val="28"/>
        </w:rPr>
        <w:t>S</w:t>
      </w:r>
      <w:r w:rsidRPr="002E6550">
        <w:rPr>
          <w:b/>
          <w:sz w:val="28"/>
          <w:szCs w:val="28"/>
          <w:vertAlign w:val="subscript"/>
        </w:rPr>
        <w:t>стор</w:t>
      </w:r>
      <w:r w:rsidRPr="002E6550">
        <w:rPr>
          <w:sz w:val="28"/>
          <w:szCs w:val="28"/>
        </w:rPr>
        <w:t xml:space="preserve"> =</w:t>
      </w:r>
      <w:r w:rsidR="00812C08" w:rsidRPr="002E6550">
        <w:rPr>
          <w:sz w:val="28"/>
          <w:szCs w:val="28"/>
        </w:rPr>
        <w:t xml:space="preserve"> </w:t>
      </w:r>
      <w:r w:rsidRPr="002E6550">
        <w:rPr>
          <w:sz w:val="28"/>
          <w:szCs w:val="28"/>
        </w:rPr>
        <w:t>½ * a * h, где a – основание; h – высота треугольника</w:t>
      </w:r>
    </w:p>
    <w:p w:rsidR="009D3C62" w:rsidRPr="002E6550" w:rsidRDefault="004776A8" w:rsidP="00812C08">
      <w:pPr>
        <w:pStyle w:val="16095006"/>
        <w:rPr>
          <w:sz w:val="28"/>
          <w:szCs w:val="28"/>
        </w:rPr>
      </w:pPr>
      <w:r w:rsidRPr="002E6550">
        <w:rPr>
          <w:b/>
          <w:sz w:val="28"/>
          <w:szCs w:val="28"/>
        </w:rPr>
        <w:t>S</w:t>
      </w:r>
      <w:r w:rsidRPr="002E6550">
        <w:rPr>
          <w:b/>
          <w:sz w:val="28"/>
          <w:szCs w:val="28"/>
          <w:vertAlign w:val="subscript"/>
        </w:rPr>
        <w:t xml:space="preserve">зонт </w:t>
      </w:r>
      <w:r w:rsidRPr="002E6550">
        <w:rPr>
          <w:b/>
          <w:sz w:val="28"/>
          <w:szCs w:val="28"/>
        </w:rPr>
        <w:t xml:space="preserve">= </w:t>
      </w:r>
      <w:r w:rsidRPr="002E6550">
        <w:rPr>
          <w:sz w:val="28"/>
          <w:szCs w:val="28"/>
        </w:rPr>
        <w:t>S</w:t>
      </w:r>
      <w:r w:rsidRPr="002E6550">
        <w:rPr>
          <w:sz w:val="28"/>
          <w:szCs w:val="28"/>
          <w:vertAlign w:val="subscript"/>
        </w:rPr>
        <w:t xml:space="preserve">a </w:t>
      </w:r>
      <w:r w:rsidRPr="002E6550">
        <w:rPr>
          <w:sz w:val="28"/>
          <w:szCs w:val="28"/>
        </w:rPr>
        <w:t>* 2 + S</w:t>
      </w:r>
      <w:r w:rsidRPr="002E6550">
        <w:rPr>
          <w:sz w:val="28"/>
          <w:szCs w:val="28"/>
          <w:vertAlign w:val="subscript"/>
        </w:rPr>
        <w:t xml:space="preserve">b </w:t>
      </w:r>
      <w:r w:rsidRPr="002E6550">
        <w:rPr>
          <w:sz w:val="28"/>
          <w:szCs w:val="28"/>
        </w:rPr>
        <w:t>* 2</w:t>
      </w:r>
    </w:p>
    <w:p w:rsidR="00712D99" w:rsidRPr="002E6550" w:rsidRDefault="00712D99" w:rsidP="00812C08">
      <w:pPr>
        <w:pStyle w:val="16095006"/>
        <w:rPr>
          <w:b/>
          <w:sz w:val="28"/>
          <w:szCs w:val="28"/>
        </w:rPr>
      </w:pPr>
    </w:p>
    <w:p w:rsidR="004776A8" w:rsidRPr="002E6550" w:rsidRDefault="004776A8" w:rsidP="00812C08">
      <w:pPr>
        <w:pStyle w:val="16095006"/>
        <w:rPr>
          <w:sz w:val="28"/>
          <w:szCs w:val="28"/>
        </w:rPr>
      </w:pPr>
      <w:r w:rsidRPr="002E6550">
        <w:rPr>
          <w:b/>
          <w:sz w:val="28"/>
          <w:szCs w:val="28"/>
        </w:rPr>
        <w:t>Вычисление площади отвода с прямой шейкой</w:t>
      </w:r>
    </w:p>
    <w:p w:rsidR="00292DC0" w:rsidRPr="002E6550" w:rsidRDefault="00292DC0" w:rsidP="00812C08">
      <w:pPr>
        <w:pStyle w:val="16095006"/>
        <w:rPr>
          <w:sz w:val="28"/>
          <w:szCs w:val="28"/>
        </w:rPr>
      </w:pPr>
    </w:p>
    <w:p w:rsidR="004776A8" w:rsidRPr="002E6550" w:rsidRDefault="00EC027B" w:rsidP="00812C08">
      <w:pPr>
        <w:pStyle w:val="16095006"/>
        <w:rPr>
          <w:sz w:val="28"/>
          <w:szCs w:val="28"/>
        </w:rPr>
      </w:pPr>
      <w:r>
        <w:rPr>
          <w:noProof/>
        </w:rPr>
        <w:pict>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1062" type="#_x0000_t19" style="position:absolute;left:0;text-align:left;margin-left:189pt;margin-top:9.15pt;width:63pt;height:54pt;flip:x;z-index:251630080">
            <v:stroke dashstyle="dash"/>
          </v:shape>
        </w:pict>
      </w:r>
      <w:r>
        <w:rPr>
          <w:noProof/>
        </w:rPr>
        <w:pict>
          <v:line id="_x0000_s1063" style="position:absolute;left:0;text-align:left;z-index:251629056" from="261pt,9.15pt" to="261pt,45.15pt"/>
        </w:pict>
      </w:r>
      <w:r>
        <w:rPr>
          <w:noProof/>
        </w:rPr>
        <w:pict>
          <v:line id="_x0000_s1064" style="position:absolute;left:0;text-align:left;flip:y;z-index:251627008" from="243pt,18.15pt" to="243pt,54.15pt"/>
        </w:pict>
      </w:r>
      <w:r>
        <w:rPr>
          <w:noProof/>
        </w:rPr>
        <w:pict>
          <v:line id="_x0000_s1065" style="position:absolute;left:0;text-align:left;flip:y;z-index:251628032" from="243pt,9.15pt" to="261pt,18.15pt"/>
        </w:pict>
      </w:r>
      <w:r>
        <w:rPr>
          <w:noProof/>
        </w:rPr>
        <w:pict>
          <v:line id="_x0000_s1066" style="position:absolute;left:0;text-align:left;z-index:251633152" from="162pt,6.45pt" to="189pt,7.2pt">
            <v:stroke endarrow="block"/>
          </v:line>
        </w:pict>
      </w:r>
      <w:r>
        <w:rPr>
          <w:noProof/>
        </w:rPr>
        <w:pict>
          <v:line id="_x0000_s1067" style="position:absolute;left:0;text-align:left;flip:x y;z-index:251632128" from="225pt,16.2pt" to="315pt,24.45pt">
            <v:stroke endarrow="block"/>
          </v:line>
        </w:pict>
      </w:r>
      <w:r>
        <w:rPr>
          <w:noProof/>
        </w:rPr>
        <w:pict>
          <v:shape id="_x0000_s1068" type="#_x0000_t19" style="position:absolute;left:0;text-align:left;margin-left:182.75pt;margin-top:-11.45pt;width:48.9pt;height:78.4pt;rotation:15977765fd;z-index:251622912" coordsize="21600,31139" adj="-5455306,1746551,,21450" path="wr-21600,-150,21600,43050,2542,,19305,31139nfewr-21600,-150,21600,43050,2542,,19305,31139l,21450nsxe">
            <v:path o:connectlocs="2542,0;19305,31139;0,21450"/>
          </v:shape>
        </w:pict>
      </w:r>
      <w:r>
        <w:rPr>
          <w:noProof/>
        </w:rPr>
        <w:pict>
          <v:line id="_x0000_s1069" style="position:absolute;left:0;text-align:left;flip:y;z-index:251639296" from="234pt,20.4pt" to="234pt,47.4pt">
            <v:stroke dashstyle="dash"/>
          </v:line>
        </w:pict>
      </w:r>
      <w:r w:rsidR="004776A8" w:rsidRPr="002E6550">
        <w:rPr>
          <w:sz w:val="28"/>
          <w:szCs w:val="28"/>
        </w:rPr>
        <w:t>Затылочная часть (затылок)</w:t>
      </w:r>
    </w:p>
    <w:p w:rsidR="004776A8" w:rsidRPr="002E6550" w:rsidRDefault="00EC027B" w:rsidP="00812C08">
      <w:pPr>
        <w:pStyle w:val="16095006"/>
        <w:rPr>
          <w:sz w:val="28"/>
          <w:szCs w:val="28"/>
        </w:rPr>
      </w:pPr>
      <w:r>
        <w:rPr>
          <w:noProof/>
        </w:rPr>
        <w:pict>
          <v:line id="_x0000_s1070" style="position:absolute;left:0;text-align:left;flip:y;z-index:251636224" from="3in,12.75pt" to="3in,39.75pt" strokecolor="red">
            <v:stroke dashstyle="dash"/>
          </v:line>
        </w:pict>
      </w:r>
      <w:r>
        <w:rPr>
          <w:noProof/>
        </w:rPr>
        <w:pict>
          <v:line id="_x0000_s1071" style="position:absolute;left:0;text-align:left;flip:y;z-index:251638272" from="234pt,3.75pt" to="261pt,3.75pt">
            <v:stroke dashstyle="dash"/>
          </v:line>
        </w:pict>
      </w:r>
      <w:r>
        <w:rPr>
          <w:noProof/>
        </w:rPr>
        <w:pict>
          <v:line id="_x0000_s1072" style="position:absolute;left:0;text-align:left;flip:y;z-index:251637248" from="3in,2.55pt" to="234pt,11.55pt">
            <v:stroke dashstyle="dash"/>
          </v:line>
        </w:pict>
      </w:r>
      <w:r>
        <w:rPr>
          <w:noProof/>
        </w:rPr>
        <w:pict>
          <v:line id="_x0000_s1073" style="position:absolute;left:0;text-align:left;flip:x;z-index:251635200" from="180pt,13.55pt" to="3in,13.55pt" strokecolor="red">
            <v:stroke dashstyle="dash"/>
          </v:line>
        </w:pict>
      </w:r>
      <w:r>
        <w:rPr>
          <w:noProof/>
        </w:rPr>
        <w:pict>
          <v:line id="_x0000_s1074" style="position:absolute;left:0;text-align:left;flip:y;z-index:251624960" from="3in,13.55pt" to="243pt,13.55pt"/>
        </w:pict>
      </w:r>
      <w:r>
        <w:rPr>
          <w:noProof/>
        </w:rPr>
        <w:pict>
          <v:line id="_x0000_s1075" style="position:absolute;left:0;text-align:left;z-index:251623936" from="234pt,13.55pt" to="234pt,22.55pt"/>
        </w:pict>
      </w:r>
      <w:r>
        <w:rPr>
          <w:noProof/>
        </w:rPr>
        <w:pict>
          <v:line id="_x0000_s1076" style="position:absolute;left:0;text-align:left;z-index:251621888" from="3in,13.55pt" to="3in,31.55pt"/>
        </w:pict>
      </w:r>
      <w:r>
        <w:rPr>
          <w:noProof/>
        </w:rPr>
        <w:pict>
          <v:line id="_x0000_s1077" style="position:absolute;left:0;text-align:left;flip:y;z-index:251625984" from="243pt,4.55pt" to="261pt,13.55pt"/>
        </w:pict>
      </w:r>
      <w:r>
        <w:rPr>
          <w:noProof/>
        </w:rPr>
        <w:pict>
          <v:line id="_x0000_s1078" style="position:absolute;left:0;text-align:left;flip:y;z-index:251631104" from="180pt,19.1pt" to="198pt,28.1pt">
            <v:stroke dashstyle="dash"/>
          </v:line>
        </w:pict>
      </w:r>
      <w:r w:rsidR="002E6550" w:rsidRPr="002E6550">
        <w:rPr>
          <w:sz w:val="28"/>
          <w:szCs w:val="28"/>
        </w:rPr>
        <w:t xml:space="preserve">                                                                        </w:t>
      </w:r>
      <w:r w:rsidR="004776A8" w:rsidRPr="002E6550">
        <w:rPr>
          <w:sz w:val="28"/>
          <w:szCs w:val="28"/>
        </w:rPr>
        <w:t>Фасонная часть</w:t>
      </w:r>
    </w:p>
    <w:p w:rsidR="002E6550" w:rsidRPr="002E6550" w:rsidRDefault="00EC027B" w:rsidP="00812C08">
      <w:pPr>
        <w:pStyle w:val="16095006"/>
        <w:rPr>
          <w:sz w:val="28"/>
          <w:szCs w:val="28"/>
        </w:rPr>
      </w:pPr>
      <w:r>
        <w:rPr>
          <w:noProof/>
        </w:rPr>
        <w:pict>
          <v:line id="_x0000_s1079" style="position:absolute;left:0;text-align:left;flip:x y;z-index:251634176" from="225pt,1.05pt" to="297pt,19.05pt">
            <v:stroke endarrow="block"/>
          </v:line>
        </w:pict>
      </w:r>
      <w:r>
        <w:rPr>
          <w:noProof/>
        </w:rPr>
        <w:pict>
          <v:line id="_x0000_s1080" style="position:absolute;left:0;text-align:left;flip:y;z-index:251653632" from="3in,10.05pt" to="234pt,19.05pt"/>
        </w:pict>
      </w:r>
      <w:r>
        <w:rPr>
          <w:noProof/>
        </w:rPr>
        <w:pict>
          <v:line id="_x0000_s1081" style="position:absolute;left:0;text-align:left;flip:x;z-index:251652608" from="180pt,19.05pt" to="3in,19.05pt" strokeweight="1pt"/>
        </w:pict>
      </w:r>
      <w:r>
        <w:rPr>
          <w:noProof/>
        </w:rPr>
        <w:pict>
          <v:line id="_x0000_s1082" style="position:absolute;left:0;text-align:left;z-index:251676160" from="198pt,-.15pt" to="234pt,-.15pt">
            <v:stroke dashstyle="dash"/>
          </v:line>
        </w:pict>
      </w:r>
    </w:p>
    <w:p w:rsidR="00292DC0" w:rsidRPr="002E6550" w:rsidRDefault="002E6550" w:rsidP="00812C08">
      <w:pPr>
        <w:pStyle w:val="16095006"/>
        <w:rPr>
          <w:sz w:val="28"/>
          <w:szCs w:val="28"/>
        </w:rPr>
      </w:pPr>
      <w:r w:rsidRPr="002E6550">
        <w:rPr>
          <w:sz w:val="28"/>
          <w:szCs w:val="28"/>
        </w:rPr>
        <w:t xml:space="preserve">                                                                    </w:t>
      </w:r>
      <w:r w:rsidR="004776A8" w:rsidRPr="002E6550">
        <w:rPr>
          <w:sz w:val="28"/>
          <w:szCs w:val="28"/>
        </w:rPr>
        <w:t>Шеечная часть (шейка)</w:t>
      </w:r>
    </w:p>
    <w:p w:rsidR="00E17A45" w:rsidRPr="002E6550" w:rsidRDefault="007C423D" w:rsidP="00812C08">
      <w:pPr>
        <w:pStyle w:val="16095006"/>
        <w:rPr>
          <w:sz w:val="28"/>
          <w:szCs w:val="28"/>
        </w:rPr>
      </w:pPr>
      <w:r w:rsidRPr="002E6550">
        <w:rPr>
          <w:sz w:val="28"/>
          <w:szCs w:val="28"/>
        </w:rPr>
        <w:t>Рисунок</w:t>
      </w:r>
      <w:r w:rsidR="00812C08" w:rsidRPr="002E6550">
        <w:rPr>
          <w:sz w:val="28"/>
          <w:szCs w:val="28"/>
        </w:rPr>
        <w:t xml:space="preserve"> </w:t>
      </w:r>
      <w:r w:rsidR="004776A8" w:rsidRPr="002E6550">
        <w:rPr>
          <w:sz w:val="28"/>
          <w:szCs w:val="28"/>
        </w:rPr>
        <w:t>1.</w:t>
      </w:r>
      <w:r w:rsidR="00E17A45" w:rsidRPr="002E6550">
        <w:rPr>
          <w:sz w:val="28"/>
          <w:szCs w:val="28"/>
        </w:rPr>
        <w:t>12</w:t>
      </w:r>
      <w:r w:rsidR="004776A8" w:rsidRPr="002E6550">
        <w:rPr>
          <w:sz w:val="28"/>
          <w:szCs w:val="28"/>
        </w:rPr>
        <w:t xml:space="preserve"> </w:t>
      </w:r>
      <w:r w:rsidR="00292DC0" w:rsidRPr="002E6550">
        <w:rPr>
          <w:sz w:val="28"/>
          <w:szCs w:val="28"/>
        </w:rPr>
        <w:t>–</w:t>
      </w:r>
      <w:r w:rsidR="004776A8" w:rsidRPr="002E6550">
        <w:rPr>
          <w:sz w:val="28"/>
          <w:szCs w:val="28"/>
        </w:rPr>
        <w:t xml:space="preserve"> Отвод</w:t>
      </w:r>
    </w:p>
    <w:p w:rsidR="00D31E79" w:rsidRPr="002E6550" w:rsidRDefault="00D31E79" w:rsidP="00812C08">
      <w:pPr>
        <w:pStyle w:val="16095006"/>
        <w:rPr>
          <w:sz w:val="28"/>
          <w:szCs w:val="28"/>
        </w:rPr>
      </w:pPr>
    </w:p>
    <w:p w:rsidR="002E6550" w:rsidRPr="002E6550" w:rsidRDefault="004776A8" w:rsidP="00812C08">
      <w:pPr>
        <w:pStyle w:val="16095006"/>
        <w:rPr>
          <w:sz w:val="28"/>
          <w:szCs w:val="28"/>
        </w:rPr>
      </w:pPr>
      <w:r w:rsidRPr="002E6550">
        <w:rPr>
          <w:sz w:val="28"/>
          <w:szCs w:val="28"/>
        </w:rPr>
        <w:t xml:space="preserve">При вычислении площади отвода с прямой шейкой сначала вычисляется площадь “шейки”, затем площадь “затылка” и после чего вычисляется площадь фасонной части. Площади “затылка” и “шейки” вычисляются легко. Они представляют собой прямоугольники, вырезанные из металла и вычисляются по формуле </w:t>
      </w:r>
    </w:p>
    <w:p w:rsidR="002E6550" w:rsidRPr="002E6550" w:rsidRDefault="002E6550" w:rsidP="00812C08">
      <w:pPr>
        <w:pStyle w:val="16095006"/>
        <w:rPr>
          <w:sz w:val="28"/>
          <w:szCs w:val="28"/>
        </w:rPr>
      </w:pPr>
    </w:p>
    <w:p w:rsidR="002E6550" w:rsidRPr="002E6550" w:rsidRDefault="004776A8" w:rsidP="00812C08">
      <w:pPr>
        <w:pStyle w:val="16095006"/>
        <w:rPr>
          <w:sz w:val="28"/>
          <w:szCs w:val="28"/>
        </w:rPr>
      </w:pPr>
      <w:r w:rsidRPr="002E6550">
        <w:rPr>
          <w:sz w:val="28"/>
          <w:szCs w:val="28"/>
        </w:rPr>
        <w:t xml:space="preserve">S = a * b, </w:t>
      </w:r>
    </w:p>
    <w:p w:rsidR="002E6550" w:rsidRPr="002E6550" w:rsidRDefault="002E6550" w:rsidP="00812C08">
      <w:pPr>
        <w:pStyle w:val="16095006"/>
        <w:rPr>
          <w:sz w:val="28"/>
          <w:szCs w:val="28"/>
        </w:rPr>
      </w:pPr>
    </w:p>
    <w:p w:rsidR="002E6550" w:rsidRPr="002E6550" w:rsidRDefault="004776A8" w:rsidP="00812C08">
      <w:pPr>
        <w:pStyle w:val="16095006"/>
        <w:rPr>
          <w:sz w:val="28"/>
          <w:szCs w:val="28"/>
        </w:rPr>
      </w:pPr>
      <w:r w:rsidRPr="002E6550">
        <w:rPr>
          <w:sz w:val="28"/>
          <w:szCs w:val="28"/>
        </w:rPr>
        <w:t xml:space="preserve">где a и b являются смежными сторонами прямоугольника. Труднее вычисляется площадь фасонной части. Сначала вычисляется периметр одной стороны шейки затем другой стороны шейки (в случае если шейка одинакова с обеих сторон). Затем как видно на рис. 1.5.5 остается вычислить площадь сегмента, которая вычисляется по формуле </w:t>
      </w:r>
    </w:p>
    <w:p w:rsidR="002E6550" w:rsidRPr="002E6550" w:rsidRDefault="002E6550" w:rsidP="00812C08">
      <w:pPr>
        <w:pStyle w:val="16095006"/>
        <w:rPr>
          <w:sz w:val="28"/>
          <w:szCs w:val="28"/>
        </w:rPr>
      </w:pPr>
    </w:p>
    <w:p w:rsidR="004776A8" w:rsidRPr="002E6550" w:rsidRDefault="004776A8" w:rsidP="00812C08">
      <w:pPr>
        <w:pStyle w:val="16095006"/>
        <w:rPr>
          <w:sz w:val="28"/>
          <w:szCs w:val="28"/>
        </w:rPr>
      </w:pPr>
      <w:r w:rsidRPr="002E6550">
        <w:rPr>
          <w:sz w:val="28"/>
          <w:szCs w:val="28"/>
        </w:rPr>
        <w:t>S</w:t>
      </w:r>
      <w:r w:rsidRPr="002E6550">
        <w:rPr>
          <w:sz w:val="28"/>
          <w:szCs w:val="28"/>
          <w:vertAlign w:val="subscript"/>
        </w:rPr>
        <w:t>сегм</w:t>
      </w:r>
      <w:r w:rsidRPr="002E6550">
        <w:rPr>
          <w:sz w:val="28"/>
          <w:szCs w:val="28"/>
        </w:rPr>
        <w:t xml:space="preserve"> = (πR</w:t>
      </w:r>
      <w:r w:rsidRPr="002E6550">
        <w:rPr>
          <w:sz w:val="28"/>
          <w:szCs w:val="28"/>
          <w:vertAlign w:val="superscript"/>
        </w:rPr>
        <w:t xml:space="preserve">2 </w:t>
      </w:r>
      <w:r w:rsidRPr="002E6550">
        <w:rPr>
          <w:sz w:val="28"/>
          <w:szCs w:val="28"/>
        </w:rPr>
        <w:t>/360) * a.</w:t>
      </w:r>
    </w:p>
    <w:p w:rsidR="002E6550" w:rsidRPr="002E6550" w:rsidRDefault="002E6550" w:rsidP="00812C08">
      <w:pPr>
        <w:pStyle w:val="16095006"/>
        <w:rPr>
          <w:sz w:val="28"/>
          <w:szCs w:val="28"/>
        </w:rPr>
      </w:pPr>
    </w:p>
    <w:p w:rsidR="004776A8" w:rsidRPr="002E6550" w:rsidRDefault="004776A8" w:rsidP="00812C08">
      <w:pPr>
        <w:pStyle w:val="16095006"/>
        <w:rPr>
          <w:sz w:val="28"/>
          <w:szCs w:val="28"/>
        </w:rPr>
      </w:pPr>
      <w:r w:rsidRPr="002E6550">
        <w:rPr>
          <w:sz w:val="28"/>
          <w:szCs w:val="28"/>
        </w:rPr>
        <w:t>Общая площадь получается из суммы частей всех вычисленных площадей и представляет собой формулу:</w:t>
      </w:r>
    </w:p>
    <w:p w:rsidR="002E6550" w:rsidRPr="002E6550" w:rsidRDefault="002E6550" w:rsidP="00812C08">
      <w:pPr>
        <w:pStyle w:val="16095006"/>
        <w:rPr>
          <w:sz w:val="28"/>
          <w:szCs w:val="28"/>
        </w:rPr>
      </w:pPr>
    </w:p>
    <w:p w:rsidR="004776A8" w:rsidRPr="002E6550" w:rsidRDefault="004776A8" w:rsidP="00812C08">
      <w:pPr>
        <w:pStyle w:val="16095006"/>
        <w:rPr>
          <w:b/>
          <w:sz w:val="28"/>
          <w:szCs w:val="28"/>
        </w:rPr>
      </w:pPr>
      <w:r w:rsidRPr="002E6550">
        <w:rPr>
          <w:b/>
          <w:sz w:val="28"/>
          <w:szCs w:val="28"/>
        </w:rPr>
        <w:t>S</w:t>
      </w:r>
      <w:r w:rsidRPr="002E6550">
        <w:rPr>
          <w:b/>
          <w:sz w:val="28"/>
          <w:szCs w:val="28"/>
          <w:vertAlign w:val="subscript"/>
        </w:rPr>
        <w:t>отв.</w:t>
      </w:r>
      <w:r w:rsidRPr="002E6550">
        <w:rPr>
          <w:b/>
          <w:sz w:val="28"/>
          <w:szCs w:val="28"/>
        </w:rPr>
        <w:t xml:space="preserve"> = S</w:t>
      </w:r>
      <w:r w:rsidRPr="002E6550">
        <w:rPr>
          <w:b/>
          <w:sz w:val="28"/>
          <w:szCs w:val="28"/>
          <w:vertAlign w:val="subscript"/>
        </w:rPr>
        <w:t>ш.</w:t>
      </w:r>
      <w:r w:rsidRPr="002E6550">
        <w:rPr>
          <w:b/>
          <w:sz w:val="28"/>
          <w:szCs w:val="28"/>
        </w:rPr>
        <w:t xml:space="preserve"> + S</w:t>
      </w:r>
      <w:r w:rsidRPr="002E6550">
        <w:rPr>
          <w:b/>
          <w:sz w:val="28"/>
          <w:szCs w:val="28"/>
          <w:vertAlign w:val="subscript"/>
        </w:rPr>
        <w:t>з.</w:t>
      </w:r>
      <w:r w:rsidRPr="002E6550">
        <w:rPr>
          <w:b/>
          <w:sz w:val="28"/>
          <w:szCs w:val="28"/>
        </w:rPr>
        <w:t xml:space="preserve"> + S</w:t>
      </w:r>
      <w:r w:rsidRPr="002E6550">
        <w:rPr>
          <w:b/>
          <w:sz w:val="28"/>
          <w:szCs w:val="28"/>
          <w:vertAlign w:val="subscript"/>
        </w:rPr>
        <w:t>ф.</w:t>
      </w:r>
      <w:r w:rsidR="00812C08" w:rsidRPr="002E6550">
        <w:rPr>
          <w:b/>
          <w:sz w:val="28"/>
          <w:szCs w:val="28"/>
        </w:rPr>
        <w:t xml:space="preserve"> </w:t>
      </w:r>
      <w:r w:rsidRPr="002E6550">
        <w:rPr>
          <w:sz w:val="28"/>
          <w:szCs w:val="28"/>
        </w:rPr>
        <w:t>где</w:t>
      </w:r>
      <w:r w:rsidR="00812C08" w:rsidRPr="002E6550">
        <w:rPr>
          <w:b/>
          <w:sz w:val="28"/>
          <w:szCs w:val="28"/>
        </w:rPr>
        <w:t xml:space="preserve"> </w:t>
      </w:r>
      <w:r w:rsidRPr="002E6550">
        <w:rPr>
          <w:b/>
          <w:sz w:val="28"/>
          <w:szCs w:val="28"/>
        </w:rPr>
        <w:t>(1.5)</w:t>
      </w:r>
    </w:p>
    <w:p w:rsidR="002E6550" w:rsidRPr="002E6550" w:rsidRDefault="002E6550" w:rsidP="00812C08">
      <w:pPr>
        <w:pStyle w:val="16095006"/>
        <w:rPr>
          <w:b/>
          <w:sz w:val="28"/>
          <w:szCs w:val="28"/>
        </w:rPr>
      </w:pPr>
    </w:p>
    <w:p w:rsidR="004776A8" w:rsidRPr="002E6550" w:rsidRDefault="004776A8" w:rsidP="00812C08">
      <w:pPr>
        <w:pStyle w:val="16095006"/>
        <w:rPr>
          <w:sz w:val="28"/>
          <w:szCs w:val="28"/>
        </w:rPr>
      </w:pPr>
      <w:r w:rsidRPr="002E6550">
        <w:rPr>
          <w:b/>
          <w:sz w:val="28"/>
          <w:szCs w:val="28"/>
        </w:rPr>
        <w:t>S</w:t>
      </w:r>
      <w:r w:rsidRPr="002E6550">
        <w:rPr>
          <w:b/>
          <w:sz w:val="28"/>
          <w:szCs w:val="28"/>
          <w:vertAlign w:val="subscript"/>
        </w:rPr>
        <w:t>ш.</w:t>
      </w:r>
      <w:r w:rsidRPr="002E6550">
        <w:rPr>
          <w:b/>
          <w:sz w:val="28"/>
          <w:szCs w:val="28"/>
        </w:rPr>
        <w:t xml:space="preserve"> –</w:t>
      </w:r>
      <w:r w:rsidRPr="002E6550">
        <w:rPr>
          <w:sz w:val="28"/>
          <w:szCs w:val="28"/>
        </w:rPr>
        <w:t xml:space="preserve"> площадь шейки;</w:t>
      </w:r>
    </w:p>
    <w:p w:rsidR="004776A8" w:rsidRPr="002E6550" w:rsidRDefault="004776A8" w:rsidP="00812C08">
      <w:pPr>
        <w:pStyle w:val="16095006"/>
        <w:rPr>
          <w:sz w:val="28"/>
          <w:szCs w:val="28"/>
        </w:rPr>
      </w:pPr>
      <w:r w:rsidRPr="002E6550">
        <w:rPr>
          <w:b/>
          <w:sz w:val="28"/>
          <w:szCs w:val="28"/>
        </w:rPr>
        <w:t>S</w:t>
      </w:r>
      <w:r w:rsidRPr="002E6550">
        <w:rPr>
          <w:b/>
          <w:sz w:val="28"/>
          <w:szCs w:val="28"/>
          <w:vertAlign w:val="subscript"/>
        </w:rPr>
        <w:t>з.</w:t>
      </w:r>
      <w:r w:rsidRPr="002E6550">
        <w:rPr>
          <w:b/>
          <w:sz w:val="28"/>
          <w:szCs w:val="28"/>
        </w:rPr>
        <w:t xml:space="preserve"> – </w:t>
      </w:r>
      <w:r w:rsidRPr="002E6550">
        <w:rPr>
          <w:sz w:val="28"/>
          <w:szCs w:val="28"/>
        </w:rPr>
        <w:t>площадь затылка;</w:t>
      </w:r>
    </w:p>
    <w:p w:rsidR="004776A8" w:rsidRPr="002E6550" w:rsidRDefault="004776A8" w:rsidP="00812C08">
      <w:pPr>
        <w:pStyle w:val="16095006"/>
        <w:rPr>
          <w:b/>
          <w:sz w:val="28"/>
          <w:szCs w:val="28"/>
        </w:rPr>
      </w:pPr>
      <w:r w:rsidRPr="002E6550">
        <w:rPr>
          <w:b/>
          <w:sz w:val="28"/>
          <w:szCs w:val="28"/>
        </w:rPr>
        <w:t>S</w:t>
      </w:r>
      <w:r w:rsidRPr="002E6550">
        <w:rPr>
          <w:b/>
          <w:sz w:val="28"/>
          <w:szCs w:val="28"/>
          <w:vertAlign w:val="subscript"/>
        </w:rPr>
        <w:t>ф.</w:t>
      </w:r>
      <w:r w:rsidRPr="002E6550">
        <w:rPr>
          <w:b/>
          <w:sz w:val="28"/>
          <w:szCs w:val="28"/>
        </w:rPr>
        <w:t xml:space="preserve"> – </w:t>
      </w:r>
      <w:r w:rsidRPr="002E6550">
        <w:rPr>
          <w:sz w:val="28"/>
          <w:szCs w:val="28"/>
        </w:rPr>
        <w:t>площадь фасонной части.</w:t>
      </w:r>
    </w:p>
    <w:p w:rsidR="002E6550" w:rsidRPr="002E6550" w:rsidRDefault="004776A8" w:rsidP="00812C08">
      <w:pPr>
        <w:pStyle w:val="16095006"/>
        <w:rPr>
          <w:b/>
          <w:sz w:val="28"/>
          <w:szCs w:val="28"/>
        </w:rPr>
      </w:pPr>
      <w:r w:rsidRPr="002E6550">
        <w:rPr>
          <w:sz w:val="28"/>
          <w:szCs w:val="28"/>
        </w:rPr>
        <w:t>Далее</w:t>
      </w:r>
      <w:r w:rsidR="00812C08" w:rsidRPr="002E6550">
        <w:rPr>
          <w:b/>
          <w:sz w:val="28"/>
          <w:szCs w:val="28"/>
        </w:rPr>
        <w:t xml:space="preserve"> </w:t>
      </w:r>
    </w:p>
    <w:p w:rsidR="002E6550" w:rsidRPr="002E6550" w:rsidRDefault="002E6550" w:rsidP="00812C08">
      <w:pPr>
        <w:pStyle w:val="16095006"/>
        <w:rPr>
          <w:b/>
          <w:sz w:val="28"/>
          <w:szCs w:val="28"/>
        </w:rPr>
      </w:pPr>
    </w:p>
    <w:p w:rsidR="002E6550" w:rsidRPr="002E6550" w:rsidRDefault="004776A8" w:rsidP="00812C08">
      <w:pPr>
        <w:pStyle w:val="16095006"/>
        <w:rPr>
          <w:sz w:val="28"/>
          <w:szCs w:val="28"/>
        </w:rPr>
      </w:pPr>
      <w:r w:rsidRPr="002E6550">
        <w:rPr>
          <w:b/>
          <w:sz w:val="28"/>
          <w:szCs w:val="28"/>
        </w:rPr>
        <w:t>S</w:t>
      </w:r>
      <w:r w:rsidRPr="002E6550">
        <w:rPr>
          <w:b/>
          <w:sz w:val="28"/>
          <w:szCs w:val="28"/>
          <w:vertAlign w:val="subscript"/>
        </w:rPr>
        <w:t>ш.</w:t>
      </w:r>
      <w:r w:rsidRPr="002E6550">
        <w:rPr>
          <w:b/>
          <w:sz w:val="28"/>
          <w:szCs w:val="28"/>
        </w:rPr>
        <w:t xml:space="preserve"> = S</w:t>
      </w:r>
      <w:r w:rsidRPr="002E6550">
        <w:rPr>
          <w:b/>
          <w:sz w:val="28"/>
          <w:szCs w:val="28"/>
          <w:vertAlign w:val="subscript"/>
        </w:rPr>
        <w:t>з.</w:t>
      </w:r>
      <w:r w:rsidRPr="002E6550">
        <w:rPr>
          <w:b/>
          <w:sz w:val="28"/>
          <w:szCs w:val="28"/>
        </w:rPr>
        <w:t>= a * b</w:t>
      </w:r>
      <w:r w:rsidRPr="002E6550">
        <w:rPr>
          <w:sz w:val="28"/>
          <w:szCs w:val="28"/>
        </w:rPr>
        <w:t xml:space="preserve">, </w:t>
      </w:r>
    </w:p>
    <w:p w:rsidR="002E6550" w:rsidRPr="002E6550" w:rsidRDefault="002E6550" w:rsidP="00812C08">
      <w:pPr>
        <w:pStyle w:val="16095006"/>
        <w:rPr>
          <w:sz w:val="28"/>
          <w:szCs w:val="28"/>
        </w:rPr>
      </w:pPr>
    </w:p>
    <w:p w:rsidR="004776A8" w:rsidRPr="002E6550" w:rsidRDefault="004776A8" w:rsidP="00812C08">
      <w:pPr>
        <w:pStyle w:val="16095006"/>
        <w:rPr>
          <w:sz w:val="28"/>
          <w:szCs w:val="28"/>
        </w:rPr>
      </w:pPr>
      <w:r w:rsidRPr="002E6550">
        <w:rPr>
          <w:sz w:val="28"/>
          <w:szCs w:val="28"/>
        </w:rPr>
        <w:t>где a и b стороны прямоугольника</w:t>
      </w:r>
      <w:r w:rsidRPr="002E6550">
        <w:rPr>
          <w:b/>
          <w:sz w:val="28"/>
          <w:szCs w:val="28"/>
        </w:rPr>
        <w:t xml:space="preserve">. </w:t>
      </w:r>
      <w:r w:rsidRPr="002E6550">
        <w:rPr>
          <w:sz w:val="28"/>
          <w:szCs w:val="28"/>
        </w:rPr>
        <w:t>Особое внимание уделяется вычислению площади фасонной части как видно на рис 1.5.6 она состоит из трех частей – S</w:t>
      </w:r>
      <w:r w:rsidRPr="002E6550">
        <w:rPr>
          <w:sz w:val="28"/>
          <w:szCs w:val="28"/>
          <w:vertAlign w:val="subscript"/>
        </w:rPr>
        <w:t>сегм</w:t>
      </w:r>
      <w:r w:rsidRPr="002E6550">
        <w:rPr>
          <w:sz w:val="28"/>
          <w:szCs w:val="28"/>
        </w:rPr>
        <w:t>, S</w:t>
      </w:r>
      <w:r w:rsidRPr="002E6550">
        <w:rPr>
          <w:sz w:val="28"/>
          <w:szCs w:val="28"/>
          <w:vertAlign w:val="subscript"/>
        </w:rPr>
        <w:t>1</w:t>
      </w:r>
      <w:r w:rsidRPr="002E6550">
        <w:rPr>
          <w:sz w:val="28"/>
          <w:szCs w:val="28"/>
        </w:rPr>
        <w:t>, S</w:t>
      </w:r>
      <w:r w:rsidRPr="002E6550">
        <w:rPr>
          <w:sz w:val="28"/>
          <w:szCs w:val="28"/>
          <w:vertAlign w:val="subscript"/>
        </w:rPr>
        <w:t>2</w:t>
      </w:r>
      <w:r w:rsidRPr="002E6550">
        <w:rPr>
          <w:sz w:val="28"/>
          <w:szCs w:val="28"/>
        </w:rPr>
        <w:t xml:space="preserve"> и вычисляется по формуле:</w:t>
      </w:r>
    </w:p>
    <w:p w:rsidR="002E6550" w:rsidRPr="002E6550" w:rsidRDefault="002E6550" w:rsidP="00812C08">
      <w:pPr>
        <w:pStyle w:val="16095006"/>
        <w:rPr>
          <w:sz w:val="28"/>
          <w:szCs w:val="28"/>
        </w:rPr>
      </w:pPr>
    </w:p>
    <w:p w:rsidR="004776A8" w:rsidRPr="002E6550" w:rsidRDefault="004776A8" w:rsidP="00812C08">
      <w:pPr>
        <w:pStyle w:val="16095006"/>
        <w:rPr>
          <w:b/>
          <w:sz w:val="28"/>
          <w:szCs w:val="28"/>
        </w:rPr>
      </w:pPr>
      <w:r w:rsidRPr="002E6550">
        <w:rPr>
          <w:b/>
          <w:sz w:val="28"/>
          <w:szCs w:val="28"/>
        </w:rPr>
        <w:t>S</w:t>
      </w:r>
      <w:r w:rsidRPr="002E6550">
        <w:rPr>
          <w:b/>
          <w:sz w:val="28"/>
          <w:szCs w:val="28"/>
          <w:vertAlign w:val="subscript"/>
        </w:rPr>
        <w:t>ф.</w:t>
      </w:r>
      <w:r w:rsidRPr="002E6550">
        <w:rPr>
          <w:sz w:val="28"/>
          <w:szCs w:val="28"/>
          <w:vertAlign w:val="subscript"/>
        </w:rPr>
        <w:t xml:space="preserve"> </w:t>
      </w:r>
      <w:r w:rsidRPr="002E6550">
        <w:rPr>
          <w:sz w:val="28"/>
          <w:szCs w:val="28"/>
        </w:rPr>
        <w:t>= (S</w:t>
      </w:r>
      <w:r w:rsidRPr="002E6550">
        <w:rPr>
          <w:sz w:val="28"/>
          <w:szCs w:val="28"/>
          <w:vertAlign w:val="subscript"/>
        </w:rPr>
        <w:t>сегм</w:t>
      </w:r>
      <w:r w:rsidRPr="002E6550">
        <w:rPr>
          <w:sz w:val="28"/>
          <w:szCs w:val="28"/>
        </w:rPr>
        <w:t xml:space="preserve"> * 2) + S</w:t>
      </w:r>
      <w:r w:rsidRPr="002E6550">
        <w:rPr>
          <w:sz w:val="28"/>
          <w:szCs w:val="28"/>
          <w:vertAlign w:val="subscript"/>
        </w:rPr>
        <w:t>1</w:t>
      </w:r>
      <w:r w:rsidRPr="002E6550">
        <w:rPr>
          <w:sz w:val="28"/>
          <w:szCs w:val="28"/>
        </w:rPr>
        <w:t xml:space="preserve"> + S</w:t>
      </w:r>
      <w:r w:rsidRPr="002E6550">
        <w:rPr>
          <w:sz w:val="28"/>
          <w:szCs w:val="28"/>
          <w:vertAlign w:val="subscript"/>
        </w:rPr>
        <w:t>2</w:t>
      </w:r>
      <w:r w:rsidR="00812C08" w:rsidRPr="002E6550">
        <w:rPr>
          <w:sz w:val="28"/>
          <w:szCs w:val="28"/>
          <w:vertAlign w:val="subscript"/>
        </w:rPr>
        <w:t xml:space="preserve"> </w:t>
      </w:r>
      <w:r w:rsidRPr="002E6550">
        <w:rPr>
          <w:sz w:val="28"/>
          <w:szCs w:val="28"/>
        </w:rPr>
        <w:t>где</w:t>
      </w:r>
      <w:r w:rsidR="00812C08" w:rsidRPr="002E6550">
        <w:rPr>
          <w:sz w:val="28"/>
          <w:szCs w:val="28"/>
        </w:rPr>
        <w:t xml:space="preserve"> </w:t>
      </w:r>
      <w:r w:rsidRPr="002E6550">
        <w:rPr>
          <w:b/>
          <w:sz w:val="28"/>
          <w:szCs w:val="28"/>
        </w:rPr>
        <w:t>(1.6)</w:t>
      </w:r>
    </w:p>
    <w:p w:rsidR="004776A8" w:rsidRPr="002E6550" w:rsidRDefault="004776A8" w:rsidP="00812C08">
      <w:pPr>
        <w:pStyle w:val="16095006"/>
        <w:rPr>
          <w:sz w:val="28"/>
          <w:szCs w:val="28"/>
        </w:rPr>
      </w:pPr>
      <w:r w:rsidRPr="002E6550">
        <w:rPr>
          <w:sz w:val="28"/>
          <w:szCs w:val="28"/>
        </w:rPr>
        <w:t>S</w:t>
      </w:r>
      <w:r w:rsidRPr="002E6550">
        <w:rPr>
          <w:sz w:val="28"/>
          <w:szCs w:val="28"/>
          <w:vertAlign w:val="subscript"/>
        </w:rPr>
        <w:t>сегм</w:t>
      </w:r>
      <w:r w:rsidRPr="002E6550">
        <w:rPr>
          <w:sz w:val="28"/>
          <w:szCs w:val="28"/>
        </w:rPr>
        <w:t xml:space="preserve"> = (πR</w:t>
      </w:r>
      <w:r w:rsidRPr="002E6550">
        <w:rPr>
          <w:sz w:val="28"/>
          <w:szCs w:val="28"/>
          <w:vertAlign w:val="superscript"/>
        </w:rPr>
        <w:t xml:space="preserve">2 </w:t>
      </w:r>
      <w:r w:rsidRPr="002E6550">
        <w:rPr>
          <w:sz w:val="28"/>
          <w:szCs w:val="28"/>
        </w:rPr>
        <w:t>/360) * a.</w:t>
      </w:r>
    </w:p>
    <w:p w:rsidR="004776A8" w:rsidRPr="002E6550" w:rsidRDefault="004776A8" w:rsidP="00812C08">
      <w:pPr>
        <w:pStyle w:val="16095006"/>
        <w:rPr>
          <w:sz w:val="28"/>
          <w:szCs w:val="28"/>
        </w:rPr>
      </w:pPr>
      <w:r w:rsidRPr="002E6550">
        <w:rPr>
          <w:sz w:val="28"/>
          <w:szCs w:val="28"/>
        </w:rPr>
        <w:t>S</w:t>
      </w:r>
      <w:r w:rsidRPr="002E6550">
        <w:rPr>
          <w:sz w:val="28"/>
          <w:szCs w:val="28"/>
          <w:vertAlign w:val="subscript"/>
        </w:rPr>
        <w:t>1</w:t>
      </w:r>
      <w:r w:rsidRPr="002E6550">
        <w:rPr>
          <w:sz w:val="28"/>
          <w:szCs w:val="28"/>
        </w:rPr>
        <w:t xml:space="preserve"> = S</w:t>
      </w:r>
      <w:r w:rsidRPr="002E6550">
        <w:rPr>
          <w:sz w:val="28"/>
          <w:szCs w:val="28"/>
          <w:vertAlign w:val="subscript"/>
        </w:rPr>
        <w:t>2</w:t>
      </w:r>
      <w:r w:rsidRPr="002E6550">
        <w:rPr>
          <w:sz w:val="28"/>
          <w:szCs w:val="28"/>
        </w:rPr>
        <w:t xml:space="preserve"> = a * b, где</w:t>
      </w:r>
    </w:p>
    <w:p w:rsidR="002E6550" w:rsidRPr="002E6550" w:rsidRDefault="002E6550" w:rsidP="00812C08">
      <w:pPr>
        <w:pStyle w:val="16095006"/>
        <w:rPr>
          <w:sz w:val="28"/>
          <w:szCs w:val="28"/>
        </w:rPr>
      </w:pPr>
    </w:p>
    <w:p w:rsidR="004776A8" w:rsidRPr="002E6550" w:rsidRDefault="004776A8" w:rsidP="00812C08">
      <w:pPr>
        <w:pStyle w:val="16095006"/>
        <w:rPr>
          <w:sz w:val="28"/>
          <w:szCs w:val="28"/>
        </w:rPr>
      </w:pPr>
      <w:r w:rsidRPr="002E6550">
        <w:rPr>
          <w:sz w:val="28"/>
          <w:szCs w:val="28"/>
        </w:rPr>
        <w:t>сторона a =</w:t>
      </w:r>
      <w:r w:rsidR="00812C08" w:rsidRPr="002E6550">
        <w:rPr>
          <w:sz w:val="28"/>
          <w:szCs w:val="28"/>
        </w:rPr>
        <w:t xml:space="preserve"> </w:t>
      </w:r>
      <w:r w:rsidRPr="002E6550">
        <w:rPr>
          <w:sz w:val="28"/>
          <w:szCs w:val="28"/>
        </w:rPr>
        <w:t>высоте фасонной части отвода;</w:t>
      </w:r>
    </w:p>
    <w:p w:rsidR="002926F4" w:rsidRPr="002E6550" w:rsidRDefault="004776A8" w:rsidP="00812C08">
      <w:pPr>
        <w:pStyle w:val="16095006"/>
        <w:rPr>
          <w:sz w:val="28"/>
          <w:szCs w:val="28"/>
        </w:rPr>
      </w:pPr>
      <w:r w:rsidRPr="002E6550">
        <w:rPr>
          <w:sz w:val="28"/>
          <w:szCs w:val="28"/>
        </w:rPr>
        <w:t>сторона b = половине длины шейки.</w:t>
      </w:r>
    </w:p>
    <w:p w:rsidR="002E6550" w:rsidRPr="002E6550" w:rsidRDefault="002E6550" w:rsidP="00812C08">
      <w:pPr>
        <w:pStyle w:val="16095006"/>
        <w:rPr>
          <w:sz w:val="28"/>
          <w:szCs w:val="28"/>
        </w:rPr>
      </w:pPr>
    </w:p>
    <w:p w:rsidR="004776A8" w:rsidRPr="002E6550" w:rsidRDefault="002E6550" w:rsidP="00812C08">
      <w:pPr>
        <w:pStyle w:val="16095006"/>
        <w:rPr>
          <w:sz w:val="28"/>
          <w:szCs w:val="28"/>
          <w:vertAlign w:val="subscript"/>
        </w:rPr>
      </w:pPr>
      <w:r w:rsidRPr="002E6550">
        <w:rPr>
          <w:sz w:val="28"/>
          <w:szCs w:val="28"/>
        </w:rPr>
        <w:br w:type="page"/>
      </w:r>
      <w:r w:rsidR="00EC027B">
        <w:rPr>
          <w:noProof/>
        </w:rPr>
        <w:pict>
          <v:line id="_x0000_s1083" style="position:absolute;left:0;text-align:left;flip:x;z-index:251650560" from="243pt,11.85pt" to="306pt,47.85pt">
            <v:stroke endarrow="block"/>
          </v:line>
        </w:pict>
      </w:r>
      <w:r w:rsidRPr="002E6550">
        <w:rPr>
          <w:sz w:val="28"/>
          <w:szCs w:val="28"/>
        </w:rPr>
        <w:t xml:space="preserve">                                                                          </w:t>
      </w:r>
      <w:r w:rsidR="004776A8" w:rsidRPr="002E6550">
        <w:rPr>
          <w:sz w:val="28"/>
          <w:szCs w:val="28"/>
        </w:rPr>
        <w:t>S</w:t>
      </w:r>
      <w:r w:rsidR="004776A8" w:rsidRPr="002E6550">
        <w:rPr>
          <w:sz w:val="28"/>
          <w:szCs w:val="28"/>
          <w:vertAlign w:val="subscript"/>
        </w:rPr>
        <w:t>1</w:t>
      </w:r>
    </w:p>
    <w:p w:rsidR="004776A8" w:rsidRPr="002E6550" w:rsidRDefault="00EC027B" w:rsidP="00812C08">
      <w:pPr>
        <w:pStyle w:val="16095006"/>
        <w:rPr>
          <w:sz w:val="28"/>
          <w:szCs w:val="28"/>
        </w:rPr>
      </w:pPr>
      <w:r>
        <w:rPr>
          <w:noProof/>
        </w:rPr>
        <w:pict>
          <v:line id="_x0000_s1084" style="position:absolute;left:0;text-align:left;flip:x y;z-index:251641344" from="261pt,9.15pt" to="261pt,50.7pt"/>
        </w:pict>
      </w:r>
      <w:r>
        <w:rPr>
          <w:noProof/>
        </w:rPr>
        <w:pict>
          <v:shape id="_x0000_s1085" type="#_x0000_t19" style="position:absolute;left:0;text-align:left;margin-left:180pt;margin-top:8.4pt;width:45pt;height:45.75pt;flip:x;z-index:251643392" coordsize="21600,26189" adj="-5608570,815338,,21536" path="wr-21600,-64,21600,43136,1665,,21093,26189nfewr-21600,-64,21600,43136,1665,,21093,26189l,21536nsxe">
            <v:path o:connectlocs="1665,0;21093,26189;0,21536"/>
          </v:shape>
        </w:pict>
      </w:r>
      <w:r>
        <w:rPr>
          <w:noProof/>
        </w:rPr>
        <w:pict>
          <v:line id="_x0000_s1086" style="position:absolute;left:0;text-align:left;flip:y;z-index:251649536" from="225pt,9.15pt" to="261pt,9.15pt"/>
        </w:pict>
      </w:r>
      <w:r>
        <w:rPr>
          <w:noProof/>
        </w:rPr>
        <w:pict>
          <v:line id="_x0000_s1087" style="position:absolute;left:0;text-align:left;flip:x y;z-index:251645440" from="225pt,9.15pt" to="225pt,59.7pt">
            <v:stroke dashstyle="dash"/>
          </v:line>
        </w:pict>
      </w:r>
      <w:r>
        <w:rPr>
          <w:noProof/>
        </w:rPr>
        <w:pict>
          <v:line id="_x0000_s1088" style="position:absolute;left:0;text-align:left;z-index:251647488" from="108pt,8.55pt" to="198pt,17.55pt">
            <v:stroke endarrow="block"/>
          </v:line>
        </w:pict>
      </w:r>
      <w:r w:rsidR="004776A8" w:rsidRPr="002E6550">
        <w:rPr>
          <w:sz w:val="28"/>
          <w:szCs w:val="28"/>
        </w:rPr>
        <w:t>Площадь сегмента</w:t>
      </w:r>
      <w:r w:rsidR="00812C08" w:rsidRPr="002E6550">
        <w:rPr>
          <w:sz w:val="28"/>
          <w:szCs w:val="28"/>
        </w:rPr>
        <w:t xml:space="preserve"> </w:t>
      </w:r>
      <w:r w:rsidR="004776A8" w:rsidRPr="002E6550">
        <w:rPr>
          <w:sz w:val="28"/>
          <w:szCs w:val="28"/>
        </w:rPr>
        <w:t>a</w:t>
      </w:r>
    </w:p>
    <w:p w:rsidR="004776A8" w:rsidRPr="002E6550" w:rsidRDefault="00EC027B" w:rsidP="00812C08">
      <w:pPr>
        <w:pStyle w:val="16095006"/>
        <w:rPr>
          <w:sz w:val="28"/>
          <w:szCs w:val="28"/>
        </w:rPr>
      </w:pPr>
      <w:r>
        <w:rPr>
          <w:noProof/>
        </w:rPr>
        <w:pict>
          <v:line id="_x0000_s1089" style="position:absolute;left:0;text-align:left;flip:y;z-index:251648512" from="225pt,12.75pt" to="261pt,12.75pt"/>
        </w:pict>
      </w:r>
      <w:r>
        <w:rPr>
          <w:noProof/>
        </w:rPr>
        <w:pict>
          <v:line id="_x0000_s1090" style="position:absolute;left:0;text-align:left;flip:x y;z-index:251644416" from="180pt,11.4pt" to="180pt,47.4pt"/>
        </w:pict>
      </w:r>
      <w:r>
        <w:rPr>
          <w:noProof/>
        </w:rPr>
        <w:pict>
          <v:line id="_x0000_s1091" style="position:absolute;left:0;text-align:left;flip:x;z-index:251646464" from="180pt,11.4pt" to="225pt,11.4pt">
            <v:stroke dashstyle="dash"/>
          </v:line>
        </w:pict>
      </w:r>
      <w:r>
        <w:rPr>
          <w:noProof/>
        </w:rPr>
        <w:pict>
          <v:line id="_x0000_s1092" style="position:absolute;left:0;text-align:left;flip:x y;z-index:251642368" from="225pt,11.4pt" to="225pt,47.4pt"/>
        </w:pict>
      </w:r>
      <w:r w:rsidR="004776A8" w:rsidRPr="002E6550">
        <w:rPr>
          <w:sz w:val="28"/>
          <w:szCs w:val="28"/>
        </w:rPr>
        <w:t>a</w:t>
      </w:r>
      <w:r w:rsidR="00812C08" w:rsidRPr="002E6550">
        <w:rPr>
          <w:sz w:val="28"/>
          <w:szCs w:val="28"/>
        </w:rPr>
        <w:t xml:space="preserve"> </w:t>
      </w:r>
      <w:r w:rsidR="004776A8" w:rsidRPr="002E6550">
        <w:rPr>
          <w:sz w:val="28"/>
          <w:szCs w:val="28"/>
        </w:rPr>
        <w:t>b</w:t>
      </w:r>
    </w:p>
    <w:p w:rsidR="004776A8" w:rsidRPr="002E6550" w:rsidRDefault="00EC027B" w:rsidP="00812C08">
      <w:pPr>
        <w:pStyle w:val="16095006"/>
        <w:rPr>
          <w:sz w:val="28"/>
          <w:szCs w:val="28"/>
        </w:rPr>
      </w:pPr>
      <w:r>
        <w:rPr>
          <w:noProof/>
        </w:rPr>
        <w:pict>
          <v:line id="_x0000_s1093" style="position:absolute;left:0;text-align:left;z-index:251651584" from="126pt,10.05pt" to="198pt,10.05pt">
            <v:stroke endarrow="block"/>
          </v:line>
        </w:pict>
      </w:r>
      <w:r>
        <w:rPr>
          <w:noProof/>
        </w:rPr>
        <w:pict>
          <v:line id="_x0000_s1094" style="position:absolute;left:0;text-align:left;flip:y;z-index:251640320" from="180pt,23.25pt" to="225pt,23.25pt"/>
        </w:pict>
      </w:r>
      <w:r w:rsidR="004776A8" w:rsidRPr="002E6550">
        <w:rPr>
          <w:sz w:val="28"/>
          <w:szCs w:val="28"/>
        </w:rPr>
        <w:t>S</w:t>
      </w:r>
      <w:r w:rsidR="004776A8" w:rsidRPr="002E6550">
        <w:rPr>
          <w:sz w:val="28"/>
          <w:szCs w:val="28"/>
          <w:vertAlign w:val="subscript"/>
        </w:rPr>
        <w:t>2</w:t>
      </w:r>
      <w:r w:rsidR="00812C08" w:rsidRPr="002E6550">
        <w:rPr>
          <w:sz w:val="28"/>
          <w:szCs w:val="28"/>
        </w:rPr>
        <w:t xml:space="preserve"> </w:t>
      </w:r>
      <w:r w:rsidR="004776A8" w:rsidRPr="002E6550">
        <w:rPr>
          <w:sz w:val="28"/>
          <w:szCs w:val="28"/>
        </w:rPr>
        <w:t>b</w:t>
      </w:r>
    </w:p>
    <w:p w:rsidR="00E17A45" w:rsidRPr="002E6550" w:rsidRDefault="007C423D" w:rsidP="00812C08">
      <w:pPr>
        <w:pStyle w:val="16095006"/>
        <w:rPr>
          <w:sz w:val="28"/>
          <w:szCs w:val="28"/>
        </w:rPr>
      </w:pPr>
      <w:r w:rsidRPr="002E6550">
        <w:rPr>
          <w:sz w:val="28"/>
          <w:szCs w:val="28"/>
        </w:rPr>
        <w:t>Рисунок</w:t>
      </w:r>
      <w:r w:rsidR="00E17A45" w:rsidRPr="002E6550">
        <w:rPr>
          <w:sz w:val="28"/>
          <w:szCs w:val="28"/>
        </w:rPr>
        <w:t xml:space="preserve"> 1.13</w:t>
      </w:r>
      <w:r w:rsidR="00292DC0" w:rsidRPr="002E6550">
        <w:rPr>
          <w:sz w:val="28"/>
          <w:szCs w:val="28"/>
        </w:rPr>
        <w:t xml:space="preserve"> –</w:t>
      </w:r>
      <w:r w:rsidR="004776A8" w:rsidRPr="002E6550">
        <w:rPr>
          <w:sz w:val="28"/>
          <w:szCs w:val="28"/>
        </w:rPr>
        <w:t xml:space="preserve"> Фасонная часть</w:t>
      </w:r>
    </w:p>
    <w:p w:rsidR="00712D99" w:rsidRPr="002E6550" w:rsidRDefault="00712D99" w:rsidP="00812C08">
      <w:pPr>
        <w:pStyle w:val="16095006"/>
        <w:rPr>
          <w:b/>
          <w:sz w:val="28"/>
          <w:szCs w:val="28"/>
        </w:rPr>
      </w:pPr>
    </w:p>
    <w:p w:rsidR="004776A8" w:rsidRPr="002E6550" w:rsidRDefault="004776A8" w:rsidP="00812C08">
      <w:pPr>
        <w:pStyle w:val="16095006"/>
        <w:rPr>
          <w:b/>
          <w:sz w:val="28"/>
          <w:szCs w:val="28"/>
        </w:rPr>
      </w:pPr>
      <w:r w:rsidRPr="002E6550">
        <w:rPr>
          <w:b/>
          <w:sz w:val="28"/>
          <w:szCs w:val="28"/>
        </w:rPr>
        <w:t>Вычисление площади перехода (1 вид центровой)</w:t>
      </w:r>
    </w:p>
    <w:p w:rsidR="002E6550" w:rsidRPr="002E6550" w:rsidRDefault="002E6550" w:rsidP="00812C08">
      <w:pPr>
        <w:pStyle w:val="16095006"/>
        <w:rPr>
          <w:b/>
          <w:sz w:val="28"/>
          <w:szCs w:val="28"/>
        </w:rPr>
      </w:pPr>
    </w:p>
    <w:p w:rsidR="004776A8" w:rsidRPr="002E6550" w:rsidRDefault="00EC027B" w:rsidP="00812C08">
      <w:pPr>
        <w:pStyle w:val="16095006"/>
        <w:rPr>
          <w:sz w:val="28"/>
          <w:szCs w:val="28"/>
        </w:rPr>
      </w:pPr>
      <w:r>
        <w:rPr>
          <w:noProof/>
        </w:rPr>
        <w:pict>
          <v:line id="_x0000_s1095" style="position:absolute;left:0;text-align:left;z-index:251663872" from="180pt,9.9pt" to="180pt,54.9pt">
            <v:stroke dashstyle="dash"/>
          </v:line>
        </w:pict>
      </w:r>
      <w:r>
        <w:rPr>
          <w:noProof/>
        </w:rPr>
        <w:pict>
          <v:line id="_x0000_s1096" style="position:absolute;left:0;text-align:left;z-index:251658752" from="153pt,18.9pt" to="153pt,63.9pt"/>
        </w:pict>
      </w:r>
      <w:r>
        <w:rPr>
          <w:noProof/>
        </w:rPr>
        <w:pict>
          <v:line id="_x0000_s1097" style="position:absolute;left:0;text-align:left;z-index:251656704" from="153pt,18.9pt" to="198pt,36.9pt"/>
        </w:pict>
      </w:r>
      <w:r>
        <w:rPr>
          <w:noProof/>
        </w:rPr>
        <w:pict>
          <v:line id="_x0000_s1098" style="position:absolute;left:0;text-align:left;z-index:251655680" from="180pt,9.9pt" to="3in,27.9pt"/>
        </w:pict>
      </w:r>
      <w:r>
        <w:rPr>
          <w:noProof/>
        </w:rPr>
        <w:pict>
          <v:line id="_x0000_s1099" style="position:absolute;left:0;text-align:left;flip:y;z-index:251654656" from="153pt,9.9pt" to="180pt,18.9pt"/>
        </w:pict>
      </w:r>
    </w:p>
    <w:p w:rsidR="004776A8" w:rsidRPr="002E6550" w:rsidRDefault="00EC027B" w:rsidP="00812C08">
      <w:pPr>
        <w:pStyle w:val="16095006"/>
        <w:rPr>
          <w:sz w:val="28"/>
          <w:szCs w:val="28"/>
        </w:rPr>
      </w:pPr>
      <w:r>
        <w:rPr>
          <w:noProof/>
        </w:rPr>
        <w:pict>
          <v:line id="_x0000_s1100" style="position:absolute;left:0;text-align:left;flip:y;z-index:251657728" from="198pt,4.05pt" to="3in,13.05pt"/>
        </w:pict>
      </w:r>
      <w:r>
        <w:rPr>
          <w:noProof/>
        </w:rPr>
        <w:pict>
          <v:line id="_x0000_s1101" style="position:absolute;left:0;text-align:left;flip:y;z-index:251661824" from="198pt,22.05pt" to="3in,31.05pt"/>
        </w:pict>
      </w:r>
      <w:r>
        <w:rPr>
          <w:noProof/>
        </w:rPr>
        <w:pict>
          <v:line id="_x0000_s1102" style="position:absolute;left:0;text-align:left;z-index:251662848" from="3in,4.05pt" to="3in,22.05pt"/>
        </w:pict>
      </w:r>
      <w:r>
        <w:rPr>
          <w:noProof/>
        </w:rPr>
        <w:pict>
          <v:line id="_x0000_s1103" style="position:absolute;left:0;text-align:left;z-index:251660800" from="198pt,13.05pt" to="198pt,31.05pt"/>
        </w:pict>
      </w:r>
      <w:r>
        <w:rPr>
          <w:noProof/>
        </w:rPr>
        <w:pict>
          <v:line id="_x0000_s1104" style="position:absolute;left:0;text-align:left;flip:y;z-index:251665920" from="180pt,22.05pt" to="3in,31.05pt">
            <v:stroke dashstyle="dash"/>
          </v:line>
        </w:pict>
      </w:r>
    </w:p>
    <w:p w:rsidR="002926F4" w:rsidRPr="002E6550" w:rsidRDefault="00EC027B" w:rsidP="00812C08">
      <w:pPr>
        <w:pStyle w:val="16095006"/>
        <w:rPr>
          <w:sz w:val="28"/>
          <w:szCs w:val="28"/>
        </w:rPr>
      </w:pPr>
      <w:r>
        <w:rPr>
          <w:noProof/>
        </w:rPr>
        <w:pict>
          <v:line id="_x0000_s1105" style="position:absolute;left:0;text-align:left;flip:y;z-index:251659776" from="153pt,6.9pt" to="198pt,15.9pt"/>
        </w:pict>
      </w:r>
      <w:r>
        <w:rPr>
          <w:noProof/>
        </w:rPr>
        <w:pict>
          <v:line id="_x0000_s1106" style="position:absolute;left:0;text-align:left;flip:y;z-index:251664896" from="153pt,6.9pt" to="180pt,15.9pt"/>
        </w:pict>
      </w:r>
    </w:p>
    <w:p w:rsidR="004776A8" w:rsidRPr="002E6550" w:rsidRDefault="007C423D" w:rsidP="00812C08">
      <w:pPr>
        <w:pStyle w:val="16095006"/>
        <w:rPr>
          <w:sz w:val="28"/>
          <w:szCs w:val="28"/>
        </w:rPr>
      </w:pPr>
      <w:r w:rsidRPr="002E6550">
        <w:rPr>
          <w:sz w:val="28"/>
          <w:szCs w:val="28"/>
        </w:rPr>
        <w:t>Рисунок</w:t>
      </w:r>
      <w:r w:rsidR="00E17A45" w:rsidRPr="002E6550">
        <w:rPr>
          <w:sz w:val="28"/>
          <w:szCs w:val="28"/>
        </w:rPr>
        <w:t xml:space="preserve"> 1.14</w:t>
      </w:r>
      <w:r w:rsidR="004776A8" w:rsidRPr="002E6550">
        <w:rPr>
          <w:sz w:val="28"/>
          <w:szCs w:val="28"/>
        </w:rPr>
        <w:t xml:space="preserve"> </w:t>
      </w:r>
      <w:r w:rsidR="00292DC0" w:rsidRPr="002E6550">
        <w:rPr>
          <w:sz w:val="28"/>
          <w:szCs w:val="28"/>
        </w:rPr>
        <w:t xml:space="preserve">– </w:t>
      </w:r>
      <w:r w:rsidR="004776A8" w:rsidRPr="002E6550">
        <w:rPr>
          <w:sz w:val="28"/>
          <w:szCs w:val="28"/>
        </w:rPr>
        <w:t>Переход центровой</w:t>
      </w:r>
    </w:p>
    <w:p w:rsidR="00E17A45" w:rsidRPr="002E6550" w:rsidRDefault="00E17A45" w:rsidP="00812C08">
      <w:pPr>
        <w:pStyle w:val="16095006"/>
        <w:rPr>
          <w:sz w:val="28"/>
          <w:szCs w:val="28"/>
        </w:rPr>
      </w:pPr>
    </w:p>
    <w:p w:rsidR="004776A8" w:rsidRPr="002E6550" w:rsidRDefault="004776A8" w:rsidP="00812C08">
      <w:pPr>
        <w:pStyle w:val="16095006"/>
        <w:rPr>
          <w:sz w:val="28"/>
          <w:szCs w:val="28"/>
        </w:rPr>
      </w:pPr>
      <w:r w:rsidRPr="002E6550">
        <w:rPr>
          <w:sz w:val="28"/>
          <w:szCs w:val="28"/>
        </w:rPr>
        <w:t>Площадь перехода вычисляется аналогично площади зонта трапециевидного (</w:t>
      </w:r>
      <w:r w:rsidRPr="002E6550">
        <w:rPr>
          <w:b/>
          <w:sz w:val="28"/>
          <w:szCs w:val="28"/>
        </w:rPr>
        <w:t>(</w:t>
      </w:r>
      <w:r w:rsidRPr="002E6550">
        <w:rPr>
          <w:sz w:val="28"/>
          <w:szCs w:val="28"/>
        </w:rPr>
        <w:t>a*b)/2)*h) и представляет собой сумму площадей всех сторон (трапеций).</w:t>
      </w:r>
    </w:p>
    <w:p w:rsidR="002E6550" w:rsidRPr="002E6550" w:rsidRDefault="002E6550" w:rsidP="00812C08">
      <w:pPr>
        <w:pStyle w:val="16095006"/>
        <w:rPr>
          <w:sz w:val="28"/>
          <w:szCs w:val="28"/>
        </w:rPr>
      </w:pPr>
    </w:p>
    <w:p w:rsidR="00D31E79" w:rsidRPr="002E6550" w:rsidRDefault="004776A8" w:rsidP="00812C08">
      <w:pPr>
        <w:pStyle w:val="16095006"/>
        <w:rPr>
          <w:b/>
          <w:sz w:val="28"/>
          <w:szCs w:val="28"/>
        </w:rPr>
      </w:pPr>
      <w:r w:rsidRPr="002E6550">
        <w:rPr>
          <w:b/>
          <w:sz w:val="28"/>
          <w:szCs w:val="28"/>
        </w:rPr>
        <w:t>S</w:t>
      </w:r>
      <w:r w:rsidRPr="002E6550">
        <w:rPr>
          <w:b/>
          <w:sz w:val="28"/>
          <w:szCs w:val="28"/>
          <w:vertAlign w:val="subscript"/>
        </w:rPr>
        <w:t>пер.</w:t>
      </w:r>
      <w:r w:rsidRPr="002E6550">
        <w:rPr>
          <w:sz w:val="28"/>
          <w:szCs w:val="28"/>
        </w:rPr>
        <w:t xml:space="preserve"> =</w:t>
      </w:r>
      <w:r w:rsidR="00812C08" w:rsidRPr="002E6550">
        <w:rPr>
          <w:sz w:val="28"/>
          <w:szCs w:val="28"/>
        </w:rPr>
        <w:t xml:space="preserve"> </w:t>
      </w:r>
      <w:r w:rsidRPr="002E6550">
        <w:rPr>
          <w:sz w:val="28"/>
          <w:szCs w:val="28"/>
        </w:rPr>
        <w:t>S</w:t>
      </w:r>
      <w:r w:rsidRPr="002E6550">
        <w:rPr>
          <w:sz w:val="28"/>
          <w:szCs w:val="28"/>
          <w:vertAlign w:val="subscript"/>
        </w:rPr>
        <w:t>1</w:t>
      </w:r>
      <w:r w:rsidRPr="002E6550">
        <w:rPr>
          <w:sz w:val="28"/>
          <w:szCs w:val="28"/>
        </w:rPr>
        <w:t xml:space="preserve"> + S</w:t>
      </w:r>
      <w:r w:rsidRPr="002E6550">
        <w:rPr>
          <w:sz w:val="28"/>
          <w:szCs w:val="28"/>
          <w:vertAlign w:val="subscript"/>
        </w:rPr>
        <w:t>2</w:t>
      </w:r>
      <w:r w:rsidRPr="002E6550">
        <w:rPr>
          <w:sz w:val="28"/>
          <w:szCs w:val="28"/>
        </w:rPr>
        <w:t xml:space="preserve"> + S</w:t>
      </w:r>
      <w:r w:rsidRPr="002E6550">
        <w:rPr>
          <w:sz w:val="28"/>
          <w:szCs w:val="28"/>
          <w:vertAlign w:val="subscript"/>
        </w:rPr>
        <w:t>3</w:t>
      </w:r>
      <w:r w:rsidRPr="002E6550">
        <w:rPr>
          <w:sz w:val="28"/>
          <w:szCs w:val="28"/>
        </w:rPr>
        <w:t xml:space="preserve"> + S</w:t>
      </w:r>
      <w:r w:rsidRPr="002E6550">
        <w:rPr>
          <w:sz w:val="28"/>
          <w:szCs w:val="28"/>
          <w:vertAlign w:val="subscript"/>
        </w:rPr>
        <w:t>4</w:t>
      </w:r>
      <w:r w:rsidR="00812C08" w:rsidRPr="002E6550">
        <w:rPr>
          <w:sz w:val="28"/>
          <w:szCs w:val="28"/>
          <w:vertAlign w:val="subscript"/>
        </w:rPr>
        <w:t xml:space="preserve"> </w:t>
      </w:r>
      <w:r w:rsidRPr="002E6550">
        <w:rPr>
          <w:b/>
          <w:sz w:val="28"/>
          <w:szCs w:val="28"/>
        </w:rPr>
        <w:t>(1.7)</w:t>
      </w:r>
    </w:p>
    <w:p w:rsidR="002E6550" w:rsidRPr="002E6550" w:rsidRDefault="002E6550" w:rsidP="00812C08">
      <w:pPr>
        <w:pStyle w:val="16095006"/>
        <w:rPr>
          <w:sz w:val="28"/>
          <w:szCs w:val="28"/>
        </w:rPr>
      </w:pPr>
    </w:p>
    <w:p w:rsidR="002926F4" w:rsidRPr="002E6550" w:rsidRDefault="004776A8" w:rsidP="00812C08">
      <w:pPr>
        <w:pStyle w:val="16095006"/>
        <w:rPr>
          <w:b/>
          <w:sz w:val="28"/>
          <w:szCs w:val="28"/>
        </w:rPr>
      </w:pPr>
      <w:r w:rsidRPr="002E6550">
        <w:rPr>
          <w:b/>
          <w:sz w:val="28"/>
          <w:szCs w:val="28"/>
        </w:rPr>
        <w:t>Вычисление площади перехода (2 вида одностороннего)</w:t>
      </w:r>
    </w:p>
    <w:p w:rsidR="002E6550" w:rsidRPr="002E6550" w:rsidRDefault="002E6550" w:rsidP="00812C08">
      <w:pPr>
        <w:pStyle w:val="16095006"/>
        <w:rPr>
          <w:b/>
          <w:sz w:val="28"/>
          <w:szCs w:val="28"/>
        </w:rPr>
      </w:pPr>
    </w:p>
    <w:p w:rsidR="004776A8" w:rsidRPr="002E6550" w:rsidRDefault="00EC027B" w:rsidP="00812C08">
      <w:pPr>
        <w:pStyle w:val="16095006"/>
        <w:rPr>
          <w:sz w:val="28"/>
          <w:szCs w:val="28"/>
        </w:rPr>
      </w:pPr>
      <w:r>
        <w:rPr>
          <w:noProof/>
        </w:rPr>
        <w:pict>
          <v:line id="_x0000_s1107" style="position:absolute;left:0;text-align:left;z-index:251666944" from="173.25pt,23.3pt" to="173.25pt,68.3pt"/>
        </w:pict>
      </w:r>
      <w:r>
        <w:rPr>
          <w:noProof/>
        </w:rPr>
        <w:pict>
          <v:line id="_x0000_s1108" style="position:absolute;left:0;text-align:left;flip:y;z-index:251671040" from="171.75pt,14.3pt" to="207.75pt,23.3pt"/>
        </w:pict>
      </w:r>
      <w:r>
        <w:rPr>
          <w:noProof/>
        </w:rPr>
        <w:pict>
          <v:line id="_x0000_s1109" style="position:absolute;left:0;text-align:left;z-index:251667968" from="171.75pt,23.3pt" to="225.75pt,23.3pt"/>
        </w:pict>
      </w:r>
      <w:r>
        <w:rPr>
          <w:noProof/>
        </w:rPr>
        <w:pict>
          <v:line id="_x0000_s1110" style="position:absolute;left:0;text-align:left;z-index:251673088" from="206.25pt,14.3pt" to="251.25pt,14.3pt"/>
        </w:pict>
      </w:r>
      <w:r>
        <w:rPr>
          <w:noProof/>
        </w:rPr>
        <w:pict>
          <v:line id="_x0000_s1111" style="position:absolute;left:0;text-align:left;flip:y;z-index:251672064" from="225.75pt,14.3pt" to="252.75pt,23.3pt"/>
        </w:pict>
      </w:r>
      <w:r>
        <w:rPr>
          <w:noProof/>
        </w:rPr>
        <w:pict>
          <v:line id="_x0000_s1112" style="position:absolute;left:0;text-align:left;z-index:251670016" from="226.5pt,23.3pt" to="226.5pt,50.3pt"/>
        </w:pict>
      </w:r>
      <w:r>
        <w:rPr>
          <w:noProof/>
        </w:rPr>
        <w:pict>
          <v:line id="_x0000_s1113" style="position:absolute;left:0;text-align:left;z-index:251675136" from="252.75pt,14.3pt" to="252.75pt,41.3pt"/>
        </w:pict>
      </w:r>
    </w:p>
    <w:p w:rsidR="004776A8" w:rsidRPr="002E6550" w:rsidRDefault="00EC027B" w:rsidP="00812C08">
      <w:pPr>
        <w:pStyle w:val="16095006"/>
        <w:rPr>
          <w:sz w:val="28"/>
          <w:szCs w:val="28"/>
        </w:rPr>
      </w:pPr>
      <w:r>
        <w:rPr>
          <w:noProof/>
        </w:rPr>
        <w:pict>
          <v:line id="_x0000_s1114" style="position:absolute;left:0;text-align:left;flip:y;z-index:251674112" from="228pt,17.45pt" to="255pt,26.45pt"/>
        </w:pict>
      </w:r>
    </w:p>
    <w:p w:rsidR="00E17A45" w:rsidRPr="002E6550" w:rsidRDefault="00EC027B" w:rsidP="00812C08">
      <w:pPr>
        <w:pStyle w:val="16095006"/>
        <w:rPr>
          <w:sz w:val="28"/>
          <w:szCs w:val="28"/>
        </w:rPr>
      </w:pPr>
      <w:r>
        <w:rPr>
          <w:noProof/>
        </w:rPr>
        <w:pict>
          <v:line id="_x0000_s1115" style="position:absolute;left:0;text-align:left;flip:y;z-index:251668992" from="171.75pt,2.3pt" to="225.75pt,20.3pt"/>
        </w:pict>
      </w:r>
    </w:p>
    <w:p w:rsidR="004776A8" w:rsidRPr="002E6550" w:rsidRDefault="007C423D" w:rsidP="00812C08">
      <w:pPr>
        <w:pStyle w:val="16095006"/>
        <w:rPr>
          <w:sz w:val="28"/>
          <w:szCs w:val="28"/>
        </w:rPr>
      </w:pPr>
      <w:r w:rsidRPr="002E6550">
        <w:rPr>
          <w:sz w:val="28"/>
          <w:szCs w:val="28"/>
        </w:rPr>
        <w:t>Рисунок</w:t>
      </w:r>
      <w:r w:rsidR="00E17A45" w:rsidRPr="002E6550">
        <w:rPr>
          <w:sz w:val="28"/>
          <w:szCs w:val="28"/>
        </w:rPr>
        <w:t xml:space="preserve"> 1.15</w:t>
      </w:r>
      <w:r w:rsidR="004776A8" w:rsidRPr="002E6550">
        <w:rPr>
          <w:sz w:val="28"/>
          <w:szCs w:val="28"/>
        </w:rPr>
        <w:t xml:space="preserve"> – Переход односторонний</w:t>
      </w:r>
    </w:p>
    <w:p w:rsidR="002E6550" w:rsidRPr="002E6550" w:rsidRDefault="002E6550" w:rsidP="00812C08">
      <w:pPr>
        <w:pStyle w:val="16095006"/>
        <w:rPr>
          <w:sz w:val="28"/>
          <w:szCs w:val="28"/>
        </w:rPr>
      </w:pPr>
    </w:p>
    <w:p w:rsidR="004776A8" w:rsidRPr="002E6550" w:rsidRDefault="004776A8" w:rsidP="00812C08">
      <w:pPr>
        <w:pStyle w:val="16095006"/>
        <w:rPr>
          <w:sz w:val="28"/>
          <w:szCs w:val="28"/>
        </w:rPr>
      </w:pPr>
      <w:r w:rsidRPr="002E6550">
        <w:rPr>
          <w:sz w:val="28"/>
          <w:szCs w:val="28"/>
        </w:rPr>
        <w:t>Вычисление площади перехода этого вида производится следующим образом:</w:t>
      </w:r>
    </w:p>
    <w:p w:rsidR="004776A8" w:rsidRPr="002E6550" w:rsidRDefault="004776A8" w:rsidP="00812C08">
      <w:pPr>
        <w:pStyle w:val="16095006"/>
        <w:numPr>
          <w:ilvl w:val="0"/>
          <w:numId w:val="26"/>
        </w:numPr>
        <w:tabs>
          <w:tab w:val="clear" w:pos="1080"/>
        </w:tabs>
        <w:ind w:left="0" w:firstLine="709"/>
        <w:rPr>
          <w:sz w:val="28"/>
          <w:szCs w:val="28"/>
        </w:rPr>
      </w:pPr>
      <w:r w:rsidRPr="002E6550">
        <w:rPr>
          <w:sz w:val="28"/>
          <w:szCs w:val="28"/>
        </w:rPr>
        <w:t>Вычисляются площади двух сторон (трапециевидных) - (</w:t>
      </w:r>
      <w:r w:rsidRPr="002E6550">
        <w:rPr>
          <w:b/>
          <w:sz w:val="28"/>
          <w:szCs w:val="28"/>
        </w:rPr>
        <w:t>(</w:t>
      </w:r>
      <w:r w:rsidRPr="002E6550">
        <w:rPr>
          <w:sz w:val="28"/>
          <w:szCs w:val="28"/>
        </w:rPr>
        <w:t>a*b)/2)*h;</w:t>
      </w:r>
    </w:p>
    <w:p w:rsidR="004776A8" w:rsidRPr="002E6550" w:rsidRDefault="004776A8" w:rsidP="00812C08">
      <w:pPr>
        <w:pStyle w:val="16095006"/>
        <w:numPr>
          <w:ilvl w:val="0"/>
          <w:numId w:val="26"/>
        </w:numPr>
        <w:tabs>
          <w:tab w:val="clear" w:pos="1080"/>
        </w:tabs>
        <w:ind w:left="0" w:firstLine="709"/>
        <w:rPr>
          <w:sz w:val="28"/>
          <w:szCs w:val="28"/>
        </w:rPr>
      </w:pPr>
      <w:r w:rsidRPr="002E6550">
        <w:rPr>
          <w:sz w:val="28"/>
          <w:szCs w:val="28"/>
        </w:rPr>
        <w:t>затем площади оставшихся двух сторон - a * b</w:t>
      </w:r>
    </w:p>
    <w:p w:rsidR="003F64D8" w:rsidRPr="002E6550" w:rsidRDefault="004776A8" w:rsidP="00812C08">
      <w:pPr>
        <w:pStyle w:val="16095006"/>
        <w:numPr>
          <w:ilvl w:val="0"/>
          <w:numId w:val="26"/>
        </w:numPr>
        <w:tabs>
          <w:tab w:val="clear" w:pos="1080"/>
        </w:tabs>
        <w:ind w:left="0" w:firstLine="709"/>
        <w:rPr>
          <w:sz w:val="28"/>
          <w:szCs w:val="28"/>
        </w:rPr>
      </w:pPr>
      <w:r w:rsidRPr="002E6550">
        <w:rPr>
          <w:sz w:val="28"/>
          <w:szCs w:val="28"/>
        </w:rPr>
        <w:t xml:space="preserve">После чего все стороны складываются - </w:t>
      </w:r>
      <w:r w:rsidRPr="002E6550">
        <w:rPr>
          <w:b/>
          <w:sz w:val="28"/>
          <w:szCs w:val="28"/>
        </w:rPr>
        <w:t>S</w:t>
      </w:r>
      <w:r w:rsidRPr="002E6550">
        <w:rPr>
          <w:b/>
          <w:sz w:val="28"/>
          <w:szCs w:val="28"/>
          <w:vertAlign w:val="subscript"/>
        </w:rPr>
        <w:t>пер.</w:t>
      </w:r>
      <w:r w:rsidRPr="002E6550">
        <w:rPr>
          <w:sz w:val="28"/>
          <w:szCs w:val="28"/>
        </w:rPr>
        <w:t xml:space="preserve"> =</w:t>
      </w:r>
      <w:r w:rsidR="00812C08" w:rsidRPr="002E6550">
        <w:rPr>
          <w:sz w:val="28"/>
          <w:szCs w:val="28"/>
        </w:rPr>
        <w:t xml:space="preserve"> </w:t>
      </w:r>
      <w:r w:rsidRPr="002E6550">
        <w:rPr>
          <w:sz w:val="28"/>
          <w:szCs w:val="28"/>
        </w:rPr>
        <w:t>S</w:t>
      </w:r>
      <w:r w:rsidRPr="002E6550">
        <w:rPr>
          <w:sz w:val="28"/>
          <w:szCs w:val="28"/>
          <w:vertAlign w:val="subscript"/>
        </w:rPr>
        <w:t>1</w:t>
      </w:r>
      <w:r w:rsidRPr="002E6550">
        <w:rPr>
          <w:sz w:val="28"/>
          <w:szCs w:val="28"/>
        </w:rPr>
        <w:t xml:space="preserve"> + S</w:t>
      </w:r>
      <w:r w:rsidRPr="002E6550">
        <w:rPr>
          <w:sz w:val="28"/>
          <w:szCs w:val="28"/>
          <w:vertAlign w:val="subscript"/>
        </w:rPr>
        <w:t>2</w:t>
      </w:r>
      <w:r w:rsidRPr="002E6550">
        <w:rPr>
          <w:sz w:val="28"/>
          <w:szCs w:val="28"/>
        </w:rPr>
        <w:t xml:space="preserve"> + S</w:t>
      </w:r>
      <w:r w:rsidRPr="002E6550">
        <w:rPr>
          <w:sz w:val="28"/>
          <w:szCs w:val="28"/>
          <w:vertAlign w:val="subscript"/>
        </w:rPr>
        <w:t>3</w:t>
      </w:r>
      <w:r w:rsidRPr="002E6550">
        <w:rPr>
          <w:sz w:val="28"/>
          <w:szCs w:val="28"/>
        </w:rPr>
        <w:t xml:space="preserve"> + S</w:t>
      </w:r>
      <w:r w:rsidRPr="002E6550">
        <w:rPr>
          <w:sz w:val="28"/>
          <w:szCs w:val="28"/>
          <w:vertAlign w:val="subscript"/>
        </w:rPr>
        <w:t>4</w:t>
      </w:r>
    </w:p>
    <w:p w:rsidR="004776A8" w:rsidRPr="002E6550" w:rsidRDefault="004776A8" w:rsidP="00812C08">
      <w:pPr>
        <w:pStyle w:val="16095006"/>
        <w:rPr>
          <w:b/>
          <w:sz w:val="28"/>
          <w:szCs w:val="28"/>
        </w:rPr>
      </w:pPr>
      <w:r w:rsidRPr="002E6550">
        <w:rPr>
          <w:b/>
          <w:sz w:val="28"/>
          <w:szCs w:val="28"/>
        </w:rPr>
        <w:t>Вычисление площади детали “утка”.</w:t>
      </w:r>
    </w:p>
    <w:p w:rsidR="002E6550" w:rsidRPr="002E6550" w:rsidRDefault="002E6550" w:rsidP="00812C08">
      <w:pPr>
        <w:pStyle w:val="16095006"/>
        <w:rPr>
          <w:b/>
          <w:sz w:val="28"/>
          <w:szCs w:val="28"/>
        </w:rPr>
      </w:pPr>
    </w:p>
    <w:p w:rsidR="004776A8" w:rsidRPr="002E6550" w:rsidRDefault="00EC027B" w:rsidP="00812C08">
      <w:pPr>
        <w:pStyle w:val="16095006"/>
        <w:rPr>
          <w:sz w:val="28"/>
          <w:szCs w:val="28"/>
          <w:vertAlign w:val="subscript"/>
        </w:rPr>
      </w:pPr>
      <w:r>
        <w:rPr>
          <w:noProof/>
        </w:rPr>
        <w:pict>
          <v:line id="_x0000_s1116" style="position:absolute;left:0;text-align:left;flip:x;z-index:251695616" from="261pt,7.55pt" to="324pt,43.55pt">
            <v:stroke dashstyle="dash" endarrow="block"/>
          </v:line>
        </w:pict>
      </w:r>
      <w:r>
        <w:rPr>
          <w:noProof/>
        </w:rPr>
        <w:pict>
          <v:line id="_x0000_s1117" style="position:absolute;left:0;text-align:left;z-index:251690496" from="162pt,7.55pt" to="207pt,43.55pt">
            <v:stroke endarrow="block"/>
          </v:line>
        </w:pict>
      </w:r>
      <w:r w:rsidR="002E6550" w:rsidRPr="002E6550">
        <w:rPr>
          <w:sz w:val="28"/>
          <w:szCs w:val="28"/>
        </w:rPr>
        <w:t xml:space="preserve">                            </w:t>
      </w:r>
      <w:r w:rsidR="004776A8" w:rsidRPr="002E6550">
        <w:rPr>
          <w:sz w:val="28"/>
          <w:szCs w:val="28"/>
        </w:rPr>
        <w:t>Лицевая часть</w:t>
      </w:r>
      <w:r w:rsidR="00812C08" w:rsidRPr="002E6550">
        <w:rPr>
          <w:sz w:val="28"/>
          <w:szCs w:val="28"/>
        </w:rPr>
        <w:t xml:space="preserve"> </w:t>
      </w:r>
      <w:r w:rsidR="002E6550" w:rsidRPr="002E6550">
        <w:rPr>
          <w:sz w:val="28"/>
          <w:szCs w:val="28"/>
        </w:rPr>
        <w:t xml:space="preserve">                           </w:t>
      </w:r>
      <w:r w:rsidR="004776A8" w:rsidRPr="002E6550">
        <w:rPr>
          <w:sz w:val="28"/>
          <w:szCs w:val="28"/>
        </w:rPr>
        <w:t>S</w:t>
      </w:r>
      <w:r w:rsidR="004776A8" w:rsidRPr="002E6550">
        <w:rPr>
          <w:sz w:val="28"/>
          <w:szCs w:val="28"/>
          <w:vertAlign w:val="subscript"/>
        </w:rPr>
        <w:t>1</w:t>
      </w:r>
    </w:p>
    <w:p w:rsidR="004776A8" w:rsidRPr="002E6550" w:rsidRDefault="00EC027B" w:rsidP="00812C08">
      <w:pPr>
        <w:pStyle w:val="16095006"/>
        <w:rPr>
          <w:sz w:val="28"/>
          <w:szCs w:val="28"/>
        </w:rPr>
      </w:pPr>
      <w:r>
        <w:rPr>
          <w:noProof/>
        </w:rPr>
        <w:pict>
          <v:line id="_x0000_s1118" style="position:absolute;left:0;text-align:left;flip:y;z-index:251679232" from="180pt,4.85pt" to="243pt,52.55pt"/>
        </w:pict>
      </w:r>
      <w:r>
        <w:rPr>
          <w:noProof/>
        </w:rPr>
        <w:pict>
          <v:line id="_x0000_s1119" style="position:absolute;left:0;text-align:left;flip:x y;z-index:251686400" from="243pt,4.85pt" to="279pt,7.55pt"/>
        </w:pict>
      </w:r>
      <w:r>
        <w:rPr>
          <w:noProof/>
        </w:rPr>
        <w:pict>
          <v:line id="_x0000_s1120" style="position:absolute;left:0;text-align:left;z-index:251694592" from="243pt,4.85pt" to="252pt,31.85pt">
            <v:stroke dashstyle="longDash"/>
          </v:line>
        </w:pict>
      </w:r>
      <w:r>
        <w:rPr>
          <w:noProof/>
        </w:rPr>
        <w:pict>
          <v:line id="_x0000_s1121" style="position:absolute;left:0;text-align:left;z-index:251683328" from="279pt,7.55pt" to="306pt,7.55pt"/>
        </w:pict>
      </w:r>
      <w:r>
        <w:rPr>
          <w:noProof/>
        </w:rPr>
        <w:pict>
          <v:line id="_x0000_s1122" style="position:absolute;left:0;text-align:left;flip:y;z-index:251682304" from="297pt,7.55pt" to="306pt,34.55pt"/>
        </w:pict>
      </w:r>
      <w:r>
        <w:rPr>
          <w:noProof/>
        </w:rPr>
        <w:pict>
          <v:line id="_x0000_s1123" style="position:absolute;left:0;text-align:left;flip:x;z-index:251681280" from="270pt,7.55pt" to="279pt,34.55pt"/>
        </w:pict>
      </w:r>
    </w:p>
    <w:p w:rsidR="004776A8" w:rsidRPr="002E6550" w:rsidRDefault="00EC027B" w:rsidP="00812C08">
      <w:pPr>
        <w:pStyle w:val="16095006"/>
        <w:rPr>
          <w:sz w:val="28"/>
          <w:szCs w:val="28"/>
        </w:rPr>
      </w:pPr>
      <w:r>
        <w:rPr>
          <w:noProof/>
        </w:rPr>
        <w:pict>
          <v:line id="_x0000_s1124" style="position:absolute;left:0;text-align:left;flip:y;z-index:251677184" from="3in,10.4pt" to="279pt,55.4pt"/>
        </w:pict>
      </w:r>
      <w:r>
        <w:rPr>
          <w:noProof/>
        </w:rPr>
        <w:pict>
          <v:line id="_x0000_s1125" style="position:absolute;left:0;text-align:left;flip:y;z-index:251678208" from="189pt,10.4pt" to="252pt,55.4pt"/>
        </w:pict>
      </w:r>
      <w:r>
        <w:rPr>
          <w:noProof/>
        </w:rPr>
        <w:pict>
          <v:line id="_x0000_s1126" style="position:absolute;left:0;text-align:left;z-index:251685376" from="270pt,10.4pt" to="297pt,10.4pt"/>
        </w:pict>
      </w:r>
      <w:r>
        <w:rPr>
          <w:noProof/>
        </w:rPr>
        <w:pict>
          <v:line id="_x0000_s1127" style="position:absolute;left:0;text-align:left;z-index:251680256" from="252pt,10.4pt" to="270pt,10.4pt"/>
        </w:pict>
      </w:r>
    </w:p>
    <w:p w:rsidR="004776A8" w:rsidRPr="002E6550" w:rsidRDefault="00EC027B" w:rsidP="00812C08">
      <w:pPr>
        <w:pStyle w:val="16095006"/>
        <w:rPr>
          <w:sz w:val="28"/>
          <w:szCs w:val="28"/>
        </w:rPr>
      </w:pPr>
      <w:r>
        <w:rPr>
          <w:noProof/>
        </w:rPr>
        <w:pict>
          <v:line id="_x0000_s1128" style="position:absolute;left:0;text-align:left;flip:y;z-index:251696640" from="117pt,19.55pt" to="162pt,55.55pt">
            <v:stroke dashstyle="dash" endarrow="block"/>
          </v:line>
        </w:pict>
      </w:r>
      <w:r>
        <w:rPr>
          <w:noProof/>
        </w:rPr>
        <w:pict>
          <v:line id="_x0000_s1129" style="position:absolute;left:0;text-align:left;flip:x y;z-index:251691520" from="234pt,10.55pt" to="333pt,64.55pt">
            <v:stroke endarrow="block"/>
          </v:line>
        </w:pict>
      </w:r>
      <w:r>
        <w:rPr>
          <w:noProof/>
        </w:rPr>
        <w:pict>
          <v:line id="_x0000_s1130" style="position:absolute;left:0;text-align:left;flip:y;z-index:251692544" from="2in,1.55pt" to="207pt,64.55pt">
            <v:stroke endarrow="block"/>
          </v:line>
        </w:pict>
      </w:r>
      <w:r>
        <w:rPr>
          <w:noProof/>
        </w:rPr>
        <w:pict>
          <v:line id="_x0000_s1131" style="position:absolute;left:0;text-align:left;z-index:251689472" from="162pt,1.55pt" to="180pt,4.25pt"/>
        </w:pict>
      </w:r>
      <w:r>
        <w:rPr>
          <w:noProof/>
        </w:rPr>
        <w:pict>
          <v:line id="_x0000_s1132" style="position:absolute;left:0;text-align:left;flip:x;z-index:251684352" from="2in,4.25pt" to="162pt,31.25pt"/>
        </w:pict>
      </w:r>
      <w:r>
        <w:rPr>
          <w:noProof/>
        </w:rPr>
        <w:pict>
          <v:line id="_x0000_s1133" style="position:absolute;left:0;text-align:left;z-index:251693568" from="180pt,1.55pt" to="189pt,28.55pt">
            <v:stroke dashstyle="longDash"/>
          </v:line>
        </w:pict>
      </w:r>
    </w:p>
    <w:p w:rsidR="004776A8" w:rsidRPr="002E6550" w:rsidRDefault="00EC027B" w:rsidP="00812C08">
      <w:pPr>
        <w:pStyle w:val="16095006"/>
        <w:rPr>
          <w:sz w:val="28"/>
          <w:szCs w:val="28"/>
        </w:rPr>
      </w:pPr>
      <w:r>
        <w:rPr>
          <w:noProof/>
        </w:rPr>
        <w:pict>
          <v:line id="_x0000_s1134" style="position:absolute;left:0;text-align:left;flip:x y;z-index:251688448" from="2in,4.4pt" to="189pt,7.1pt"/>
        </w:pict>
      </w:r>
      <w:r>
        <w:rPr>
          <w:noProof/>
        </w:rPr>
        <w:pict>
          <v:line id="_x0000_s1135" style="position:absolute;left:0;text-align:left;z-index:251687424" from="189pt,7.1pt" to="3in,7.1pt"/>
        </w:pict>
      </w:r>
    </w:p>
    <w:p w:rsidR="004776A8" w:rsidRPr="002E6550" w:rsidRDefault="002E6550" w:rsidP="00812C08">
      <w:pPr>
        <w:pStyle w:val="16095006"/>
        <w:rPr>
          <w:sz w:val="28"/>
          <w:szCs w:val="28"/>
        </w:rPr>
      </w:pPr>
      <w:r w:rsidRPr="002E6550">
        <w:rPr>
          <w:sz w:val="28"/>
          <w:szCs w:val="28"/>
        </w:rPr>
        <w:t xml:space="preserve">           </w:t>
      </w:r>
      <w:r w:rsidR="004776A8" w:rsidRPr="002E6550">
        <w:rPr>
          <w:sz w:val="28"/>
          <w:szCs w:val="28"/>
        </w:rPr>
        <w:t>S</w:t>
      </w:r>
      <w:r w:rsidR="004776A8" w:rsidRPr="002E6550">
        <w:rPr>
          <w:sz w:val="28"/>
          <w:szCs w:val="28"/>
          <w:vertAlign w:val="subscript"/>
        </w:rPr>
        <w:t>2</w:t>
      </w:r>
      <w:r w:rsidR="00812C08" w:rsidRPr="002E6550">
        <w:rPr>
          <w:sz w:val="28"/>
          <w:szCs w:val="28"/>
        </w:rPr>
        <w:t xml:space="preserve"> </w:t>
      </w:r>
      <w:r w:rsidR="004776A8" w:rsidRPr="002E6550">
        <w:rPr>
          <w:sz w:val="28"/>
          <w:szCs w:val="28"/>
        </w:rPr>
        <w:t>S</w:t>
      </w:r>
      <w:r w:rsidR="004776A8" w:rsidRPr="002E6550">
        <w:rPr>
          <w:sz w:val="28"/>
          <w:szCs w:val="28"/>
          <w:vertAlign w:val="subscript"/>
        </w:rPr>
        <w:t>прям</w:t>
      </w:r>
    </w:p>
    <w:p w:rsidR="00E17A45" w:rsidRPr="002E6550" w:rsidRDefault="002E6550" w:rsidP="00812C08">
      <w:pPr>
        <w:pStyle w:val="16095006"/>
        <w:rPr>
          <w:sz w:val="28"/>
          <w:szCs w:val="28"/>
        </w:rPr>
      </w:pPr>
      <w:r w:rsidRPr="002E6550">
        <w:rPr>
          <w:sz w:val="28"/>
          <w:szCs w:val="28"/>
        </w:rPr>
        <w:t xml:space="preserve">                        </w:t>
      </w:r>
      <w:r w:rsidR="004776A8" w:rsidRPr="002E6550">
        <w:rPr>
          <w:sz w:val="28"/>
          <w:szCs w:val="28"/>
        </w:rPr>
        <w:t>Фасонная часть</w:t>
      </w:r>
      <w:r w:rsidR="00812C08" w:rsidRPr="002E6550">
        <w:rPr>
          <w:sz w:val="28"/>
          <w:szCs w:val="28"/>
        </w:rPr>
        <w:t xml:space="preserve"> </w:t>
      </w:r>
      <w:r w:rsidRPr="002E6550">
        <w:rPr>
          <w:sz w:val="28"/>
          <w:szCs w:val="28"/>
        </w:rPr>
        <w:t xml:space="preserve">                      </w:t>
      </w:r>
      <w:r w:rsidR="004776A8" w:rsidRPr="002E6550">
        <w:rPr>
          <w:sz w:val="28"/>
          <w:szCs w:val="28"/>
        </w:rPr>
        <w:t>Лицевая часть</w:t>
      </w:r>
    </w:p>
    <w:p w:rsidR="004776A8" w:rsidRPr="002E6550" w:rsidRDefault="007C423D" w:rsidP="00812C08">
      <w:pPr>
        <w:pStyle w:val="16095006"/>
        <w:rPr>
          <w:sz w:val="28"/>
          <w:szCs w:val="28"/>
        </w:rPr>
      </w:pPr>
      <w:r w:rsidRPr="002E6550">
        <w:rPr>
          <w:sz w:val="28"/>
          <w:szCs w:val="28"/>
        </w:rPr>
        <w:t>Рисунок</w:t>
      </w:r>
      <w:r w:rsidR="00E17A45" w:rsidRPr="002E6550">
        <w:rPr>
          <w:sz w:val="28"/>
          <w:szCs w:val="28"/>
        </w:rPr>
        <w:t xml:space="preserve"> 1.16</w:t>
      </w:r>
      <w:r w:rsidR="004776A8" w:rsidRPr="002E6550">
        <w:rPr>
          <w:sz w:val="28"/>
          <w:szCs w:val="28"/>
        </w:rPr>
        <w:t xml:space="preserve"> </w:t>
      </w:r>
      <w:r w:rsidR="00E17A45" w:rsidRPr="002E6550">
        <w:rPr>
          <w:sz w:val="28"/>
          <w:szCs w:val="28"/>
        </w:rPr>
        <w:t>–</w:t>
      </w:r>
      <w:r w:rsidR="004776A8" w:rsidRPr="002E6550">
        <w:rPr>
          <w:sz w:val="28"/>
          <w:szCs w:val="28"/>
        </w:rPr>
        <w:t xml:space="preserve"> Утка</w:t>
      </w:r>
    </w:p>
    <w:p w:rsidR="00E17A45" w:rsidRPr="002E6550" w:rsidRDefault="00E17A45" w:rsidP="00812C08">
      <w:pPr>
        <w:pStyle w:val="16095006"/>
        <w:rPr>
          <w:sz w:val="28"/>
          <w:szCs w:val="28"/>
        </w:rPr>
      </w:pPr>
    </w:p>
    <w:p w:rsidR="004776A8" w:rsidRPr="002E6550" w:rsidRDefault="004776A8" w:rsidP="00812C08">
      <w:pPr>
        <w:pStyle w:val="16095006"/>
        <w:rPr>
          <w:sz w:val="28"/>
          <w:szCs w:val="28"/>
        </w:rPr>
      </w:pPr>
      <w:r w:rsidRPr="002E6550">
        <w:rPr>
          <w:sz w:val="28"/>
          <w:szCs w:val="28"/>
        </w:rPr>
        <w:t>Площадь детали “утка” вычисляется следующим образом – Площадь лицевой части умножается на два и прибавляется площадь фасонной части тоже умноженной на два</w:t>
      </w:r>
    </w:p>
    <w:p w:rsidR="002E6550" w:rsidRPr="002E6550" w:rsidRDefault="002E6550" w:rsidP="00812C08">
      <w:pPr>
        <w:pStyle w:val="16095006"/>
        <w:rPr>
          <w:sz w:val="28"/>
          <w:szCs w:val="28"/>
        </w:rPr>
      </w:pPr>
    </w:p>
    <w:p w:rsidR="004776A8" w:rsidRPr="002E6550" w:rsidRDefault="004776A8" w:rsidP="00812C08">
      <w:pPr>
        <w:pStyle w:val="16095006"/>
        <w:rPr>
          <w:b/>
          <w:sz w:val="28"/>
          <w:szCs w:val="28"/>
        </w:rPr>
      </w:pPr>
      <w:r w:rsidRPr="002E6550">
        <w:rPr>
          <w:b/>
          <w:sz w:val="28"/>
          <w:szCs w:val="28"/>
        </w:rPr>
        <w:t>S</w:t>
      </w:r>
      <w:r w:rsidRPr="002E6550">
        <w:rPr>
          <w:b/>
          <w:sz w:val="28"/>
          <w:szCs w:val="28"/>
          <w:vertAlign w:val="subscript"/>
        </w:rPr>
        <w:t>утка</w:t>
      </w:r>
      <w:r w:rsidRPr="002E6550">
        <w:rPr>
          <w:sz w:val="28"/>
          <w:szCs w:val="28"/>
        </w:rPr>
        <w:t xml:space="preserve"> = (S</w:t>
      </w:r>
      <w:r w:rsidRPr="002E6550">
        <w:rPr>
          <w:sz w:val="28"/>
          <w:szCs w:val="28"/>
          <w:vertAlign w:val="subscript"/>
        </w:rPr>
        <w:t>л</w:t>
      </w:r>
      <w:r w:rsidRPr="002E6550">
        <w:rPr>
          <w:sz w:val="28"/>
          <w:szCs w:val="28"/>
        </w:rPr>
        <w:t xml:space="preserve"> * 2) + (S</w:t>
      </w:r>
      <w:r w:rsidRPr="002E6550">
        <w:rPr>
          <w:sz w:val="28"/>
          <w:szCs w:val="28"/>
          <w:vertAlign w:val="subscript"/>
        </w:rPr>
        <w:t>ф</w:t>
      </w:r>
      <w:r w:rsidRPr="002E6550">
        <w:rPr>
          <w:sz w:val="28"/>
          <w:szCs w:val="28"/>
        </w:rPr>
        <w:t xml:space="preserve"> * 2)</w:t>
      </w:r>
      <w:r w:rsidR="00812C08" w:rsidRPr="002E6550">
        <w:rPr>
          <w:sz w:val="28"/>
          <w:szCs w:val="28"/>
        </w:rPr>
        <w:t xml:space="preserve"> </w:t>
      </w:r>
      <w:r w:rsidRPr="002E6550">
        <w:rPr>
          <w:b/>
          <w:sz w:val="28"/>
          <w:szCs w:val="28"/>
        </w:rPr>
        <w:t>(1.8)</w:t>
      </w:r>
    </w:p>
    <w:p w:rsidR="002E6550" w:rsidRPr="002E6550" w:rsidRDefault="002E6550" w:rsidP="00812C08">
      <w:pPr>
        <w:pStyle w:val="16095006"/>
        <w:rPr>
          <w:sz w:val="28"/>
          <w:szCs w:val="28"/>
        </w:rPr>
      </w:pPr>
    </w:p>
    <w:p w:rsidR="004776A8" w:rsidRPr="002E6550" w:rsidRDefault="004776A8" w:rsidP="00812C08">
      <w:pPr>
        <w:pStyle w:val="16095006"/>
        <w:rPr>
          <w:sz w:val="28"/>
          <w:szCs w:val="28"/>
        </w:rPr>
      </w:pPr>
      <w:r w:rsidRPr="002E6550">
        <w:rPr>
          <w:sz w:val="28"/>
          <w:szCs w:val="28"/>
        </w:rPr>
        <w:t>S</w:t>
      </w:r>
      <w:r w:rsidRPr="002E6550">
        <w:rPr>
          <w:sz w:val="28"/>
          <w:szCs w:val="28"/>
          <w:vertAlign w:val="subscript"/>
        </w:rPr>
        <w:t>л</w:t>
      </w:r>
      <w:r w:rsidRPr="002E6550">
        <w:rPr>
          <w:sz w:val="28"/>
          <w:szCs w:val="28"/>
        </w:rPr>
        <w:t xml:space="preserve"> = a * b и представляет собой прямоугольник;</w:t>
      </w:r>
    </w:p>
    <w:p w:rsidR="002E6550" w:rsidRPr="002E6550" w:rsidRDefault="002E6550" w:rsidP="00812C08">
      <w:pPr>
        <w:pStyle w:val="16095006"/>
        <w:rPr>
          <w:sz w:val="28"/>
          <w:szCs w:val="28"/>
        </w:rPr>
      </w:pPr>
    </w:p>
    <w:p w:rsidR="004776A8" w:rsidRPr="002E6550" w:rsidRDefault="004776A8" w:rsidP="00812C08">
      <w:pPr>
        <w:pStyle w:val="16095006"/>
        <w:rPr>
          <w:sz w:val="28"/>
          <w:szCs w:val="28"/>
        </w:rPr>
      </w:pPr>
      <w:r w:rsidRPr="002E6550">
        <w:rPr>
          <w:sz w:val="28"/>
          <w:szCs w:val="28"/>
        </w:rPr>
        <w:t>S</w:t>
      </w:r>
      <w:r w:rsidRPr="002E6550">
        <w:rPr>
          <w:sz w:val="28"/>
          <w:szCs w:val="28"/>
          <w:vertAlign w:val="subscript"/>
        </w:rPr>
        <w:t>ф</w:t>
      </w:r>
      <w:r w:rsidRPr="002E6550">
        <w:rPr>
          <w:sz w:val="28"/>
          <w:szCs w:val="28"/>
        </w:rPr>
        <w:t xml:space="preserve"> = (S</w:t>
      </w:r>
      <w:r w:rsidRPr="002E6550">
        <w:rPr>
          <w:sz w:val="28"/>
          <w:szCs w:val="28"/>
          <w:vertAlign w:val="subscript"/>
        </w:rPr>
        <w:t>1</w:t>
      </w:r>
      <w:r w:rsidRPr="002E6550">
        <w:rPr>
          <w:sz w:val="28"/>
          <w:szCs w:val="28"/>
        </w:rPr>
        <w:t xml:space="preserve"> * 2) + (S</w:t>
      </w:r>
      <w:r w:rsidRPr="002E6550">
        <w:rPr>
          <w:sz w:val="28"/>
          <w:szCs w:val="28"/>
          <w:vertAlign w:val="subscript"/>
        </w:rPr>
        <w:t>2</w:t>
      </w:r>
      <w:r w:rsidRPr="002E6550">
        <w:rPr>
          <w:sz w:val="28"/>
          <w:szCs w:val="28"/>
        </w:rPr>
        <w:t xml:space="preserve"> * 2) + (S</w:t>
      </w:r>
      <w:r w:rsidRPr="002E6550">
        <w:rPr>
          <w:sz w:val="28"/>
          <w:szCs w:val="28"/>
          <w:vertAlign w:val="subscript"/>
        </w:rPr>
        <w:t>прям</w:t>
      </w:r>
      <w:r w:rsidRPr="002E6550">
        <w:rPr>
          <w:sz w:val="28"/>
          <w:szCs w:val="28"/>
        </w:rPr>
        <w:t xml:space="preserve"> * 2)</w:t>
      </w:r>
    </w:p>
    <w:p w:rsidR="002E6550" w:rsidRPr="002E6550" w:rsidRDefault="002E6550" w:rsidP="00812C08">
      <w:pPr>
        <w:pStyle w:val="16095006"/>
        <w:rPr>
          <w:sz w:val="28"/>
          <w:szCs w:val="28"/>
        </w:rPr>
      </w:pPr>
    </w:p>
    <w:p w:rsidR="004776A8" w:rsidRPr="002E6550" w:rsidRDefault="004776A8" w:rsidP="00812C08">
      <w:pPr>
        <w:pStyle w:val="16095006"/>
        <w:rPr>
          <w:sz w:val="28"/>
          <w:szCs w:val="28"/>
        </w:rPr>
      </w:pPr>
      <w:r w:rsidRPr="002E6550">
        <w:rPr>
          <w:sz w:val="28"/>
          <w:szCs w:val="28"/>
        </w:rPr>
        <w:t>Все выше перечисленные формулы будут включены в автоматизируемые функции вычисления и войдут в БД информационной системы.</w:t>
      </w:r>
    </w:p>
    <w:p w:rsidR="00712D99" w:rsidRPr="002E6550" w:rsidRDefault="00712D99" w:rsidP="00812C08">
      <w:pPr>
        <w:spacing w:before="0" w:after="0" w:line="360" w:lineRule="auto"/>
        <w:ind w:firstLine="709"/>
        <w:jc w:val="both"/>
        <w:rPr>
          <w:sz w:val="28"/>
          <w:szCs w:val="28"/>
        </w:rPr>
      </w:pPr>
      <w:bookmarkStart w:id="41" w:name="_Ref251011833"/>
      <w:bookmarkStart w:id="42" w:name="_Toc251304264"/>
    </w:p>
    <w:p w:rsidR="00A82346" w:rsidRPr="002E6550" w:rsidRDefault="002E6550" w:rsidP="002E6550">
      <w:pPr>
        <w:spacing w:before="0" w:after="0" w:line="360" w:lineRule="auto"/>
        <w:ind w:firstLine="709"/>
        <w:jc w:val="both"/>
        <w:rPr>
          <w:rStyle w:val="aff4"/>
          <w:b/>
          <w:i w:val="0"/>
          <w:sz w:val="28"/>
          <w:szCs w:val="28"/>
        </w:rPr>
      </w:pPr>
      <w:r w:rsidRPr="002E6550">
        <w:rPr>
          <w:sz w:val="28"/>
          <w:szCs w:val="28"/>
        </w:rPr>
        <w:br w:type="page"/>
      </w:r>
      <w:bookmarkStart w:id="43" w:name="_Ref251614030"/>
      <w:r w:rsidR="00A82346" w:rsidRPr="002E6550">
        <w:rPr>
          <w:rStyle w:val="aff4"/>
          <w:b/>
          <w:i w:val="0"/>
          <w:sz w:val="28"/>
          <w:szCs w:val="28"/>
        </w:rPr>
        <w:t>1.6 Анализ существующих программных продуктов для автоматизации предметной области</w:t>
      </w:r>
      <w:bookmarkEnd w:id="41"/>
      <w:bookmarkEnd w:id="42"/>
      <w:bookmarkEnd w:id="43"/>
    </w:p>
    <w:p w:rsidR="00D31E79" w:rsidRPr="002E6550" w:rsidRDefault="00D31E79" w:rsidP="00812C08">
      <w:pPr>
        <w:spacing w:before="0" w:after="0" w:line="360" w:lineRule="auto"/>
        <w:ind w:firstLine="709"/>
        <w:jc w:val="both"/>
        <w:rPr>
          <w:b/>
          <w:sz w:val="28"/>
          <w:szCs w:val="28"/>
        </w:rPr>
      </w:pPr>
    </w:p>
    <w:p w:rsidR="00A82346" w:rsidRPr="002E6550" w:rsidRDefault="00A82346" w:rsidP="00812C08">
      <w:pPr>
        <w:spacing w:before="0" w:after="0" w:line="360" w:lineRule="auto"/>
        <w:ind w:firstLine="709"/>
        <w:jc w:val="both"/>
        <w:rPr>
          <w:b/>
          <w:sz w:val="28"/>
          <w:szCs w:val="28"/>
        </w:rPr>
      </w:pPr>
      <w:r w:rsidRPr="002E6550">
        <w:rPr>
          <w:sz w:val="28"/>
          <w:szCs w:val="28"/>
        </w:rPr>
        <w:t>Для анализа существующих программных продуктов автором проекта были выбраны существующие на сегодняшний день системы управления базами данных (СУБД).</w:t>
      </w:r>
    </w:p>
    <w:p w:rsidR="00A82346" w:rsidRPr="002E6550" w:rsidRDefault="00A82346" w:rsidP="00812C08">
      <w:pPr>
        <w:pStyle w:val="a9"/>
        <w:ind w:firstLine="709"/>
        <w:rPr>
          <w:sz w:val="28"/>
          <w:szCs w:val="28"/>
        </w:rPr>
      </w:pPr>
      <w:r w:rsidRPr="002E6550">
        <w:rPr>
          <w:sz w:val="28"/>
          <w:szCs w:val="28"/>
        </w:rPr>
        <w:t>На сегодняшний день известно более двух десятков форматов данных настольных СУБД, однако наиболее популярными, исходя из числа проданных копий, следует признать dBase, Paradox, FoxPro и Access. Из появившихся недавно СУБД следует также отметить Microsoft Data Engine — по существу серверную СУБД, представляющую собой «облегченную» версию Microsoft SQL Server, но предназначенную, тем не менее, для использования главным образом в настольных системах и небольших рабочих группах.</w:t>
      </w:r>
    </w:p>
    <w:p w:rsidR="00A82346" w:rsidRPr="002E6550" w:rsidRDefault="00A82346" w:rsidP="00812C08">
      <w:pPr>
        <w:pStyle w:val="a9"/>
        <w:ind w:firstLine="709"/>
        <w:rPr>
          <w:sz w:val="28"/>
          <w:szCs w:val="28"/>
        </w:rPr>
      </w:pPr>
      <w:r w:rsidRPr="002E6550">
        <w:rPr>
          <w:sz w:val="28"/>
          <w:szCs w:val="28"/>
        </w:rPr>
        <w:t>Сведения о производителях перечисленных выше СУБД пред</w:t>
      </w:r>
      <w:r w:rsidR="00E17A45" w:rsidRPr="002E6550">
        <w:rPr>
          <w:sz w:val="28"/>
          <w:szCs w:val="28"/>
        </w:rPr>
        <w:t>ставлены в таблице 1.4</w:t>
      </w:r>
      <w:r w:rsidRPr="002E6550">
        <w:rPr>
          <w:sz w:val="28"/>
          <w:szCs w:val="28"/>
        </w:rPr>
        <w:t>.</w:t>
      </w:r>
    </w:p>
    <w:p w:rsidR="002E6550" w:rsidRPr="002E6550" w:rsidRDefault="002E6550" w:rsidP="00812C08">
      <w:pPr>
        <w:pStyle w:val="a9"/>
        <w:ind w:firstLine="709"/>
        <w:rPr>
          <w:sz w:val="28"/>
          <w:szCs w:val="28"/>
        </w:rPr>
      </w:pPr>
    </w:p>
    <w:p w:rsidR="00A82346" w:rsidRPr="002E6550" w:rsidRDefault="00E17A45" w:rsidP="00812C08">
      <w:pPr>
        <w:pStyle w:val="a9"/>
        <w:ind w:firstLine="709"/>
        <w:rPr>
          <w:sz w:val="28"/>
          <w:szCs w:val="28"/>
        </w:rPr>
      </w:pPr>
      <w:r w:rsidRPr="002E6550">
        <w:rPr>
          <w:sz w:val="28"/>
          <w:szCs w:val="28"/>
        </w:rPr>
        <w:t>Таблица 1.4</w:t>
      </w:r>
      <w:r w:rsidR="00A82346" w:rsidRPr="002E6550">
        <w:rPr>
          <w:sz w:val="28"/>
          <w:szCs w:val="28"/>
        </w:rPr>
        <w:t>. – Производители СУБД</w:t>
      </w:r>
    </w:p>
    <w:tbl>
      <w:tblPr>
        <w:tblStyle w:val="a3"/>
        <w:tblW w:w="3375" w:type="pct"/>
        <w:tblInd w:w="250" w:type="dxa"/>
        <w:tblLook w:val="0000" w:firstRow="0" w:lastRow="0" w:firstColumn="0" w:lastColumn="0" w:noHBand="0" w:noVBand="0"/>
      </w:tblPr>
      <w:tblGrid>
        <w:gridCol w:w="2316"/>
        <w:gridCol w:w="1618"/>
        <w:gridCol w:w="2526"/>
      </w:tblGrid>
      <w:tr w:rsidR="00A82346" w:rsidRPr="002E6550" w:rsidTr="002E6550">
        <w:tc>
          <w:tcPr>
            <w:tcW w:w="1793" w:type="pct"/>
          </w:tcPr>
          <w:p w:rsidR="00A82346" w:rsidRPr="002E6550" w:rsidRDefault="00A82346" w:rsidP="002E6550">
            <w:pPr>
              <w:spacing w:before="0" w:after="0" w:line="360" w:lineRule="auto"/>
              <w:jc w:val="both"/>
              <w:rPr>
                <w:sz w:val="20"/>
              </w:rPr>
            </w:pPr>
            <w:r w:rsidRPr="002E6550">
              <w:rPr>
                <w:sz w:val="20"/>
              </w:rPr>
              <w:t>СУБД</w:t>
            </w:r>
          </w:p>
        </w:tc>
        <w:tc>
          <w:tcPr>
            <w:tcW w:w="1252" w:type="pct"/>
          </w:tcPr>
          <w:p w:rsidR="00A82346" w:rsidRPr="002E6550" w:rsidRDefault="00A82346" w:rsidP="002E6550">
            <w:pPr>
              <w:spacing w:before="0" w:after="0" w:line="360" w:lineRule="auto"/>
              <w:jc w:val="both"/>
              <w:rPr>
                <w:sz w:val="20"/>
              </w:rPr>
            </w:pPr>
            <w:r w:rsidRPr="002E6550">
              <w:rPr>
                <w:sz w:val="20"/>
              </w:rPr>
              <w:t>Производитель</w:t>
            </w:r>
          </w:p>
        </w:tc>
        <w:tc>
          <w:tcPr>
            <w:tcW w:w="1956" w:type="pct"/>
          </w:tcPr>
          <w:p w:rsidR="00A82346" w:rsidRPr="002E6550" w:rsidRDefault="00A82346" w:rsidP="002E6550">
            <w:pPr>
              <w:spacing w:before="0" w:after="0" w:line="360" w:lineRule="auto"/>
              <w:jc w:val="both"/>
              <w:rPr>
                <w:sz w:val="20"/>
              </w:rPr>
            </w:pPr>
            <w:r w:rsidRPr="002E6550">
              <w:rPr>
                <w:sz w:val="20"/>
              </w:rPr>
              <w:t>URL</w:t>
            </w:r>
          </w:p>
        </w:tc>
      </w:tr>
      <w:tr w:rsidR="00A82346" w:rsidRPr="002E6550" w:rsidTr="002E6550">
        <w:tc>
          <w:tcPr>
            <w:tcW w:w="1793" w:type="pct"/>
          </w:tcPr>
          <w:p w:rsidR="00A82346" w:rsidRPr="002E6550" w:rsidRDefault="00A82346" w:rsidP="002E6550">
            <w:pPr>
              <w:spacing w:before="0" w:after="0" w:line="360" w:lineRule="auto"/>
              <w:jc w:val="both"/>
              <w:rPr>
                <w:sz w:val="20"/>
              </w:rPr>
            </w:pPr>
            <w:r w:rsidRPr="002E6550">
              <w:rPr>
                <w:sz w:val="20"/>
              </w:rPr>
              <w:t>Visual dBase</w:t>
            </w:r>
          </w:p>
        </w:tc>
        <w:tc>
          <w:tcPr>
            <w:tcW w:w="1252" w:type="pct"/>
          </w:tcPr>
          <w:p w:rsidR="00A82346" w:rsidRPr="002E6550" w:rsidRDefault="00A82346" w:rsidP="002E6550">
            <w:pPr>
              <w:spacing w:before="0" w:after="0" w:line="360" w:lineRule="auto"/>
              <w:jc w:val="both"/>
              <w:rPr>
                <w:sz w:val="20"/>
              </w:rPr>
            </w:pPr>
            <w:r w:rsidRPr="002E6550">
              <w:rPr>
                <w:sz w:val="20"/>
              </w:rPr>
              <w:t>dBase, Inc</w:t>
            </w:r>
          </w:p>
        </w:tc>
        <w:tc>
          <w:tcPr>
            <w:tcW w:w="1956" w:type="pct"/>
          </w:tcPr>
          <w:p w:rsidR="00A82346" w:rsidRPr="002E6550" w:rsidRDefault="00EC027B" w:rsidP="002E6550">
            <w:pPr>
              <w:spacing w:before="0" w:after="0" w:line="360" w:lineRule="auto"/>
              <w:jc w:val="both"/>
              <w:rPr>
                <w:sz w:val="20"/>
              </w:rPr>
            </w:pPr>
            <w:hyperlink r:id="rId13" w:tgtFrame="_blank" w:history="1">
              <w:r w:rsidR="00A82346" w:rsidRPr="002E6550">
                <w:rPr>
                  <w:rStyle w:val="a8"/>
                  <w:color w:val="auto"/>
                  <w:sz w:val="20"/>
                  <w:u w:val="none"/>
                </w:rPr>
                <w:t>http://www.dbase2000.com</w:t>
              </w:r>
            </w:hyperlink>
          </w:p>
        </w:tc>
      </w:tr>
      <w:tr w:rsidR="00A82346" w:rsidRPr="002E6550" w:rsidTr="002E6550">
        <w:tc>
          <w:tcPr>
            <w:tcW w:w="1793" w:type="pct"/>
          </w:tcPr>
          <w:p w:rsidR="00A82346" w:rsidRPr="002E6550" w:rsidRDefault="00A82346" w:rsidP="002E6550">
            <w:pPr>
              <w:spacing w:before="0" w:after="0" w:line="360" w:lineRule="auto"/>
              <w:jc w:val="both"/>
              <w:rPr>
                <w:sz w:val="20"/>
              </w:rPr>
            </w:pPr>
            <w:r w:rsidRPr="002E6550">
              <w:rPr>
                <w:sz w:val="20"/>
              </w:rPr>
              <w:t>Paradox</w:t>
            </w:r>
          </w:p>
        </w:tc>
        <w:tc>
          <w:tcPr>
            <w:tcW w:w="1252" w:type="pct"/>
          </w:tcPr>
          <w:p w:rsidR="00A82346" w:rsidRPr="002E6550" w:rsidRDefault="00A82346" w:rsidP="002E6550">
            <w:pPr>
              <w:spacing w:before="0" w:after="0" w:line="360" w:lineRule="auto"/>
              <w:jc w:val="both"/>
              <w:rPr>
                <w:sz w:val="20"/>
              </w:rPr>
            </w:pPr>
            <w:r w:rsidRPr="002E6550">
              <w:rPr>
                <w:sz w:val="20"/>
              </w:rPr>
              <w:t>Corel</w:t>
            </w:r>
          </w:p>
        </w:tc>
        <w:tc>
          <w:tcPr>
            <w:tcW w:w="1956" w:type="pct"/>
          </w:tcPr>
          <w:p w:rsidR="00A82346" w:rsidRPr="002E6550" w:rsidRDefault="00EC027B" w:rsidP="002E6550">
            <w:pPr>
              <w:spacing w:before="0" w:after="0" w:line="360" w:lineRule="auto"/>
              <w:jc w:val="both"/>
              <w:rPr>
                <w:sz w:val="20"/>
              </w:rPr>
            </w:pPr>
            <w:hyperlink r:id="rId14" w:tgtFrame="_blank" w:history="1">
              <w:r w:rsidR="00A82346" w:rsidRPr="002E6550">
                <w:rPr>
                  <w:rStyle w:val="a8"/>
                  <w:color w:val="auto"/>
                  <w:sz w:val="20"/>
                  <w:u w:val="none"/>
                </w:rPr>
                <w:t>http://www.corel.com</w:t>
              </w:r>
            </w:hyperlink>
          </w:p>
        </w:tc>
      </w:tr>
      <w:tr w:rsidR="00A82346" w:rsidRPr="002E6550" w:rsidTr="002E6550">
        <w:tc>
          <w:tcPr>
            <w:tcW w:w="1793" w:type="pct"/>
          </w:tcPr>
          <w:p w:rsidR="00A82346" w:rsidRPr="002E6550" w:rsidRDefault="00A82346" w:rsidP="002E6550">
            <w:pPr>
              <w:spacing w:before="0" w:after="0" w:line="360" w:lineRule="auto"/>
              <w:jc w:val="both"/>
              <w:rPr>
                <w:sz w:val="20"/>
              </w:rPr>
            </w:pPr>
            <w:r w:rsidRPr="002E6550">
              <w:rPr>
                <w:sz w:val="20"/>
              </w:rPr>
              <w:t>Microsoft Access 2000</w:t>
            </w:r>
          </w:p>
        </w:tc>
        <w:tc>
          <w:tcPr>
            <w:tcW w:w="1252" w:type="pct"/>
          </w:tcPr>
          <w:p w:rsidR="00A82346" w:rsidRPr="002E6550" w:rsidRDefault="00A82346" w:rsidP="002E6550">
            <w:pPr>
              <w:spacing w:before="0" w:after="0" w:line="360" w:lineRule="auto"/>
              <w:jc w:val="both"/>
              <w:rPr>
                <w:sz w:val="20"/>
              </w:rPr>
            </w:pPr>
            <w:r w:rsidRPr="002E6550">
              <w:rPr>
                <w:sz w:val="20"/>
              </w:rPr>
              <w:t>Microsoft</w:t>
            </w:r>
          </w:p>
        </w:tc>
        <w:tc>
          <w:tcPr>
            <w:tcW w:w="1956" w:type="pct"/>
          </w:tcPr>
          <w:p w:rsidR="00A82346" w:rsidRPr="002E6550" w:rsidRDefault="00EC027B" w:rsidP="002E6550">
            <w:pPr>
              <w:spacing w:before="0" w:after="0" w:line="360" w:lineRule="auto"/>
              <w:jc w:val="both"/>
              <w:rPr>
                <w:sz w:val="20"/>
              </w:rPr>
            </w:pPr>
            <w:hyperlink r:id="rId15" w:tgtFrame="_blank" w:history="1">
              <w:r w:rsidR="00A82346" w:rsidRPr="002E6550">
                <w:rPr>
                  <w:rStyle w:val="a8"/>
                  <w:color w:val="auto"/>
                  <w:sz w:val="20"/>
                  <w:u w:val="none"/>
                </w:rPr>
                <w:t>http://www.microsoft.com</w:t>
              </w:r>
            </w:hyperlink>
          </w:p>
        </w:tc>
      </w:tr>
      <w:tr w:rsidR="00A82346" w:rsidRPr="002E6550" w:rsidTr="002E6550">
        <w:tc>
          <w:tcPr>
            <w:tcW w:w="1793" w:type="pct"/>
          </w:tcPr>
          <w:p w:rsidR="00A82346" w:rsidRPr="002E6550" w:rsidRDefault="00A82346" w:rsidP="002E6550">
            <w:pPr>
              <w:spacing w:before="0" w:after="0" w:line="360" w:lineRule="auto"/>
              <w:jc w:val="both"/>
              <w:rPr>
                <w:sz w:val="20"/>
              </w:rPr>
            </w:pPr>
            <w:r w:rsidRPr="002E6550">
              <w:rPr>
                <w:sz w:val="20"/>
              </w:rPr>
              <w:t>Microsoft FoxPro</w:t>
            </w:r>
          </w:p>
        </w:tc>
        <w:tc>
          <w:tcPr>
            <w:tcW w:w="1252" w:type="pct"/>
          </w:tcPr>
          <w:p w:rsidR="00A82346" w:rsidRPr="002E6550" w:rsidRDefault="00A82346" w:rsidP="002E6550">
            <w:pPr>
              <w:spacing w:before="0" w:after="0" w:line="360" w:lineRule="auto"/>
              <w:jc w:val="both"/>
              <w:rPr>
                <w:sz w:val="20"/>
              </w:rPr>
            </w:pPr>
            <w:r w:rsidRPr="002E6550">
              <w:rPr>
                <w:sz w:val="20"/>
              </w:rPr>
              <w:t>Microsoft</w:t>
            </w:r>
          </w:p>
        </w:tc>
        <w:tc>
          <w:tcPr>
            <w:tcW w:w="1956" w:type="pct"/>
          </w:tcPr>
          <w:p w:rsidR="00A82346" w:rsidRPr="002E6550" w:rsidRDefault="00EC027B" w:rsidP="002E6550">
            <w:pPr>
              <w:spacing w:before="0" w:after="0" w:line="360" w:lineRule="auto"/>
              <w:jc w:val="both"/>
              <w:rPr>
                <w:sz w:val="20"/>
              </w:rPr>
            </w:pPr>
            <w:hyperlink r:id="rId16" w:tgtFrame="_blank" w:history="1">
              <w:r w:rsidR="00A82346" w:rsidRPr="002E6550">
                <w:rPr>
                  <w:rStyle w:val="a8"/>
                  <w:color w:val="auto"/>
                  <w:sz w:val="20"/>
                  <w:u w:val="none"/>
                </w:rPr>
                <w:t>http://www.microsoft.com</w:t>
              </w:r>
            </w:hyperlink>
          </w:p>
        </w:tc>
      </w:tr>
      <w:tr w:rsidR="00A82346" w:rsidRPr="002E6550" w:rsidTr="002E6550">
        <w:tc>
          <w:tcPr>
            <w:tcW w:w="1793" w:type="pct"/>
          </w:tcPr>
          <w:p w:rsidR="00A82346" w:rsidRPr="002E6550" w:rsidRDefault="00A82346" w:rsidP="002E6550">
            <w:pPr>
              <w:spacing w:before="0" w:after="0" w:line="360" w:lineRule="auto"/>
              <w:jc w:val="both"/>
              <w:rPr>
                <w:sz w:val="20"/>
              </w:rPr>
            </w:pPr>
            <w:r w:rsidRPr="002E6550">
              <w:rPr>
                <w:sz w:val="20"/>
              </w:rPr>
              <w:t>Microsoft Visual FoxPro</w:t>
            </w:r>
          </w:p>
        </w:tc>
        <w:tc>
          <w:tcPr>
            <w:tcW w:w="1252" w:type="pct"/>
          </w:tcPr>
          <w:p w:rsidR="00A82346" w:rsidRPr="002E6550" w:rsidRDefault="00A82346" w:rsidP="002E6550">
            <w:pPr>
              <w:spacing w:before="0" w:after="0" w:line="360" w:lineRule="auto"/>
              <w:jc w:val="both"/>
              <w:rPr>
                <w:sz w:val="20"/>
              </w:rPr>
            </w:pPr>
            <w:r w:rsidRPr="002E6550">
              <w:rPr>
                <w:sz w:val="20"/>
              </w:rPr>
              <w:t>Microsoft</w:t>
            </w:r>
          </w:p>
        </w:tc>
        <w:tc>
          <w:tcPr>
            <w:tcW w:w="1956" w:type="pct"/>
          </w:tcPr>
          <w:p w:rsidR="00A82346" w:rsidRPr="002E6550" w:rsidRDefault="00EC027B" w:rsidP="002E6550">
            <w:pPr>
              <w:spacing w:before="0" w:after="0" w:line="360" w:lineRule="auto"/>
              <w:jc w:val="both"/>
              <w:rPr>
                <w:sz w:val="20"/>
              </w:rPr>
            </w:pPr>
            <w:hyperlink r:id="rId17" w:tgtFrame="_blank" w:history="1">
              <w:r w:rsidR="00A82346" w:rsidRPr="002E6550">
                <w:rPr>
                  <w:rStyle w:val="a8"/>
                  <w:color w:val="auto"/>
                  <w:sz w:val="20"/>
                  <w:u w:val="none"/>
                </w:rPr>
                <w:t>http://www.microsoft.com</w:t>
              </w:r>
            </w:hyperlink>
          </w:p>
        </w:tc>
      </w:tr>
      <w:tr w:rsidR="00A82346" w:rsidRPr="002E6550" w:rsidTr="002E6550">
        <w:tc>
          <w:tcPr>
            <w:tcW w:w="1793" w:type="pct"/>
          </w:tcPr>
          <w:p w:rsidR="00A82346" w:rsidRPr="002E6550" w:rsidRDefault="00A82346" w:rsidP="002E6550">
            <w:pPr>
              <w:spacing w:before="0" w:after="0" w:line="360" w:lineRule="auto"/>
              <w:jc w:val="both"/>
              <w:rPr>
                <w:sz w:val="20"/>
              </w:rPr>
            </w:pPr>
            <w:r w:rsidRPr="002E6550">
              <w:rPr>
                <w:sz w:val="20"/>
              </w:rPr>
              <w:t>Microsoft Visual FoxPro</w:t>
            </w:r>
          </w:p>
        </w:tc>
        <w:tc>
          <w:tcPr>
            <w:tcW w:w="1252" w:type="pct"/>
          </w:tcPr>
          <w:p w:rsidR="00A82346" w:rsidRPr="002E6550" w:rsidRDefault="00A82346" w:rsidP="002E6550">
            <w:pPr>
              <w:spacing w:before="0" w:after="0" w:line="360" w:lineRule="auto"/>
              <w:jc w:val="both"/>
              <w:rPr>
                <w:sz w:val="20"/>
              </w:rPr>
            </w:pPr>
            <w:r w:rsidRPr="002E6550">
              <w:rPr>
                <w:sz w:val="20"/>
              </w:rPr>
              <w:t>Microsoft</w:t>
            </w:r>
          </w:p>
        </w:tc>
        <w:tc>
          <w:tcPr>
            <w:tcW w:w="1956" w:type="pct"/>
          </w:tcPr>
          <w:p w:rsidR="00A82346" w:rsidRPr="002E6550" w:rsidRDefault="00EC027B" w:rsidP="002E6550">
            <w:pPr>
              <w:spacing w:before="0" w:after="0" w:line="360" w:lineRule="auto"/>
              <w:jc w:val="both"/>
              <w:rPr>
                <w:sz w:val="20"/>
              </w:rPr>
            </w:pPr>
            <w:hyperlink r:id="rId18" w:tgtFrame="_blank" w:history="1">
              <w:r w:rsidR="00A82346" w:rsidRPr="002E6550">
                <w:rPr>
                  <w:rStyle w:val="a8"/>
                  <w:color w:val="auto"/>
                  <w:sz w:val="20"/>
                  <w:u w:val="none"/>
                </w:rPr>
                <w:t>http://www.microsoft.com</w:t>
              </w:r>
            </w:hyperlink>
          </w:p>
        </w:tc>
      </w:tr>
      <w:tr w:rsidR="00A82346" w:rsidRPr="002E6550" w:rsidTr="002E6550">
        <w:tc>
          <w:tcPr>
            <w:tcW w:w="1793" w:type="pct"/>
          </w:tcPr>
          <w:p w:rsidR="00A82346" w:rsidRPr="002E6550" w:rsidRDefault="00A82346" w:rsidP="002E6550">
            <w:pPr>
              <w:spacing w:before="0" w:after="0" w:line="360" w:lineRule="auto"/>
              <w:jc w:val="both"/>
              <w:rPr>
                <w:sz w:val="20"/>
              </w:rPr>
            </w:pPr>
            <w:r w:rsidRPr="002E6550">
              <w:rPr>
                <w:sz w:val="20"/>
              </w:rPr>
              <w:t>Microsoft Data Engine</w:t>
            </w:r>
          </w:p>
        </w:tc>
        <w:tc>
          <w:tcPr>
            <w:tcW w:w="1252" w:type="pct"/>
          </w:tcPr>
          <w:p w:rsidR="00A82346" w:rsidRPr="002E6550" w:rsidRDefault="00A82346" w:rsidP="002E6550">
            <w:pPr>
              <w:spacing w:before="0" w:after="0" w:line="360" w:lineRule="auto"/>
              <w:jc w:val="both"/>
              <w:rPr>
                <w:sz w:val="20"/>
              </w:rPr>
            </w:pPr>
            <w:r w:rsidRPr="002E6550">
              <w:rPr>
                <w:sz w:val="20"/>
              </w:rPr>
              <w:t>Microsoft</w:t>
            </w:r>
          </w:p>
        </w:tc>
        <w:tc>
          <w:tcPr>
            <w:tcW w:w="1956" w:type="pct"/>
          </w:tcPr>
          <w:p w:rsidR="00A82346" w:rsidRPr="002E6550" w:rsidRDefault="00EC027B" w:rsidP="002E6550">
            <w:pPr>
              <w:spacing w:before="0" w:after="0" w:line="360" w:lineRule="auto"/>
              <w:jc w:val="both"/>
              <w:rPr>
                <w:sz w:val="20"/>
              </w:rPr>
            </w:pPr>
            <w:hyperlink r:id="rId19" w:tgtFrame="_blank" w:history="1">
              <w:r w:rsidR="00A82346" w:rsidRPr="002E6550">
                <w:rPr>
                  <w:rStyle w:val="a8"/>
                  <w:color w:val="auto"/>
                  <w:sz w:val="20"/>
                  <w:u w:val="none"/>
                </w:rPr>
                <w:t>http://www.microsoft.com</w:t>
              </w:r>
            </w:hyperlink>
          </w:p>
        </w:tc>
      </w:tr>
    </w:tbl>
    <w:p w:rsidR="00A82346" w:rsidRPr="002E6550" w:rsidRDefault="00A82346" w:rsidP="00812C08">
      <w:pPr>
        <w:pStyle w:val="a9"/>
        <w:ind w:firstLine="709"/>
        <w:rPr>
          <w:sz w:val="28"/>
          <w:szCs w:val="28"/>
        </w:rPr>
      </w:pPr>
    </w:p>
    <w:p w:rsidR="00A82346" w:rsidRPr="002E6550" w:rsidRDefault="00A82346" w:rsidP="00812C08">
      <w:pPr>
        <w:pStyle w:val="a9"/>
        <w:ind w:firstLine="709"/>
        <w:rPr>
          <w:sz w:val="28"/>
          <w:szCs w:val="28"/>
        </w:rPr>
      </w:pPr>
      <w:r w:rsidRPr="002E6550">
        <w:rPr>
          <w:sz w:val="28"/>
          <w:szCs w:val="28"/>
        </w:rPr>
        <w:t>Далее мы рассмотрим каждую из этих СУБД в отдельности. Начнем с dBase — СУБД, бывшей некогда необычайно популярной и сегодня по-прежнему не забытой, несмотря на то, что за время своего существования она сменила несколько хозяев и в настоящее время судьба ее до конца не определена.</w:t>
      </w:r>
    </w:p>
    <w:p w:rsidR="00A82346" w:rsidRPr="002E6550" w:rsidRDefault="00A82346" w:rsidP="00812C08">
      <w:pPr>
        <w:pStyle w:val="30"/>
        <w:spacing w:before="0" w:after="0"/>
        <w:ind w:firstLine="709"/>
        <w:rPr>
          <w:rFonts w:ascii="Times New Roman" w:hAnsi="Times New Roman" w:cs="Times New Roman"/>
          <w:sz w:val="28"/>
          <w:szCs w:val="28"/>
        </w:rPr>
      </w:pPr>
      <w:bookmarkStart w:id="44" w:name="04"/>
      <w:bookmarkStart w:id="45" w:name="_Toc251304265"/>
      <w:bookmarkEnd w:id="44"/>
      <w:r w:rsidRPr="002E6550">
        <w:rPr>
          <w:rFonts w:ascii="Times New Roman" w:hAnsi="Times New Roman" w:cs="Times New Roman"/>
          <w:sz w:val="28"/>
          <w:szCs w:val="28"/>
        </w:rPr>
        <w:t>dBase и Visual dBase</w:t>
      </w:r>
      <w:bookmarkEnd w:id="45"/>
    </w:p>
    <w:p w:rsidR="00A82346" w:rsidRPr="002E6550" w:rsidRDefault="00A82346" w:rsidP="00812C08">
      <w:pPr>
        <w:pStyle w:val="a9"/>
        <w:ind w:firstLine="709"/>
        <w:rPr>
          <w:sz w:val="28"/>
          <w:szCs w:val="28"/>
        </w:rPr>
      </w:pPr>
      <w:r w:rsidRPr="002E6550">
        <w:rPr>
          <w:sz w:val="28"/>
          <w:szCs w:val="28"/>
        </w:rPr>
        <w:t>Хранение данных в dBase основано на принципе «одна таблица — один файл» (эти файлы обычно имеют расширение *.dbf). MEMO-поля и BLOB-поля (доступные в поздних версиях dBase) хранятся в отдельных файлах (обычно с расширением *.dbt). Индексы для таблиц также хранятся в отдельных файлах. При этом в ранних версиях этой СУБД требовалась специальная операция реиндексирования для приведения индексов в соответствие с текущим состоянием таблицы.</w:t>
      </w:r>
    </w:p>
    <w:p w:rsidR="00A82346" w:rsidRPr="002E6550" w:rsidRDefault="00A82346" w:rsidP="00812C08">
      <w:pPr>
        <w:pStyle w:val="a9"/>
        <w:ind w:firstLine="709"/>
        <w:rPr>
          <w:sz w:val="28"/>
          <w:szCs w:val="28"/>
        </w:rPr>
      </w:pPr>
      <w:r w:rsidRPr="002E6550">
        <w:rPr>
          <w:sz w:val="28"/>
          <w:szCs w:val="28"/>
        </w:rPr>
        <w:t>Формат данных dBase является открытым. В роли интерпретатора команд xBase выступает обычно либо среда разработки приложения на этом языке, либо среда времени выполнения. Отметим, что для скрытия исходного текста xBase-приложения подобные СУБД обычно содержат утилиты для псевдокомпиляции кода, который затем поставляется вместе со средой времени выполнения.</w:t>
      </w:r>
    </w:p>
    <w:p w:rsidR="00A82346" w:rsidRPr="002E6550" w:rsidRDefault="00A82346" w:rsidP="00812C08">
      <w:pPr>
        <w:pStyle w:val="a9"/>
        <w:ind w:firstLine="709"/>
        <w:rPr>
          <w:sz w:val="28"/>
          <w:szCs w:val="28"/>
        </w:rPr>
      </w:pPr>
      <w:r w:rsidRPr="002E6550">
        <w:rPr>
          <w:sz w:val="28"/>
          <w:szCs w:val="28"/>
        </w:rPr>
        <w:t>Отметим, однако, что для работы с данными формата dBase (или иных dBase-подобных СУБД) совершенно необязательно пользоваться диалектами xBase. Доступ к этим данным возможен с помощью ODBC API (и соответствующих драйверов) и некоторых других механизмов доступа к данным (например, Borland Database Engine, некоторых библиотек других производителей типа СodeBase фирмы Sequenter), и это позволяет создавать приложения, использующие формат данных dBase, практически с помощью любого средства разработки, поддерживающего один из этих механизмов доступа к данным.</w:t>
      </w:r>
    </w:p>
    <w:p w:rsidR="00A82346" w:rsidRPr="002E6550" w:rsidRDefault="00A82346" w:rsidP="00812C08">
      <w:pPr>
        <w:pStyle w:val="a9"/>
        <w:ind w:firstLine="709"/>
        <w:rPr>
          <w:sz w:val="28"/>
          <w:szCs w:val="28"/>
        </w:rPr>
      </w:pPr>
      <w:r w:rsidRPr="002E6550">
        <w:rPr>
          <w:sz w:val="28"/>
          <w:szCs w:val="28"/>
        </w:rPr>
        <w:t>После покупки dBase компанией Borland этот продукт, получивший впоследствии название Visual dBase, приобрел набор дополнительных возможностей, характерных для средств разработки этой компании и для имевшейся у нее другой настольной СУБД — Paradox. Среди этих возможностей были специальные типы полей для графических данных, поддерживаемые индексы, хранение правил ссылочной целостности внутри самой базы данных, а также возможность манипулировать данными других форматов, в частности серверных СУБД, за счет использования BDE API и SQL Links.</w:t>
      </w:r>
    </w:p>
    <w:p w:rsidR="00A82346" w:rsidRPr="002E6550" w:rsidRDefault="00A82346" w:rsidP="00812C08">
      <w:pPr>
        <w:pStyle w:val="a9"/>
        <w:ind w:firstLine="709"/>
        <w:rPr>
          <w:sz w:val="28"/>
          <w:szCs w:val="28"/>
        </w:rPr>
      </w:pPr>
      <w:r w:rsidRPr="002E6550">
        <w:rPr>
          <w:sz w:val="28"/>
          <w:szCs w:val="28"/>
        </w:rPr>
        <w:t>В настоящее время Visual dBase принадлежит компании dBase, Inc. Его последняя версия — Visual dBase 7.5 имеет следующие возможности:</w:t>
      </w:r>
    </w:p>
    <w:p w:rsidR="00A82346" w:rsidRPr="002E6550" w:rsidRDefault="00A82346" w:rsidP="00812C08">
      <w:pPr>
        <w:pStyle w:val="2"/>
        <w:tabs>
          <w:tab w:val="clear" w:pos="643"/>
        </w:tabs>
        <w:ind w:left="0" w:firstLine="709"/>
        <w:rPr>
          <w:sz w:val="28"/>
          <w:szCs w:val="28"/>
        </w:rPr>
      </w:pPr>
      <w:r w:rsidRPr="002E6550">
        <w:rPr>
          <w:sz w:val="28"/>
          <w:szCs w:val="28"/>
        </w:rPr>
        <w:t>Средства манипуляции данными dBase и FoxPro всех версий.</w:t>
      </w:r>
    </w:p>
    <w:p w:rsidR="00A82346" w:rsidRPr="002E6550" w:rsidRDefault="00A82346" w:rsidP="00812C08">
      <w:pPr>
        <w:pStyle w:val="2"/>
        <w:tabs>
          <w:tab w:val="clear" w:pos="643"/>
        </w:tabs>
        <w:ind w:left="0" w:firstLine="709"/>
        <w:rPr>
          <w:sz w:val="28"/>
          <w:szCs w:val="28"/>
        </w:rPr>
      </w:pPr>
      <w:r w:rsidRPr="002E6550">
        <w:rPr>
          <w:sz w:val="28"/>
          <w:szCs w:val="28"/>
        </w:rPr>
        <w:t>Средства создания форм, отчетов и приложений.</w:t>
      </w:r>
    </w:p>
    <w:p w:rsidR="00A82346" w:rsidRPr="002E6550" w:rsidRDefault="00A82346" w:rsidP="00812C08">
      <w:pPr>
        <w:pStyle w:val="2"/>
        <w:tabs>
          <w:tab w:val="clear" w:pos="643"/>
        </w:tabs>
        <w:ind w:left="0" w:firstLine="709"/>
        <w:rPr>
          <w:sz w:val="28"/>
          <w:szCs w:val="28"/>
        </w:rPr>
      </w:pPr>
      <w:r w:rsidRPr="002E6550">
        <w:rPr>
          <w:sz w:val="28"/>
          <w:szCs w:val="28"/>
        </w:rPr>
        <w:t>Средства публикации данных в Internet и создания Web-клиентов.</w:t>
      </w:r>
    </w:p>
    <w:p w:rsidR="00A82346" w:rsidRPr="002E6550" w:rsidRDefault="00A82346" w:rsidP="00812C08">
      <w:pPr>
        <w:pStyle w:val="2"/>
        <w:tabs>
          <w:tab w:val="clear" w:pos="643"/>
        </w:tabs>
        <w:ind w:left="0" w:firstLine="709"/>
        <w:rPr>
          <w:sz w:val="28"/>
          <w:szCs w:val="28"/>
        </w:rPr>
      </w:pPr>
      <w:r w:rsidRPr="002E6550">
        <w:rPr>
          <w:sz w:val="28"/>
          <w:szCs w:val="28"/>
        </w:rPr>
        <w:t>Ядро доступа к данным Advantage Database Server фирмы Extended Systems и ODBC-драйвер для доступа к данным этой СУБД.</w:t>
      </w:r>
    </w:p>
    <w:p w:rsidR="00A82346" w:rsidRPr="002E6550" w:rsidRDefault="00A82346" w:rsidP="00812C08">
      <w:pPr>
        <w:pStyle w:val="2"/>
        <w:tabs>
          <w:tab w:val="clear" w:pos="643"/>
        </w:tabs>
        <w:ind w:left="0" w:firstLine="709"/>
        <w:rPr>
          <w:sz w:val="28"/>
          <w:szCs w:val="28"/>
        </w:rPr>
      </w:pPr>
      <w:r w:rsidRPr="002E6550">
        <w:rPr>
          <w:sz w:val="28"/>
          <w:szCs w:val="28"/>
        </w:rPr>
        <w:t>Средства публикации отчетов в Web.</w:t>
      </w:r>
    </w:p>
    <w:p w:rsidR="00A82346" w:rsidRPr="002E6550" w:rsidRDefault="00A82346" w:rsidP="00812C08">
      <w:pPr>
        <w:pStyle w:val="2"/>
        <w:tabs>
          <w:tab w:val="clear" w:pos="643"/>
        </w:tabs>
        <w:ind w:left="0" w:firstLine="709"/>
        <w:rPr>
          <w:sz w:val="28"/>
          <w:szCs w:val="28"/>
        </w:rPr>
      </w:pPr>
      <w:r w:rsidRPr="002E6550">
        <w:rPr>
          <w:sz w:val="28"/>
          <w:szCs w:val="28"/>
        </w:rPr>
        <w:t>Средства визуального построения запросов.</w:t>
      </w:r>
    </w:p>
    <w:p w:rsidR="00A82346" w:rsidRPr="002E6550" w:rsidRDefault="00A82346" w:rsidP="00812C08">
      <w:pPr>
        <w:pStyle w:val="2"/>
        <w:tabs>
          <w:tab w:val="clear" w:pos="643"/>
        </w:tabs>
        <w:ind w:left="0" w:firstLine="709"/>
        <w:rPr>
          <w:sz w:val="28"/>
          <w:szCs w:val="28"/>
        </w:rPr>
      </w:pPr>
      <w:r w:rsidRPr="002E6550">
        <w:rPr>
          <w:sz w:val="28"/>
          <w:szCs w:val="28"/>
        </w:rPr>
        <w:t>Средства генерации исполняемых файлов и дистрибутивов.</w:t>
      </w:r>
    </w:p>
    <w:p w:rsidR="00A82346" w:rsidRPr="002E6550" w:rsidRDefault="00A82346" w:rsidP="00812C08">
      <w:pPr>
        <w:pStyle w:val="a9"/>
        <w:ind w:firstLine="709"/>
        <w:rPr>
          <w:sz w:val="28"/>
          <w:szCs w:val="28"/>
        </w:rPr>
      </w:pPr>
      <w:r w:rsidRPr="002E6550">
        <w:rPr>
          <w:sz w:val="28"/>
          <w:szCs w:val="28"/>
        </w:rPr>
        <w:t>В настоящее время к Visual dBase в качестве дополнения может быть приобретен компонент dConnections, позволяющий осуществить доступ к данным Oracle, Sybase, Informix, MS SQL Server, DB2, InterBase из Visual dBase 7.5 и приложений, созданных с его помощью.</w:t>
      </w:r>
    </w:p>
    <w:p w:rsidR="00A82346" w:rsidRPr="002E6550" w:rsidRDefault="00A82346" w:rsidP="00812C08">
      <w:pPr>
        <w:pStyle w:val="30"/>
        <w:spacing w:before="0" w:after="0"/>
        <w:ind w:firstLine="709"/>
        <w:rPr>
          <w:rFonts w:ascii="Times New Roman" w:hAnsi="Times New Roman" w:cs="Times New Roman"/>
          <w:sz w:val="28"/>
          <w:szCs w:val="28"/>
        </w:rPr>
      </w:pPr>
      <w:bookmarkStart w:id="46" w:name="05"/>
      <w:bookmarkStart w:id="47" w:name="_Toc251304266"/>
      <w:bookmarkEnd w:id="46"/>
      <w:r w:rsidRPr="002E6550">
        <w:rPr>
          <w:rFonts w:ascii="Times New Roman" w:hAnsi="Times New Roman" w:cs="Times New Roman"/>
          <w:sz w:val="28"/>
          <w:szCs w:val="28"/>
        </w:rPr>
        <w:t>Paradox</w:t>
      </w:r>
      <w:bookmarkEnd w:id="47"/>
    </w:p>
    <w:p w:rsidR="00A82346" w:rsidRPr="002E6550" w:rsidRDefault="00A82346" w:rsidP="00812C08">
      <w:pPr>
        <w:pStyle w:val="a9"/>
        <w:ind w:firstLine="709"/>
        <w:rPr>
          <w:sz w:val="28"/>
          <w:szCs w:val="28"/>
        </w:rPr>
      </w:pPr>
      <w:r w:rsidRPr="002E6550">
        <w:rPr>
          <w:sz w:val="28"/>
          <w:szCs w:val="28"/>
        </w:rPr>
        <w:t>Paradox был разработан компанией Ansa Software, и первая его версия увидела свет в 1985 году. Этот продукт был впоследствии приобретен компанией Borland. С июля 1996 года он принадлежит компании Corel и является составной частью Corel Office Professional.</w:t>
      </w:r>
    </w:p>
    <w:p w:rsidR="00A82346" w:rsidRPr="002E6550" w:rsidRDefault="00A82346" w:rsidP="00812C08">
      <w:pPr>
        <w:pStyle w:val="a9"/>
        <w:ind w:firstLine="709"/>
        <w:rPr>
          <w:sz w:val="28"/>
          <w:szCs w:val="28"/>
        </w:rPr>
      </w:pPr>
      <w:r w:rsidRPr="002E6550">
        <w:rPr>
          <w:sz w:val="28"/>
          <w:szCs w:val="28"/>
        </w:rPr>
        <w:t>Принцип хранения данных в Paradox сходен с принципами хранения данных в dBase — каждая таблица хранится в своем файле (расширение *.db), MEMO- и BLOB-поля хранятся в отдельном файле (расширение *.md), как и индексы (расширение *.px).</w:t>
      </w:r>
    </w:p>
    <w:p w:rsidR="00A82346" w:rsidRPr="002E6550" w:rsidRDefault="00A82346" w:rsidP="00812C08">
      <w:pPr>
        <w:pStyle w:val="a9"/>
        <w:ind w:firstLine="709"/>
        <w:rPr>
          <w:sz w:val="28"/>
          <w:szCs w:val="28"/>
        </w:rPr>
      </w:pPr>
      <w:r w:rsidRPr="002E6550">
        <w:rPr>
          <w:sz w:val="28"/>
          <w:szCs w:val="28"/>
        </w:rPr>
        <w:t>Однако, в отличие от dBase, формат данных Paradox не является открытым, поэтому для доступа к данным этого формата требуются специальные библиотеки. Например, в приложениях, написанных на C или Pascal, использовалась некогда популярная библиотека Paradox Engine, ставшая основой Borland Database Engine. Эта библиотека используется ныне в приложениях, созданных с помощью средств разработки Borland (Delphi, C++Builder), в некоторых генераторах отчетов (например, Crystal Reports) и в самом Paradox. Существуют и ODBC-драйверы к базам данных, созданным различными версиями этой СУБД.</w:t>
      </w:r>
    </w:p>
    <w:p w:rsidR="00A82346" w:rsidRPr="002E6550" w:rsidRDefault="00A82346" w:rsidP="00812C08">
      <w:pPr>
        <w:pStyle w:val="a9"/>
        <w:ind w:firstLine="709"/>
        <w:rPr>
          <w:sz w:val="28"/>
          <w:szCs w:val="28"/>
        </w:rPr>
      </w:pPr>
      <w:r w:rsidRPr="002E6550">
        <w:rPr>
          <w:sz w:val="28"/>
          <w:szCs w:val="28"/>
        </w:rPr>
        <w:t>Отметим, однако, что отсутствие «открытости» формата данных имеет и свои достоинства. Так как в этой ситуации доступ к данным осуществляется только с помощью «знающих» этот формат библиотек, простое редактирование подобных данных по сравнению с данными открытых форматов типа dBase существенно затруднено. В этом случае возможны такие недоступные при использовании «открытых» форматов данных сервисы, как защита таблиц и отдельных полей паролем, хранение некоторых правил ссылочной целостности в самих таблицах — все эти сервисы предоставляются Paradox, начиная с первых версий этой СУБД.</w:t>
      </w:r>
    </w:p>
    <w:p w:rsidR="00A82346" w:rsidRPr="002E6550" w:rsidRDefault="00A82346" w:rsidP="00812C08">
      <w:pPr>
        <w:pStyle w:val="a9"/>
        <w:ind w:firstLine="709"/>
        <w:rPr>
          <w:sz w:val="28"/>
          <w:szCs w:val="28"/>
        </w:rPr>
      </w:pPr>
      <w:r w:rsidRPr="002E6550">
        <w:rPr>
          <w:sz w:val="28"/>
          <w:szCs w:val="28"/>
        </w:rPr>
        <w:t>По сравнению с аналогичными версиями dBase ранние версии Paradox обычно предоставляли разработчикам баз данных существенно более расширенные возможности, такие как использование деловой графики в DOS-приложениях, обновление данных в приложениях при многопользовательской работе, визуальные средства построения запросов, на основе интерфейса QBE — Query by Example (запрос по образцу), средства статистического анализа данных, а также средства визуального построения интерфейсов пользовательских приложений с автоматической генерацией кода на языке программирования PAL (Paradox Application Language).</w:t>
      </w:r>
    </w:p>
    <w:p w:rsidR="00A82346" w:rsidRPr="002E6550" w:rsidRDefault="00A82346" w:rsidP="00812C08">
      <w:pPr>
        <w:pStyle w:val="a9"/>
        <w:ind w:firstLine="709"/>
        <w:rPr>
          <w:sz w:val="28"/>
          <w:szCs w:val="28"/>
        </w:rPr>
      </w:pPr>
      <w:r w:rsidRPr="002E6550">
        <w:rPr>
          <w:sz w:val="28"/>
          <w:szCs w:val="28"/>
        </w:rPr>
        <w:t>Windows-версии СУБД Paradox, помимо перечисленных выше сервисов, позволяли также манипулировать данными других форматов, в частности dBase и данными, хранящимися в серверных СУБД. Такую возможность пользователи Paradox получили благодаря использованию библиотеки Borland Database Engine и драйверов SQL Links. Это позволило использовать Paradox в качестве универсального средства управления различными базами данных (существенно облегченная версия Paradox 7 под названием Database Desktop по-прежнему входит в состав Borland Delphi и Borland C++Builder именно с этой целью). Что же касается базового формата данных, используемого в этом продукте, то он обладает теми же недостатками, что и все форматы данных настольных СУБД, и поэтому при возможности его стараются заменить на серверную СУБД, даже сохранив сам Paradox как средство разработки приложений и манипуляции данными.</w:t>
      </w:r>
    </w:p>
    <w:p w:rsidR="00A82346" w:rsidRPr="002E6550" w:rsidRDefault="00A82346" w:rsidP="00812C08">
      <w:pPr>
        <w:pStyle w:val="a9"/>
        <w:ind w:firstLine="709"/>
        <w:rPr>
          <w:sz w:val="28"/>
          <w:szCs w:val="28"/>
        </w:rPr>
      </w:pPr>
      <w:r w:rsidRPr="002E6550">
        <w:rPr>
          <w:sz w:val="28"/>
          <w:szCs w:val="28"/>
        </w:rPr>
        <w:t>Текущая версия данной СУБД — Paradox 9, поставляется в двух вариантах — Paradox 9 Standalone Edition и Paradox 9 Developer’s Edition. Первый из них предназначен для использования в качестве настольной СУБД и входит в Corel Office Professional, второй — в качестве как настольной СУБД, так и средства разработки приложений и манипуляции данными в серверных СУБД. Обе версии содержат:</w:t>
      </w:r>
    </w:p>
    <w:p w:rsidR="00A82346" w:rsidRPr="002E6550" w:rsidRDefault="00A82346" w:rsidP="00812C08">
      <w:pPr>
        <w:pStyle w:val="2"/>
        <w:tabs>
          <w:tab w:val="clear" w:pos="643"/>
        </w:tabs>
        <w:ind w:left="0" w:firstLine="709"/>
        <w:rPr>
          <w:sz w:val="28"/>
          <w:szCs w:val="28"/>
        </w:rPr>
      </w:pPr>
      <w:r w:rsidRPr="002E6550">
        <w:rPr>
          <w:sz w:val="28"/>
          <w:szCs w:val="28"/>
        </w:rPr>
        <w:t>Средства манипуляции данными Paradox и dBase.</w:t>
      </w:r>
    </w:p>
    <w:p w:rsidR="00A82346" w:rsidRPr="002E6550" w:rsidRDefault="00A82346" w:rsidP="00812C08">
      <w:pPr>
        <w:pStyle w:val="2"/>
        <w:tabs>
          <w:tab w:val="clear" w:pos="643"/>
        </w:tabs>
        <w:ind w:left="0" w:firstLine="709"/>
        <w:rPr>
          <w:sz w:val="28"/>
          <w:szCs w:val="28"/>
        </w:rPr>
      </w:pPr>
      <w:r w:rsidRPr="002E6550">
        <w:rPr>
          <w:sz w:val="28"/>
          <w:szCs w:val="28"/>
        </w:rPr>
        <w:t>Средства создания форм, отчетов и приложений.</w:t>
      </w:r>
    </w:p>
    <w:p w:rsidR="00A82346" w:rsidRPr="002E6550" w:rsidRDefault="00A82346" w:rsidP="00812C08">
      <w:pPr>
        <w:pStyle w:val="2"/>
        <w:tabs>
          <w:tab w:val="clear" w:pos="643"/>
        </w:tabs>
        <w:ind w:left="0" w:firstLine="709"/>
        <w:rPr>
          <w:sz w:val="28"/>
          <w:szCs w:val="28"/>
        </w:rPr>
      </w:pPr>
      <w:r w:rsidRPr="002E6550">
        <w:rPr>
          <w:sz w:val="28"/>
          <w:szCs w:val="28"/>
        </w:rPr>
        <w:t>Средства визуального построения запросов.</w:t>
      </w:r>
    </w:p>
    <w:p w:rsidR="00A82346" w:rsidRPr="002E6550" w:rsidRDefault="00A82346" w:rsidP="00812C08">
      <w:pPr>
        <w:pStyle w:val="2"/>
        <w:tabs>
          <w:tab w:val="clear" w:pos="643"/>
        </w:tabs>
        <w:ind w:left="0" w:firstLine="709"/>
        <w:rPr>
          <w:sz w:val="28"/>
          <w:szCs w:val="28"/>
        </w:rPr>
      </w:pPr>
      <w:r w:rsidRPr="002E6550">
        <w:rPr>
          <w:sz w:val="28"/>
          <w:szCs w:val="28"/>
        </w:rPr>
        <w:t>Средства публикации данных и отчетов в Internet и создания Web-клиентов.</w:t>
      </w:r>
    </w:p>
    <w:p w:rsidR="00A82346" w:rsidRPr="002E6550" w:rsidRDefault="00A82346" w:rsidP="00812C08">
      <w:pPr>
        <w:pStyle w:val="2"/>
        <w:tabs>
          <w:tab w:val="clear" w:pos="643"/>
        </w:tabs>
        <w:ind w:left="0" w:firstLine="709"/>
        <w:rPr>
          <w:sz w:val="28"/>
          <w:szCs w:val="28"/>
        </w:rPr>
      </w:pPr>
      <w:r w:rsidRPr="002E6550">
        <w:rPr>
          <w:sz w:val="28"/>
          <w:szCs w:val="28"/>
        </w:rPr>
        <w:t>Corel Web-сервер.</w:t>
      </w:r>
    </w:p>
    <w:p w:rsidR="00A82346" w:rsidRPr="002E6550" w:rsidRDefault="00A82346" w:rsidP="00812C08">
      <w:pPr>
        <w:pStyle w:val="2"/>
        <w:tabs>
          <w:tab w:val="clear" w:pos="643"/>
        </w:tabs>
        <w:ind w:left="0" w:firstLine="709"/>
        <w:rPr>
          <w:sz w:val="28"/>
          <w:szCs w:val="28"/>
        </w:rPr>
      </w:pPr>
      <w:r w:rsidRPr="002E6550">
        <w:rPr>
          <w:sz w:val="28"/>
          <w:szCs w:val="28"/>
        </w:rPr>
        <w:t>ODBC-драйвер для доступа к данным формата Paradox из Windows-приложений.</w:t>
      </w:r>
    </w:p>
    <w:p w:rsidR="00A82346" w:rsidRPr="002E6550" w:rsidRDefault="00A82346" w:rsidP="00812C08">
      <w:pPr>
        <w:pStyle w:val="2"/>
        <w:tabs>
          <w:tab w:val="clear" w:pos="643"/>
        </w:tabs>
        <w:ind w:left="0" w:firstLine="709"/>
        <w:rPr>
          <w:sz w:val="28"/>
          <w:szCs w:val="28"/>
        </w:rPr>
      </w:pPr>
      <w:r w:rsidRPr="002E6550">
        <w:rPr>
          <w:sz w:val="28"/>
          <w:szCs w:val="28"/>
        </w:rPr>
        <w:t>Средства для доступа к данным формата Paradox из Java-приложений.</w:t>
      </w:r>
    </w:p>
    <w:p w:rsidR="00A82346" w:rsidRPr="002E6550" w:rsidRDefault="00A82346" w:rsidP="00812C08">
      <w:pPr>
        <w:pStyle w:val="a9"/>
        <w:ind w:firstLine="709"/>
        <w:rPr>
          <w:sz w:val="28"/>
          <w:szCs w:val="28"/>
        </w:rPr>
      </w:pPr>
      <w:r w:rsidRPr="002E6550">
        <w:rPr>
          <w:sz w:val="28"/>
          <w:szCs w:val="28"/>
        </w:rPr>
        <w:t>Помимо этого Paradox 9 Developer’s Edition содержит:</w:t>
      </w:r>
    </w:p>
    <w:p w:rsidR="00A82346" w:rsidRPr="002E6550" w:rsidRDefault="00A82346" w:rsidP="00812C08">
      <w:pPr>
        <w:pStyle w:val="2"/>
        <w:tabs>
          <w:tab w:val="clear" w:pos="643"/>
        </w:tabs>
        <w:ind w:left="0" w:firstLine="709"/>
        <w:rPr>
          <w:sz w:val="28"/>
          <w:szCs w:val="28"/>
        </w:rPr>
      </w:pPr>
      <w:r w:rsidRPr="002E6550">
        <w:rPr>
          <w:sz w:val="28"/>
          <w:szCs w:val="28"/>
        </w:rPr>
        <w:t>Run-time-версию Paradox для поставки вместе с приложениями.</w:t>
      </w:r>
    </w:p>
    <w:p w:rsidR="00A82346" w:rsidRPr="002E6550" w:rsidRDefault="00A82346" w:rsidP="00812C08">
      <w:pPr>
        <w:pStyle w:val="2"/>
        <w:tabs>
          <w:tab w:val="clear" w:pos="643"/>
        </w:tabs>
        <w:ind w:left="0" w:firstLine="709"/>
        <w:rPr>
          <w:sz w:val="28"/>
          <w:szCs w:val="28"/>
        </w:rPr>
      </w:pPr>
      <w:r w:rsidRPr="002E6550">
        <w:rPr>
          <w:sz w:val="28"/>
          <w:szCs w:val="28"/>
        </w:rPr>
        <w:t>Средства создания дистрибутивов.</w:t>
      </w:r>
    </w:p>
    <w:p w:rsidR="00A82346" w:rsidRPr="002E6550" w:rsidRDefault="00A82346" w:rsidP="00812C08">
      <w:pPr>
        <w:pStyle w:val="2"/>
        <w:tabs>
          <w:tab w:val="clear" w:pos="643"/>
        </w:tabs>
        <w:ind w:left="0" w:firstLine="709"/>
        <w:rPr>
          <w:sz w:val="28"/>
          <w:szCs w:val="28"/>
        </w:rPr>
      </w:pPr>
      <w:r w:rsidRPr="002E6550">
        <w:rPr>
          <w:sz w:val="28"/>
          <w:szCs w:val="28"/>
        </w:rPr>
        <w:t>Драйверы SQL Links для доступа к данным серверных СУБД.</w:t>
      </w:r>
    </w:p>
    <w:p w:rsidR="00A82346" w:rsidRPr="002E6550" w:rsidRDefault="00A82346" w:rsidP="00812C08">
      <w:pPr>
        <w:pStyle w:val="a9"/>
        <w:ind w:firstLine="709"/>
        <w:rPr>
          <w:sz w:val="28"/>
          <w:szCs w:val="28"/>
        </w:rPr>
      </w:pPr>
      <w:r w:rsidRPr="002E6550">
        <w:rPr>
          <w:sz w:val="28"/>
          <w:szCs w:val="28"/>
        </w:rPr>
        <w:t>Отметим, однако, что популярность этого продукта как средства разработки в последнее время несколько снизилась, хотя в мире эксплуатируется еще немало информационных систем, созданных с его помощью.</w:t>
      </w:r>
    </w:p>
    <w:p w:rsidR="00A82346" w:rsidRPr="002E6550" w:rsidRDefault="00A82346" w:rsidP="00812C08">
      <w:pPr>
        <w:pStyle w:val="30"/>
        <w:spacing w:before="0" w:after="0"/>
        <w:ind w:firstLine="709"/>
        <w:rPr>
          <w:rFonts w:ascii="Times New Roman" w:hAnsi="Times New Roman" w:cs="Times New Roman"/>
          <w:sz w:val="28"/>
          <w:szCs w:val="28"/>
        </w:rPr>
      </w:pPr>
      <w:bookmarkStart w:id="48" w:name="06"/>
      <w:bookmarkStart w:id="49" w:name="_Toc251304267"/>
      <w:bookmarkEnd w:id="48"/>
      <w:r w:rsidRPr="002E6550">
        <w:rPr>
          <w:rFonts w:ascii="Times New Roman" w:hAnsi="Times New Roman" w:cs="Times New Roman"/>
          <w:sz w:val="28"/>
          <w:szCs w:val="28"/>
        </w:rPr>
        <w:t>Microsoft FoxPro и Visual FoxPro</w:t>
      </w:r>
      <w:bookmarkEnd w:id="49"/>
    </w:p>
    <w:p w:rsidR="00A82346" w:rsidRPr="002E6550" w:rsidRDefault="00A82346" w:rsidP="00812C08">
      <w:pPr>
        <w:pStyle w:val="a9"/>
        <w:ind w:firstLine="709"/>
        <w:rPr>
          <w:sz w:val="28"/>
          <w:szCs w:val="28"/>
        </w:rPr>
      </w:pPr>
      <w:r w:rsidRPr="002E6550">
        <w:rPr>
          <w:sz w:val="28"/>
          <w:szCs w:val="28"/>
        </w:rPr>
        <w:t>FoxPro ведет свое происхождение от настольной СУБД FoxBase фирмы Fox Software. Разрабатывая FoxBase в конце 80-х годов, эта компания преследовала цель создать СУБД, функционально совместимую с dBase с точки зрения организации файлов и языка программирования, но существенно превышающую ее по производительности. Одним из способов повышения производительности являлась более эффективная организация индексных файлов, нежели в dBase, — по формату индексных файлов эти две СУБД несовместимы между собой.</w:t>
      </w:r>
    </w:p>
    <w:p w:rsidR="00A82346" w:rsidRPr="002E6550" w:rsidRDefault="00A82346" w:rsidP="00812C08">
      <w:pPr>
        <w:pStyle w:val="a9"/>
        <w:ind w:firstLine="709"/>
        <w:rPr>
          <w:sz w:val="28"/>
          <w:szCs w:val="28"/>
        </w:rPr>
      </w:pPr>
      <w:r w:rsidRPr="002E6550">
        <w:rPr>
          <w:sz w:val="28"/>
          <w:szCs w:val="28"/>
        </w:rPr>
        <w:t>По сравнению с аналогичными версиями dBase, FoxBase и более поздняя версия этого продукта, получившая название FoxPro, предоставляли своим пользователям несколько более широкие возможности, такие как использование деловой графики, генерация кода приложений, автоматическая генерация документации к приложениям и т.д.</w:t>
      </w:r>
    </w:p>
    <w:p w:rsidR="00A82346" w:rsidRPr="002E6550" w:rsidRDefault="00A82346" w:rsidP="00812C08">
      <w:pPr>
        <w:pStyle w:val="a9"/>
        <w:ind w:firstLine="709"/>
        <w:rPr>
          <w:sz w:val="28"/>
          <w:szCs w:val="28"/>
        </w:rPr>
      </w:pPr>
      <w:r w:rsidRPr="002E6550">
        <w:rPr>
          <w:sz w:val="28"/>
          <w:szCs w:val="28"/>
        </w:rPr>
        <w:t>Visual Fox Pro 6.0 предоставляет следующие возможности:</w:t>
      </w:r>
    </w:p>
    <w:p w:rsidR="00A82346" w:rsidRPr="002E6550" w:rsidRDefault="00A82346" w:rsidP="00812C08">
      <w:pPr>
        <w:pStyle w:val="2"/>
        <w:tabs>
          <w:tab w:val="clear" w:pos="643"/>
        </w:tabs>
        <w:ind w:left="0" w:firstLine="709"/>
        <w:rPr>
          <w:sz w:val="28"/>
          <w:szCs w:val="28"/>
        </w:rPr>
      </w:pPr>
      <w:r w:rsidRPr="002E6550">
        <w:rPr>
          <w:sz w:val="28"/>
          <w:szCs w:val="28"/>
        </w:rPr>
        <w:t>Средства публикации данных в I</w:t>
      </w:r>
      <w:r w:rsidR="00D31E79" w:rsidRPr="002E6550">
        <w:rPr>
          <w:sz w:val="28"/>
          <w:szCs w:val="28"/>
        </w:rPr>
        <w:t>nternet и создания Web-клиентов;</w:t>
      </w:r>
    </w:p>
    <w:p w:rsidR="00A82346" w:rsidRPr="002E6550" w:rsidRDefault="00A82346" w:rsidP="00812C08">
      <w:pPr>
        <w:pStyle w:val="2"/>
        <w:tabs>
          <w:tab w:val="clear" w:pos="643"/>
        </w:tabs>
        <w:ind w:left="0" w:firstLine="709"/>
        <w:rPr>
          <w:sz w:val="28"/>
          <w:szCs w:val="28"/>
        </w:rPr>
      </w:pPr>
      <w:r w:rsidRPr="002E6550">
        <w:rPr>
          <w:sz w:val="28"/>
          <w:szCs w:val="28"/>
        </w:rPr>
        <w:t>Средства создания A</w:t>
      </w:r>
      <w:r w:rsidR="00D31E79" w:rsidRPr="002E6550">
        <w:rPr>
          <w:sz w:val="28"/>
          <w:szCs w:val="28"/>
        </w:rPr>
        <w:t>SP-компонентов и Web-приложений;</w:t>
      </w:r>
    </w:p>
    <w:p w:rsidR="00A82346" w:rsidRPr="002E6550" w:rsidRDefault="00A82346" w:rsidP="00812C08">
      <w:pPr>
        <w:pStyle w:val="2"/>
        <w:tabs>
          <w:tab w:val="clear" w:pos="643"/>
        </w:tabs>
        <w:ind w:left="0" w:firstLine="709"/>
        <w:rPr>
          <w:sz w:val="28"/>
          <w:szCs w:val="28"/>
        </w:rPr>
      </w:pPr>
      <w:r w:rsidRPr="002E6550">
        <w:rPr>
          <w:sz w:val="28"/>
          <w:szCs w:val="28"/>
        </w:rPr>
        <w:t>Средства создания COM-объектов и объектов для Microsoft Transaction Server, позволяющих создавать масштабируемые многозвенные прило</w:t>
      </w:r>
      <w:r w:rsidR="00D31E79" w:rsidRPr="002E6550">
        <w:rPr>
          <w:sz w:val="28"/>
          <w:szCs w:val="28"/>
        </w:rPr>
        <w:t>жения для обработки данных;</w:t>
      </w:r>
    </w:p>
    <w:p w:rsidR="00A82346" w:rsidRPr="002E6550" w:rsidRDefault="00A82346" w:rsidP="00812C08">
      <w:pPr>
        <w:pStyle w:val="2"/>
        <w:tabs>
          <w:tab w:val="clear" w:pos="643"/>
        </w:tabs>
        <w:ind w:left="0" w:firstLine="709"/>
        <w:rPr>
          <w:sz w:val="28"/>
          <w:szCs w:val="28"/>
        </w:rPr>
      </w:pPr>
      <w:r w:rsidRPr="002E6550">
        <w:rPr>
          <w:sz w:val="28"/>
          <w:szCs w:val="28"/>
        </w:rPr>
        <w:t>Средства доступа к данным серверных СУБД, базирующиеся на использовании OLE DB (набор COM-интерфейсов, позволяющий осуществить унифицированный доступ к данным из разнообразных источников, в том числе из нереляционных баз данных и иных источников, на</w:t>
      </w:r>
      <w:r w:rsidR="00D31E79" w:rsidRPr="002E6550">
        <w:rPr>
          <w:sz w:val="28"/>
          <w:szCs w:val="28"/>
        </w:rPr>
        <w:t>пример Microsoft Exchange);</w:t>
      </w:r>
    </w:p>
    <w:p w:rsidR="00A82346" w:rsidRPr="002E6550" w:rsidRDefault="00A82346" w:rsidP="00812C08">
      <w:pPr>
        <w:pStyle w:val="2"/>
        <w:tabs>
          <w:tab w:val="clear" w:pos="643"/>
        </w:tabs>
        <w:ind w:left="0" w:firstLine="709"/>
        <w:rPr>
          <w:sz w:val="28"/>
          <w:szCs w:val="28"/>
        </w:rPr>
      </w:pPr>
      <w:r w:rsidRPr="002E6550">
        <w:rPr>
          <w:sz w:val="28"/>
          <w:szCs w:val="28"/>
        </w:rPr>
        <w:t>Средства доступа к данным Microsoft SQL Server и Oracle, включая возможность создания и редактирования таблиц, триггеров, хранимых процедур</w:t>
      </w:r>
      <w:r w:rsidR="00D31E79" w:rsidRPr="002E6550">
        <w:rPr>
          <w:sz w:val="28"/>
          <w:szCs w:val="28"/>
        </w:rPr>
        <w:t>;</w:t>
      </w:r>
    </w:p>
    <w:p w:rsidR="00A82346" w:rsidRPr="002E6550" w:rsidRDefault="00A82346" w:rsidP="00812C08">
      <w:pPr>
        <w:pStyle w:val="2"/>
        <w:tabs>
          <w:tab w:val="clear" w:pos="643"/>
        </w:tabs>
        <w:ind w:left="0" w:firstLine="709"/>
        <w:rPr>
          <w:sz w:val="28"/>
          <w:szCs w:val="28"/>
        </w:rPr>
      </w:pPr>
      <w:r w:rsidRPr="002E6550">
        <w:rPr>
          <w:sz w:val="28"/>
          <w:szCs w:val="28"/>
        </w:rPr>
        <w:t>Средства отладки хранимы</w:t>
      </w:r>
      <w:r w:rsidR="00D31E79" w:rsidRPr="002E6550">
        <w:rPr>
          <w:sz w:val="28"/>
          <w:szCs w:val="28"/>
        </w:rPr>
        <w:t>х процедур Microsoft SQL Server;</w:t>
      </w:r>
    </w:p>
    <w:p w:rsidR="00A82346" w:rsidRPr="002E6550" w:rsidRDefault="00A82346" w:rsidP="00812C08">
      <w:pPr>
        <w:pStyle w:val="2"/>
        <w:tabs>
          <w:tab w:val="clear" w:pos="643"/>
        </w:tabs>
        <w:ind w:left="0" w:firstLine="709"/>
        <w:rPr>
          <w:sz w:val="28"/>
          <w:szCs w:val="28"/>
        </w:rPr>
      </w:pPr>
      <w:r w:rsidRPr="002E6550">
        <w:rPr>
          <w:sz w:val="28"/>
          <w:szCs w:val="28"/>
        </w:rPr>
        <w:t>Средство визуального моделирования компонентов и объектов, являющиеся составными частя</w:t>
      </w:r>
      <w:r w:rsidR="00D31E79" w:rsidRPr="002E6550">
        <w:rPr>
          <w:sz w:val="28"/>
          <w:szCs w:val="28"/>
        </w:rPr>
        <w:t>ми приложения — Visual Modeller;</w:t>
      </w:r>
    </w:p>
    <w:p w:rsidR="00A82346" w:rsidRPr="002E6550" w:rsidRDefault="00A82346" w:rsidP="00812C08">
      <w:pPr>
        <w:pStyle w:val="2"/>
        <w:tabs>
          <w:tab w:val="clear" w:pos="643"/>
        </w:tabs>
        <w:ind w:left="0" w:firstLine="709"/>
        <w:rPr>
          <w:sz w:val="28"/>
          <w:szCs w:val="28"/>
        </w:rPr>
      </w:pPr>
      <w:r w:rsidRPr="002E6550">
        <w:rPr>
          <w:sz w:val="28"/>
          <w:szCs w:val="28"/>
        </w:rPr>
        <w:t>Средство для управления компонентами приложений, позволяющее осуществ</w:t>
      </w:r>
      <w:r w:rsidR="00D31E79" w:rsidRPr="002E6550">
        <w:rPr>
          <w:sz w:val="28"/>
          <w:szCs w:val="28"/>
        </w:rPr>
        <w:t>лять их повторное использование.</w:t>
      </w:r>
    </w:p>
    <w:p w:rsidR="00712D99" w:rsidRPr="002E6550" w:rsidRDefault="00A82346" w:rsidP="00812C08">
      <w:pPr>
        <w:pStyle w:val="a9"/>
        <w:ind w:firstLine="709"/>
        <w:rPr>
          <w:sz w:val="28"/>
          <w:szCs w:val="28"/>
        </w:rPr>
      </w:pPr>
      <w:r w:rsidRPr="002E6550">
        <w:rPr>
          <w:sz w:val="28"/>
          <w:szCs w:val="28"/>
        </w:rPr>
        <w:t>Итак, тенденции развития этого продукта очевидны: из настольной СУБД Visual FoxPro постепенно превращается в средство разработки приложений в архитектуре «клиент/сервер» и распределенных приложений в архитектуре Windows DNA. Впрочем, эти тенденции в определенной степени характерны для всех наиболее популярных настольных СУБД — мы уже убедились, что и dBase, и Paradox также позволяют осуществлять доступ к наиболее популярным серверным СУБД.</w:t>
      </w:r>
    </w:p>
    <w:p w:rsidR="00A82346" w:rsidRPr="002E6550" w:rsidRDefault="00A82346" w:rsidP="00812C08">
      <w:pPr>
        <w:pStyle w:val="a9"/>
        <w:ind w:firstLine="709"/>
        <w:rPr>
          <w:b/>
          <w:sz w:val="28"/>
          <w:szCs w:val="28"/>
        </w:rPr>
      </w:pPr>
      <w:r w:rsidRPr="002E6550">
        <w:rPr>
          <w:b/>
          <w:sz w:val="28"/>
          <w:szCs w:val="28"/>
        </w:rPr>
        <w:t>Достоинства</w:t>
      </w:r>
      <w:r w:rsidR="00862B0F" w:rsidRPr="002E6550">
        <w:rPr>
          <w:b/>
          <w:sz w:val="28"/>
          <w:szCs w:val="28"/>
        </w:rPr>
        <w:t xml:space="preserve"> и недостатки существующих СУБД</w:t>
      </w:r>
    </w:p>
    <w:p w:rsidR="00D31E79" w:rsidRPr="002E6550" w:rsidRDefault="00A82346" w:rsidP="00812C08">
      <w:pPr>
        <w:pStyle w:val="a9"/>
        <w:ind w:firstLine="709"/>
        <w:rPr>
          <w:sz w:val="28"/>
          <w:szCs w:val="28"/>
        </w:rPr>
      </w:pPr>
      <w:r w:rsidRPr="002E6550">
        <w:rPr>
          <w:sz w:val="28"/>
          <w:szCs w:val="28"/>
        </w:rPr>
        <w:t>Достоинства: код, контролирующий стандартную ссылочную целостность, содержится в библиотеках, используемых всеми приложениями, работающими с этой базой данных, а сама база данных при этом может содержать описание правил ссылочной целостности.</w:t>
      </w:r>
    </w:p>
    <w:p w:rsidR="00040D77" w:rsidRPr="002E6550" w:rsidRDefault="00A82346" w:rsidP="00812C08">
      <w:pPr>
        <w:pStyle w:val="a9"/>
        <w:ind w:firstLine="709"/>
        <w:rPr>
          <w:sz w:val="28"/>
          <w:szCs w:val="28"/>
        </w:rPr>
      </w:pPr>
      <w:r w:rsidRPr="002E6550">
        <w:rPr>
          <w:sz w:val="28"/>
          <w:szCs w:val="28"/>
        </w:rPr>
        <w:t>Недостатки: проблема СУБД заключается в возможности нарушения ссылочной целостности данных, так как единственным механизмом, контролирующим ее, является пользовательское приложение.</w:t>
      </w:r>
    </w:p>
    <w:p w:rsidR="00400E4B" w:rsidRPr="002E6550" w:rsidRDefault="00400E4B" w:rsidP="00812C08">
      <w:pPr>
        <w:spacing w:before="0" w:after="0" w:line="360" w:lineRule="auto"/>
        <w:ind w:firstLine="709"/>
        <w:jc w:val="both"/>
        <w:rPr>
          <w:sz w:val="28"/>
          <w:szCs w:val="28"/>
        </w:rPr>
      </w:pPr>
    </w:p>
    <w:p w:rsidR="00040D77" w:rsidRPr="002E6550" w:rsidRDefault="00040D77" w:rsidP="00812C08">
      <w:pPr>
        <w:pStyle w:val="30"/>
        <w:spacing w:before="0" w:after="0"/>
        <w:ind w:firstLine="709"/>
        <w:rPr>
          <w:rStyle w:val="aff4"/>
          <w:rFonts w:ascii="Times New Roman" w:hAnsi="Times New Roman"/>
          <w:i w:val="0"/>
          <w:sz w:val="28"/>
          <w:szCs w:val="28"/>
        </w:rPr>
      </w:pPr>
      <w:r w:rsidRPr="002E6550">
        <w:rPr>
          <w:rStyle w:val="aff4"/>
          <w:rFonts w:ascii="Times New Roman" w:hAnsi="Times New Roman"/>
          <w:i w:val="0"/>
          <w:sz w:val="28"/>
          <w:szCs w:val="28"/>
        </w:rPr>
        <w:t>1.</w:t>
      </w:r>
      <w:bookmarkStart w:id="50" w:name="_Ref252303144"/>
      <w:r w:rsidRPr="002E6550">
        <w:rPr>
          <w:rStyle w:val="aff4"/>
          <w:rFonts w:ascii="Times New Roman" w:hAnsi="Times New Roman"/>
          <w:i w:val="0"/>
          <w:sz w:val="28"/>
          <w:szCs w:val="28"/>
        </w:rPr>
        <w:t>7 Обоснование проектных решений по видам обеспечения</w:t>
      </w:r>
      <w:bookmarkEnd w:id="50"/>
    </w:p>
    <w:p w:rsidR="00BC4F7B" w:rsidRPr="002E6550" w:rsidRDefault="00BC4F7B" w:rsidP="00812C08">
      <w:pPr>
        <w:spacing w:before="0" w:after="0" w:line="360" w:lineRule="auto"/>
        <w:ind w:firstLine="709"/>
        <w:jc w:val="both"/>
        <w:rPr>
          <w:b/>
          <w:sz w:val="28"/>
          <w:szCs w:val="28"/>
        </w:rPr>
      </w:pPr>
    </w:p>
    <w:p w:rsidR="00040D77" w:rsidRPr="002E6550" w:rsidRDefault="00040D77" w:rsidP="00812C08">
      <w:pPr>
        <w:pStyle w:val="4"/>
        <w:spacing w:before="0" w:after="0"/>
        <w:ind w:firstLine="709"/>
        <w:rPr>
          <w:rStyle w:val="aff4"/>
          <w:i w:val="0"/>
        </w:rPr>
      </w:pPr>
      <w:bookmarkStart w:id="51" w:name="_Ref252303322"/>
      <w:r w:rsidRPr="002E6550">
        <w:rPr>
          <w:rStyle w:val="aff4"/>
          <w:i w:val="0"/>
        </w:rPr>
        <w:t>1.7.1 Обоснование проектных решений по информационному обеспечению (ИО)</w:t>
      </w:r>
      <w:bookmarkEnd w:id="51"/>
    </w:p>
    <w:p w:rsidR="00040D77" w:rsidRPr="002E6550" w:rsidRDefault="00040D77" w:rsidP="00812C08">
      <w:pPr>
        <w:spacing w:before="0" w:after="0" w:line="360" w:lineRule="auto"/>
        <w:ind w:firstLine="709"/>
        <w:jc w:val="both"/>
        <w:rPr>
          <w:sz w:val="28"/>
          <w:szCs w:val="28"/>
        </w:rPr>
      </w:pPr>
      <w:r w:rsidRPr="002E6550">
        <w:rPr>
          <w:sz w:val="28"/>
          <w:szCs w:val="28"/>
        </w:rPr>
        <w:t>Информационное обеспечение – это совокупность средств и методов построения информационной базы.</w:t>
      </w:r>
    </w:p>
    <w:p w:rsidR="00040D77" w:rsidRPr="002E6550" w:rsidRDefault="00040D77" w:rsidP="00812C08">
      <w:pPr>
        <w:numPr>
          <w:ilvl w:val="0"/>
          <w:numId w:val="39"/>
        </w:numPr>
        <w:spacing w:before="0" w:after="0" w:line="360" w:lineRule="auto"/>
        <w:ind w:left="0" w:firstLine="709"/>
        <w:jc w:val="both"/>
        <w:rPr>
          <w:sz w:val="28"/>
          <w:szCs w:val="28"/>
        </w:rPr>
      </w:pPr>
      <w:r w:rsidRPr="002E6550">
        <w:rPr>
          <w:sz w:val="28"/>
          <w:szCs w:val="28"/>
        </w:rPr>
        <w:t>Информационное обеспечение должно удовлетворять пользователя по своей упорядоченности, точности, достоверности и своевременности представления информации для решения поставленных задач, а также однозначности и удобства ее восприятия всеми потре</w:t>
      </w:r>
      <w:r w:rsidR="007A7610" w:rsidRPr="002E6550">
        <w:rPr>
          <w:sz w:val="28"/>
          <w:szCs w:val="28"/>
        </w:rPr>
        <w:t>бителями;</w:t>
      </w:r>
    </w:p>
    <w:p w:rsidR="00040D77" w:rsidRPr="002E6550" w:rsidRDefault="00040D77" w:rsidP="00812C08">
      <w:pPr>
        <w:numPr>
          <w:ilvl w:val="0"/>
          <w:numId w:val="39"/>
        </w:numPr>
        <w:spacing w:before="0" w:after="0" w:line="360" w:lineRule="auto"/>
        <w:ind w:left="0" w:firstLine="709"/>
        <w:jc w:val="both"/>
        <w:rPr>
          <w:sz w:val="28"/>
          <w:szCs w:val="28"/>
        </w:rPr>
      </w:pPr>
      <w:r w:rsidRPr="002E6550">
        <w:rPr>
          <w:sz w:val="28"/>
          <w:szCs w:val="28"/>
        </w:rPr>
        <w:t>Свойство объектов системы должны иметь возможность оформляться в виде сложной структуры, ссылающейся на другие объекты и хранящей историчес</w:t>
      </w:r>
      <w:r w:rsidR="007A7610" w:rsidRPr="002E6550">
        <w:rPr>
          <w:sz w:val="28"/>
          <w:szCs w:val="28"/>
        </w:rPr>
        <w:t>кую последовательность значений;</w:t>
      </w:r>
    </w:p>
    <w:p w:rsidR="00040D77" w:rsidRPr="002E6550" w:rsidRDefault="00040D77" w:rsidP="00812C08">
      <w:pPr>
        <w:numPr>
          <w:ilvl w:val="0"/>
          <w:numId w:val="39"/>
        </w:numPr>
        <w:spacing w:before="0" w:after="0" w:line="360" w:lineRule="auto"/>
        <w:ind w:left="0" w:firstLine="709"/>
        <w:jc w:val="both"/>
        <w:rPr>
          <w:sz w:val="28"/>
          <w:szCs w:val="28"/>
        </w:rPr>
      </w:pPr>
      <w:r w:rsidRPr="002E6550">
        <w:rPr>
          <w:sz w:val="28"/>
          <w:szCs w:val="28"/>
        </w:rPr>
        <w:t>Структура данных Системы должна обеспечивать расширяемость по номенкла</w:t>
      </w:r>
      <w:r w:rsidR="007A7610" w:rsidRPr="002E6550">
        <w:rPr>
          <w:sz w:val="28"/>
          <w:szCs w:val="28"/>
        </w:rPr>
        <w:t>туре и свойствам новых объектов;</w:t>
      </w:r>
    </w:p>
    <w:p w:rsidR="00040D77" w:rsidRPr="002E6550" w:rsidRDefault="00040D77" w:rsidP="00812C08">
      <w:pPr>
        <w:numPr>
          <w:ilvl w:val="0"/>
          <w:numId w:val="39"/>
        </w:numPr>
        <w:spacing w:before="0" w:after="0" w:line="360" w:lineRule="auto"/>
        <w:ind w:left="0" w:firstLine="709"/>
        <w:jc w:val="both"/>
        <w:rPr>
          <w:sz w:val="28"/>
          <w:szCs w:val="28"/>
        </w:rPr>
      </w:pPr>
      <w:r w:rsidRPr="002E6550">
        <w:rPr>
          <w:sz w:val="28"/>
          <w:szCs w:val="28"/>
        </w:rPr>
        <w:t>Система должна обеспечивать поддержку иерархической структуры типов объектов, реализующей механизм наследования свойств объектов.</w:t>
      </w:r>
    </w:p>
    <w:p w:rsidR="00040D77" w:rsidRPr="002E6550" w:rsidRDefault="00040D77" w:rsidP="00812C08">
      <w:pPr>
        <w:numPr>
          <w:ilvl w:val="0"/>
          <w:numId w:val="39"/>
        </w:numPr>
        <w:spacing w:before="0" w:after="0" w:line="360" w:lineRule="auto"/>
        <w:ind w:left="0" w:firstLine="709"/>
        <w:jc w:val="both"/>
        <w:rPr>
          <w:sz w:val="28"/>
          <w:szCs w:val="28"/>
        </w:rPr>
      </w:pPr>
      <w:r w:rsidRPr="002E6550">
        <w:rPr>
          <w:sz w:val="28"/>
          <w:szCs w:val="28"/>
        </w:rPr>
        <w:t>Совокупность информационных массивов Системы</w:t>
      </w:r>
      <w:r w:rsidR="00812C08" w:rsidRPr="002E6550">
        <w:rPr>
          <w:sz w:val="28"/>
          <w:szCs w:val="28"/>
        </w:rPr>
        <w:t xml:space="preserve"> </w:t>
      </w:r>
      <w:r w:rsidRPr="002E6550">
        <w:rPr>
          <w:sz w:val="28"/>
          <w:szCs w:val="28"/>
        </w:rPr>
        <w:t xml:space="preserve">должна быть организована </w:t>
      </w:r>
      <w:r w:rsidR="007A7610" w:rsidRPr="002E6550">
        <w:rPr>
          <w:sz w:val="28"/>
          <w:szCs w:val="28"/>
        </w:rPr>
        <w:t>в виде БД на машинных носителях;</w:t>
      </w:r>
    </w:p>
    <w:p w:rsidR="00040D77" w:rsidRPr="002E6550" w:rsidRDefault="00040D77" w:rsidP="00812C08">
      <w:pPr>
        <w:numPr>
          <w:ilvl w:val="0"/>
          <w:numId w:val="39"/>
        </w:numPr>
        <w:spacing w:before="0" w:after="0" w:line="360" w:lineRule="auto"/>
        <w:ind w:left="0" w:firstLine="709"/>
        <w:jc w:val="both"/>
        <w:rPr>
          <w:sz w:val="28"/>
          <w:szCs w:val="28"/>
        </w:rPr>
      </w:pPr>
      <w:r w:rsidRPr="002E6550">
        <w:rPr>
          <w:sz w:val="28"/>
          <w:szCs w:val="28"/>
        </w:rPr>
        <w:t>Система</w:t>
      </w:r>
      <w:r w:rsidR="00812C08" w:rsidRPr="002E6550">
        <w:rPr>
          <w:sz w:val="28"/>
          <w:szCs w:val="28"/>
        </w:rPr>
        <w:t xml:space="preserve"> </w:t>
      </w:r>
      <w:r w:rsidRPr="002E6550">
        <w:rPr>
          <w:sz w:val="28"/>
          <w:szCs w:val="28"/>
        </w:rPr>
        <w:t xml:space="preserve">должна иметь механизм регистрации событий, который связывает изменение свойств объектов, вызванное каким-либо внешним событием, с последующей </w:t>
      </w:r>
      <w:r w:rsidR="007A7610" w:rsidRPr="002E6550">
        <w:rPr>
          <w:sz w:val="28"/>
          <w:szCs w:val="28"/>
        </w:rPr>
        <w:t>реакцией системы на это событие;</w:t>
      </w:r>
    </w:p>
    <w:p w:rsidR="00040D77" w:rsidRPr="002E6550" w:rsidRDefault="00040D77" w:rsidP="00812C08">
      <w:pPr>
        <w:numPr>
          <w:ilvl w:val="0"/>
          <w:numId w:val="39"/>
        </w:numPr>
        <w:spacing w:before="0" w:after="0" w:line="360" w:lineRule="auto"/>
        <w:ind w:left="0" w:firstLine="709"/>
        <w:jc w:val="both"/>
        <w:rPr>
          <w:sz w:val="28"/>
          <w:szCs w:val="28"/>
        </w:rPr>
      </w:pPr>
      <w:r w:rsidRPr="002E6550">
        <w:rPr>
          <w:sz w:val="28"/>
          <w:szCs w:val="28"/>
        </w:rPr>
        <w:t>Форма представления выходной информации</w:t>
      </w:r>
      <w:r w:rsidR="00812C08" w:rsidRPr="002E6550">
        <w:rPr>
          <w:sz w:val="28"/>
          <w:szCs w:val="28"/>
        </w:rPr>
        <w:t xml:space="preserve"> </w:t>
      </w:r>
      <w:r w:rsidRPr="002E6550">
        <w:rPr>
          <w:sz w:val="28"/>
          <w:szCs w:val="28"/>
        </w:rPr>
        <w:t>должна согласовываться</w:t>
      </w:r>
      <w:r w:rsidR="00812C08" w:rsidRPr="002E6550">
        <w:rPr>
          <w:sz w:val="28"/>
          <w:szCs w:val="28"/>
        </w:rPr>
        <w:t xml:space="preserve"> </w:t>
      </w:r>
      <w:r w:rsidRPr="002E6550">
        <w:rPr>
          <w:sz w:val="28"/>
          <w:szCs w:val="28"/>
        </w:rPr>
        <w:t>с заказчиком (пользователем) системы.</w:t>
      </w:r>
      <w:r w:rsidR="00812C08" w:rsidRPr="002E6550">
        <w:rPr>
          <w:sz w:val="28"/>
          <w:szCs w:val="28"/>
        </w:rPr>
        <w:t xml:space="preserve"> </w:t>
      </w:r>
      <w:r w:rsidRPr="002E6550">
        <w:rPr>
          <w:sz w:val="28"/>
          <w:szCs w:val="28"/>
        </w:rPr>
        <w:t>При разработке форм выходных документов в выходных документах АИС должны применяться термины и сокращения общепринятые в данной предметной области и согласованные с за</w:t>
      </w:r>
      <w:r w:rsidR="007A7610" w:rsidRPr="002E6550">
        <w:rPr>
          <w:sz w:val="28"/>
          <w:szCs w:val="28"/>
        </w:rPr>
        <w:t>казчиком системы;</w:t>
      </w:r>
    </w:p>
    <w:p w:rsidR="00040D77" w:rsidRPr="002E6550" w:rsidRDefault="00040D77" w:rsidP="00812C08">
      <w:pPr>
        <w:numPr>
          <w:ilvl w:val="0"/>
          <w:numId w:val="39"/>
        </w:numPr>
        <w:spacing w:before="0" w:after="0" w:line="360" w:lineRule="auto"/>
        <w:ind w:left="0" w:firstLine="709"/>
        <w:jc w:val="both"/>
        <w:rPr>
          <w:sz w:val="28"/>
          <w:szCs w:val="28"/>
        </w:rPr>
      </w:pPr>
      <w:r w:rsidRPr="002E6550">
        <w:rPr>
          <w:sz w:val="28"/>
          <w:szCs w:val="28"/>
        </w:rPr>
        <w:t>Структура процесса сбора, обработки и передачи данных в ИС</w:t>
      </w:r>
      <w:r w:rsidR="00812C08" w:rsidRPr="002E6550">
        <w:rPr>
          <w:sz w:val="28"/>
          <w:szCs w:val="28"/>
        </w:rPr>
        <w:t xml:space="preserve"> </w:t>
      </w:r>
      <w:r w:rsidRPr="002E6550">
        <w:rPr>
          <w:sz w:val="28"/>
          <w:szCs w:val="28"/>
        </w:rPr>
        <w:t>должна соответствовать процессам, которые выполняются на рабочем месте мастера строительно</w:t>
      </w:r>
      <w:r w:rsidR="002E6550" w:rsidRPr="002E6550">
        <w:rPr>
          <w:sz w:val="28"/>
          <w:szCs w:val="28"/>
        </w:rPr>
        <w:t>-</w:t>
      </w:r>
      <w:r w:rsidRPr="002E6550">
        <w:rPr>
          <w:sz w:val="28"/>
          <w:szCs w:val="28"/>
        </w:rPr>
        <w:t>монтажных работ.</w:t>
      </w:r>
    </w:p>
    <w:p w:rsidR="00040D77" w:rsidRPr="002E6550" w:rsidRDefault="00040D77" w:rsidP="00812C08">
      <w:pPr>
        <w:spacing w:before="0" w:after="0" w:line="360" w:lineRule="auto"/>
        <w:ind w:firstLine="709"/>
        <w:jc w:val="both"/>
        <w:rPr>
          <w:sz w:val="28"/>
          <w:szCs w:val="28"/>
        </w:rPr>
      </w:pPr>
      <w:r w:rsidRPr="002E6550">
        <w:rPr>
          <w:sz w:val="28"/>
          <w:szCs w:val="28"/>
        </w:rPr>
        <w:t>Внутримашинная информационная база представляет собой физически реализованную базу данных. Носителем данных является жесткий диск, на котором находится СУБД.</w:t>
      </w:r>
      <w:r w:rsidR="00812C08" w:rsidRPr="002E6550">
        <w:rPr>
          <w:sz w:val="28"/>
          <w:szCs w:val="28"/>
        </w:rPr>
        <w:t xml:space="preserve"> </w:t>
      </w:r>
      <w:r w:rsidRPr="002E6550">
        <w:rPr>
          <w:sz w:val="28"/>
          <w:szCs w:val="28"/>
        </w:rPr>
        <w:t>Доступ к данным осуществляется посредством SQL-запросов к СУБД.</w:t>
      </w:r>
      <w:r w:rsidR="002E6550">
        <w:rPr>
          <w:sz w:val="28"/>
          <w:szCs w:val="28"/>
          <w:lang w:val="en-US"/>
        </w:rPr>
        <w:t xml:space="preserve"> </w:t>
      </w:r>
      <w:r w:rsidRPr="002E6550">
        <w:rPr>
          <w:sz w:val="28"/>
          <w:szCs w:val="28"/>
        </w:rPr>
        <w:t>Основные принципы построения внутримашинной информационной базы:</w:t>
      </w:r>
    </w:p>
    <w:p w:rsidR="00040D77" w:rsidRPr="002E6550" w:rsidRDefault="00040D77" w:rsidP="00812C08">
      <w:pPr>
        <w:numPr>
          <w:ilvl w:val="0"/>
          <w:numId w:val="29"/>
        </w:numPr>
        <w:tabs>
          <w:tab w:val="clear" w:pos="720"/>
        </w:tabs>
        <w:spacing w:before="0" w:after="0" w:line="360" w:lineRule="auto"/>
        <w:ind w:left="0" w:firstLine="709"/>
        <w:jc w:val="both"/>
        <w:rPr>
          <w:sz w:val="28"/>
          <w:szCs w:val="28"/>
        </w:rPr>
      </w:pPr>
      <w:r w:rsidRPr="002E6550">
        <w:rPr>
          <w:sz w:val="28"/>
          <w:szCs w:val="28"/>
        </w:rPr>
        <w:t>информационный массив накапливается и хранится в реляционной базе данных;</w:t>
      </w:r>
    </w:p>
    <w:p w:rsidR="00040D77" w:rsidRPr="002E6550" w:rsidRDefault="00040D77" w:rsidP="00812C08">
      <w:pPr>
        <w:numPr>
          <w:ilvl w:val="0"/>
          <w:numId w:val="29"/>
        </w:numPr>
        <w:tabs>
          <w:tab w:val="clear" w:pos="720"/>
        </w:tabs>
        <w:spacing w:before="0" w:after="0" w:line="360" w:lineRule="auto"/>
        <w:ind w:left="0" w:firstLine="709"/>
        <w:jc w:val="both"/>
        <w:rPr>
          <w:sz w:val="28"/>
          <w:szCs w:val="28"/>
        </w:rPr>
      </w:pPr>
      <w:r w:rsidRPr="002E6550">
        <w:rPr>
          <w:sz w:val="28"/>
          <w:szCs w:val="28"/>
        </w:rPr>
        <w:t>проектирование таблиц осуществляется с принципами построения и организации реляционных баз данных;</w:t>
      </w:r>
    </w:p>
    <w:p w:rsidR="00040D77" w:rsidRPr="002E6550" w:rsidRDefault="00040D77" w:rsidP="00812C08">
      <w:pPr>
        <w:numPr>
          <w:ilvl w:val="0"/>
          <w:numId w:val="29"/>
        </w:numPr>
        <w:tabs>
          <w:tab w:val="clear" w:pos="720"/>
        </w:tabs>
        <w:spacing w:before="0" w:after="0" w:line="360" w:lineRule="auto"/>
        <w:ind w:left="0" w:firstLine="709"/>
        <w:jc w:val="both"/>
        <w:rPr>
          <w:sz w:val="28"/>
          <w:szCs w:val="28"/>
        </w:rPr>
      </w:pPr>
      <w:r w:rsidRPr="002E6550">
        <w:rPr>
          <w:sz w:val="28"/>
          <w:szCs w:val="28"/>
        </w:rPr>
        <w:t>уменьшение избыточности данных не должно приводить к усложнению доступа и уменьшению скорости обработки информации.</w:t>
      </w:r>
    </w:p>
    <w:p w:rsidR="00040D77" w:rsidRPr="002E6550" w:rsidRDefault="00040D77" w:rsidP="002E6550">
      <w:pPr>
        <w:spacing w:before="0" w:after="0" w:line="360" w:lineRule="auto"/>
        <w:ind w:firstLine="709"/>
        <w:jc w:val="both"/>
        <w:rPr>
          <w:sz w:val="28"/>
          <w:szCs w:val="28"/>
        </w:rPr>
      </w:pPr>
      <w:r w:rsidRPr="002E6550">
        <w:rPr>
          <w:sz w:val="28"/>
          <w:szCs w:val="28"/>
        </w:rPr>
        <w:t>Во внутримашинной информационной базе осуществляется контроль целостности данных с помощью бизнес-правил, то есть процедур, применяемых к элементам БД в качестве ограничения целостности.</w:t>
      </w:r>
      <w:r w:rsidR="002E6550">
        <w:rPr>
          <w:sz w:val="28"/>
          <w:szCs w:val="28"/>
          <w:lang w:val="en-US"/>
        </w:rPr>
        <w:t xml:space="preserve"> </w:t>
      </w:r>
      <w:r w:rsidRPr="002E6550">
        <w:rPr>
          <w:sz w:val="28"/>
          <w:szCs w:val="28"/>
        </w:rPr>
        <w:t>На этапе ввода происходит сопоставление типов вносимых данных с типом поля БД, а также проверка на допустимые значения.</w:t>
      </w:r>
      <w:r w:rsidR="002E6550" w:rsidRPr="002E6550">
        <w:rPr>
          <w:sz w:val="28"/>
          <w:szCs w:val="28"/>
          <w:lang w:val="en-US"/>
        </w:rPr>
        <w:t xml:space="preserve"> </w:t>
      </w:r>
      <w:r w:rsidRPr="002E6550">
        <w:rPr>
          <w:sz w:val="28"/>
          <w:szCs w:val="28"/>
        </w:rPr>
        <w:t>Хорошо спроектированная база данных:</w:t>
      </w:r>
    </w:p>
    <w:p w:rsidR="00040D77" w:rsidRPr="002E6550" w:rsidRDefault="00040D77" w:rsidP="00812C08">
      <w:pPr>
        <w:numPr>
          <w:ilvl w:val="0"/>
          <w:numId w:val="30"/>
        </w:numPr>
        <w:tabs>
          <w:tab w:val="clear" w:pos="720"/>
        </w:tabs>
        <w:spacing w:before="0" w:after="0" w:line="360" w:lineRule="auto"/>
        <w:ind w:left="0" w:firstLine="709"/>
        <w:jc w:val="both"/>
        <w:rPr>
          <w:sz w:val="28"/>
          <w:szCs w:val="28"/>
        </w:rPr>
      </w:pPr>
      <w:r w:rsidRPr="002E6550">
        <w:rPr>
          <w:sz w:val="28"/>
          <w:szCs w:val="28"/>
        </w:rPr>
        <w:t>удовлетворяет всем требованиям пользователей к ее содержимому. Перед проектированием базы необходимо провести исследования требований пользователей к ее функционированию;</w:t>
      </w:r>
    </w:p>
    <w:p w:rsidR="00040D77" w:rsidRPr="002E6550" w:rsidRDefault="00040D77" w:rsidP="00812C08">
      <w:pPr>
        <w:numPr>
          <w:ilvl w:val="0"/>
          <w:numId w:val="30"/>
        </w:numPr>
        <w:tabs>
          <w:tab w:val="clear" w:pos="720"/>
        </w:tabs>
        <w:spacing w:before="0" w:after="0" w:line="360" w:lineRule="auto"/>
        <w:ind w:left="0" w:firstLine="709"/>
        <w:jc w:val="both"/>
        <w:rPr>
          <w:sz w:val="28"/>
          <w:szCs w:val="28"/>
        </w:rPr>
      </w:pPr>
      <w:r w:rsidRPr="002E6550">
        <w:rPr>
          <w:sz w:val="28"/>
          <w:szCs w:val="28"/>
        </w:rPr>
        <w:t>гарантирует непротиворечивость и целостность данных. При проектировании таблиц нужно определить их атрибуты и некоторые правила, ограничивающие возможность ввода пользователем неверных значений. Для</w:t>
      </w:r>
      <w:r w:rsidR="00812C08" w:rsidRPr="002E6550">
        <w:rPr>
          <w:sz w:val="28"/>
          <w:szCs w:val="28"/>
        </w:rPr>
        <w:t xml:space="preserve"> </w:t>
      </w:r>
      <w:r w:rsidRPr="002E6550">
        <w:rPr>
          <w:sz w:val="28"/>
          <w:szCs w:val="28"/>
        </w:rPr>
        <w:t>верификации данных перед непосредственной записью их в таблицу база данных должна осуществлять вызов правил модели данных и тем самым гарантировать сохранение целостности информации;</w:t>
      </w:r>
    </w:p>
    <w:p w:rsidR="00040D77" w:rsidRPr="002E6550" w:rsidRDefault="00040D77" w:rsidP="00812C08">
      <w:pPr>
        <w:numPr>
          <w:ilvl w:val="0"/>
          <w:numId w:val="30"/>
        </w:numPr>
        <w:tabs>
          <w:tab w:val="clear" w:pos="720"/>
        </w:tabs>
        <w:spacing w:before="0" w:after="0" w:line="360" w:lineRule="auto"/>
        <w:ind w:left="0" w:firstLine="709"/>
        <w:jc w:val="both"/>
        <w:rPr>
          <w:sz w:val="28"/>
          <w:szCs w:val="28"/>
        </w:rPr>
      </w:pPr>
      <w:r w:rsidRPr="002E6550">
        <w:rPr>
          <w:sz w:val="28"/>
          <w:szCs w:val="28"/>
        </w:rPr>
        <w:t>обеспечивает естественное, легкое для восприятия структурирование информации. Качественное построение базы позволяет делать запросы к ней более “прозрачными” и легкими для понимания; следовательно, снижается вероятность внесения некорректных данных и улучшается качество сопровождения базы;</w:t>
      </w:r>
    </w:p>
    <w:p w:rsidR="00040D77" w:rsidRPr="002E6550" w:rsidRDefault="00040D77" w:rsidP="00812C08">
      <w:pPr>
        <w:numPr>
          <w:ilvl w:val="0"/>
          <w:numId w:val="30"/>
        </w:numPr>
        <w:tabs>
          <w:tab w:val="clear" w:pos="720"/>
        </w:tabs>
        <w:spacing w:before="0" w:after="0" w:line="360" w:lineRule="auto"/>
        <w:ind w:left="0" w:firstLine="709"/>
        <w:jc w:val="both"/>
        <w:rPr>
          <w:sz w:val="28"/>
          <w:szCs w:val="28"/>
        </w:rPr>
      </w:pPr>
      <w:r w:rsidRPr="002E6550">
        <w:rPr>
          <w:sz w:val="28"/>
          <w:szCs w:val="28"/>
        </w:rPr>
        <w:t>удовлетворяет требованиям пользователей к ее производительности. При больших объемах информации вопросы сохранения производительности начинают играть главную роль, сразу “высвечивая” все недочеты этапа проектирования.</w:t>
      </w:r>
    </w:p>
    <w:p w:rsidR="00040D77" w:rsidRPr="002E6550" w:rsidRDefault="002E6550" w:rsidP="002E6550">
      <w:pPr>
        <w:spacing w:before="0" w:after="0" w:line="360" w:lineRule="auto"/>
        <w:ind w:firstLine="709"/>
        <w:jc w:val="both"/>
        <w:rPr>
          <w:rStyle w:val="aff4"/>
          <w:b/>
          <w:i w:val="0"/>
          <w:iCs w:val="0"/>
          <w:sz w:val="28"/>
          <w:szCs w:val="28"/>
        </w:rPr>
      </w:pPr>
      <w:r>
        <w:rPr>
          <w:sz w:val="28"/>
          <w:szCs w:val="28"/>
          <w:lang w:val="en-US"/>
        </w:rPr>
        <w:br w:type="page"/>
      </w:r>
      <w:bookmarkStart w:id="52" w:name="_Toc222998987"/>
      <w:bookmarkStart w:id="53" w:name="_Ref251014670"/>
      <w:bookmarkStart w:id="54" w:name="_Toc251304268"/>
      <w:bookmarkStart w:id="55" w:name="_Ref251614134"/>
      <w:r w:rsidR="00040D77" w:rsidRPr="002E6550">
        <w:rPr>
          <w:rStyle w:val="aff4"/>
          <w:b/>
          <w:i w:val="0"/>
          <w:iCs w:val="0"/>
          <w:sz w:val="28"/>
          <w:szCs w:val="28"/>
        </w:rPr>
        <w:t>1.7.2</w:t>
      </w:r>
      <w:r w:rsidR="00812C08" w:rsidRPr="002E6550">
        <w:rPr>
          <w:rStyle w:val="aff4"/>
          <w:b/>
          <w:i w:val="0"/>
          <w:iCs w:val="0"/>
          <w:sz w:val="28"/>
          <w:szCs w:val="28"/>
        </w:rPr>
        <w:t xml:space="preserve"> </w:t>
      </w:r>
      <w:r w:rsidR="00040D77" w:rsidRPr="002E6550">
        <w:rPr>
          <w:rStyle w:val="aff4"/>
          <w:b/>
          <w:i w:val="0"/>
          <w:iCs w:val="0"/>
          <w:sz w:val="28"/>
          <w:szCs w:val="28"/>
        </w:rPr>
        <w:t>Обоснование проектных решений по технологическому обеспечению</w:t>
      </w:r>
      <w:bookmarkEnd w:id="52"/>
      <w:bookmarkEnd w:id="53"/>
      <w:bookmarkEnd w:id="54"/>
      <w:bookmarkEnd w:id="55"/>
    </w:p>
    <w:p w:rsidR="00040D77" w:rsidRPr="002E6550" w:rsidRDefault="00040D77" w:rsidP="00812C08">
      <w:pPr>
        <w:pStyle w:val="a6"/>
        <w:spacing w:after="0"/>
        <w:ind w:firstLine="709"/>
        <w:rPr>
          <w:sz w:val="28"/>
          <w:szCs w:val="28"/>
        </w:rPr>
      </w:pPr>
      <w:r w:rsidRPr="002E6550">
        <w:rPr>
          <w:sz w:val="28"/>
          <w:szCs w:val="28"/>
        </w:rPr>
        <w:t>Технологический процесс – последовательность технологических операций, необходимых для выполнения определённого вида работ. Технологический процесс состоит из рабочих операций, которые в свою очередь складываются из рабочих движений.</w:t>
      </w:r>
    </w:p>
    <w:p w:rsidR="00040D77" w:rsidRPr="002E6550" w:rsidRDefault="00040D77" w:rsidP="00812C08">
      <w:pPr>
        <w:pStyle w:val="a6"/>
        <w:spacing w:after="0"/>
        <w:ind w:firstLine="709"/>
        <w:rPr>
          <w:sz w:val="28"/>
          <w:szCs w:val="28"/>
        </w:rPr>
      </w:pPr>
      <w:r w:rsidRPr="002E6550">
        <w:rPr>
          <w:sz w:val="28"/>
          <w:szCs w:val="28"/>
        </w:rPr>
        <w:t>Под операцией технологического процесса следует понимать комплекс действий, выполняемых над информацией и её носителем на одном рабочем месте.</w:t>
      </w:r>
    </w:p>
    <w:p w:rsidR="00040D77" w:rsidRPr="002E6550" w:rsidRDefault="00040D77" w:rsidP="00812C08">
      <w:pPr>
        <w:pStyle w:val="a6"/>
        <w:spacing w:after="0"/>
        <w:ind w:firstLine="709"/>
        <w:rPr>
          <w:sz w:val="28"/>
          <w:szCs w:val="28"/>
        </w:rPr>
      </w:pPr>
      <w:r w:rsidRPr="002E6550">
        <w:rPr>
          <w:sz w:val="28"/>
          <w:szCs w:val="28"/>
        </w:rPr>
        <w:t>Технологический процесс включает: сбор и регистрацию исходных данных, передачу их на обработку, хранение, подготовку данных к обработке, ввод данных в ЭВМ, обработку информации по заданным алгоритмам, выдачу результирующей информации и передачу её пользователям.</w:t>
      </w:r>
    </w:p>
    <w:p w:rsidR="007A7610" w:rsidRPr="002E6550" w:rsidRDefault="007A7610" w:rsidP="00812C08">
      <w:pPr>
        <w:spacing w:before="0" w:after="0" w:line="360" w:lineRule="auto"/>
        <w:ind w:firstLine="709"/>
        <w:jc w:val="both"/>
        <w:rPr>
          <w:b/>
          <w:sz w:val="28"/>
          <w:szCs w:val="28"/>
        </w:rPr>
      </w:pPr>
    </w:p>
    <w:p w:rsidR="00040D77" w:rsidRPr="002E6550" w:rsidRDefault="00040D77" w:rsidP="00812C08">
      <w:pPr>
        <w:pStyle w:val="30"/>
        <w:spacing w:before="0" w:after="0"/>
        <w:ind w:firstLine="709"/>
        <w:rPr>
          <w:rStyle w:val="aff4"/>
          <w:rFonts w:ascii="Times New Roman" w:hAnsi="Times New Roman"/>
          <w:i w:val="0"/>
          <w:sz w:val="28"/>
          <w:szCs w:val="28"/>
        </w:rPr>
      </w:pPr>
      <w:bookmarkStart w:id="56" w:name="_Toc222998988"/>
      <w:bookmarkStart w:id="57" w:name="_Ref251014881"/>
      <w:bookmarkStart w:id="58" w:name="_Toc251304269"/>
      <w:bookmarkStart w:id="59" w:name="_Ref251614216"/>
      <w:r w:rsidRPr="002E6550">
        <w:rPr>
          <w:rStyle w:val="aff4"/>
          <w:rFonts w:ascii="Times New Roman" w:hAnsi="Times New Roman"/>
          <w:i w:val="0"/>
          <w:sz w:val="28"/>
          <w:szCs w:val="28"/>
        </w:rPr>
        <w:t>1.7.3 Обоснование проектных решений по программному обеспечению (ПО)</w:t>
      </w:r>
      <w:bookmarkEnd w:id="56"/>
      <w:bookmarkEnd w:id="57"/>
      <w:bookmarkEnd w:id="58"/>
      <w:bookmarkEnd w:id="59"/>
    </w:p>
    <w:p w:rsidR="00040D77" w:rsidRPr="002E6550" w:rsidRDefault="00040D77" w:rsidP="00812C08">
      <w:pPr>
        <w:spacing w:before="0" w:after="0" w:line="360" w:lineRule="auto"/>
        <w:ind w:firstLine="709"/>
        <w:jc w:val="both"/>
        <w:rPr>
          <w:sz w:val="28"/>
          <w:szCs w:val="28"/>
        </w:rPr>
      </w:pPr>
      <w:r w:rsidRPr="002E6550">
        <w:rPr>
          <w:sz w:val="28"/>
          <w:szCs w:val="28"/>
        </w:rPr>
        <w:t>Требования к использованию типовых и поставляемых программных средств</w:t>
      </w:r>
      <w:r w:rsidR="007A7610" w:rsidRPr="002E6550">
        <w:rPr>
          <w:sz w:val="28"/>
          <w:szCs w:val="28"/>
        </w:rPr>
        <w:t>:</w:t>
      </w:r>
    </w:p>
    <w:p w:rsidR="00040D77" w:rsidRPr="002E6550" w:rsidRDefault="00040D77" w:rsidP="00812C08">
      <w:pPr>
        <w:pStyle w:val="210"/>
        <w:spacing w:after="0" w:line="360" w:lineRule="auto"/>
        <w:ind w:firstLine="709"/>
        <w:rPr>
          <w:sz w:val="28"/>
          <w:szCs w:val="28"/>
        </w:rPr>
      </w:pPr>
      <w:r w:rsidRPr="002E6550">
        <w:rPr>
          <w:sz w:val="28"/>
          <w:szCs w:val="28"/>
        </w:rPr>
        <w:t>ПО сервера: операционная система (ОС): ОС- MS Windows 2003 Server, СУБД: MS SQL Server.</w:t>
      </w:r>
    </w:p>
    <w:p w:rsidR="00040D77" w:rsidRPr="002E6550" w:rsidRDefault="00040D77" w:rsidP="00812C08">
      <w:pPr>
        <w:pStyle w:val="210"/>
        <w:spacing w:after="0" w:line="360" w:lineRule="auto"/>
        <w:ind w:firstLine="709"/>
        <w:rPr>
          <w:sz w:val="28"/>
          <w:szCs w:val="28"/>
        </w:rPr>
      </w:pPr>
      <w:r w:rsidRPr="002E6550">
        <w:rPr>
          <w:sz w:val="28"/>
          <w:szCs w:val="28"/>
        </w:rPr>
        <w:t>ПО мастера СМР:</w:t>
      </w:r>
      <w:r w:rsidR="00812C08" w:rsidRPr="002E6550">
        <w:rPr>
          <w:sz w:val="28"/>
          <w:szCs w:val="28"/>
        </w:rPr>
        <w:t xml:space="preserve"> </w:t>
      </w:r>
      <w:r w:rsidRPr="002E6550">
        <w:rPr>
          <w:sz w:val="28"/>
          <w:szCs w:val="28"/>
        </w:rPr>
        <w:t>может быть использованы операционная система (ОС): MS Windows XP Professional (желательно Rus), компоненты Borland Delphi, пакет MS Office ХР/2003, в виду их распространённости.</w:t>
      </w:r>
    </w:p>
    <w:p w:rsidR="00040D77" w:rsidRPr="002E6550" w:rsidRDefault="00040D77" w:rsidP="00812C08">
      <w:pPr>
        <w:pStyle w:val="220"/>
        <w:spacing w:after="0" w:line="360" w:lineRule="auto"/>
        <w:ind w:firstLine="709"/>
        <w:rPr>
          <w:sz w:val="28"/>
          <w:szCs w:val="28"/>
        </w:rPr>
      </w:pPr>
      <w:r w:rsidRPr="002E6550">
        <w:rPr>
          <w:sz w:val="28"/>
          <w:szCs w:val="28"/>
        </w:rPr>
        <w:t>Конкретные версии компонентов ПО</w:t>
      </w:r>
      <w:r w:rsidR="00812C08" w:rsidRPr="002E6550">
        <w:rPr>
          <w:sz w:val="28"/>
          <w:szCs w:val="28"/>
        </w:rPr>
        <w:t xml:space="preserve"> </w:t>
      </w:r>
      <w:r w:rsidRPr="002E6550">
        <w:rPr>
          <w:sz w:val="28"/>
          <w:szCs w:val="28"/>
        </w:rPr>
        <w:t>должны определяться на этапе ввода в действие.</w:t>
      </w:r>
      <w:r w:rsidR="00F3464C" w:rsidRPr="002E6550">
        <w:rPr>
          <w:sz w:val="28"/>
          <w:szCs w:val="28"/>
        </w:rPr>
        <w:t xml:space="preserve"> </w:t>
      </w:r>
      <w:r w:rsidRPr="002E6550">
        <w:rPr>
          <w:sz w:val="28"/>
          <w:szCs w:val="28"/>
        </w:rPr>
        <w:t>ПО является покупным и должно быть лицензионным.</w:t>
      </w:r>
    </w:p>
    <w:p w:rsidR="00040D77" w:rsidRPr="002E6550" w:rsidRDefault="00040D77" w:rsidP="00812C08">
      <w:pPr>
        <w:spacing w:before="0" w:after="0" w:line="360" w:lineRule="auto"/>
        <w:ind w:firstLine="709"/>
        <w:jc w:val="both"/>
        <w:rPr>
          <w:sz w:val="28"/>
          <w:szCs w:val="28"/>
        </w:rPr>
      </w:pPr>
      <w:r w:rsidRPr="002E6550">
        <w:rPr>
          <w:sz w:val="28"/>
          <w:szCs w:val="28"/>
        </w:rPr>
        <w:t>Общие требования к программному обеспечению:</w:t>
      </w:r>
    </w:p>
    <w:p w:rsidR="00040D77" w:rsidRPr="002E6550" w:rsidRDefault="00040D77" w:rsidP="00812C08">
      <w:pPr>
        <w:numPr>
          <w:ilvl w:val="0"/>
          <w:numId w:val="12"/>
        </w:numPr>
        <w:tabs>
          <w:tab w:val="clear" w:pos="0"/>
        </w:tabs>
        <w:spacing w:before="0" w:after="0" w:line="360" w:lineRule="auto"/>
        <w:jc w:val="both"/>
        <w:rPr>
          <w:sz w:val="28"/>
          <w:szCs w:val="28"/>
        </w:rPr>
      </w:pPr>
      <w:r w:rsidRPr="002E6550">
        <w:rPr>
          <w:sz w:val="28"/>
          <w:szCs w:val="28"/>
        </w:rPr>
        <w:t>программное обеспечение системы должно быть достаточным для выполнения всех функций системы, реализуемых с применением средств вычислительной техники, а также иметь средства организации всех требуемых процессов обработки данных, позволяющие своевременно выполнять все автоматизированные функции во всех регламентированных режимах функционирования ИС;</w:t>
      </w:r>
    </w:p>
    <w:p w:rsidR="00040D77" w:rsidRPr="002E6550" w:rsidRDefault="00040D77" w:rsidP="00812C08">
      <w:pPr>
        <w:numPr>
          <w:ilvl w:val="0"/>
          <w:numId w:val="12"/>
        </w:numPr>
        <w:tabs>
          <w:tab w:val="clear" w:pos="0"/>
        </w:tabs>
        <w:spacing w:before="0" w:after="0" w:line="360" w:lineRule="auto"/>
        <w:jc w:val="both"/>
        <w:rPr>
          <w:sz w:val="28"/>
          <w:szCs w:val="28"/>
        </w:rPr>
      </w:pPr>
      <w:r w:rsidRPr="002E6550">
        <w:rPr>
          <w:sz w:val="28"/>
          <w:szCs w:val="28"/>
        </w:rPr>
        <w:t>программное обеспечение системы должно обладать следующими свойствами:</w:t>
      </w:r>
    </w:p>
    <w:p w:rsidR="00040D77" w:rsidRPr="002E6550" w:rsidRDefault="00040D77" w:rsidP="00812C08">
      <w:pPr>
        <w:numPr>
          <w:ilvl w:val="0"/>
          <w:numId w:val="49"/>
        </w:numPr>
        <w:spacing w:before="0" w:after="0" w:line="360" w:lineRule="auto"/>
        <w:ind w:left="0" w:firstLine="709"/>
        <w:jc w:val="both"/>
        <w:rPr>
          <w:sz w:val="28"/>
          <w:szCs w:val="28"/>
        </w:rPr>
      </w:pPr>
      <w:r w:rsidRPr="002E6550">
        <w:rPr>
          <w:sz w:val="28"/>
          <w:szCs w:val="28"/>
        </w:rPr>
        <w:t>функциональная достаточность (полнота);</w:t>
      </w:r>
    </w:p>
    <w:p w:rsidR="00040D77" w:rsidRPr="002E6550" w:rsidRDefault="00040D77" w:rsidP="00812C08">
      <w:pPr>
        <w:numPr>
          <w:ilvl w:val="0"/>
          <w:numId w:val="49"/>
        </w:numPr>
        <w:spacing w:before="0" w:after="0" w:line="360" w:lineRule="auto"/>
        <w:ind w:left="0" w:firstLine="709"/>
        <w:jc w:val="both"/>
        <w:rPr>
          <w:sz w:val="28"/>
          <w:szCs w:val="28"/>
        </w:rPr>
      </w:pPr>
      <w:r w:rsidRPr="002E6550">
        <w:rPr>
          <w:sz w:val="28"/>
          <w:szCs w:val="28"/>
        </w:rPr>
        <w:t>надежность (в том числе восстанавливаемость, наличие средств выявления ошибок);</w:t>
      </w:r>
    </w:p>
    <w:p w:rsidR="00040D77" w:rsidRPr="002E6550" w:rsidRDefault="00040D77" w:rsidP="00812C08">
      <w:pPr>
        <w:numPr>
          <w:ilvl w:val="0"/>
          <w:numId w:val="49"/>
        </w:numPr>
        <w:spacing w:before="0" w:after="0" w:line="360" w:lineRule="auto"/>
        <w:ind w:left="0" w:firstLine="709"/>
        <w:jc w:val="both"/>
        <w:rPr>
          <w:sz w:val="28"/>
          <w:szCs w:val="28"/>
        </w:rPr>
      </w:pPr>
      <w:r w:rsidRPr="002E6550">
        <w:rPr>
          <w:sz w:val="28"/>
          <w:szCs w:val="28"/>
        </w:rPr>
        <w:t>адаптируемость;</w:t>
      </w:r>
    </w:p>
    <w:p w:rsidR="00040D77" w:rsidRPr="002E6550" w:rsidRDefault="00040D77" w:rsidP="00812C08">
      <w:pPr>
        <w:numPr>
          <w:ilvl w:val="0"/>
          <w:numId w:val="49"/>
        </w:numPr>
        <w:spacing w:before="0" w:after="0" w:line="360" w:lineRule="auto"/>
        <w:ind w:left="0" w:firstLine="709"/>
        <w:jc w:val="both"/>
        <w:rPr>
          <w:sz w:val="28"/>
          <w:szCs w:val="28"/>
        </w:rPr>
      </w:pPr>
      <w:r w:rsidRPr="002E6550">
        <w:rPr>
          <w:sz w:val="28"/>
          <w:szCs w:val="28"/>
        </w:rPr>
        <w:t>модифицируемость;</w:t>
      </w:r>
    </w:p>
    <w:p w:rsidR="00040D77" w:rsidRPr="002E6550" w:rsidRDefault="00040D77" w:rsidP="00812C08">
      <w:pPr>
        <w:numPr>
          <w:ilvl w:val="0"/>
          <w:numId w:val="49"/>
        </w:numPr>
        <w:spacing w:before="0" w:after="0" w:line="360" w:lineRule="auto"/>
        <w:ind w:left="0" w:firstLine="709"/>
        <w:jc w:val="both"/>
        <w:rPr>
          <w:sz w:val="28"/>
          <w:szCs w:val="28"/>
        </w:rPr>
      </w:pPr>
      <w:r w:rsidRPr="002E6550">
        <w:rPr>
          <w:sz w:val="28"/>
          <w:szCs w:val="28"/>
        </w:rPr>
        <w:t>модульность построения;</w:t>
      </w:r>
    </w:p>
    <w:p w:rsidR="00040D77" w:rsidRPr="002E6550" w:rsidRDefault="00040D77" w:rsidP="00812C08">
      <w:pPr>
        <w:numPr>
          <w:ilvl w:val="0"/>
          <w:numId w:val="49"/>
        </w:numPr>
        <w:spacing w:before="0" w:after="0" w:line="360" w:lineRule="auto"/>
        <w:ind w:left="0" w:firstLine="709"/>
        <w:jc w:val="both"/>
        <w:rPr>
          <w:sz w:val="28"/>
          <w:szCs w:val="28"/>
        </w:rPr>
      </w:pPr>
      <w:r w:rsidRPr="002E6550">
        <w:rPr>
          <w:sz w:val="28"/>
          <w:szCs w:val="28"/>
        </w:rPr>
        <w:t>удобство эксплуатации.</w:t>
      </w:r>
    </w:p>
    <w:p w:rsidR="00040D77" w:rsidRPr="002E6550" w:rsidRDefault="00040D77" w:rsidP="00812C08">
      <w:pPr>
        <w:numPr>
          <w:ilvl w:val="0"/>
          <w:numId w:val="12"/>
        </w:numPr>
        <w:tabs>
          <w:tab w:val="clear" w:pos="0"/>
        </w:tabs>
        <w:spacing w:before="0" w:after="0" w:line="360" w:lineRule="auto"/>
        <w:jc w:val="both"/>
        <w:rPr>
          <w:sz w:val="28"/>
          <w:szCs w:val="28"/>
        </w:rPr>
      </w:pPr>
      <w:r w:rsidRPr="002E6550">
        <w:rPr>
          <w:sz w:val="28"/>
          <w:szCs w:val="28"/>
        </w:rPr>
        <w:t>программное обеспечение системы должно быть построено таким образом, чтобы отсутствие отдельных данных не сказывалось на выполнении функций системы, при реализации которых эти данные не используются;</w:t>
      </w:r>
    </w:p>
    <w:p w:rsidR="00040D77" w:rsidRPr="002E6550" w:rsidRDefault="00040D77" w:rsidP="00812C08">
      <w:pPr>
        <w:numPr>
          <w:ilvl w:val="0"/>
          <w:numId w:val="12"/>
        </w:numPr>
        <w:tabs>
          <w:tab w:val="clear" w:pos="0"/>
        </w:tabs>
        <w:spacing w:before="0" w:after="0" w:line="360" w:lineRule="auto"/>
        <w:jc w:val="both"/>
        <w:rPr>
          <w:sz w:val="28"/>
          <w:szCs w:val="28"/>
        </w:rPr>
      </w:pPr>
      <w:r w:rsidRPr="002E6550">
        <w:rPr>
          <w:sz w:val="28"/>
          <w:szCs w:val="28"/>
        </w:rPr>
        <w:t>в программном обеспечении системы должны быть реализованы меры по защите от ошибок при вводе и обработке информации, обеспечивающие заданное качество выполнения функций системы;</w:t>
      </w:r>
    </w:p>
    <w:p w:rsidR="00040D77" w:rsidRPr="002E6550" w:rsidRDefault="00040D77" w:rsidP="00812C08">
      <w:pPr>
        <w:numPr>
          <w:ilvl w:val="0"/>
          <w:numId w:val="12"/>
        </w:numPr>
        <w:tabs>
          <w:tab w:val="clear" w:pos="0"/>
        </w:tabs>
        <w:spacing w:before="0" w:after="0" w:line="360" w:lineRule="auto"/>
        <w:jc w:val="both"/>
        <w:rPr>
          <w:sz w:val="28"/>
          <w:szCs w:val="28"/>
        </w:rPr>
      </w:pPr>
      <w:r w:rsidRPr="002E6550">
        <w:rPr>
          <w:sz w:val="28"/>
          <w:szCs w:val="28"/>
        </w:rPr>
        <w:t>все компоненты программного обеспечения системы должны быть совместимы как между собой, так и с системным программным обеспечением;</w:t>
      </w:r>
    </w:p>
    <w:p w:rsidR="00040D77" w:rsidRPr="002E6550" w:rsidRDefault="00040D77" w:rsidP="00812C08">
      <w:pPr>
        <w:numPr>
          <w:ilvl w:val="0"/>
          <w:numId w:val="12"/>
        </w:numPr>
        <w:tabs>
          <w:tab w:val="clear" w:pos="0"/>
        </w:tabs>
        <w:spacing w:before="0" w:after="0" w:line="360" w:lineRule="auto"/>
        <w:jc w:val="both"/>
        <w:rPr>
          <w:sz w:val="28"/>
          <w:szCs w:val="28"/>
        </w:rPr>
      </w:pPr>
      <w:r w:rsidRPr="002E6550">
        <w:rPr>
          <w:sz w:val="28"/>
          <w:szCs w:val="28"/>
        </w:rPr>
        <w:t>эксплуатационная программная документация на систему должна содержать сведения, необходимые персоналу системы для использования программного обеспечения, для его первоначальной установки, запуска программ системы.</w:t>
      </w:r>
    </w:p>
    <w:p w:rsidR="00040D77" w:rsidRPr="002E6550" w:rsidRDefault="00040D77" w:rsidP="00812C08">
      <w:pPr>
        <w:spacing w:before="0" w:after="0" w:line="360" w:lineRule="auto"/>
        <w:ind w:firstLine="709"/>
        <w:jc w:val="both"/>
        <w:rPr>
          <w:sz w:val="28"/>
          <w:szCs w:val="28"/>
        </w:rPr>
      </w:pPr>
      <w:r w:rsidRPr="002E6550">
        <w:rPr>
          <w:sz w:val="28"/>
          <w:szCs w:val="28"/>
        </w:rPr>
        <w:t>Программное приложение должно быть реализовано c помощью пакета MS Office</w:t>
      </w:r>
      <w:r w:rsidR="007A7610" w:rsidRPr="002E6550">
        <w:rPr>
          <w:sz w:val="28"/>
          <w:szCs w:val="28"/>
        </w:rPr>
        <w:t>.</w:t>
      </w:r>
    </w:p>
    <w:p w:rsidR="00040D77" w:rsidRPr="002E6550" w:rsidRDefault="00040D77" w:rsidP="00812C08">
      <w:pPr>
        <w:spacing w:before="0" w:after="0" w:line="360" w:lineRule="auto"/>
        <w:ind w:firstLine="709"/>
        <w:jc w:val="both"/>
        <w:rPr>
          <w:b/>
          <w:sz w:val="28"/>
          <w:szCs w:val="28"/>
        </w:rPr>
      </w:pPr>
      <w:r w:rsidRPr="002E6550">
        <w:rPr>
          <w:b/>
          <w:sz w:val="28"/>
          <w:szCs w:val="28"/>
        </w:rPr>
        <w:t>Система управления БД – MS Access</w:t>
      </w:r>
    </w:p>
    <w:p w:rsidR="00040D77" w:rsidRPr="002E6550" w:rsidRDefault="00040D77" w:rsidP="00812C08">
      <w:pPr>
        <w:pStyle w:val="13"/>
        <w:tabs>
          <w:tab w:val="clear" w:pos="9628"/>
        </w:tabs>
        <w:ind w:left="0" w:firstLine="709"/>
        <w:jc w:val="both"/>
        <w:rPr>
          <w:b w:val="0"/>
        </w:rPr>
      </w:pPr>
      <w:r w:rsidRPr="002E6550">
        <w:rPr>
          <w:b w:val="0"/>
        </w:rPr>
        <w:t>SQL (Structured Query Language) - это сокращенное название структурированного языка запросов, предоставляющего средства создания и обработки данных в реляционных БД. Независимость от специфики компьютерных технологий, а также поддержка SQL лидерами промышленности в области технологии реляционных баз данных сделали его основным стандартным языком БД.</w:t>
      </w:r>
    </w:p>
    <w:p w:rsidR="00040D77" w:rsidRPr="002E6550" w:rsidRDefault="00040D77" w:rsidP="00812C08">
      <w:pPr>
        <w:pStyle w:val="13"/>
        <w:tabs>
          <w:tab w:val="clear" w:pos="9628"/>
        </w:tabs>
        <w:ind w:left="0" w:firstLine="709"/>
        <w:jc w:val="both"/>
        <w:rPr>
          <w:b w:val="0"/>
        </w:rPr>
      </w:pPr>
      <w:r w:rsidRPr="002E6550">
        <w:rPr>
          <w:b w:val="0"/>
        </w:rPr>
        <w:t>Реализация в SQL концепции операций, ориентированных на табличное представление данных, позволила создать компактный язык с небольшим набором предложений. SQL может использоваться как для выполнения запросов, так и для построения прикладных программ. В нем существуют:</w:t>
      </w:r>
    </w:p>
    <w:p w:rsidR="00040D77" w:rsidRPr="002E6550" w:rsidRDefault="00040D77" w:rsidP="00812C08">
      <w:pPr>
        <w:numPr>
          <w:ilvl w:val="0"/>
          <w:numId w:val="50"/>
        </w:numPr>
        <w:spacing w:before="0" w:after="0" w:line="360" w:lineRule="auto"/>
        <w:ind w:left="0" w:firstLine="709"/>
        <w:jc w:val="both"/>
        <w:rPr>
          <w:sz w:val="28"/>
          <w:szCs w:val="28"/>
        </w:rPr>
      </w:pPr>
      <w:r w:rsidRPr="002E6550">
        <w:rPr>
          <w:sz w:val="28"/>
          <w:szCs w:val="28"/>
        </w:rPr>
        <w:t>предложения определения данных - определение БД, а также определение и уничтожение таблиц и индексов;</w:t>
      </w:r>
    </w:p>
    <w:p w:rsidR="00040D77" w:rsidRPr="002E6550" w:rsidRDefault="00040D77" w:rsidP="00812C08">
      <w:pPr>
        <w:numPr>
          <w:ilvl w:val="0"/>
          <w:numId w:val="50"/>
        </w:numPr>
        <w:spacing w:before="0" w:after="0" w:line="360" w:lineRule="auto"/>
        <w:ind w:left="0" w:firstLine="709"/>
        <w:jc w:val="both"/>
        <w:rPr>
          <w:sz w:val="28"/>
          <w:szCs w:val="28"/>
        </w:rPr>
      </w:pPr>
      <w:r w:rsidRPr="002E6550">
        <w:rPr>
          <w:sz w:val="28"/>
          <w:szCs w:val="28"/>
        </w:rPr>
        <w:t>запросы на выбор данных - предложение SELECT;</w:t>
      </w:r>
    </w:p>
    <w:p w:rsidR="00040D77" w:rsidRPr="002E6550" w:rsidRDefault="00040D77" w:rsidP="00812C08">
      <w:pPr>
        <w:numPr>
          <w:ilvl w:val="0"/>
          <w:numId w:val="50"/>
        </w:numPr>
        <w:spacing w:before="0" w:after="0" w:line="360" w:lineRule="auto"/>
        <w:ind w:left="0" w:firstLine="709"/>
        <w:jc w:val="both"/>
        <w:rPr>
          <w:sz w:val="28"/>
          <w:szCs w:val="28"/>
        </w:rPr>
      </w:pPr>
      <w:r w:rsidRPr="002E6550">
        <w:rPr>
          <w:sz w:val="28"/>
          <w:szCs w:val="28"/>
        </w:rPr>
        <w:t>предложения модификации данных – добавление, удаление и изменение данных;</w:t>
      </w:r>
    </w:p>
    <w:p w:rsidR="00040D77" w:rsidRPr="002E6550" w:rsidRDefault="00040D77" w:rsidP="00812C08">
      <w:pPr>
        <w:numPr>
          <w:ilvl w:val="0"/>
          <w:numId w:val="50"/>
        </w:numPr>
        <w:spacing w:before="0" w:after="0" w:line="360" w:lineRule="auto"/>
        <w:ind w:left="0" w:firstLine="709"/>
        <w:jc w:val="both"/>
        <w:rPr>
          <w:sz w:val="28"/>
          <w:szCs w:val="28"/>
        </w:rPr>
      </w:pPr>
      <w:r w:rsidRPr="002E6550">
        <w:rPr>
          <w:sz w:val="28"/>
          <w:szCs w:val="28"/>
        </w:rPr>
        <w:t>предложения управления данными - предоставление и отмена привилегий на доступ к данным, управление транзакциями и другие.</w:t>
      </w:r>
    </w:p>
    <w:p w:rsidR="00040D77" w:rsidRPr="002E6550" w:rsidRDefault="00040D77" w:rsidP="00812C08">
      <w:pPr>
        <w:pStyle w:val="13"/>
        <w:tabs>
          <w:tab w:val="clear" w:pos="9628"/>
        </w:tabs>
        <w:ind w:left="0" w:firstLine="709"/>
        <w:jc w:val="both"/>
        <w:rPr>
          <w:b w:val="0"/>
        </w:rPr>
      </w:pPr>
      <w:r w:rsidRPr="002E6550">
        <w:rPr>
          <w:b w:val="0"/>
        </w:rPr>
        <w:t>Особенно важно, что Delphi 7 поддерживает базы данных</w:t>
      </w:r>
      <w:r w:rsidR="00812C08" w:rsidRPr="002E6550">
        <w:rPr>
          <w:b w:val="0"/>
        </w:rPr>
        <w:t xml:space="preserve"> </w:t>
      </w:r>
      <w:r w:rsidRPr="002E6550">
        <w:rPr>
          <w:b w:val="0"/>
        </w:rPr>
        <w:t>SQL Server. Система управления БД SQL Server является одной из мощнейших многопользовательских БД, обеспечивающих быстрый доступ к данным и их надежное хранение. Она имеет ряд существенных преимуществ перед другими БД:</w:t>
      </w:r>
    </w:p>
    <w:p w:rsidR="00040D77" w:rsidRPr="002E6550" w:rsidRDefault="00040D77" w:rsidP="00812C08">
      <w:pPr>
        <w:numPr>
          <w:ilvl w:val="0"/>
          <w:numId w:val="51"/>
        </w:numPr>
        <w:spacing w:before="0" w:after="0" w:line="360" w:lineRule="auto"/>
        <w:ind w:left="0" w:firstLine="709"/>
        <w:jc w:val="both"/>
        <w:rPr>
          <w:sz w:val="28"/>
          <w:szCs w:val="28"/>
        </w:rPr>
      </w:pPr>
      <w:r w:rsidRPr="002E6550">
        <w:rPr>
          <w:sz w:val="28"/>
          <w:szCs w:val="28"/>
        </w:rPr>
        <w:t>поддерживает БД сколь угодно большого размера до сотни тысяч мегабайт;</w:t>
      </w:r>
    </w:p>
    <w:p w:rsidR="00040D77" w:rsidRPr="002E6550" w:rsidRDefault="00040D77" w:rsidP="00812C08">
      <w:pPr>
        <w:numPr>
          <w:ilvl w:val="0"/>
          <w:numId w:val="51"/>
        </w:numPr>
        <w:spacing w:before="0" w:after="0" w:line="360" w:lineRule="auto"/>
        <w:ind w:left="0" w:firstLine="709"/>
        <w:jc w:val="both"/>
        <w:rPr>
          <w:sz w:val="28"/>
          <w:szCs w:val="28"/>
        </w:rPr>
      </w:pPr>
      <w:r w:rsidRPr="002E6550">
        <w:rPr>
          <w:sz w:val="28"/>
          <w:szCs w:val="28"/>
        </w:rPr>
        <w:t>обеспечивает высокий уровень производительности системы;</w:t>
      </w:r>
    </w:p>
    <w:p w:rsidR="00040D77" w:rsidRPr="002E6550" w:rsidRDefault="00040D77" w:rsidP="00812C08">
      <w:pPr>
        <w:numPr>
          <w:ilvl w:val="0"/>
          <w:numId w:val="51"/>
        </w:numPr>
        <w:spacing w:before="0" w:after="0" w:line="360" w:lineRule="auto"/>
        <w:ind w:left="0" w:firstLine="709"/>
        <w:jc w:val="both"/>
        <w:rPr>
          <w:sz w:val="28"/>
          <w:szCs w:val="28"/>
        </w:rPr>
      </w:pPr>
      <w:r w:rsidRPr="002E6550">
        <w:rPr>
          <w:sz w:val="28"/>
          <w:szCs w:val="28"/>
        </w:rPr>
        <w:t>минимизирует соперничество за данные и гарантирует их согласованность;</w:t>
      </w:r>
    </w:p>
    <w:p w:rsidR="00040D77" w:rsidRPr="002E6550" w:rsidRDefault="00040D77" w:rsidP="00812C08">
      <w:pPr>
        <w:numPr>
          <w:ilvl w:val="0"/>
          <w:numId w:val="51"/>
        </w:numPr>
        <w:spacing w:before="0" w:after="0" w:line="360" w:lineRule="auto"/>
        <w:ind w:left="0" w:firstLine="709"/>
        <w:jc w:val="both"/>
        <w:rPr>
          <w:sz w:val="28"/>
          <w:szCs w:val="28"/>
        </w:rPr>
      </w:pPr>
      <w:r w:rsidRPr="002E6550">
        <w:rPr>
          <w:sz w:val="28"/>
          <w:szCs w:val="28"/>
        </w:rPr>
        <w:t>для компьютеров, соединенных в сети, объединяет данные физически расположенные на различных компьютерах, в одну логическую БД, обеспечивая к ней доступ всех пользователей сети;</w:t>
      </w:r>
    </w:p>
    <w:p w:rsidR="00040D77" w:rsidRPr="002E6550" w:rsidRDefault="00040D77" w:rsidP="00812C08">
      <w:pPr>
        <w:numPr>
          <w:ilvl w:val="0"/>
          <w:numId w:val="51"/>
        </w:numPr>
        <w:spacing w:before="0" w:after="0" w:line="360" w:lineRule="auto"/>
        <w:ind w:left="0" w:firstLine="709"/>
        <w:jc w:val="both"/>
        <w:rPr>
          <w:sz w:val="28"/>
          <w:szCs w:val="28"/>
        </w:rPr>
      </w:pPr>
      <w:r w:rsidRPr="002E6550">
        <w:rPr>
          <w:sz w:val="28"/>
          <w:szCs w:val="28"/>
        </w:rPr>
        <w:t>поддерживает очень большое число одновременно работающих пользователей, которые выполняют различные приложения БД и обрабатывают одни и те же данные;</w:t>
      </w:r>
    </w:p>
    <w:p w:rsidR="007156F3" w:rsidRPr="002E6550" w:rsidRDefault="00040D77" w:rsidP="00812C08">
      <w:pPr>
        <w:numPr>
          <w:ilvl w:val="0"/>
          <w:numId w:val="51"/>
        </w:numPr>
        <w:spacing w:before="0" w:after="0" w:line="360" w:lineRule="auto"/>
        <w:ind w:left="0" w:firstLine="709"/>
        <w:jc w:val="both"/>
        <w:rPr>
          <w:sz w:val="28"/>
          <w:szCs w:val="28"/>
        </w:rPr>
      </w:pPr>
      <w:r w:rsidRPr="002E6550">
        <w:rPr>
          <w:sz w:val="28"/>
          <w:szCs w:val="28"/>
        </w:rPr>
        <w:t>имеет режимы спасения и восстановления информации, позволяющие защищать БД от программных и аппаратных сбоев.</w:t>
      </w:r>
      <w:bookmarkStart w:id="60" w:name="_Toc222998989"/>
      <w:bookmarkStart w:id="61" w:name="_Toc251304270"/>
      <w:bookmarkStart w:id="62" w:name="_Ref251614256"/>
    </w:p>
    <w:p w:rsidR="00F3464C" w:rsidRPr="002E6550" w:rsidRDefault="00F3464C" w:rsidP="00812C08">
      <w:pPr>
        <w:spacing w:before="0" w:after="0" w:line="360" w:lineRule="auto"/>
        <w:ind w:firstLine="709"/>
        <w:jc w:val="both"/>
        <w:rPr>
          <w:sz w:val="28"/>
          <w:szCs w:val="28"/>
        </w:rPr>
      </w:pPr>
    </w:p>
    <w:p w:rsidR="00040D77" w:rsidRPr="002E6550" w:rsidRDefault="00040D77" w:rsidP="00812C08">
      <w:pPr>
        <w:pStyle w:val="30"/>
        <w:spacing w:before="0" w:after="0"/>
        <w:ind w:firstLine="709"/>
        <w:rPr>
          <w:rStyle w:val="aff4"/>
          <w:rFonts w:ascii="Times New Roman" w:hAnsi="Times New Roman"/>
          <w:i w:val="0"/>
          <w:sz w:val="28"/>
          <w:szCs w:val="28"/>
        </w:rPr>
      </w:pPr>
      <w:r w:rsidRPr="002E6550">
        <w:rPr>
          <w:rStyle w:val="aff4"/>
          <w:rFonts w:ascii="Times New Roman" w:hAnsi="Times New Roman"/>
          <w:i w:val="0"/>
          <w:sz w:val="28"/>
          <w:szCs w:val="28"/>
        </w:rPr>
        <w:t>1.7.4</w:t>
      </w:r>
      <w:r w:rsidR="00812C08" w:rsidRPr="002E6550">
        <w:rPr>
          <w:rStyle w:val="aff4"/>
          <w:rFonts w:ascii="Times New Roman" w:hAnsi="Times New Roman"/>
          <w:i w:val="0"/>
          <w:sz w:val="28"/>
          <w:szCs w:val="28"/>
        </w:rPr>
        <w:t xml:space="preserve"> </w:t>
      </w:r>
      <w:r w:rsidRPr="002E6550">
        <w:rPr>
          <w:rStyle w:val="aff4"/>
          <w:rFonts w:ascii="Times New Roman" w:hAnsi="Times New Roman"/>
          <w:i w:val="0"/>
          <w:sz w:val="28"/>
          <w:szCs w:val="28"/>
        </w:rPr>
        <w:t>Выбор технического обеспечения (ТО)</w:t>
      </w:r>
      <w:bookmarkEnd w:id="60"/>
      <w:bookmarkEnd w:id="61"/>
      <w:bookmarkEnd w:id="62"/>
    </w:p>
    <w:p w:rsidR="00040D77" w:rsidRPr="002E6550" w:rsidRDefault="00040D77" w:rsidP="00812C08">
      <w:pPr>
        <w:spacing w:before="0" w:after="0" w:line="360" w:lineRule="auto"/>
        <w:ind w:firstLine="709"/>
        <w:jc w:val="both"/>
        <w:rPr>
          <w:sz w:val="28"/>
          <w:szCs w:val="28"/>
        </w:rPr>
      </w:pPr>
      <w:r w:rsidRPr="002E6550">
        <w:rPr>
          <w:sz w:val="28"/>
          <w:szCs w:val="28"/>
        </w:rPr>
        <w:t>Так как разработка АРМ не предусматривает капитальной реорганизации существующей технологии, парк технических средств остаётся без изменения. То есть, в системе должны в основном использоваться технические средства (ТС) серийного производства типа IBM–совместимых персональных компьютеров с серийным периферийным оборудованием и серверы баз данных с процессором не ниже Pentium IV.</w:t>
      </w:r>
    </w:p>
    <w:p w:rsidR="00040D77" w:rsidRPr="002E6550" w:rsidRDefault="00040D77" w:rsidP="00812C08">
      <w:pPr>
        <w:spacing w:before="0" w:after="0" w:line="360" w:lineRule="auto"/>
        <w:ind w:firstLine="709"/>
        <w:jc w:val="both"/>
        <w:rPr>
          <w:sz w:val="28"/>
          <w:szCs w:val="28"/>
        </w:rPr>
      </w:pPr>
      <w:r w:rsidRPr="002E6550">
        <w:rPr>
          <w:sz w:val="28"/>
          <w:szCs w:val="28"/>
        </w:rPr>
        <w:t>Сервер баз данных должен обеспечивать хранение данных и доступ рабочих станций к базе данных общего пользования.</w:t>
      </w:r>
    </w:p>
    <w:p w:rsidR="00040D77" w:rsidRPr="002E6550" w:rsidRDefault="00040D77" w:rsidP="00812C08">
      <w:pPr>
        <w:pStyle w:val="210"/>
        <w:spacing w:after="0" w:line="360" w:lineRule="auto"/>
        <w:ind w:firstLine="709"/>
        <w:rPr>
          <w:sz w:val="28"/>
          <w:szCs w:val="28"/>
        </w:rPr>
      </w:pPr>
      <w:r w:rsidRPr="002E6550">
        <w:rPr>
          <w:sz w:val="28"/>
          <w:szCs w:val="28"/>
        </w:rPr>
        <w:t>Аппаратная платформа сервера:</w:t>
      </w:r>
    </w:p>
    <w:p w:rsidR="00040D77" w:rsidRPr="002E6550" w:rsidRDefault="00040D77" w:rsidP="00812C08">
      <w:pPr>
        <w:numPr>
          <w:ilvl w:val="0"/>
          <w:numId w:val="52"/>
        </w:numPr>
        <w:tabs>
          <w:tab w:val="clear" w:pos="283"/>
        </w:tabs>
        <w:spacing w:before="0" w:after="0" w:line="360" w:lineRule="auto"/>
        <w:ind w:left="0"/>
        <w:jc w:val="both"/>
        <w:rPr>
          <w:sz w:val="28"/>
          <w:szCs w:val="28"/>
        </w:rPr>
      </w:pPr>
      <w:r w:rsidRPr="002E6550">
        <w:rPr>
          <w:sz w:val="28"/>
          <w:szCs w:val="28"/>
        </w:rPr>
        <w:t>процессор типа Pentium IV 1ГГц – 2,8 ГГц (не ниже);</w:t>
      </w:r>
    </w:p>
    <w:p w:rsidR="00040D77" w:rsidRPr="002E6550" w:rsidRDefault="00040D77" w:rsidP="00812C08">
      <w:pPr>
        <w:numPr>
          <w:ilvl w:val="0"/>
          <w:numId w:val="52"/>
        </w:numPr>
        <w:tabs>
          <w:tab w:val="clear" w:pos="283"/>
        </w:tabs>
        <w:spacing w:before="0" w:after="0" w:line="360" w:lineRule="auto"/>
        <w:ind w:left="0"/>
        <w:jc w:val="both"/>
        <w:rPr>
          <w:sz w:val="28"/>
          <w:szCs w:val="28"/>
        </w:rPr>
      </w:pPr>
      <w:r w:rsidRPr="002E6550">
        <w:rPr>
          <w:sz w:val="28"/>
          <w:szCs w:val="28"/>
        </w:rPr>
        <w:t>объем ОЗУ 512 Мб - 1Гб;</w:t>
      </w:r>
    </w:p>
    <w:p w:rsidR="00D0307B" w:rsidRPr="002E6550" w:rsidRDefault="00040D77" w:rsidP="00812C08">
      <w:pPr>
        <w:numPr>
          <w:ilvl w:val="0"/>
          <w:numId w:val="52"/>
        </w:numPr>
        <w:tabs>
          <w:tab w:val="clear" w:pos="283"/>
        </w:tabs>
        <w:spacing w:before="0" w:after="0" w:line="360" w:lineRule="auto"/>
        <w:ind w:left="0"/>
        <w:jc w:val="both"/>
        <w:rPr>
          <w:sz w:val="28"/>
          <w:szCs w:val="28"/>
        </w:rPr>
      </w:pPr>
      <w:r w:rsidRPr="002E6550">
        <w:rPr>
          <w:sz w:val="28"/>
          <w:szCs w:val="28"/>
        </w:rPr>
        <w:t>память на жестком диске SCSI - 20 Гб минимум;</w:t>
      </w:r>
    </w:p>
    <w:p w:rsidR="00040D77" w:rsidRPr="002E6550" w:rsidRDefault="00040D77" w:rsidP="00812C08">
      <w:pPr>
        <w:numPr>
          <w:ilvl w:val="0"/>
          <w:numId w:val="52"/>
        </w:numPr>
        <w:tabs>
          <w:tab w:val="clear" w:pos="283"/>
        </w:tabs>
        <w:spacing w:before="0" w:after="0" w:line="360" w:lineRule="auto"/>
        <w:ind w:left="0"/>
        <w:jc w:val="both"/>
        <w:rPr>
          <w:sz w:val="28"/>
          <w:szCs w:val="28"/>
        </w:rPr>
      </w:pPr>
      <w:r w:rsidRPr="002E6550">
        <w:rPr>
          <w:sz w:val="28"/>
          <w:szCs w:val="28"/>
        </w:rPr>
        <w:t>ИГП, обеспечивающий работу сервера в течении не менее 30 минут при по</w:t>
      </w:r>
      <w:r w:rsidR="00D0307B" w:rsidRPr="002E6550">
        <w:rPr>
          <w:sz w:val="28"/>
          <w:szCs w:val="28"/>
        </w:rPr>
        <w:t>лностью заряженных батареях ИГП;</w:t>
      </w:r>
    </w:p>
    <w:p w:rsidR="00040D77" w:rsidRPr="002E6550" w:rsidRDefault="00040D77" w:rsidP="00812C08">
      <w:pPr>
        <w:numPr>
          <w:ilvl w:val="0"/>
          <w:numId w:val="52"/>
        </w:numPr>
        <w:tabs>
          <w:tab w:val="clear" w:pos="283"/>
        </w:tabs>
        <w:spacing w:before="0" w:after="0" w:line="360" w:lineRule="auto"/>
        <w:ind w:left="0"/>
        <w:jc w:val="both"/>
        <w:rPr>
          <w:sz w:val="28"/>
          <w:szCs w:val="28"/>
        </w:rPr>
      </w:pPr>
      <w:r w:rsidRPr="002E6550">
        <w:rPr>
          <w:sz w:val="28"/>
          <w:szCs w:val="28"/>
        </w:rPr>
        <w:t>монитор SVGA;</w:t>
      </w:r>
    </w:p>
    <w:p w:rsidR="00040D77" w:rsidRPr="002E6550" w:rsidRDefault="00040D77" w:rsidP="00812C08">
      <w:pPr>
        <w:numPr>
          <w:ilvl w:val="0"/>
          <w:numId w:val="52"/>
        </w:numPr>
        <w:tabs>
          <w:tab w:val="clear" w:pos="283"/>
        </w:tabs>
        <w:spacing w:before="0" w:after="0" w:line="360" w:lineRule="auto"/>
        <w:ind w:left="0"/>
        <w:jc w:val="both"/>
        <w:rPr>
          <w:sz w:val="28"/>
          <w:szCs w:val="28"/>
        </w:rPr>
      </w:pPr>
      <w:r w:rsidRPr="002E6550">
        <w:rPr>
          <w:sz w:val="28"/>
          <w:szCs w:val="28"/>
        </w:rPr>
        <w:t>сетевая карта 100 Мбит;</w:t>
      </w:r>
    </w:p>
    <w:p w:rsidR="00040D77" w:rsidRPr="002E6550" w:rsidRDefault="00040D77" w:rsidP="00812C08">
      <w:pPr>
        <w:numPr>
          <w:ilvl w:val="0"/>
          <w:numId w:val="52"/>
        </w:numPr>
        <w:tabs>
          <w:tab w:val="clear" w:pos="283"/>
        </w:tabs>
        <w:spacing w:before="0" w:after="0" w:line="360" w:lineRule="auto"/>
        <w:ind w:left="0"/>
        <w:jc w:val="both"/>
        <w:rPr>
          <w:sz w:val="28"/>
          <w:szCs w:val="28"/>
        </w:rPr>
      </w:pPr>
      <w:r w:rsidRPr="002E6550">
        <w:rPr>
          <w:sz w:val="28"/>
          <w:szCs w:val="28"/>
        </w:rPr>
        <w:t>клавиатура;</w:t>
      </w:r>
    </w:p>
    <w:p w:rsidR="00040D77" w:rsidRPr="002E6550" w:rsidRDefault="00040D77" w:rsidP="00812C08">
      <w:pPr>
        <w:numPr>
          <w:ilvl w:val="0"/>
          <w:numId w:val="52"/>
        </w:numPr>
        <w:tabs>
          <w:tab w:val="clear" w:pos="283"/>
        </w:tabs>
        <w:spacing w:before="0" w:after="0" w:line="360" w:lineRule="auto"/>
        <w:ind w:left="0"/>
        <w:jc w:val="both"/>
        <w:rPr>
          <w:sz w:val="28"/>
          <w:szCs w:val="28"/>
        </w:rPr>
      </w:pPr>
      <w:r w:rsidRPr="002E6550">
        <w:rPr>
          <w:sz w:val="28"/>
          <w:szCs w:val="28"/>
        </w:rPr>
        <w:t>манипулятор типа «мышь».</w:t>
      </w:r>
    </w:p>
    <w:p w:rsidR="00040D77" w:rsidRPr="002E6550" w:rsidRDefault="00040D77" w:rsidP="00812C08">
      <w:pPr>
        <w:pStyle w:val="210"/>
        <w:spacing w:after="0" w:line="360" w:lineRule="auto"/>
        <w:ind w:firstLine="709"/>
        <w:rPr>
          <w:sz w:val="28"/>
          <w:szCs w:val="28"/>
        </w:rPr>
      </w:pPr>
      <w:r w:rsidRPr="002E6550">
        <w:rPr>
          <w:sz w:val="28"/>
          <w:szCs w:val="28"/>
        </w:rPr>
        <w:t>Аппаратная платформа компьютера мастера СМР состоит из:</w:t>
      </w:r>
    </w:p>
    <w:p w:rsidR="00040D77" w:rsidRPr="002E6550" w:rsidRDefault="00040D77" w:rsidP="00812C08">
      <w:pPr>
        <w:numPr>
          <w:ilvl w:val="0"/>
          <w:numId w:val="53"/>
        </w:numPr>
        <w:tabs>
          <w:tab w:val="clear" w:pos="709"/>
        </w:tabs>
        <w:spacing w:before="0" w:after="0" w:line="360" w:lineRule="auto"/>
        <w:ind w:left="0"/>
        <w:jc w:val="both"/>
        <w:rPr>
          <w:sz w:val="28"/>
          <w:szCs w:val="28"/>
        </w:rPr>
      </w:pPr>
      <w:r w:rsidRPr="002E6550">
        <w:rPr>
          <w:sz w:val="28"/>
          <w:szCs w:val="28"/>
        </w:rPr>
        <w:t>процессора типа Pentium IV 1ГГц</w:t>
      </w:r>
    </w:p>
    <w:p w:rsidR="00040D77" w:rsidRPr="002E6550" w:rsidRDefault="00040D77" w:rsidP="00812C08">
      <w:pPr>
        <w:numPr>
          <w:ilvl w:val="0"/>
          <w:numId w:val="53"/>
        </w:numPr>
        <w:tabs>
          <w:tab w:val="clear" w:pos="709"/>
        </w:tabs>
        <w:spacing w:before="0" w:after="0" w:line="360" w:lineRule="auto"/>
        <w:ind w:left="0"/>
        <w:jc w:val="both"/>
        <w:rPr>
          <w:sz w:val="28"/>
          <w:szCs w:val="28"/>
        </w:rPr>
      </w:pPr>
      <w:r w:rsidRPr="002E6550">
        <w:rPr>
          <w:sz w:val="28"/>
          <w:szCs w:val="28"/>
        </w:rPr>
        <w:t>объем ОЗУ 256 MB;</w:t>
      </w:r>
    </w:p>
    <w:p w:rsidR="00040D77" w:rsidRPr="002E6550" w:rsidRDefault="00040D77" w:rsidP="00812C08">
      <w:pPr>
        <w:numPr>
          <w:ilvl w:val="0"/>
          <w:numId w:val="53"/>
        </w:numPr>
        <w:tabs>
          <w:tab w:val="clear" w:pos="709"/>
        </w:tabs>
        <w:spacing w:before="0" w:after="0" w:line="360" w:lineRule="auto"/>
        <w:ind w:left="0"/>
        <w:jc w:val="both"/>
        <w:rPr>
          <w:sz w:val="28"/>
          <w:szCs w:val="28"/>
        </w:rPr>
      </w:pPr>
      <w:r w:rsidRPr="002E6550">
        <w:rPr>
          <w:sz w:val="28"/>
          <w:szCs w:val="28"/>
        </w:rPr>
        <w:t>HDD 40 Гб;</w:t>
      </w:r>
    </w:p>
    <w:p w:rsidR="00040D77" w:rsidRPr="002E6550" w:rsidRDefault="00040D77" w:rsidP="00812C08">
      <w:pPr>
        <w:numPr>
          <w:ilvl w:val="0"/>
          <w:numId w:val="53"/>
        </w:numPr>
        <w:tabs>
          <w:tab w:val="clear" w:pos="709"/>
        </w:tabs>
        <w:spacing w:before="0" w:after="0" w:line="360" w:lineRule="auto"/>
        <w:ind w:left="0"/>
        <w:jc w:val="both"/>
        <w:rPr>
          <w:sz w:val="28"/>
          <w:szCs w:val="28"/>
        </w:rPr>
      </w:pPr>
      <w:r w:rsidRPr="002E6550">
        <w:rPr>
          <w:sz w:val="28"/>
          <w:szCs w:val="28"/>
        </w:rPr>
        <w:t>монитор с диагональю 17”</w:t>
      </w:r>
      <w:smartTag w:uri="urn:schemas-microsoft-com:office:smarttags" w:element="metricconverter">
        <w:smartTagPr>
          <w:attr w:name="ProductID" w:val="-19”"/>
        </w:smartTagPr>
        <w:r w:rsidRPr="002E6550">
          <w:rPr>
            <w:sz w:val="28"/>
            <w:szCs w:val="28"/>
          </w:rPr>
          <w:t>-19”</w:t>
        </w:r>
      </w:smartTag>
      <w:r w:rsidRPr="002E6550">
        <w:rPr>
          <w:sz w:val="28"/>
          <w:szCs w:val="28"/>
        </w:rPr>
        <w:t xml:space="preserve"> с разрешением 1024*768 точек при цветовой палитре 65 536 цветов и удовлетворяющий нормам безопасности ТСО 92 и ТСО 95;</w:t>
      </w:r>
    </w:p>
    <w:p w:rsidR="00040D77" w:rsidRPr="002E6550" w:rsidRDefault="00040D77" w:rsidP="00812C08">
      <w:pPr>
        <w:numPr>
          <w:ilvl w:val="0"/>
          <w:numId w:val="53"/>
        </w:numPr>
        <w:tabs>
          <w:tab w:val="clear" w:pos="709"/>
        </w:tabs>
        <w:spacing w:before="0" w:after="0" w:line="360" w:lineRule="auto"/>
        <w:ind w:left="0"/>
        <w:jc w:val="both"/>
        <w:rPr>
          <w:sz w:val="28"/>
          <w:szCs w:val="28"/>
        </w:rPr>
      </w:pPr>
      <w:r w:rsidRPr="002E6550">
        <w:rPr>
          <w:sz w:val="28"/>
          <w:szCs w:val="28"/>
        </w:rPr>
        <w:t>видео карта типа SVGA 4-8 Мб VRAM;</w:t>
      </w:r>
    </w:p>
    <w:p w:rsidR="00040D77" w:rsidRPr="002E6550" w:rsidRDefault="00040D77" w:rsidP="00812C08">
      <w:pPr>
        <w:numPr>
          <w:ilvl w:val="0"/>
          <w:numId w:val="53"/>
        </w:numPr>
        <w:tabs>
          <w:tab w:val="clear" w:pos="709"/>
        </w:tabs>
        <w:spacing w:before="0" w:after="0" w:line="360" w:lineRule="auto"/>
        <w:ind w:left="0"/>
        <w:jc w:val="both"/>
        <w:rPr>
          <w:sz w:val="28"/>
          <w:szCs w:val="28"/>
        </w:rPr>
      </w:pPr>
      <w:r w:rsidRPr="002E6550">
        <w:rPr>
          <w:sz w:val="28"/>
          <w:szCs w:val="28"/>
        </w:rPr>
        <w:t>сетевая карта 100 Мбит;</w:t>
      </w:r>
    </w:p>
    <w:p w:rsidR="00040D77" w:rsidRPr="002E6550" w:rsidRDefault="00040D77" w:rsidP="00812C08">
      <w:pPr>
        <w:numPr>
          <w:ilvl w:val="0"/>
          <w:numId w:val="53"/>
        </w:numPr>
        <w:tabs>
          <w:tab w:val="clear" w:pos="709"/>
        </w:tabs>
        <w:spacing w:before="0" w:after="0" w:line="360" w:lineRule="auto"/>
        <w:ind w:left="0"/>
        <w:jc w:val="both"/>
        <w:rPr>
          <w:sz w:val="28"/>
          <w:szCs w:val="28"/>
        </w:rPr>
      </w:pPr>
      <w:r w:rsidRPr="002E6550">
        <w:rPr>
          <w:sz w:val="28"/>
          <w:szCs w:val="28"/>
        </w:rPr>
        <w:t>клавиатура;</w:t>
      </w:r>
    </w:p>
    <w:p w:rsidR="00040D77" w:rsidRPr="002E6550" w:rsidRDefault="00040D77" w:rsidP="00812C08">
      <w:pPr>
        <w:numPr>
          <w:ilvl w:val="0"/>
          <w:numId w:val="53"/>
        </w:numPr>
        <w:tabs>
          <w:tab w:val="clear" w:pos="709"/>
        </w:tabs>
        <w:spacing w:before="0" w:after="0" w:line="360" w:lineRule="auto"/>
        <w:ind w:left="0"/>
        <w:jc w:val="both"/>
        <w:rPr>
          <w:sz w:val="28"/>
          <w:szCs w:val="28"/>
        </w:rPr>
      </w:pPr>
      <w:r w:rsidRPr="002E6550">
        <w:rPr>
          <w:sz w:val="28"/>
          <w:szCs w:val="28"/>
        </w:rPr>
        <w:t>манипулятор типа «мышь»;</w:t>
      </w:r>
    </w:p>
    <w:p w:rsidR="00040D77" w:rsidRPr="002E6550" w:rsidRDefault="00040D77" w:rsidP="00812C08">
      <w:pPr>
        <w:numPr>
          <w:ilvl w:val="0"/>
          <w:numId w:val="53"/>
        </w:numPr>
        <w:tabs>
          <w:tab w:val="clear" w:pos="709"/>
        </w:tabs>
        <w:spacing w:before="0" w:after="0" w:line="360" w:lineRule="auto"/>
        <w:ind w:left="0"/>
        <w:jc w:val="both"/>
        <w:rPr>
          <w:sz w:val="28"/>
          <w:szCs w:val="28"/>
        </w:rPr>
      </w:pPr>
      <w:r w:rsidRPr="002E6550">
        <w:rPr>
          <w:sz w:val="28"/>
          <w:szCs w:val="28"/>
        </w:rPr>
        <w:t>устройство печати.</w:t>
      </w:r>
    </w:p>
    <w:p w:rsidR="00040D77" w:rsidRPr="002E6550" w:rsidRDefault="00040D77" w:rsidP="00812C08">
      <w:pPr>
        <w:spacing w:before="0" w:after="0" w:line="360" w:lineRule="auto"/>
        <w:ind w:firstLine="709"/>
        <w:jc w:val="both"/>
        <w:rPr>
          <w:sz w:val="28"/>
          <w:szCs w:val="28"/>
        </w:rPr>
      </w:pPr>
      <w:r w:rsidRPr="002E6550">
        <w:rPr>
          <w:sz w:val="28"/>
          <w:szCs w:val="28"/>
        </w:rPr>
        <w:t>Конфигурация локальных вычислительных сетей (ЛВС) должна удовлетворять требованиям, предъявляемым к ЛВС, имеющим шинную конфигурацию типа Ethernet. Система должна строиться на базе унифицированных технических средств.</w:t>
      </w:r>
    </w:p>
    <w:p w:rsidR="00040D77" w:rsidRPr="002E6550" w:rsidRDefault="00040D77" w:rsidP="00812C08">
      <w:pPr>
        <w:spacing w:before="0" w:after="0" w:line="360" w:lineRule="auto"/>
        <w:ind w:firstLine="709"/>
        <w:jc w:val="both"/>
        <w:rPr>
          <w:sz w:val="28"/>
          <w:szCs w:val="28"/>
        </w:rPr>
      </w:pPr>
      <w:r w:rsidRPr="002E6550">
        <w:rPr>
          <w:sz w:val="28"/>
          <w:szCs w:val="28"/>
        </w:rPr>
        <w:t>Комплекс ТС должен быть достаточным для выполнения всех автоматизированных функций системы. Функциональные и эксплуатационные характеристики ТС содержатся в технической и эксплуатационной документации к комплексу технических средств.</w:t>
      </w:r>
    </w:p>
    <w:p w:rsidR="00040D77" w:rsidRPr="002E6550" w:rsidRDefault="00040D77" w:rsidP="00812C08">
      <w:pPr>
        <w:spacing w:before="0" w:after="0" w:line="360" w:lineRule="auto"/>
        <w:ind w:firstLine="709"/>
        <w:jc w:val="both"/>
        <w:rPr>
          <w:sz w:val="28"/>
          <w:szCs w:val="28"/>
        </w:rPr>
      </w:pPr>
      <w:r w:rsidRPr="002E6550">
        <w:rPr>
          <w:sz w:val="28"/>
          <w:szCs w:val="28"/>
        </w:rPr>
        <w:t>Технические средства системы должны быть размещены с соблюдением требований, содержащихся в технической, в том числе эксплуатационной документации на них, и так, чтобы было удобно использовать их при функционировании системы и выполнять техническое обслуживание.</w:t>
      </w:r>
    </w:p>
    <w:p w:rsidR="000A6ED6" w:rsidRPr="002E6550" w:rsidRDefault="00040D77" w:rsidP="00812C08">
      <w:pPr>
        <w:spacing w:before="0" w:after="0" w:line="360" w:lineRule="auto"/>
        <w:ind w:firstLine="709"/>
        <w:jc w:val="both"/>
        <w:rPr>
          <w:sz w:val="28"/>
          <w:szCs w:val="28"/>
        </w:rPr>
      </w:pPr>
      <w:r w:rsidRPr="002E6550">
        <w:rPr>
          <w:sz w:val="28"/>
          <w:szCs w:val="28"/>
        </w:rPr>
        <w:t>Защита технических средств системы от воздействия внешних электрических и магнитных полей, а также помех по цепям питания должна быть достаточной для эффективного выполнения техническими средствами своего назначени</w:t>
      </w:r>
      <w:r w:rsidR="00427400" w:rsidRPr="002E6550">
        <w:rPr>
          <w:sz w:val="28"/>
          <w:szCs w:val="28"/>
        </w:rPr>
        <w:t>я при функционировании системы.</w:t>
      </w:r>
      <w:bookmarkStart w:id="63" w:name="_Ref252251153"/>
    </w:p>
    <w:p w:rsidR="000A6ED6" w:rsidRPr="002E6550" w:rsidRDefault="000A6ED6" w:rsidP="00812C08">
      <w:pPr>
        <w:spacing w:before="0" w:after="0" w:line="360" w:lineRule="auto"/>
        <w:ind w:firstLine="709"/>
        <w:jc w:val="both"/>
        <w:rPr>
          <w:sz w:val="28"/>
          <w:szCs w:val="28"/>
        </w:rPr>
      </w:pPr>
    </w:p>
    <w:p w:rsidR="00E17A45" w:rsidRPr="002E6550" w:rsidRDefault="002E6550" w:rsidP="00812C08">
      <w:pPr>
        <w:spacing w:before="0" w:after="0" w:line="360" w:lineRule="auto"/>
        <w:ind w:firstLine="709"/>
        <w:jc w:val="both"/>
        <w:rPr>
          <w:b/>
          <w:sz w:val="28"/>
          <w:szCs w:val="28"/>
        </w:rPr>
      </w:pPr>
      <w:r>
        <w:rPr>
          <w:sz w:val="28"/>
          <w:szCs w:val="28"/>
        </w:rPr>
        <w:br w:type="page"/>
      </w:r>
      <w:r w:rsidR="00BE7624" w:rsidRPr="002E6550">
        <w:rPr>
          <w:b/>
          <w:sz w:val="28"/>
          <w:szCs w:val="28"/>
        </w:rPr>
        <w:t>2. Проектная часть</w:t>
      </w:r>
      <w:bookmarkEnd w:id="63"/>
    </w:p>
    <w:p w:rsidR="002E6550" w:rsidRPr="002E6550" w:rsidRDefault="002E6550" w:rsidP="00812C08">
      <w:pPr>
        <w:pStyle w:val="30"/>
        <w:spacing w:before="0" w:after="0"/>
        <w:ind w:firstLine="709"/>
        <w:rPr>
          <w:rStyle w:val="aff4"/>
          <w:rFonts w:ascii="Times New Roman" w:hAnsi="Times New Roman"/>
          <w:i w:val="0"/>
          <w:sz w:val="28"/>
          <w:szCs w:val="28"/>
          <w:lang w:val="en-US"/>
        </w:rPr>
      </w:pPr>
      <w:bookmarkStart w:id="64" w:name="_Ref252253930"/>
    </w:p>
    <w:p w:rsidR="00C23C24" w:rsidRPr="002E6550" w:rsidRDefault="00C23C24" w:rsidP="00812C08">
      <w:pPr>
        <w:pStyle w:val="30"/>
        <w:spacing w:before="0" w:after="0"/>
        <w:ind w:firstLine="709"/>
        <w:rPr>
          <w:rStyle w:val="aff4"/>
          <w:rFonts w:ascii="Times New Roman" w:hAnsi="Times New Roman"/>
          <w:i w:val="0"/>
          <w:sz w:val="28"/>
          <w:szCs w:val="28"/>
        </w:rPr>
      </w:pPr>
      <w:r w:rsidRPr="002E6550">
        <w:rPr>
          <w:rStyle w:val="aff4"/>
          <w:rFonts w:ascii="Times New Roman" w:hAnsi="Times New Roman"/>
          <w:i w:val="0"/>
          <w:sz w:val="28"/>
          <w:szCs w:val="28"/>
        </w:rPr>
        <w:t>2.1 Техническое задание</w:t>
      </w:r>
      <w:bookmarkEnd w:id="64"/>
    </w:p>
    <w:p w:rsidR="007156F3" w:rsidRPr="002E6550" w:rsidRDefault="007156F3" w:rsidP="00812C08">
      <w:pPr>
        <w:spacing w:before="0" w:after="0" w:line="360" w:lineRule="auto"/>
        <w:ind w:firstLine="709"/>
        <w:jc w:val="both"/>
        <w:rPr>
          <w:sz w:val="28"/>
          <w:szCs w:val="28"/>
        </w:rPr>
      </w:pPr>
    </w:p>
    <w:p w:rsidR="00B370A5" w:rsidRPr="002E6550" w:rsidRDefault="00B370A5" w:rsidP="00812C08">
      <w:pPr>
        <w:spacing w:before="0" w:after="0" w:line="360" w:lineRule="auto"/>
        <w:ind w:firstLine="709"/>
        <w:jc w:val="both"/>
        <w:rPr>
          <w:sz w:val="28"/>
          <w:szCs w:val="28"/>
        </w:rPr>
      </w:pPr>
      <w:r w:rsidRPr="002E6550">
        <w:rPr>
          <w:sz w:val="28"/>
          <w:szCs w:val="28"/>
        </w:rPr>
        <w:t>Оформление технического задания осуществлялось на основании ГОСТ 34.602-89. Техническое задание на создание автоматизированной системы; введ. 01.01.1990.</w:t>
      </w:r>
    </w:p>
    <w:p w:rsidR="002E6550" w:rsidRDefault="002E6550" w:rsidP="00812C08">
      <w:pPr>
        <w:pStyle w:val="30"/>
        <w:spacing w:before="0" w:after="0"/>
        <w:ind w:firstLine="709"/>
        <w:rPr>
          <w:rStyle w:val="aff4"/>
          <w:rFonts w:ascii="Times New Roman" w:hAnsi="Times New Roman"/>
          <w:b w:val="0"/>
          <w:i w:val="0"/>
          <w:sz w:val="28"/>
          <w:szCs w:val="28"/>
          <w:lang w:val="en-US"/>
        </w:rPr>
      </w:pPr>
      <w:bookmarkStart w:id="65" w:name="_Ref252253935"/>
    </w:p>
    <w:p w:rsidR="00B370A5" w:rsidRPr="002E6550" w:rsidRDefault="00B370A5" w:rsidP="00812C08">
      <w:pPr>
        <w:pStyle w:val="30"/>
        <w:spacing w:before="0" w:after="0"/>
        <w:ind w:firstLine="709"/>
        <w:rPr>
          <w:rStyle w:val="aff4"/>
          <w:rFonts w:ascii="Times New Roman" w:hAnsi="Times New Roman"/>
          <w:i w:val="0"/>
          <w:sz w:val="28"/>
          <w:szCs w:val="28"/>
        </w:rPr>
      </w:pPr>
      <w:r w:rsidRPr="002E6550">
        <w:rPr>
          <w:rStyle w:val="aff4"/>
          <w:rFonts w:ascii="Times New Roman" w:hAnsi="Times New Roman"/>
          <w:i w:val="0"/>
          <w:sz w:val="28"/>
          <w:szCs w:val="28"/>
        </w:rPr>
        <w:t>2.1.1 Полное наименование системы и ее условное обозначение</w:t>
      </w:r>
      <w:bookmarkEnd w:id="65"/>
    </w:p>
    <w:p w:rsidR="007156F3" w:rsidRDefault="00BE710E" w:rsidP="00812C08">
      <w:pPr>
        <w:spacing w:before="0" w:after="0" w:line="360" w:lineRule="auto"/>
        <w:ind w:firstLine="709"/>
        <w:jc w:val="both"/>
        <w:rPr>
          <w:sz w:val="28"/>
          <w:szCs w:val="28"/>
          <w:lang w:val="en-US"/>
        </w:rPr>
      </w:pPr>
      <w:r w:rsidRPr="002E6550">
        <w:rPr>
          <w:sz w:val="28"/>
          <w:szCs w:val="28"/>
        </w:rPr>
        <w:t>Управление,</w:t>
      </w:r>
      <w:r w:rsidR="00B370A5" w:rsidRPr="002E6550">
        <w:rPr>
          <w:sz w:val="28"/>
          <w:szCs w:val="28"/>
        </w:rPr>
        <w:t xml:space="preserve"> </w:t>
      </w:r>
      <w:r w:rsidR="00866311" w:rsidRPr="002E6550">
        <w:rPr>
          <w:sz w:val="28"/>
          <w:szCs w:val="28"/>
        </w:rPr>
        <w:t>изготовлени</w:t>
      </w:r>
      <w:r w:rsidRPr="002E6550">
        <w:rPr>
          <w:sz w:val="28"/>
          <w:szCs w:val="28"/>
        </w:rPr>
        <w:t>е</w:t>
      </w:r>
      <w:r w:rsidR="00866311" w:rsidRPr="002E6550">
        <w:rPr>
          <w:sz w:val="28"/>
          <w:szCs w:val="28"/>
        </w:rPr>
        <w:t xml:space="preserve"> заказов (ИС “УИЗ”).</w:t>
      </w:r>
    </w:p>
    <w:p w:rsidR="002E6550" w:rsidRPr="002E6550" w:rsidRDefault="002E6550" w:rsidP="00812C08">
      <w:pPr>
        <w:spacing w:before="0" w:after="0" w:line="360" w:lineRule="auto"/>
        <w:ind w:firstLine="709"/>
        <w:jc w:val="both"/>
        <w:rPr>
          <w:sz w:val="28"/>
          <w:szCs w:val="28"/>
          <w:lang w:val="en-US"/>
        </w:rPr>
      </w:pPr>
    </w:p>
    <w:p w:rsidR="00866311" w:rsidRPr="002E6550" w:rsidRDefault="00DA5E7C" w:rsidP="00812C08">
      <w:pPr>
        <w:pStyle w:val="30"/>
        <w:spacing w:before="0" w:after="0"/>
        <w:ind w:firstLine="709"/>
        <w:rPr>
          <w:rStyle w:val="aff4"/>
          <w:rFonts w:ascii="Times New Roman" w:hAnsi="Times New Roman"/>
          <w:i w:val="0"/>
          <w:sz w:val="28"/>
          <w:szCs w:val="28"/>
        </w:rPr>
      </w:pPr>
      <w:bookmarkStart w:id="66" w:name="_Ref252253936"/>
      <w:r w:rsidRPr="002E6550">
        <w:rPr>
          <w:rStyle w:val="aff4"/>
          <w:rFonts w:ascii="Times New Roman" w:hAnsi="Times New Roman"/>
          <w:i w:val="0"/>
          <w:sz w:val="28"/>
          <w:szCs w:val="28"/>
        </w:rPr>
        <w:t xml:space="preserve">2.1.2 </w:t>
      </w:r>
      <w:r w:rsidR="00B370A5" w:rsidRPr="002E6550">
        <w:rPr>
          <w:rStyle w:val="aff4"/>
          <w:rFonts w:ascii="Times New Roman" w:hAnsi="Times New Roman"/>
          <w:i w:val="0"/>
          <w:sz w:val="28"/>
          <w:szCs w:val="28"/>
        </w:rPr>
        <w:t>Наименование предприятий (объединений) разработчика и заказчика (пользователя) системы и их реквизиты</w:t>
      </w:r>
      <w:bookmarkEnd w:id="66"/>
    </w:p>
    <w:p w:rsidR="00866311" w:rsidRPr="002E6550" w:rsidRDefault="00866311" w:rsidP="00812C08">
      <w:pPr>
        <w:pStyle w:val="2"/>
        <w:numPr>
          <w:ilvl w:val="0"/>
          <w:numId w:val="0"/>
        </w:numPr>
        <w:ind w:firstLine="709"/>
        <w:rPr>
          <w:sz w:val="28"/>
          <w:szCs w:val="28"/>
        </w:rPr>
      </w:pPr>
      <w:r w:rsidRPr="002E6550">
        <w:rPr>
          <w:b/>
          <w:sz w:val="28"/>
          <w:szCs w:val="28"/>
        </w:rPr>
        <w:t>Заказчик</w:t>
      </w:r>
      <w:r w:rsidRPr="002E6550">
        <w:rPr>
          <w:sz w:val="28"/>
          <w:szCs w:val="28"/>
        </w:rPr>
        <w:t>:</w:t>
      </w:r>
      <w:r w:rsidR="00812C08" w:rsidRPr="002E6550">
        <w:rPr>
          <w:sz w:val="28"/>
          <w:szCs w:val="28"/>
        </w:rPr>
        <w:t xml:space="preserve"> </w:t>
      </w:r>
      <w:r w:rsidR="00B370A5" w:rsidRPr="002E6550">
        <w:rPr>
          <w:sz w:val="28"/>
          <w:szCs w:val="28"/>
        </w:rPr>
        <w:t>Специализированное управление треста “Сургутремстрой”</w:t>
      </w:r>
      <w:r w:rsidR="00812C08" w:rsidRPr="002E6550">
        <w:rPr>
          <w:sz w:val="28"/>
          <w:szCs w:val="28"/>
        </w:rPr>
        <w:t xml:space="preserve"> </w:t>
      </w:r>
      <w:r w:rsidR="00B370A5" w:rsidRPr="002E6550">
        <w:rPr>
          <w:sz w:val="28"/>
          <w:szCs w:val="28"/>
        </w:rPr>
        <w:t>ОАО “Сургутнефтегаз”.</w:t>
      </w:r>
      <w:r w:rsidR="00812C08" w:rsidRPr="002E6550">
        <w:rPr>
          <w:sz w:val="28"/>
          <w:szCs w:val="28"/>
        </w:rPr>
        <w:t xml:space="preserve"> </w:t>
      </w:r>
      <w:r w:rsidRPr="002E6550">
        <w:rPr>
          <w:sz w:val="28"/>
          <w:szCs w:val="28"/>
        </w:rPr>
        <w:t>Начальник производственной базы – Огородов Сергей Викторович ул. Аэрофлотская д. 2 каб 110 тел. 40-12-81</w:t>
      </w:r>
    </w:p>
    <w:p w:rsidR="00866311" w:rsidRPr="002E6550" w:rsidRDefault="00866311" w:rsidP="00812C08">
      <w:pPr>
        <w:pStyle w:val="2"/>
        <w:numPr>
          <w:ilvl w:val="0"/>
          <w:numId w:val="0"/>
        </w:numPr>
        <w:ind w:firstLine="709"/>
        <w:rPr>
          <w:sz w:val="28"/>
          <w:szCs w:val="28"/>
        </w:rPr>
      </w:pPr>
      <w:r w:rsidRPr="002E6550">
        <w:rPr>
          <w:b/>
          <w:sz w:val="28"/>
          <w:szCs w:val="28"/>
        </w:rPr>
        <w:t>Разработчик</w:t>
      </w:r>
      <w:r w:rsidRPr="002E6550">
        <w:rPr>
          <w:sz w:val="28"/>
          <w:szCs w:val="28"/>
        </w:rPr>
        <w:t>: Чернобровкин Виталий Викторович студент 6-го курса МосАП, г Сургут ул. Маяковского д. 47 кв. 39</w:t>
      </w:r>
      <w:r w:rsidR="00812C08" w:rsidRPr="002E6550">
        <w:rPr>
          <w:sz w:val="28"/>
          <w:szCs w:val="28"/>
        </w:rPr>
        <w:t xml:space="preserve"> </w:t>
      </w:r>
      <w:r w:rsidRPr="002E6550">
        <w:rPr>
          <w:sz w:val="28"/>
          <w:szCs w:val="28"/>
        </w:rPr>
        <w:t>тел. 89222590472.</w:t>
      </w:r>
    </w:p>
    <w:p w:rsidR="00DA5E7C" w:rsidRDefault="00866311" w:rsidP="00812C08">
      <w:pPr>
        <w:spacing w:before="0" w:after="0" w:line="360" w:lineRule="auto"/>
        <w:ind w:firstLine="709"/>
        <w:jc w:val="both"/>
        <w:rPr>
          <w:sz w:val="28"/>
          <w:szCs w:val="28"/>
          <w:lang w:val="en-US"/>
        </w:rPr>
      </w:pPr>
      <w:r w:rsidRPr="002E6550">
        <w:rPr>
          <w:sz w:val="28"/>
          <w:szCs w:val="28"/>
        </w:rPr>
        <w:t>Информационная система разрабатывается согласно ГОСТ 34-602-89 ИТ.</w:t>
      </w:r>
    </w:p>
    <w:p w:rsidR="002E6550" w:rsidRPr="002E6550" w:rsidRDefault="002E6550" w:rsidP="00812C08">
      <w:pPr>
        <w:spacing w:before="0" w:after="0" w:line="360" w:lineRule="auto"/>
        <w:ind w:firstLine="709"/>
        <w:jc w:val="both"/>
        <w:rPr>
          <w:sz w:val="28"/>
          <w:szCs w:val="28"/>
          <w:lang w:val="en-US"/>
        </w:rPr>
      </w:pPr>
    </w:p>
    <w:p w:rsidR="00DA5E7C" w:rsidRPr="002E6550" w:rsidRDefault="00DA5E7C" w:rsidP="00812C08">
      <w:pPr>
        <w:pStyle w:val="30"/>
        <w:spacing w:before="0" w:after="0"/>
        <w:ind w:firstLine="709"/>
        <w:rPr>
          <w:rStyle w:val="aff4"/>
          <w:rFonts w:ascii="Times New Roman" w:hAnsi="Times New Roman"/>
          <w:i w:val="0"/>
          <w:sz w:val="28"/>
          <w:szCs w:val="28"/>
        </w:rPr>
      </w:pPr>
      <w:bookmarkStart w:id="67" w:name="_Ref252253938"/>
      <w:r w:rsidRPr="002E6550">
        <w:rPr>
          <w:rStyle w:val="aff4"/>
          <w:rFonts w:ascii="Times New Roman" w:hAnsi="Times New Roman"/>
          <w:i w:val="0"/>
          <w:sz w:val="28"/>
          <w:szCs w:val="28"/>
        </w:rPr>
        <w:t>2.1.3 Плановые сроки начала и окончания работы по созданию системы</w:t>
      </w:r>
      <w:bookmarkEnd w:id="67"/>
    </w:p>
    <w:p w:rsidR="00866311" w:rsidRPr="002E6550" w:rsidRDefault="00866311" w:rsidP="00812C08">
      <w:pPr>
        <w:pStyle w:val="2"/>
        <w:numPr>
          <w:ilvl w:val="0"/>
          <w:numId w:val="13"/>
        </w:numPr>
        <w:tabs>
          <w:tab w:val="clear" w:pos="720"/>
        </w:tabs>
        <w:ind w:left="0" w:firstLine="709"/>
        <w:rPr>
          <w:sz w:val="28"/>
          <w:szCs w:val="28"/>
        </w:rPr>
      </w:pPr>
      <w:r w:rsidRPr="002E6550">
        <w:rPr>
          <w:sz w:val="28"/>
          <w:szCs w:val="28"/>
        </w:rPr>
        <w:t>Срок начало работы по созданию ИС: 26 06 09.</w:t>
      </w:r>
    </w:p>
    <w:p w:rsidR="00866311" w:rsidRPr="002E6550" w:rsidRDefault="00866311" w:rsidP="00812C08">
      <w:pPr>
        <w:pStyle w:val="2"/>
        <w:numPr>
          <w:ilvl w:val="0"/>
          <w:numId w:val="13"/>
        </w:numPr>
        <w:tabs>
          <w:tab w:val="clear" w:pos="720"/>
        </w:tabs>
        <w:ind w:left="0" w:firstLine="709"/>
        <w:rPr>
          <w:sz w:val="28"/>
          <w:szCs w:val="28"/>
        </w:rPr>
      </w:pPr>
      <w:r w:rsidRPr="002E6550">
        <w:rPr>
          <w:sz w:val="28"/>
          <w:szCs w:val="28"/>
        </w:rPr>
        <w:t>Окончание работы 15 02 10.</w:t>
      </w:r>
    </w:p>
    <w:p w:rsidR="00DA5E7C" w:rsidRPr="002E6550" w:rsidRDefault="00866311" w:rsidP="00812C08">
      <w:pPr>
        <w:pStyle w:val="2"/>
        <w:numPr>
          <w:ilvl w:val="0"/>
          <w:numId w:val="13"/>
        </w:numPr>
        <w:tabs>
          <w:tab w:val="clear" w:pos="720"/>
        </w:tabs>
        <w:ind w:left="0" w:firstLine="709"/>
        <w:rPr>
          <w:sz w:val="28"/>
          <w:szCs w:val="28"/>
        </w:rPr>
      </w:pPr>
      <w:r w:rsidRPr="002E6550">
        <w:rPr>
          <w:sz w:val="28"/>
          <w:szCs w:val="28"/>
        </w:rPr>
        <w:t>порядок оформления и предъявления заказчику результатов работ по созданию системы (ее частей), по изготовлению и наладке: 1) демонстрация ИС в приложении PowerPoint написанной с помощью Case – средства BPwin. 2) Демонстрация работы Базы Данных написанной в приложении Access.</w:t>
      </w:r>
    </w:p>
    <w:p w:rsidR="00B370A5" w:rsidRPr="002E6550" w:rsidRDefault="002E6550" w:rsidP="002E6550">
      <w:pPr>
        <w:pStyle w:val="2"/>
        <w:numPr>
          <w:ilvl w:val="0"/>
          <w:numId w:val="0"/>
        </w:numPr>
        <w:ind w:firstLine="709"/>
        <w:rPr>
          <w:rStyle w:val="aff4"/>
          <w:b/>
          <w:i w:val="0"/>
          <w:sz w:val="28"/>
          <w:szCs w:val="28"/>
        </w:rPr>
      </w:pPr>
      <w:r>
        <w:rPr>
          <w:sz w:val="28"/>
          <w:szCs w:val="28"/>
          <w:lang w:val="en-US"/>
        </w:rPr>
        <w:br w:type="page"/>
      </w:r>
      <w:bookmarkStart w:id="68" w:name="_Ref252253955"/>
      <w:r w:rsidR="00DA5E7C" w:rsidRPr="002E6550">
        <w:rPr>
          <w:rStyle w:val="aff4"/>
          <w:b/>
          <w:i w:val="0"/>
          <w:sz w:val="28"/>
          <w:szCs w:val="28"/>
        </w:rPr>
        <w:t>2.1.4 Порядок оформления и предъявления заказчику результатов работ по созданию системы</w:t>
      </w:r>
      <w:bookmarkEnd w:id="68"/>
    </w:p>
    <w:p w:rsidR="00DA5E7C" w:rsidRPr="002E6550" w:rsidRDefault="00DA5E7C" w:rsidP="00812C08">
      <w:pPr>
        <w:spacing w:before="0" w:after="0" w:line="360" w:lineRule="auto"/>
        <w:ind w:firstLine="709"/>
        <w:jc w:val="both"/>
        <w:rPr>
          <w:sz w:val="28"/>
          <w:szCs w:val="28"/>
        </w:rPr>
      </w:pPr>
      <w:r w:rsidRPr="002E6550">
        <w:rPr>
          <w:sz w:val="28"/>
          <w:szCs w:val="28"/>
        </w:rPr>
        <w:t>1) Заказчику передается: технический проект, загрузочный модуль, инструкции пользователя</w:t>
      </w:r>
    </w:p>
    <w:p w:rsidR="00DA5E7C" w:rsidRPr="002E6550" w:rsidRDefault="00DA5E7C" w:rsidP="00812C08">
      <w:pPr>
        <w:spacing w:before="0" w:after="0" w:line="360" w:lineRule="auto"/>
        <w:ind w:firstLine="709"/>
        <w:jc w:val="both"/>
        <w:rPr>
          <w:sz w:val="28"/>
          <w:szCs w:val="28"/>
        </w:rPr>
      </w:pPr>
      <w:r w:rsidRPr="002E6550">
        <w:rPr>
          <w:sz w:val="28"/>
          <w:szCs w:val="28"/>
        </w:rPr>
        <w:t>2) Порядок передачи указанных материалов заказчику:</w:t>
      </w:r>
    </w:p>
    <w:p w:rsidR="00DA5E7C" w:rsidRPr="002E6550" w:rsidRDefault="00DA5E7C" w:rsidP="00812C08">
      <w:pPr>
        <w:numPr>
          <w:ilvl w:val="0"/>
          <w:numId w:val="40"/>
        </w:numPr>
        <w:spacing w:before="0" w:after="0" w:line="360" w:lineRule="auto"/>
        <w:ind w:left="0" w:firstLine="709"/>
        <w:jc w:val="both"/>
        <w:rPr>
          <w:sz w:val="28"/>
          <w:szCs w:val="28"/>
        </w:rPr>
      </w:pPr>
      <w:r w:rsidRPr="002E6550">
        <w:rPr>
          <w:sz w:val="28"/>
          <w:szCs w:val="28"/>
        </w:rPr>
        <w:t>технический проект: CD, 2 экземпляра, pdf – файл;</w:t>
      </w:r>
    </w:p>
    <w:p w:rsidR="005875D1" w:rsidRPr="002E6550" w:rsidRDefault="005875D1" w:rsidP="00812C08">
      <w:pPr>
        <w:numPr>
          <w:ilvl w:val="0"/>
          <w:numId w:val="40"/>
        </w:numPr>
        <w:spacing w:before="0" w:after="0" w:line="360" w:lineRule="auto"/>
        <w:ind w:left="0" w:firstLine="709"/>
        <w:jc w:val="both"/>
        <w:rPr>
          <w:sz w:val="28"/>
          <w:szCs w:val="28"/>
        </w:rPr>
      </w:pPr>
      <w:r w:rsidRPr="002E6550">
        <w:rPr>
          <w:sz w:val="28"/>
          <w:szCs w:val="28"/>
        </w:rPr>
        <w:t>рабочий проект: CD, 2 экземпляра, pdf – файл;</w:t>
      </w:r>
    </w:p>
    <w:p w:rsidR="00DA5E7C" w:rsidRPr="002E6550" w:rsidRDefault="00DA5E7C" w:rsidP="00812C08">
      <w:pPr>
        <w:numPr>
          <w:ilvl w:val="0"/>
          <w:numId w:val="40"/>
        </w:numPr>
        <w:spacing w:before="0" w:after="0" w:line="360" w:lineRule="auto"/>
        <w:ind w:left="0" w:firstLine="709"/>
        <w:jc w:val="both"/>
        <w:rPr>
          <w:sz w:val="28"/>
          <w:szCs w:val="28"/>
        </w:rPr>
      </w:pPr>
      <w:r w:rsidRPr="002E6550">
        <w:rPr>
          <w:sz w:val="28"/>
          <w:szCs w:val="28"/>
        </w:rPr>
        <w:t>загрузочный модуль: на CD, 2 экземпляра, exe – файл;</w:t>
      </w:r>
    </w:p>
    <w:p w:rsidR="00DA5E7C" w:rsidRPr="002E6550" w:rsidRDefault="00DA5E7C" w:rsidP="00812C08">
      <w:pPr>
        <w:numPr>
          <w:ilvl w:val="0"/>
          <w:numId w:val="40"/>
        </w:numPr>
        <w:spacing w:before="0" w:after="0" w:line="360" w:lineRule="auto"/>
        <w:ind w:left="0" w:firstLine="709"/>
        <w:jc w:val="both"/>
        <w:rPr>
          <w:sz w:val="28"/>
          <w:szCs w:val="28"/>
        </w:rPr>
      </w:pPr>
      <w:r w:rsidRPr="002E6550">
        <w:rPr>
          <w:sz w:val="28"/>
          <w:szCs w:val="28"/>
        </w:rPr>
        <w:t>инструкции пользователя: на CD, 2 экземпляра, pdf – файл.</w:t>
      </w:r>
    </w:p>
    <w:p w:rsidR="00B370A5" w:rsidRPr="002E6550" w:rsidRDefault="00B370A5" w:rsidP="00812C08">
      <w:pPr>
        <w:pStyle w:val="a9"/>
        <w:ind w:firstLine="709"/>
        <w:rPr>
          <w:sz w:val="28"/>
          <w:szCs w:val="28"/>
        </w:rPr>
      </w:pPr>
    </w:p>
    <w:p w:rsidR="00866311" w:rsidRPr="002E6550" w:rsidRDefault="000767A6" w:rsidP="00812C08">
      <w:pPr>
        <w:pStyle w:val="30"/>
        <w:spacing w:before="0" w:after="0"/>
        <w:ind w:firstLine="709"/>
        <w:rPr>
          <w:rStyle w:val="aff4"/>
          <w:rFonts w:ascii="Times New Roman" w:hAnsi="Times New Roman"/>
          <w:i w:val="0"/>
          <w:iCs w:val="0"/>
          <w:sz w:val="28"/>
          <w:szCs w:val="28"/>
        </w:rPr>
      </w:pPr>
      <w:bookmarkStart w:id="69" w:name="_Ref252253957"/>
      <w:r w:rsidRPr="002E6550">
        <w:rPr>
          <w:rStyle w:val="aff4"/>
          <w:rFonts w:ascii="Times New Roman" w:hAnsi="Times New Roman"/>
          <w:i w:val="0"/>
          <w:iCs w:val="0"/>
          <w:sz w:val="28"/>
          <w:szCs w:val="28"/>
        </w:rPr>
        <w:t>2.1</w:t>
      </w:r>
      <w:r w:rsidR="00427400" w:rsidRPr="002E6550">
        <w:rPr>
          <w:rStyle w:val="aff4"/>
          <w:rFonts w:ascii="Times New Roman" w:hAnsi="Times New Roman"/>
          <w:i w:val="0"/>
          <w:iCs w:val="0"/>
          <w:sz w:val="28"/>
          <w:szCs w:val="28"/>
        </w:rPr>
        <w:t>.</w:t>
      </w:r>
      <w:r w:rsidRPr="002E6550">
        <w:rPr>
          <w:rStyle w:val="aff4"/>
          <w:rFonts w:ascii="Times New Roman" w:hAnsi="Times New Roman"/>
          <w:i w:val="0"/>
          <w:iCs w:val="0"/>
          <w:sz w:val="28"/>
          <w:szCs w:val="28"/>
        </w:rPr>
        <w:t xml:space="preserve">5 </w:t>
      </w:r>
      <w:r w:rsidR="00866311" w:rsidRPr="002E6550">
        <w:rPr>
          <w:rStyle w:val="aff4"/>
          <w:rFonts w:ascii="Times New Roman" w:hAnsi="Times New Roman"/>
          <w:i w:val="0"/>
          <w:iCs w:val="0"/>
          <w:sz w:val="28"/>
          <w:szCs w:val="28"/>
        </w:rPr>
        <w:t>Назначение системы</w:t>
      </w:r>
      <w:bookmarkEnd w:id="69"/>
    </w:p>
    <w:p w:rsidR="00053111" w:rsidRDefault="00866311" w:rsidP="00812C08">
      <w:pPr>
        <w:pStyle w:val="a9"/>
        <w:ind w:firstLine="709"/>
        <w:rPr>
          <w:sz w:val="28"/>
          <w:szCs w:val="28"/>
          <w:lang w:val="en-US"/>
        </w:rPr>
      </w:pPr>
      <w:r w:rsidRPr="002E6550">
        <w:rPr>
          <w:sz w:val="28"/>
          <w:szCs w:val="28"/>
        </w:rPr>
        <w:t>Автоматизация приложения СУБД. Управление материальными потоками. Автоматизированная выборка данных. Расчет выработанного материала. Учет изготовленных деталей в м</w:t>
      </w:r>
      <w:r w:rsidRPr="002E6550">
        <w:rPr>
          <w:sz w:val="28"/>
          <w:szCs w:val="28"/>
          <w:vertAlign w:val="superscript"/>
        </w:rPr>
        <w:t>2</w:t>
      </w:r>
      <w:r w:rsidRPr="002E6550">
        <w:rPr>
          <w:sz w:val="28"/>
          <w:szCs w:val="28"/>
        </w:rPr>
        <w:t>. Учет остатков материала в м</w:t>
      </w:r>
      <w:r w:rsidRPr="002E6550">
        <w:rPr>
          <w:sz w:val="28"/>
          <w:szCs w:val="28"/>
          <w:vertAlign w:val="superscript"/>
        </w:rPr>
        <w:t>2</w:t>
      </w:r>
      <w:r w:rsidRPr="002E6550">
        <w:rPr>
          <w:sz w:val="28"/>
          <w:szCs w:val="28"/>
        </w:rPr>
        <w:t>. Упрощение переработки информации при использовании СУБД.</w:t>
      </w:r>
      <w:r w:rsidR="00812C08" w:rsidRPr="002E6550">
        <w:rPr>
          <w:sz w:val="28"/>
          <w:szCs w:val="28"/>
        </w:rPr>
        <w:t xml:space="preserve"> </w:t>
      </w:r>
      <w:r w:rsidRPr="002E6550">
        <w:rPr>
          <w:sz w:val="28"/>
          <w:szCs w:val="28"/>
        </w:rPr>
        <w:t>Так как, обработка бумажной документации в ручную долговременный и затратный труд.</w:t>
      </w:r>
    </w:p>
    <w:p w:rsidR="002E6550" w:rsidRPr="002E6550" w:rsidRDefault="002E6550" w:rsidP="00812C08">
      <w:pPr>
        <w:pStyle w:val="a9"/>
        <w:ind w:firstLine="709"/>
        <w:rPr>
          <w:sz w:val="28"/>
          <w:szCs w:val="28"/>
          <w:lang w:val="en-US"/>
        </w:rPr>
      </w:pPr>
    </w:p>
    <w:p w:rsidR="00866311" w:rsidRPr="002E6550" w:rsidRDefault="00DA5E7C" w:rsidP="00812C08">
      <w:pPr>
        <w:pStyle w:val="30"/>
        <w:spacing w:before="0" w:after="0"/>
        <w:ind w:firstLine="709"/>
        <w:rPr>
          <w:rStyle w:val="aff4"/>
          <w:rFonts w:ascii="Times New Roman" w:hAnsi="Times New Roman"/>
          <w:i w:val="0"/>
          <w:sz w:val="28"/>
          <w:szCs w:val="28"/>
        </w:rPr>
      </w:pPr>
      <w:bookmarkStart w:id="70" w:name="_Ref252253958"/>
      <w:r w:rsidRPr="002E6550">
        <w:rPr>
          <w:rStyle w:val="aff4"/>
          <w:rFonts w:ascii="Times New Roman" w:hAnsi="Times New Roman"/>
          <w:i w:val="0"/>
          <w:sz w:val="28"/>
          <w:szCs w:val="28"/>
        </w:rPr>
        <w:t>2.1.6</w:t>
      </w:r>
      <w:r w:rsidR="00866311" w:rsidRPr="002E6550">
        <w:rPr>
          <w:rStyle w:val="aff4"/>
          <w:rFonts w:ascii="Times New Roman" w:hAnsi="Times New Roman"/>
          <w:i w:val="0"/>
          <w:sz w:val="28"/>
          <w:szCs w:val="28"/>
        </w:rPr>
        <w:t xml:space="preserve"> Цель создания</w:t>
      </w:r>
      <w:bookmarkEnd w:id="70"/>
    </w:p>
    <w:p w:rsidR="00803122" w:rsidRPr="002E6550" w:rsidRDefault="00866311" w:rsidP="00812C08">
      <w:pPr>
        <w:pStyle w:val="a9"/>
        <w:ind w:firstLine="709"/>
        <w:rPr>
          <w:sz w:val="28"/>
          <w:szCs w:val="28"/>
        </w:rPr>
      </w:pPr>
      <w:r w:rsidRPr="002E6550">
        <w:rPr>
          <w:sz w:val="28"/>
          <w:szCs w:val="28"/>
        </w:rPr>
        <w:t>Отражение материального потока производственного процесса, вычисление площади различных заготовок,</w:t>
      </w:r>
      <w:r w:rsidR="00812C08" w:rsidRPr="002E6550">
        <w:rPr>
          <w:sz w:val="28"/>
          <w:szCs w:val="28"/>
        </w:rPr>
        <w:t xml:space="preserve"> </w:t>
      </w:r>
      <w:r w:rsidRPr="002E6550">
        <w:rPr>
          <w:sz w:val="28"/>
          <w:szCs w:val="28"/>
        </w:rPr>
        <w:t>учет остатка материала после изготовления деталей и рациональное использование оставшегося материала (экономия материала в производственном процессе).</w:t>
      </w:r>
    </w:p>
    <w:p w:rsidR="005875D1" w:rsidRPr="002E6550" w:rsidRDefault="005875D1" w:rsidP="00812C08">
      <w:pPr>
        <w:pStyle w:val="a9"/>
        <w:ind w:firstLine="709"/>
        <w:rPr>
          <w:sz w:val="28"/>
          <w:szCs w:val="28"/>
        </w:rPr>
      </w:pPr>
    </w:p>
    <w:p w:rsidR="008A526E" w:rsidRPr="002E6550" w:rsidRDefault="00CB7F1B" w:rsidP="00812C08">
      <w:pPr>
        <w:pStyle w:val="30"/>
        <w:spacing w:before="0" w:after="0"/>
        <w:ind w:firstLine="709"/>
        <w:rPr>
          <w:rStyle w:val="aff4"/>
          <w:rFonts w:ascii="Times New Roman" w:hAnsi="Times New Roman"/>
          <w:i w:val="0"/>
          <w:sz w:val="28"/>
          <w:szCs w:val="28"/>
        </w:rPr>
      </w:pPr>
      <w:bookmarkStart w:id="71" w:name="_Ref252253960"/>
      <w:r w:rsidRPr="002E6550">
        <w:rPr>
          <w:rStyle w:val="aff4"/>
          <w:rFonts w:ascii="Times New Roman" w:hAnsi="Times New Roman"/>
          <w:i w:val="0"/>
          <w:sz w:val="28"/>
          <w:szCs w:val="28"/>
        </w:rPr>
        <w:t xml:space="preserve">2.1.7 </w:t>
      </w:r>
      <w:r w:rsidR="00DA5E7C" w:rsidRPr="002E6550">
        <w:rPr>
          <w:rStyle w:val="aff4"/>
          <w:rFonts w:ascii="Times New Roman" w:hAnsi="Times New Roman"/>
          <w:i w:val="0"/>
          <w:sz w:val="28"/>
          <w:szCs w:val="28"/>
        </w:rPr>
        <w:t>Характеристика объекта автоматизации</w:t>
      </w:r>
      <w:bookmarkEnd w:id="71"/>
    </w:p>
    <w:p w:rsidR="00DA5E7C" w:rsidRPr="002E6550" w:rsidRDefault="00DA5E7C" w:rsidP="00812C08">
      <w:pPr>
        <w:pStyle w:val="29"/>
        <w:spacing w:after="0" w:line="360" w:lineRule="auto"/>
        <w:ind w:left="0" w:firstLine="709"/>
        <w:rPr>
          <w:sz w:val="28"/>
          <w:szCs w:val="28"/>
        </w:rPr>
      </w:pPr>
      <w:r w:rsidRPr="002E6550">
        <w:rPr>
          <w:sz w:val="28"/>
          <w:szCs w:val="28"/>
        </w:rPr>
        <w:t>Организационная структура:</w:t>
      </w:r>
    </w:p>
    <w:p w:rsidR="00DA5E7C" w:rsidRPr="002E6550" w:rsidRDefault="008A526E" w:rsidP="00812C08">
      <w:pPr>
        <w:pStyle w:val="29"/>
        <w:spacing w:after="0" w:line="360" w:lineRule="auto"/>
        <w:ind w:left="0" w:firstLine="709"/>
        <w:rPr>
          <w:sz w:val="28"/>
          <w:szCs w:val="28"/>
        </w:rPr>
      </w:pPr>
      <w:r w:rsidRPr="002E6550">
        <w:rPr>
          <w:sz w:val="28"/>
          <w:szCs w:val="28"/>
        </w:rPr>
        <w:t>1) Начальник производственной базы</w:t>
      </w:r>
      <w:r w:rsidR="007156F3" w:rsidRPr="002E6550">
        <w:rPr>
          <w:sz w:val="28"/>
          <w:szCs w:val="28"/>
        </w:rPr>
        <w:t>;</w:t>
      </w:r>
    </w:p>
    <w:p w:rsidR="00DA5E7C" w:rsidRPr="002E6550" w:rsidRDefault="008A526E" w:rsidP="00812C08">
      <w:pPr>
        <w:pStyle w:val="29"/>
        <w:spacing w:after="0" w:line="360" w:lineRule="auto"/>
        <w:ind w:left="0" w:firstLine="709"/>
        <w:rPr>
          <w:sz w:val="28"/>
          <w:szCs w:val="28"/>
        </w:rPr>
      </w:pPr>
      <w:r w:rsidRPr="002E6550">
        <w:rPr>
          <w:sz w:val="28"/>
          <w:szCs w:val="28"/>
        </w:rPr>
        <w:t>2) Мастер СМР</w:t>
      </w:r>
      <w:r w:rsidR="007156F3" w:rsidRPr="002E6550">
        <w:rPr>
          <w:sz w:val="28"/>
          <w:szCs w:val="28"/>
        </w:rPr>
        <w:t>;</w:t>
      </w:r>
    </w:p>
    <w:p w:rsidR="00DA5E7C" w:rsidRPr="002E6550" w:rsidRDefault="00DA5E7C" w:rsidP="00812C08">
      <w:pPr>
        <w:pStyle w:val="29"/>
        <w:spacing w:after="0" w:line="360" w:lineRule="auto"/>
        <w:ind w:left="0" w:firstLine="709"/>
        <w:rPr>
          <w:sz w:val="28"/>
          <w:szCs w:val="28"/>
        </w:rPr>
      </w:pPr>
      <w:r w:rsidRPr="002E6550">
        <w:rPr>
          <w:sz w:val="28"/>
          <w:szCs w:val="28"/>
        </w:rPr>
        <w:t>3</w:t>
      </w:r>
      <w:r w:rsidR="008A526E" w:rsidRPr="002E6550">
        <w:rPr>
          <w:sz w:val="28"/>
          <w:szCs w:val="28"/>
        </w:rPr>
        <w:t>) Бригадир по изготовлению СВ И КВ</w:t>
      </w:r>
      <w:r w:rsidR="007156F3" w:rsidRPr="002E6550">
        <w:rPr>
          <w:sz w:val="28"/>
          <w:szCs w:val="28"/>
        </w:rPr>
        <w:t>;</w:t>
      </w:r>
    </w:p>
    <w:p w:rsidR="00DA5E7C" w:rsidRPr="002E6550" w:rsidRDefault="008A526E" w:rsidP="00812C08">
      <w:pPr>
        <w:pStyle w:val="29"/>
        <w:spacing w:after="0" w:line="360" w:lineRule="auto"/>
        <w:ind w:left="0" w:firstLine="709"/>
        <w:rPr>
          <w:sz w:val="28"/>
          <w:szCs w:val="28"/>
        </w:rPr>
      </w:pPr>
      <w:r w:rsidRPr="002E6550">
        <w:rPr>
          <w:sz w:val="28"/>
          <w:szCs w:val="28"/>
        </w:rPr>
        <w:t>4) Рабочие изготовители</w:t>
      </w:r>
      <w:r w:rsidR="007156F3" w:rsidRPr="002E6550">
        <w:rPr>
          <w:sz w:val="28"/>
          <w:szCs w:val="28"/>
        </w:rPr>
        <w:t>;</w:t>
      </w:r>
    </w:p>
    <w:p w:rsidR="00DA5E7C" w:rsidRPr="002E6550" w:rsidRDefault="00DA5E7C" w:rsidP="00812C08">
      <w:pPr>
        <w:pStyle w:val="29"/>
        <w:spacing w:after="0" w:line="360" w:lineRule="auto"/>
        <w:ind w:left="0" w:firstLine="709"/>
        <w:rPr>
          <w:sz w:val="28"/>
          <w:szCs w:val="28"/>
        </w:rPr>
      </w:pPr>
      <w:r w:rsidRPr="002E6550">
        <w:rPr>
          <w:sz w:val="28"/>
          <w:szCs w:val="28"/>
        </w:rPr>
        <w:t>Номенклатура видов предоставляе</w:t>
      </w:r>
      <w:r w:rsidR="008A526E" w:rsidRPr="002E6550">
        <w:rPr>
          <w:sz w:val="28"/>
          <w:szCs w:val="28"/>
        </w:rPr>
        <w:t>мых услуг:</w:t>
      </w:r>
      <w:r w:rsidR="00F53D8F" w:rsidRPr="002E6550">
        <w:rPr>
          <w:sz w:val="28"/>
          <w:szCs w:val="28"/>
        </w:rPr>
        <w:t xml:space="preserve"> </w:t>
      </w:r>
      <w:r w:rsidR="008A526E" w:rsidRPr="002E6550">
        <w:rPr>
          <w:sz w:val="28"/>
          <w:szCs w:val="28"/>
        </w:rPr>
        <w:t>1 (администрирование БД</w:t>
      </w:r>
      <w:r w:rsidR="00F53D8F" w:rsidRPr="002E6550">
        <w:rPr>
          <w:sz w:val="28"/>
          <w:szCs w:val="28"/>
        </w:rPr>
        <w:t xml:space="preserve">); </w:t>
      </w:r>
      <w:r w:rsidR="008A526E" w:rsidRPr="002E6550">
        <w:rPr>
          <w:sz w:val="28"/>
          <w:szCs w:val="28"/>
        </w:rPr>
        <w:t>Количество отчётов в месяц: 20</w:t>
      </w:r>
      <w:r w:rsidR="00F53D8F" w:rsidRPr="002E6550">
        <w:rPr>
          <w:sz w:val="28"/>
          <w:szCs w:val="28"/>
        </w:rPr>
        <w:t xml:space="preserve">; </w:t>
      </w:r>
      <w:r w:rsidRPr="002E6550">
        <w:rPr>
          <w:sz w:val="28"/>
          <w:szCs w:val="28"/>
        </w:rPr>
        <w:t>Количеств</w:t>
      </w:r>
      <w:r w:rsidR="008A526E" w:rsidRPr="002E6550">
        <w:rPr>
          <w:sz w:val="28"/>
          <w:szCs w:val="28"/>
        </w:rPr>
        <w:t>о запросов информации</w:t>
      </w:r>
      <w:r w:rsidR="00F53D8F" w:rsidRPr="002E6550">
        <w:rPr>
          <w:sz w:val="28"/>
          <w:szCs w:val="28"/>
        </w:rPr>
        <w:t xml:space="preserve">: 50; </w:t>
      </w:r>
      <w:r w:rsidR="008A526E" w:rsidRPr="002E6550">
        <w:rPr>
          <w:sz w:val="28"/>
          <w:szCs w:val="28"/>
        </w:rPr>
        <w:t>Количество функций системы: 6</w:t>
      </w:r>
      <w:r w:rsidR="00F53D8F" w:rsidRPr="002E6550">
        <w:rPr>
          <w:sz w:val="28"/>
          <w:szCs w:val="28"/>
        </w:rPr>
        <w:t>.</w:t>
      </w:r>
    </w:p>
    <w:p w:rsidR="00DA5E7C" w:rsidRPr="002E6550" w:rsidRDefault="008A526E" w:rsidP="00812C08">
      <w:pPr>
        <w:pStyle w:val="29"/>
        <w:spacing w:after="0" w:line="360" w:lineRule="auto"/>
        <w:ind w:left="0" w:firstLine="709"/>
        <w:rPr>
          <w:sz w:val="28"/>
          <w:szCs w:val="28"/>
        </w:rPr>
      </w:pPr>
      <w:r w:rsidRPr="002E6550">
        <w:rPr>
          <w:sz w:val="28"/>
          <w:szCs w:val="28"/>
        </w:rPr>
        <w:t>1) Учет ТМЦ</w:t>
      </w:r>
      <w:r w:rsidR="00DA5E7C" w:rsidRPr="002E6550">
        <w:rPr>
          <w:sz w:val="28"/>
          <w:szCs w:val="28"/>
        </w:rPr>
        <w:t>;</w:t>
      </w:r>
    </w:p>
    <w:p w:rsidR="00DA5E7C" w:rsidRPr="002E6550" w:rsidRDefault="008A526E" w:rsidP="00812C08">
      <w:pPr>
        <w:pStyle w:val="29"/>
        <w:spacing w:after="0" w:line="360" w:lineRule="auto"/>
        <w:ind w:left="0" w:firstLine="709"/>
        <w:rPr>
          <w:sz w:val="28"/>
          <w:szCs w:val="28"/>
        </w:rPr>
      </w:pPr>
      <w:r w:rsidRPr="002E6550">
        <w:rPr>
          <w:sz w:val="28"/>
          <w:szCs w:val="28"/>
        </w:rPr>
        <w:t>2) Вычисление площади заготовок</w:t>
      </w:r>
      <w:r w:rsidR="00DA5E7C" w:rsidRPr="002E6550">
        <w:rPr>
          <w:sz w:val="28"/>
          <w:szCs w:val="28"/>
        </w:rPr>
        <w:t>;</w:t>
      </w:r>
    </w:p>
    <w:p w:rsidR="00DA5E7C" w:rsidRPr="002E6550" w:rsidRDefault="008A526E" w:rsidP="00812C08">
      <w:pPr>
        <w:pStyle w:val="29"/>
        <w:spacing w:after="0" w:line="360" w:lineRule="auto"/>
        <w:ind w:left="0" w:firstLine="709"/>
        <w:rPr>
          <w:sz w:val="28"/>
          <w:szCs w:val="28"/>
        </w:rPr>
      </w:pPr>
      <w:r w:rsidRPr="002E6550">
        <w:rPr>
          <w:sz w:val="28"/>
          <w:szCs w:val="28"/>
        </w:rPr>
        <w:t>3) Учет бракованных изделий</w:t>
      </w:r>
      <w:r w:rsidR="00DA5E7C" w:rsidRPr="002E6550">
        <w:rPr>
          <w:sz w:val="28"/>
          <w:szCs w:val="28"/>
        </w:rPr>
        <w:t>;</w:t>
      </w:r>
    </w:p>
    <w:p w:rsidR="00DA5E7C" w:rsidRPr="002E6550" w:rsidRDefault="00DA5E7C" w:rsidP="00812C08">
      <w:pPr>
        <w:pStyle w:val="29"/>
        <w:spacing w:after="0" w:line="360" w:lineRule="auto"/>
        <w:ind w:left="0" w:firstLine="709"/>
        <w:rPr>
          <w:sz w:val="28"/>
          <w:szCs w:val="28"/>
        </w:rPr>
      </w:pPr>
      <w:r w:rsidRPr="002E6550">
        <w:rPr>
          <w:sz w:val="28"/>
          <w:szCs w:val="28"/>
        </w:rPr>
        <w:t>4) Учет расписания тех. специалистов;</w:t>
      </w:r>
    </w:p>
    <w:p w:rsidR="00DA5E7C" w:rsidRPr="002E6550" w:rsidRDefault="008A526E" w:rsidP="00812C08">
      <w:pPr>
        <w:pStyle w:val="29"/>
        <w:spacing w:after="0" w:line="360" w:lineRule="auto"/>
        <w:ind w:left="0" w:firstLine="709"/>
        <w:rPr>
          <w:sz w:val="28"/>
          <w:szCs w:val="28"/>
        </w:rPr>
      </w:pPr>
      <w:r w:rsidRPr="002E6550">
        <w:rPr>
          <w:sz w:val="28"/>
          <w:szCs w:val="28"/>
        </w:rPr>
        <w:t>5) Учет объема дневной выработки</w:t>
      </w:r>
      <w:r w:rsidR="00DA5E7C" w:rsidRPr="002E6550">
        <w:rPr>
          <w:sz w:val="28"/>
          <w:szCs w:val="28"/>
        </w:rPr>
        <w:t>;</w:t>
      </w:r>
    </w:p>
    <w:p w:rsidR="008A526E" w:rsidRPr="002E6550" w:rsidRDefault="008A526E" w:rsidP="00812C08">
      <w:pPr>
        <w:pStyle w:val="29"/>
        <w:spacing w:after="0" w:line="360" w:lineRule="auto"/>
        <w:ind w:left="0" w:firstLine="709"/>
        <w:rPr>
          <w:sz w:val="28"/>
          <w:szCs w:val="28"/>
        </w:rPr>
      </w:pPr>
      <w:r w:rsidRPr="002E6550">
        <w:rPr>
          <w:sz w:val="28"/>
          <w:szCs w:val="28"/>
        </w:rPr>
        <w:t>6) Учет объема месячной выработки.</w:t>
      </w:r>
    </w:p>
    <w:p w:rsidR="007156F3" w:rsidRPr="002E6550" w:rsidRDefault="00DA5E7C" w:rsidP="00812C08">
      <w:pPr>
        <w:pStyle w:val="29"/>
        <w:spacing w:after="0" w:line="360" w:lineRule="auto"/>
        <w:ind w:left="0" w:firstLine="709"/>
        <w:rPr>
          <w:sz w:val="28"/>
          <w:szCs w:val="28"/>
        </w:rPr>
      </w:pPr>
      <w:r w:rsidRPr="002E6550">
        <w:rPr>
          <w:sz w:val="28"/>
          <w:szCs w:val="28"/>
        </w:rPr>
        <w:t>Количество исполнителей: 1.</w:t>
      </w:r>
    </w:p>
    <w:p w:rsidR="002E6550" w:rsidRDefault="002E6550" w:rsidP="00812C08">
      <w:pPr>
        <w:pStyle w:val="30"/>
        <w:spacing w:before="0" w:after="0"/>
        <w:ind w:firstLine="709"/>
        <w:rPr>
          <w:rStyle w:val="aff4"/>
          <w:rFonts w:ascii="Times New Roman" w:hAnsi="Times New Roman"/>
          <w:b w:val="0"/>
          <w:i w:val="0"/>
          <w:sz w:val="28"/>
          <w:szCs w:val="28"/>
          <w:lang w:val="en-US"/>
        </w:rPr>
      </w:pPr>
      <w:bookmarkStart w:id="72" w:name="_Ref252253961"/>
    </w:p>
    <w:p w:rsidR="00866311" w:rsidRPr="002E6550" w:rsidRDefault="00866311" w:rsidP="00812C08">
      <w:pPr>
        <w:pStyle w:val="30"/>
        <w:spacing w:before="0" w:after="0"/>
        <w:ind w:firstLine="709"/>
        <w:rPr>
          <w:rStyle w:val="aff4"/>
          <w:rFonts w:ascii="Times New Roman" w:hAnsi="Times New Roman"/>
          <w:i w:val="0"/>
          <w:sz w:val="28"/>
          <w:szCs w:val="28"/>
        </w:rPr>
      </w:pPr>
      <w:r w:rsidRPr="002E6550">
        <w:rPr>
          <w:rStyle w:val="aff4"/>
          <w:rFonts w:ascii="Times New Roman" w:hAnsi="Times New Roman"/>
          <w:i w:val="0"/>
          <w:sz w:val="28"/>
          <w:szCs w:val="28"/>
        </w:rPr>
        <w:t>2.2 Требования к Информационной системе</w:t>
      </w:r>
      <w:bookmarkEnd w:id="72"/>
    </w:p>
    <w:p w:rsidR="00866311" w:rsidRPr="002E6550" w:rsidRDefault="00866311" w:rsidP="00812C08">
      <w:pPr>
        <w:pStyle w:val="a9"/>
        <w:ind w:firstLine="709"/>
        <w:rPr>
          <w:b/>
          <w:sz w:val="28"/>
          <w:szCs w:val="28"/>
        </w:rPr>
      </w:pPr>
    </w:p>
    <w:p w:rsidR="00866311" w:rsidRPr="002E6550" w:rsidRDefault="00866311" w:rsidP="00812C08">
      <w:pPr>
        <w:pStyle w:val="30"/>
        <w:spacing w:before="0" w:after="0"/>
        <w:ind w:firstLine="709"/>
        <w:rPr>
          <w:rStyle w:val="aff4"/>
          <w:rFonts w:ascii="Times New Roman" w:hAnsi="Times New Roman"/>
          <w:i w:val="0"/>
          <w:sz w:val="28"/>
          <w:szCs w:val="28"/>
        </w:rPr>
      </w:pPr>
      <w:bookmarkStart w:id="73" w:name="_Ref252253963"/>
      <w:r w:rsidRPr="002E6550">
        <w:rPr>
          <w:rStyle w:val="aff4"/>
          <w:rFonts w:ascii="Times New Roman" w:hAnsi="Times New Roman"/>
          <w:i w:val="0"/>
          <w:sz w:val="28"/>
          <w:szCs w:val="28"/>
        </w:rPr>
        <w:t>2.2</w:t>
      </w:r>
      <w:r w:rsidR="00DD5C62" w:rsidRPr="002E6550">
        <w:rPr>
          <w:rStyle w:val="aff4"/>
          <w:rFonts w:ascii="Times New Roman" w:hAnsi="Times New Roman"/>
          <w:i w:val="0"/>
          <w:sz w:val="28"/>
          <w:szCs w:val="28"/>
        </w:rPr>
        <w:t>.1 Требования к системе в целом</w:t>
      </w:r>
      <w:bookmarkEnd w:id="73"/>
    </w:p>
    <w:p w:rsidR="00866311" w:rsidRPr="002E6550" w:rsidRDefault="00866311" w:rsidP="00812C08">
      <w:pPr>
        <w:pStyle w:val="a9"/>
        <w:numPr>
          <w:ilvl w:val="0"/>
          <w:numId w:val="21"/>
        </w:numPr>
        <w:tabs>
          <w:tab w:val="clear" w:pos="720"/>
        </w:tabs>
        <w:ind w:left="0" w:firstLine="709"/>
        <w:rPr>
          <w:sz w:val="28"/>
          <w:szCs w:val="28"/>
        </w:rPr>
      </w:pPr>
      <w:r w:rsidRPr="002E6550">
        <w:rPr>
          <w:sz w:val="28"/>
          <w:szCs w:val="28"/>
        </w:rPr>
        <w:t>Данная ИС должна иметь четкую, последовательную, легковоспринимаемую организованную структуру. Базу данных. Слаженно и бесперебойно функционировать: Открывать формы, запросы составлять отчеты.</w:t>
      </w:r>
    </w:p>
    <w:p w:rsidR="00866311" w:rsidRPr="002E6550" w:rsidRDefault="00866311" w:rsidP="00812C08">
      <w:pPr>
        <w:pStyle w:val="a9"/>
        <w:numPr>
          <w:ilvl w:val="0"/>
          <w:numId w:val="21"/>
        </w:numPr>
        <w:tabs>
          <w:tab w:val="clear" w:pos="720"/>
        </w:tabs>
        <w:ind w:left="0" w:firstLine="709"/>
        <w:rPr>
          <w:sz w:val="28"/>
          <w:szCs w:val="28"/>
        </w:rPr>
      </w:pPr>
      <w:r w:rsidRPr="002E6550">
        <w:rPr>
          <w:sz w:val="28"/>
          <w:szCs w:val="28"/>
        </w:rPr>
        <w:t>Система должн</w:t>
      </w:r>
      <w:r w:rsidR="00CB7F1B" w:rsidRPr="002E6550">
        <w:rPr>
          <w:sz w:val="28"/>
          <w:szCs w:val="28"/>
        </w:rPr>
        <w:t>а эксплуатироваться как одни</w:t>
      </w:r>
      <w:r w:rsidRPr="002E6550">
        <w:rPr>
          <w:sz w:val="28"/>
          <w:szCs w:val="28"/>
        </w:rPr>
        <w:t>м, так и несколькими пользователями.</w:t>
      </w:r>
    </w:p>
    <w:p w:rsidR="00866311" w:rsidRPr="002E6550" w:rsidRDefault="00866311" w:rsidP="00812C08">
      <w:pPr>
        <w:pStyle w:val="a9"/>
        <w:numPr>
          <w:ilvl w:val="0"/>
          <w:numId w:val="21"/>
        </w:numPr>
        <w:tabs>
          <w:tab w:val="clear" w:pos="720"/>
        </w:tabs>
        <w:ind w:left="0" w:firstLine="709"/>
        <w:rPr>
          <w:sz w:val="28"/>
          <w:szCs w:val="28"/>
        </w:rPr>
      </w:pPr>
      <w:r w:rsidRPr="002E6550">
        <w:rPr>
          <w:sz w:val="28"/>
          <w:szCs w:val="28"/>
        </w:rPr>
        <w:t>Система должна выдавать отчеты согласно утвержденным ГОСТам, а также выполнять функции согласно написанных для них требований</w:t>
      </w:r>
      <w:r w:rsidR="00CB7F1B" w:rsidRPr="002E6550">
        <w:rPr>
          <w:sz w:val="28"/>
          <w:szCs w:val="28"/>
        </w:rPr>
        <w:t>.</w:t>
      </w:r>
    </w:p>
    <w:p w:rsidR="00866311" w:rsidRPr="002E6550" w:rsidRDefault="00866311" w:rsidP="00812C08">
      <w:pPr>
        <w:pStyle w:val="a9"/>
        <w:numPr>
          <w:ilvl w:val="0"/>
          <w:numId w:val="21"/>
        </w:numPr>
        <w:tabs>
          <w:tab w:val="clear" w:pos="720"/>
        </w:tabs>
        <w:ind w:left="0" w:firstLine="709"/>
        <w:rPr>
          <w:sz w:val="28"/>
          <w:szCs w:val="28"/>
        </w:rPr>
      </w:pPr>
      <w:r w:rsidRPr="002E6550">
        <w:rPr>
          <w:sz w:val="28"/>
          <w:szCs w:val="28"/>
        </w:rPr>
        <w:t>При эксплуатации система должна иметь удобный и понятный интерфейс. Каждая кнопка должна соответствовать своему назначению.</w:t>
      </w:r>
    </w:p>
    <w:p w:rsidR="00DD5C62" w:rsidRPr="002E6550" w:rsidRDefault="00866311" w:rsidP="00812C08">
      <w:pPr>
        <w:pStyle w:val="a9"/>
        <w:numPr>
          <w:ilvl w:val="0"/>
          <w:numId w:val="21"/>
        </w:numPr>
        <w:tabs>
          <w:tab w:val="clear" w:pos="720"/>
        </w:tabs>
        <w:ind w:left="0" w:firstLine="709"/>
        <w:rPr>
          <w:sz w:val="28"/>
          <w:szCs w:val="28"/>
        </w:rPr>
      </w:pPr>
      <w:r w:rsidRPr="002E6550">
        <w:rPr>
          <w:sz w:val="28"/>
          <w:szCs w:val="28"/>
        </w:rPr>
        <w:t>Если в системе имеется особая или секретная информация, то она должна иметь код доступа (пароль).</w:t>
      </w:r>
    </w:p>
    <w:p w:rsidR="007156F3" w:rsidRPr="002E6550" w:rsidRDefault="00CB7F1B" w:rsidP="00812C08">
      <w:pPr>
        <w:pStyle w:val="a9"/>
        <w:numPr>
          <w:ilvl w:val="0"/>
          <w:numId w:val="21"/>
        </w:numPr>
        <w:tabs>
          <w:tab w:val="clear" w:pos="720"/>
        </w:tabs>
        <w:ind w:left="0" w:firstLine="709"/>
        <w:rPr>
          <w:sz w:val="28"/>
          <w:szCs w:val="28"/>
        </w:rPr>
      </w:pPr>
      <w:r w:rsidRPr="002E6550">
        <w:rPr>
          <w:sz w:val="28"/>
          <w:szCs w:val="28"/>
        </w:rPr>
        <w:t>Режим функционирования – диалоговый (интерактивный).</w:t>
      </w:r>
      <w:bookmarkStart w:id="74" w:name="_Ref252253968"/>
    </w:p>
    <w:p w:rsidR="002E6550" w:rsidRDefault="002E6550" w:rsidP="002E6550">
      <w:pPr>
        <w:pStyle w:val="a9"/>
        <w:rPr>
          <w:sz w:val="28"/>
          <w:szCs w:val="28"/>
          <w:lang w:val="en-US"/>
        </w:rPr>
      </w:pPr>
    </w:p>
    <w:p w:rsidR="00866311" w:rsidRPr="002E6550" w:rsidRDefault="002E6550" w:rsidP="002E6550">
      <w:pPr>
        <w:pStyle w:val="a9"/>
        <w:ind w:firstLine="709"/>
        <w:rPr>
          <w:rStyle w:val="aff4"/>
          <w:b/>
          <w:i w:val="0"/>
          <w:sz w:val="28"/>
          <w:szCs w:val="28"/>
        </w:rPr>
      </w:pPr>
      <w:r>
        <w:rPr>
          <w:sz w:val="28"/>
          <w:szCs w:val="28"/>
          <w:lang w:val="en-US"/>
        </w:rPr>
        <w:br w:type="page"/>
      </w:r>
      <w:r w:rsidR="00866311" w:rsidRPr="002E6550">
        <w:rPr>
          <w:rStyle w:val="aff4"/>
          <w:b/>
          <w:i w:val="0"/>
          <w:sz w:val="28"/>
          <w:szCs w:val="28"/>
        </w:rPr>
        <w:t>2.2.2 Требования к численности и квалификации персонала</w:t>
      </w:r>
      <w:bookmarkEnd w:id="74"/>
    </w:p>
    <w:p w:rsidR="00866311" w:rsidRPr="002E6550" w:rsidRDefault="00CB7F1B" w:rsidP="00812C08">
      <w:pPr>
        <w:pStyle w:val="a9"/>
        <w:numPr>
          <w:ilvl w:val="0"/>
          <w:numId w:val="34"/>
        </w:numPr>
        <w:tabs>
          <w:tab w:val="clear" w:pos="720"/>
        </w:tabs>
        <w:ind w:left="0" w:firstLine="709"/>
        <w:rPr>
          <w:sz w:val="28"/>
          <w:szCs w:val="28"/>
        </w:rPr>
      </w:pPr>
      <w:r w:rsidRPr="002E6550">
        <w:rPr>
          <w:sz w:val="28"/>
          <w:szCs w:val="28"/>
        </w:rPr>
        <w:t>ИС должна быть одн</w:t>
      </w:r>
      <w:r w:rsidR="00866311" w:rsidRPr="002E6550">
        <w:rPr>
          <w:sz w:val="28"/>
          <w:szCs w:val="28"/>
        </w:rPr>
        <w:t xml:space="preserve">опользовательской. Хотя состав пользователей может быть </w:t>
      </w:r>
      <w:r w:rsidRPr="002E6550">
        <w:rPr>
          <w:sz w:val="28"/>
          <w:szCs w:val="28"/>
        </w:rPr>
        <w:t>не</w:t>
      </w:r>
      <w:r w:rsidR="00866311" w:rsidRPr="002E6550">
        <w:rPr>
          <w:sz w:val="28"/>
          <w:szCs w:val="28"/>
        </w:rPr>
        <w:t>ограниченным, т.е. мастера</w:t>
      </w:r>
    </w:p>
    <w:p w:rsidR="003F64D8" w:rsidRPr="002E6550" w:rsidRDefault="00866311" w:rsidP="00812C08">
      <w:pPr>
        <w:pStyle w:val="a9"/>
        <w:numPr>
          <w:ilvl w:val="0"/>
          <w:numId w:val="34"/>
        </w:numPr>
        <w:tabs>
          <w:tab w:val="clear" w:pos="720"/>
        </w:tabs>
        <w:ind w:left="0" w:firstLine="709"/>
        <w:rPr>
          <w:sz w:val="28"/>
          <w:szCs w:val="28"/>
        </w:rPr>
      </w:pPr>
      <w:r w:rsidRPr="002E6550">
        <w:rPr>
          <w:sz w:val="28"/>
          <w:szCs w:val="28"/>
        </w:rPr>
        <w:t>Квалификация пользователей должна быть на уровне “уверенного пользователя”. Т.е. пользователь должен хорошо разбираться и работать в приложении Access из пакета Microsoft Office ОС Windows XP Professional.</w:t>
      </w:r>
      <w:bookmarkStart w:id="75" w:name="_Ref252253969"/>
    </w:p>
    <w:p w:rsidR="002E6550" w:rsidRPr="002E6550" w:rsidRDefault="002E6550" w:rsidP="002E6550">
      <w:pPr>
        <w:pStyle w:val="a9"/>
        <w:rPr>
          <w:sz w:val="28"/>
          <w:szCs w:val="28"/>
        </w:rPr>
      </w:pPr>
    </w:p>
    <w:p w:rsidR="00CB7F1B" w:rsidRPr="002E6550" w:rsidRDefault="00CB7F1B" w:rsidP="00812C08">
      <w:pPr>
        <w:pStyle w:val="30"/>
        <w:spacing w:before="0" w:after="0"/>
        <w:ind w:firstLine="709"/>
        <w:rPr>
          <w:rStyle w:val="aff4"/>
          <w:rFonts w:ascii="Times New Roman" w:hAnsi="Times New Roman"/>
          <w:i w:val="0"/>
          <w:sz w:val="28"/>
          <w:szCs w:val="28"/>
        </w:rPr>
      </w:pPr>
      <w:r w:rsidRPr="002E6550">
        <w:rPr>
          <w:rStyle w:val="aff4"/>
          <w:rFonts w:ascii="Times New Roman" w:hAnsi="Times New Roman"/>
          <w:i w:val="0"/>
          <w:sz w:val="28"/>
          <w:szCs w:val="28"/>
        </w:rPr>
        <w:t>2.2.3 Показатели назначения</w:t>
      </w:r>
      <w:bookmarkEnd w:id="75"/>
    </w:p>
    <w:p w:rsidR="00CB7F1B" w:rsidRPr="002E6550" w:rsidRDefault="00CB7F1B" w:rsidP="00812C08">
      <w:pPr>
        <w:numPr>
          <w:ilvl w:val="0"/>
          <w:numId w:val="33"/>
        </w:numPr>
        <w:tabs>
          <w:tab w:val="clear" w:pos="720"/>
        </w:tabs>
        <w:spacing w:before="0" w:after="0" w:line="360" w:lineRule="auto"/>
        <w:ind w:left="0" w:firstLine="709"/>
        <w:jc w:val="both"/>
        <w:rPr>
          <w:sz w:val="28"/>
          <w:szCs w:val="28"/>
        </w:rPr>
      </w:pPr>
      <w:r w:rsidRPr="002E6550">
        <w:rPr>
          <w:sz w:val="28"/>
          <w:szCs w:val="28"/>
        </w:rPr>
        <w:t>Жизненный цикл системы: 3 года.</w:t>
      </w:r>
    </w:p>
    <w:p w:rsidR="00CB7F1B" w:rsidRPr="002E6550" w:rsidRDefault="00CB7F1B" w:rsidP="00812C08">
      <w:pPr>
        <w:numPr>
          <w:ilvl w:val="0"/>
          <w:numId w:val="33"/>
        </w:numPr>
        <w:tabs>
          <w:tab w:val="clear" w:pos="720"/>
        </w:tabs>
        <w:spacing w:before="0" w:after="0" w:line="360" w:lineRule="auto"/>
        <w:ind w:left="0" w:firstLine="709"/>
        <w:jc w:val="both"/>
        <w:rPr>
          <w:sz w:val="28"/>
          <w:szCs w:val="28"/>
        </w:rPr>
      </w:pPr>
      <w:r w:rsidRPr="002E6550">
        <w:rPr>
          <w:sz w:val="28"/>
          <w:szCs w:val="28"/>
        </w:rPr>
        <w:t>Степень приспособляемости системы к изменению процессов: открытая система.</w:t>
      </w:r>
    </w:p>
    <w:p w:rsidR="00CB7F1B" w:rsidRPr="002E6550" w:rsidRDefault="00CB7F1B" w:rsidP="00812C08">
      <w:pPr>
        <w:numPr>
          <w:ilvl w:val="0"/>
          <w:numId w:val="33"/>
        </w:numPr>
        <w:tabs>
          <w:tab w:val="clear" w:pos="720"/>
        </w:tabs>
        <w:spacing w:before="0" w:after="0" w:line="360" w:lineRule="auto"/>
        <w:ind w:left="0" w:firstLine="709"/>
        <w:jc w:val="both"/>
        <w:rPr>
          <w:sz w:val="28"/>
          <w:szCs w:val="28"/>
        </w:rPr>
      </w:pPr>
      <w:r w:rsidRPr="002E6550">
        <w:rPr>
          <w:sz w:val="28"/>
          <w:szCs w:val="28"/>
        </w:rPr>
        <w:t>Допустимый предел модернизации: 40%</w:t>
      </w:r>
    </w:p>
    <w:p w:rsidR="00F53D8F" w:rsidRPr="002E6550" w:rsidRDefault="00F53D8F" w:rsidP="00812C08">
      <w:pPr>
        <w:spacing w:before="0" w:after="0" w:line="360" w:lineRule="auto"/>
        <w:ind w:firstLine="709"/>
        <w:jc w:val="both"/>
        <w:rPr>
          <w:b/>
          <w:sz w:val="28"/>
          <w:szCs w:val="28"/>
        </w:rPr>
      </w:pPr>
    </w:p>
    <w:p w:rsidR="002C6EAC" w:rsidRPr="00D52F52" w:rsidRDefault="002C6EAC" w:rsidP="00812C08">
      <w:pPr>
        <w:pStyle w:val="30"/>
        <w:spacing w:before="0" w:after="0"/>
        <w:ind w:firstLine="709"/>
        <w:rPr>
          <w:rStyle w:val="aff4"/>
          <w:rFonts w:ascii="Times New Roman" w:hAnsi="Times New Roman"/>
          <w:i w:val="0"/>
          <w:sz w:val="28"/>
          <w:szCs w:val="28"/>
        </w:rPr>
      </w:pPr>
      <w:bookmarkStart w:id="76" w:name="_Ref252253971"/>
      <w:r w:rsidRPr="00D52F52">
        <w:rPr>
          <w:rStyle w:val="aff4"/>
          <w:rFonts w:ascii="Times New Roman" w:hAnsi="Times New Roman"/>
          <w:i w:val="0"/>
          <w:sz w:val="28"/>
          <w:szCs w:val="28"/>
        </w:rPr>
        <w:t>2.2.4 Требования к эксплуатации, техническому обслуживанию, ремонту и хранению компонентов системы</w:t>
      </w:r>
      <w:bookmarkEnd w:id="76"/>
    </w:p>
    <w:p w:rsidR="002C6EAC" w:rsidRPr="002E6550" w:rsidRDefault="002C6EAC" w:rsidP="00812C08">
      <w:pPr>
        <w:numPr>
          <w:ilvl w:val="0"/>
          <w:numId w:val="54"/>
        </w:numPr>
        <w:tabs>
          <w:tab w:val="clear" w:pos="283"/>
        </w:tabs>
        <w:spacing w:before="0" w:after="0" w:line="360" w:lineRule="auto"/>
        <w:ind w:left="0"/>
        <w:jc w:val="both"/>
        <w:rPr>
          <w:sz w:val="28"/>
          <w:szCs w:val="28"/>
        </w:rPr>
      </w:pPr>
      <w:r w:rsidRPr="002E6550">
        <w:rPr>
          <w:sz w:val="28"/>
          <w:szCs w:val="28"/>
        </w:rPr>
        <w:t>Режим эксплуатации ТС: односменный (8 часов).</w:t>
      </w:r>
    </w:p>
    <w:p w:rsidR="002C6EAC" w:rsidRPr="002E6550" w:rsidRDefault="002C6EAC" w:rsidP="00812C08">
      <w:pPr>
        <w:numPr>
          <w:ilvl w:val="0"/>
          <w:numId w:val="54"/>
        </w:numPr>
        <w:tabs>
          <w:tab w:val="clear" w:pos="283"/>
        </w:tabs>
        <w:spacing w:before="0" w:after="0" w:line="360" w:lineRule="auto"/>
        <w:ind w:left="0"/>
        <w:jc w:val="both"/>
        <w:rPr>
          <w:sz w:val="28"/>
          <w:szCs w:val="28"/>
        </w:rPr>
      </w:pPr>
      <w:r w:rsidRPr="002E6550">
        <w:rPr>
          <w:sz w:val="28"/>
          <w:szCs w:val="28"/>
        </w:rPr>
        <w:t>Виды и периодичность обслуживания ТС системы: по мере возникновения неполадок.</w:t>
      </w:r>
    </w:p>
    <w:p w:rsidR="00CB7F1B" w:rsidRPr="002E6550" w:rsidRDefault="002C6EAC" w:rsidP="00812C08">
      <w:pPr>
        <w:pStyle w:val="a9"/>
        <w:numPr>
          <w:ilvl w:val="0"/>
          <w:numId w:val="54"/>
        </w:numPr>
        <w:tabs>
          <w:tab w:val="clear" w:pos="283"/>
        </w:tabs>
        <w:ind w:left="0"/>
        <w:rPr>
          <w:sz w:val="28"/>
          <w:szCs w:val="28"/>
        </w:rPr>
      </w:pPr>
      <w:r w:rsidRPr="002E6550">
        <w:rPr>
          <w:sz w:val="28"/>
          <w:szCs w:val="28"/>
        </w:rPr>
        <w:t>Форма обслуживания: специалистами объекта автоматизации</w:t>
      </w:r>
    </w:p>
    <w:p w:rsidR="00D52F52" w:rsidRDefault="00D52F52" w:rsidP="00812C08">
      <w:pPr>
        <w:pStyle w:val="30"/>
        <w:spacing w:before="0" w:after="0"/>
        <w:ind w:firstLine="709"/>
        <w:rPr>
          <w:rStyle w:val="aff4"/>
          <w:rFonts w:ascii="Times New Roman" w:hAnsi="Times New Roman"/>
          <w:b w:val="0"/>
          <w:i w:val="0"/>
          <w:sz w:val="28"/>
          <w:szCs w:val="28"/>
          <w:lang w:val="en-US"/>
        </w:rPr>
      </w:pPr>
      <w:bookmarkStart w:id="77" w:name="_Ref252253973"/>
    </w:p>
    <w:p w:rsidR="007156F3" w:rsidRPr="00D52F52" w:rsidRDefault="002C6EAC" w:rsidP="00812C08">
      <w:pPr>
        <w:pStyle w:val="30"/>
        <w:spacing w:before="0" w:after="0"/>
        <w:ind w:firstLine="709"/>
        <w:rPr>
          <w:rFonts w:ascii="Times New Roman" w:hAnsi="Times New Roman" w:cs="Times New Roman"/>
          <w:iCs/>
          <w:sz w:val="28"/>
          <w:szCs w:val="28"/>
        </w:rPr>
      </w:pPr>
      <w:r w:rsidRPr="00D52F52">
        <w:rPr>
          <w:rStyle w:val="aff4"/>
          <w:rFonts w:ascii="Times New Roman" w:hAnsi="Times New Roman"/>
          <w:i w:val="0"/>
          <w:sz w:val="28"/>
          <w:szCs w:val="28"/>
        </w:rPr>
        <w:t>2.2.5</w:t>
      </w:r>
      <w:r w:rsidR="00866311" w:rsidRPr="00D52F52">
        <w:rPr>
          <w:rStyle w:val="aff4"/>
          <w:rFonts w:ascii="Times New Roman" w:hAnsi="Times New Roman"/>
          <w:i w:val="0"/>
          <w:sz w:val="28"/>
          <w:szCs w:val="28"/>
        </w:rPr>
        <w:t xml:space="preserve"> Требования к защите информации</w:t>
      </w:r>
      <w:bookmarkEnd w:id="77"/>
    </w:p>
    <w:p w:rsidR="00B10056" w:rsidRPr="002E6550" w:rsidRDefault="00866311" w:rsidP="00812C08">
      <w:pPr>
        <w:pStyle w:val="a9"/>
        <w:ind w:firstLine="709"/>
        <w:rPr>
          <w:sz w:val="28"/>
          <w:szCs w:val="28"/>
        </w:rPr>
      </w:pPr>
      <w:r w:rsidRPr="002E6550">
        <w:rPr>
          <w:sz w:val="28"/>
          <w:szCs w:val="28"/>
        </w:rPr>
        <w:t>Конфиденциальная информация и доступ к базе данных должен с</w:t>
      </w:r>
      <w:r w:rsidR="006303EA" w:rsidRPr="002E6550">
        <w:rPr>
          <w:sz w:val="28"/>
          <w:szCs w:val="28"/>
        </w:rPr>
        <w:t xml:space="preserve"> </w:t>
      </w:r>
      <w:r w:rsidRPr="002E6550">
        <w:rPr>
          <w:sz w:val="28"/>
          <w:szCs w:val="28"/>
        </w:rPr>
        <w:t>держать пароль</w:t>
      </w:r>
      <w:r w:rsidR="00280854" w:rsidRPr="002E6550">
        <w:rPr>
          <w:sz w:val="28"/>
          <w:szCs w:val="28"/>
        </w:rPr>
        <w:t>.</w:t>
      </w:r>
    </w:p>
    <w:p w:rsidR="00D52F52" w:rsidRDefault="00D52F52" w:rsidP="00812C08">
      <w:pPr>
        <w:pStyle w:val="30"/>
        <w:spacing w:before="0" w:after="0"/>
        <w:ind w:firstLine="709"/>
        <w:rPr>
          <w:rStyle w:val="aff4"/>
          <w:rFonts w:ascii="Times New Roman" w:hAnsi="Times New Roman"/>
          <w:b w:val="0"/>
          <w:i w:val="0"/>
          <w:sz w:val="28"/>
          <w:szCs w:val="28"/>
          <w:lang w:val="en-US"/>
        </w:rPr>
      </w:pPr>
      <w:bookmarkStart w:id="78" w:name="_Ref252253975"/>
    </w:p>
    <w:p w:rsidR="006F1985" w:rsidRPr="00D52F52" w:rsidRDefault="006F1985" w:rsidP="00812C08">
      <w:pPr>
        <w:pStyle w:val="30"/>
        <w:spacing w:before="0" w:after="0"/>
        <w:ind w:firstLine="709"/>
        <w:rPr>
          <w:rStyle w:val="aff4"/>
          <w:rFonts w:ascii="Times New Roman" w:hAnsi="Times New Roman"/>
          <w:i w:val="0"/>
          <w:sz w:val="28"/>
          <w:szCs w:val="28"/>
        </w:rPr>
      </w:pPr>
      <w:r w:rsidRPr="00D52F52">
        <w:rPr>
          <w:rStyle w:val="aff4"/>
          <w:rFonts w:ascii="Times New Roman" w:hAnsi="Times New Roman"/>
          <w:i w:val="0"/>
          <w:sz w:val="28"/>
          <w:szCs w:val="28"/>
        </w:rPr>
        <w:t>2.2.6 Требования к сохранности информации при аварийных ситуациях</w:t>
      </w:r>
      <w:bookmarkEnd w:id="78"/>
    </w:p>
    <w:p w:rsidR="006F1985" w:rsidRDefault="006F1985" w:rsidP="00812C08">
      <w:pPr>
        <w:pStyle w:val="VD"/>
        <w:suppressLineNumbers w:val="0"/>
        <w:spacing w:after="0"/>
        <w:ind w:firstLine="709"/>
        <w:rPr>
          <w:bCs/>
          <w:iCs/>
          <w:sz w:val="28"/>
          <w:szCs w:val="28"/>
          <w:lang w:val="en-US"/>
        </w:rPr>
      </w:pPr>
      <w:r w:rsidRPr="002E6550">
        <w:rPr>
          <w:bCs/>
          <w:iCs/>
          <w:sz w:val="28"/>
          <w:szCs w:val="28"/>
        </w:rPr>
        <w:t>АРМ должен гарантированно функционировать 8 часов в сутки, 5 дней в неделю. При аварийных ситуациях предусмотрены действия</w:t>
      </w:r>
      <w:r w:rsidR="00F53D8F" w:rsidRPr="002E6550">
        <w:rPr>
          <w:bCs/>
          <w:iCs/>
          <w:sz w:val="28"/>
          <w:szCs w:val="28"/>
        </w:rPr>
        <w:t>:</w:t>
      </w:r>
    </w:p>
    <w:p w:rsidR="00D52F52" w:rsidRPr="00D52F52" w:rsidRDefault="00D52F52" w:rsidP="00812C08">
      <w:pPr>
        <w:pStyle w:val="VD"/>
        <w:suppressLineNumbers w:val="0"/>
        <w:spacing w:after="0"/>
        <w:ind w:firstLine="709"/>
        <w:rPr>
          <w:bCs/>
          <w:iCs/>
          <w:sz w:val="28"/>
          <w:szCs w:val="28"/>
          <w:lang w:val="en-US"/>
        </w:rPr>
      </w:pPr>
      <w:r>
        <w:rPr>
          <w:bCs/>
          <w:iCs/>
          <w:sz w:val="28"/>
          <w:szCs w:val="28"/>
          <w:lang w:val="en-US"/>
        </w:rPr>
        <w:br w:type="page"/>
      </w:r>
    </w:p>
    <w:tbl>
      <w:tblPr>
        <w:tblpPr w:leftFromText="180" w:rightFromText="180" w:vertAnchor="page" w:horzAnchor="margin" w:tblpXSpec="center" w:tblpY="141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19"/>
        <w:gridCol w:w="4705"/>
      </w:tblGrid>
      <w:tr w:rsidR="00D52F52" w:rsidRPr="002E6550" w:rsidTr="00D52F52">
        <w:trPr>
          <w:trHeight w:val="273"/>
        </w:trPr>
        <w:tc>
          <w:tcPr>
            <w:tcW w:w="2319" w:type="dxa"/>
          </w:tcPr>
          <w:p w:rsidR="00D52F52" w:rsidRPr="002E6550" w:rsidRDefault="00D52F52" w:rsidP="00D52F52">
            <w:pPr>
              <w:spacing w:before="0" w:after="0" w:line="360" w:lineRule="auto"/>
              <w:jc w:val="both"/>
              <w:rPr>
                <w:sz w:val="20"/>
              </w:rPr>
            </w:pPr>
            <w:r w:rsidRPr="00D52F52">
              <w:rPr>
                <w:bCs/>
                <w:iCs/>
                <w:sz w:val="20"/>
                <w:lang w:val="en-US"/>
              </w:rPr>
              <w:br w:type="page"/>
            </w:r>
            <w:r w:rsidRPr="002E6550">
              <w:rPr>
                <w:sz w:val="20"/>
              </w:rPr>
              <w:t>Ситуация</w:t>
            </w:r>
          </w:p>
        </w:tc>
        <w:tc>
          <w:tcPr>
            <w:tcW w:w="4705" w:type="dxa"/>
          </w:tcPr>
          <w:p w:rsidR="00D52F52" w:rsidRPr="002E6550" w:rsidRDefault="00D52F52" w:rsidP="00D52F52">
            <w:pPr>
              <w:spacing w:before="0" w:after="0" w:line="360" w:lineRule="auto"/>
              <w:jc w:val="both"/>
              <w:rPr>
                <w:sz w:val="20"/>
              </w:rPr>
            </w:pPr>
            <w:r w:rsidRPr="002E6550">
              <w:rPr>
                <w:sz w:val="20"/>
              </w:rPr>
              <w:t>Действия</w:t>
            </w:r>
          </w:p>
        </w:tc>
      </w:tr>
      <w:tr w:rsidR="00D52F52" w:rsidRPr="002E6550" w:rsidTr="00D52F52">
        <w:trPr>
          <w:trHeight w:val="405"/>
        </w:trPr>
        <w:tc>
          <w:tcPr>
            <w:tcW w:w="2319" w:type="dxa"/>
          </w:tcPr>
          <w:p w:rsidR="00D52F52" w:rsidRPr="002E6550" w:rsidRDefault="00D52F52" w:rsidP="00D52F52">
            <w:pPr>
              <w:spacing w:before="0" w:after="0" w:line="360" w:lineRule="auto"/>
              <w:jc w:val="both"/>
              <w:rPr>
                <w:sz w:val="20"/>
              </w:rPr>
            </w:pPr>
            <w:r w:rsidRPr="002E6550">
              <w:rPr>
                <w:sz w:val="20"/>
              </w:rPr>
              <w:t>Отключение питания</w:t>
            </w:r>
          </w:p>
        </w:tc>
        <w:tc>
          <w:tcPr>
            <w:tcW w:w="4705" w:type="dxa"/>
          </w:tcPr>
          <w:p w:rsidR="00D52F52" w:rsidRPr="002E6550" w:rsidRDefault="00D52F52" w:rsidP="00D52F52">
            <w:pPr>
              <w:spacing w:before="0" w:after="0" w:line="360" w:lineRule="auto"/>
              <w:jc w:val="both"/>
              <w:rPr>
                <w:sz w:val="20"/>
              </w:rPr>
            </w:pPr>
            <w:r w:rsidRPr="002E6550">
              <w:rPr>
                <w:sz w:val="20"/>
              </w:rPr>
              <w:t>Использование источника бесперебойного питания</w:t>
            </w:r>
          </w:p>
        </w:tc>
      </w:tr>
      <w:tr w:rsidR="00D52F52" w:rsidRPr="002E6550" w:rsidTr="00D52F52">
        <w:trPr>
          <w:trHeight w:val="465"/>
        </w:trPr>
        <w:tc>
          <w:tcPr>
            <w:tcW w:w="2319" w:type="dxa"/>
          </w:tcPr>
          <w:p w:rsidR="00D52F52" w:rsidRPr="002E6550" w:rsidRDefault="00D52F52" w:rsidP="00D52F52">
            <w:pPr>
              <w:spacing w:before="0" w:after="0" w:line="360" w:lineRule="auto"/>
              <w:jc w:val="both"/>
              <w:rPr>
                <w:sz w:val="20"/>
              </w:rPr>
            </w:pPr>
            <w:r w:rsidRPr="002E6550">
              <w:rPr>
                <w:sz w:val="20"/>
              </w:rPr>
              <w:t>Заражение ПК вирусом</w:t>
            </w:r>
          </w:p>
        </w:tc>
        <w:tc>
          <w:tcPr>
            <w:tcW w:w="4705" w:type="dxa"/>
          </w:tcPr>
          <w:p w:rsidR="00D52F52" w:rsidRPr="002E6550" w:rsidRDefault="00D52F52" w:rsidP="00D52F52">
            <w:pPr>
              <w:spacing w:before="0" w:after="0" w:line="360" w:lineRule="auto"/>
              <w:jc w:val="both"/>
              <w:rPr>
                <w:sz w:val="20"/>
              </w:rPr>
            </w:pPr>
            <w:r w:rsidRPr="002E6550">
              <w:rPr>
                <w:sz w:val="20"/>
              </w:rPr>
              <w:t>Использование антивирусных программ</w:t>
            </w:r>
          </w:p>
        </w:tc>
      </w:tr>
      <w:tr w:rsidR="00D52F52" w:rsidRPr="002E6550" w:rsidTr="00D52F52">
        <w:trPr>
          <w:trHeight w:val="166"/>
        </w:trPr>
        <w:tc>
          <w:tcPr>
            <w:tcW w:w="2319" w:type="dxa"/>
          </w:tcPr>
          <w:p w:rsidR="00D52F52" w:rsidRPr="002E6550" w:rsidRDefault="00D52F52" w:rsidP="00D52F52">
            <w:pPr>
              <w:spacing w:before="0" w:after="0" w:line="360" w:lineRule="auto"/>
              <w:jc w:val="both"/>
              <w:rPr>
                <w:sz w:val="20"/>
              </w:rPr>
            </w:pPr>
            <w:r w:rsidRPr="002E6550">
              <w:rPr>
                <w:sz w:val="20"/>
              </w:rPr>
              <w:t>Сбой ОС</w:t>
            </w:r>
          </w:p>
        </w:tc>
        <w:tc>
          <w:tcPr>
            <w:tcW w:w="4705" w:type="dxa"/>
          </w:tcPr>
          <w:p w:rsidR="00D52F52" w:rsidRPr="002E6550" w:rsidRDefault="00D52F52" w:rsidP="00D52F52">
            <w:pPr>
              <w:spacing w:before="0" w:after="0" w:line="360" w:lineRule="auto"/>
              <w:jc w:val="both"/>
              <w:rPr>
                <w:sz w:val="20"/>
              </w:rPr>
            </w:pPr>
            <w:r w:rsidRPr="002E6550">
              <w:rPr>
                <w:sz w:val="20"/>
              </w:rPr>
              <w:t>Создание резервных копии системы</w:t>
            </w:r>
          </w:p>
        </w:tc>
      </w:tr>
    </w:tbl>
    <w:p w:rsidR="00D52F52" w:rsidRPr="00D52F52" w:rsidRDefault="00D52F52" w:rsidP="00812C08">
      <w:pPr>
        <w:pStyle w:val="VD"/>
        <w:suppressLineNumbers w:val="0"/>
        <w:spacing w:after="0"/>
        <w:ind w:firstLine="709"/>
        <w:rPr>
          <w:bCs/>
          <w:iCs/>
          <w:sz w:val="28"/>
          <w:szCs w:val="28"/>
          <w:lang w:val="en-US"/>
        </w:rPr>
      </w:pPr>
    </w:p>
    <w:p w:rsidR="00D52F52" w:rsidRPr="00D52F52" w:rsidRDefault="00D52F52" w:rsidP="00812C08">
      <w:pPr>
        <w:pStyle w:val="VD"/>
        <w:suppressLineNumbers w:val="0"/>
        <w:spacing w:after="0"/>
        <w:ind w:firstLine="709"/>
        <w:rPr>
          <w:bCs/>
          <w:iCs/>
          <w:sz w:val="28"/>
          <w:szCs w:val="28"/>
          <w:lang w:val="en-US"/>
        </w:rPr>
      </w:pPr>
    </w:p>
    <w:p w:rsidR="00D52F52" w:rsidRPr="00D52F52" w:rsidRDefault="00D52F52" w:rsidP="00812C08">
      <w:pPr>
        <w:pStyle w:val="VD"/>
        <w:suppressLineNumbers w:val="0"/>
        <w:spacing w:after="0"/>
        <w:ind w:firstLine="709"/>
        <w:rPr>
          <w:bCs/>
          <w:iCs/>
          <w:sz w:val="28"/>
          <w:szCs w:val="28"/>
          <w:lang w:val="en-US"/>
        </w:rPr>
      </w:pPr>
    </w:p>
    <w:p w:rsidR="00D52F52" w:rsidRPr="00D52F52" w:rsidRDefault="00D52F52" w:rsidP="00812C08">
      <w:pPr>
        <w:pStyle w:val="VD"/>
        <w:suppressLineNumbers w:val="0"/>
        <w:spacing w:after="0"/>
        <w:ind w:firstLine="709"/>
        <w:rPr>
          <w:bCs/>
          <w:iCs/>
          <w:sz w:val="28"/>
          <w:szCs w:val="28"/>
          <w:lang w:val="en-US"/>
        </w:rPr>
      </w:pPr>
    </w:p>
    <w:p w:rsidR="002C6EAC" w:rsidRPr="00D52F52" w:rsidRDefault="006F1985" w:rsidP="00812C08">
      <w:pPr>
        <w:pStyle w:val="30"/>
        <w:spacing w:before="0" w:after="0"/>
        <w:ind w:firstLine="709"/>
        <w:rPr>
          <w:rStyle w:val="aff4"/>
          <w:rFonts w:ascii="Times New Roman" w:hAnsi="Times New Roman"/>
          <w:i w:val="0"/>
          <w:sz w:val="28"/>
          <w:szCs w:val="28"/>
        </w:rPr>
      </w:pPr>
      <w:bookmarkStart w:id="79" w:name="_Ref252253976"/>
      <w:r w:rsidRPr="00D52F52">
        <w:rPr>
          <w:rStyle w:val="aff4"/>
          <w:rFonts w:ascii="Times New Roman" w:hAnsi="Times New Roman"/>
          <w:i w:val="0"/>
          <w:sz w:val="28"/>
          <w:szCs w:val="28"/>
        </w:rPr>
        <w:t>2.2.7</w:t>
      </w:r>
      <w:r w:rsidR="002C6EAC" w:rsidRPr="00D52F52">
        <w:rPr>
          <w:rStyle w:val="aff4"/>
          <w:rFonts w:ascii="Times New Roman" w:hAnsi="Times New Roman"/>
          <w:i w:val="0"/>
          <w:sz w:val="28"/>
          <w:szCs w:val="28"/>
        </w:rPr>
        <w:t xml:space="preserve"> Требования по сохранности информации при авариях</w:t>
      </w:r>
      <w:bookmarkEnd w:id="79"/>
    </w:p>
    <w:p w:rsidR="00D55A35" w:rsidRPr="002E6550" w:rsidRDefault="002C6EAC" w:rsidP="00812C08">
      <w:pPr>
        <w:spacing w:before="0" w:after="0" w:line="360" w:lineRule="auto"/>
        <w:ind w:firstLine="709"/>
        <w:jc w:val="both"/>
        <w:rPr>
          <w:sz w:val="28"/>
          <w:szCs w:val="28"/>
        </w:rPr>
      </w:pPr>
      <w:r w:rsidRPr="002E6550">
        <w:rPr>
          <w:sz w:val="28"/>
          <w:szCs w:val="28"/>
        </w:rPr>
        <w:t>Резервное копирование данных на внешних носителях.</w:t>
      </w:r>
    </w:p>
    <w:p w:rsidR="000A6ED6" w:rsidRPr="002E6550" w:rsidRDefault="000A6ED6" w:rsidP="00812C08">
      <w:pPr>
        <w:spacing w:before="0" w:after="0" w:line="360" w:lineRule="auto"/>
        <w:ind w:firstLine="709"/>
        <w:jc w:val="both"/>
        <w:rPr>
          <w:sz w:val="28"/>
          <w:szCs w:val="28"/>
        </w:rPr>
      </w:pPr>
    </w:p>
    <w:p w:rsidR="002C6EAC" w:rsidRPr="00D52F52" w:rsidRDefault="006F1985" w:rsidP="00812C08">
      <w:pPr>
        <w:pStyle w:val="30"/>
        <w:spacing w:before="0" w:after="0"/>
        <w:ind w:firstLine="709"/>
        <w:rPr>
          <w:rStyle w:val="aff4"/>
          <w:rFonts w:ascii="Times New Roman" w:hAnsi="Times New Roman"/>
          <w:i w:val="0"/>
          <w:sz w:val="28"/>
          <w:szCs w:val="28"/>
        </w:rPr>
      </w:pPr>
      <w:bookmarkStart w:id="80" w:name="_Ref252253978"/>
      <w:r w:rsidRPr="00D52F52">
        <w:rPr>
          <w:rStyle w:val="aff4"/>
          <w:rFonts w:ascii="Times New Roman" w:hAnsi="Times New Roman"/>
          <w:i w:val="0"/>
          <w:sz w:val="28"/>
          <w:szCs w:val="28"/>
        </w:rPr>
        <w:t>2.2.8</w:t>
      </w:r>
      <w:r w:rsidR="002C6EAC" w:rsidRPr="00D52F52">
        <w:rPr>
          <w:rStyle w:val="aff4"/>
          <w:rFonts w:ascii="Times New Roman" w:hAnsi="Times New Roman"/>
          <w:i w:val="0"/>
          <w:sz w:val="28"/>
          <w:szCs w:val="28"/>
        </w:rPr>
        <w:t xml:space="preserve"> Требования к функциям (задачам), выполняемым системой</w:t>
      </w:r>
      <w:bookmarkEnd w:id="80"/>
    </w:p>
    <w:p w:rsidR="002C6EAC" w:rsidRPr="002E6550" w:rsidRDefault="002C6EAC" w:rsidP="00812C08">
      <w:pPr>
        <w:spacing w:before="0" w:after="0" w:line="360" w:lineRule="auto"/>
        <w:ind w:firstLine="709"/>
        <w:jc w:val="both"/>
        <w:rPr>
          <w:sz w:val="28"/>
          <w:szCs w:val="28"/>
        </w:rPr>
      </w:pPr>
      <w:r w:rsidRPr="002E6550">
        <w:rPr>
          <w:sz w:val="28"/>
          <w:szCs w:val="28"/>
        </w:rPr>
        <w:t>Структура системы:</w:t>
      </w:r>
    </w:p>
    <w:p w:rsidR="002C6EAC" w:rsidRPr="002E6550" w:rsidRDefault="002C6EAC" w:rsidP="00812C08">
      <w:pPr>
        <w:spacing w:before="0" w:after="0" w:line="360" w:lineRule="auto"/>
        <w:ind w:firstLine="709"/>
        <w:jc w:val="both"/>
        <w:rPr>
          <w:sz w:val="28"/>
          <w:szCs w:val="28"/>
        </w:rPr>
      </w:pPr>
      <w:r w:rsidRPr="002E6550">
        <w:rPr>
          <w:sz w:val="28"/>
          <w:szCs w:val="28"/>
        </w:rPr>
        <w:t>1) подсистема «Заготовка»; назначение: вычисление площади; функции:</w:t>
      </w:r>
    </w:p>
    <w:p w:rsidR="002C6EAC" w:rsidRPr="002E6550" w:rsidRDefault="002C6EAC" w:rsidP="00812C08">
      <w:pPr>
        <w:numPr>
          <w:ilvl w:val="0"/>
          <w:numId w:val="41"/>
        </w:numPr>
        <w:spacing w:before="0" w:after="0" w:line="360" w:lineRule="auto"/>
        <w:ind w:left="0" w:firstLine="709"/>
        <w:jc w:val="both"/>
        <w:rPr>
          <w:sz w:val="28"/>
          <w:szCs w:val="28"/>
        </w:rPr>
      </w:pPr>
      <w:r w:rsidRPr="002E6550">
        <w:rPr>
          <w:sz w:val="28"/>
          <w:szCs w:val="28"/>
        </w:rPr>
        <w:t>ввод данных об изделии;</w:t>
      </w:r>
    </w:p>
    <w:p w:rsidR="002C6EAC" w:rsidRPr="002E6550" w:rsidRDefault="002C6EAC" w:rsidP="00812C08">
      <w:pPr>
        <w:numPr>
          <w:ilvl w:val="0"/>
          <w:numId w:val="41"/>
        </w:numPr>
        <w:spacing w:before="0" w:after="0" w:line="360" w:lineRule="auto"/>
        <w:ind w:left="0" w:firstLine="709"/>
        <w:jc w:val="both"/>
        <w:rPr>
          <w:sz w:val="28"/>
          <w:szCs w:val="28"/>
        </w:rPr>
      </w:pPr>
      <w:r w:rsidRPr="002E6550">
        <w:rPr>
          <w:sz w:val="28"/>
          <w:szCs w:val="28"/>
        </w:rPr>
        <w:t>обновление информации по каждой заготовке;</w:t>
      </w:r>
    </w:p>
    <w:p w:rsidR="002C6EAC" w:rsidRPr="002E6550" w:rsidRDefault="002C6EAC" w:rsidP="00812C08">
      <w:pPr>
        <w:numPr>
          <w:ilvl w:val="0"/>
          <w:numId w:val="41"/>
        </w:numPr>
        <w:spacing w:before="0" w:after="0" w:line="360" w:lineRule="auto"/>
        <w:ind w:left="0" w:firstLine="709"/>
        <w:jc w:val="both"/>
        <w:rPr>
          <w:sz w:val="28"/>
          <w:szCs w:val="28"/>
        </w:rPr>
      </w:pPr>
      <w:r w:rsidRPr="002E6550">
        <w:rPr>
          <w:sz w:val="28"/>
          <w:szCs w:val="28"/>
        </w:rPr>
        <w:t xml:space="preserve">выборка информации по </w:t>
      </w:r>
      <w:r w:rsidR="00567145" w:rsidRPr="002E6550">
        <w:rPr>
          <w:sz w:val="28"/>
          <w:szCs w:val="28"/>
        </w:rPr>
        <w:t>каждому изделию</w:t>
      </w:r>
      <w:r w:rsidRPr="002E6550">
        <w:rPr>
          <w:sz w:val="28"/>
          <w:szCs w:val="28"/>
        </w:rPr>
        <w:t>;</w:t>
      </w:r>
    </w:p>
    <w:p w:rsidR="002C6EAC" w:rsidRPr="002E6550" w:rsidRDefault="002C6EAC" w:rsidP="00812C08">
      <w:pPr>
        <w:numPr>
          <w:ilvl w:val="0"/>
          <w:numId w:val="41"/>
        </w:numPr>
        <w:spacing w:before="0" w:after="0" w:line="360" w:lineRule="auto"/>
        <w:ind w:left="0" w:firstLine="709"/>
        <w:jc w:val="both"/>
        <w:rPr>
          <w:sz w:val="28"/>
          <w:szCs w:val="28"/>
        </w:rPr>
      </w:pPr>
      <w:r w:rsidRPr="002E6550">
        <w:rPr>
          <w:sz w:val="28"/>
          <w:szCs w:val="28"/>
        </w:rPr>
        <w:t>ввод ин</w:t>
      </w:r>
      <w:r w:rsidR="00567145" w:rsidRPr="002E6550">
        <w:rPr>
          <w:sz w:val="28"/>
          <w:szCs w:val="28"/>
        </w:rPr>
        <w:t>формации по объектам монтажа</w:t>
      </w:r>
      <w:r w:rsidRPr="002E6550">
        <w:rPr>
          <w:sz w:val="28"/>
          <w:szCs w:val="28"/>
        </w:rPr>
        <w:t>;</w:t>
      </w:r>
    </w:p>
    <w:p w:rsidR="002C6EAC" w:rsidRPr="002E6550" w:rsidRDefault="002C6EAC" w:rsidP="00812C08">
      <w:pPr>
        <w:numPr>
          <w:ilvl w:val="0"/>
          <w:numId w:val="41"/>
        </w:numPr>
        <w:spacing w:before="0" w:after="0" w:line="360" w:lineRule="auto"/>
        <w:ind w:left="0" w:firstLine="709"/>
        <w:jc w:val="both"/>
        <w:rPr>
          <w:sz w:val="28"/>
          <w:szCs w:val="28"/>
        </w:rPr>
      </w:pPr>
      <w:r w:rsidRPr="002E6550">
        <w:rPr>
          <w:sz w:val="28"/>
          <w:szCs w:val="28"/>
        </w:rPr>
        <w:t>обновление ин</w:t>
      </w:r>
      <w:r w:rsidR="00567145" w:rsidRPr="002E6550">
        <w:rPr>
          <w:sz w:val="28"/>
          <w:szCs w:val="28"/>
        </w:rPr>
        <w:t>формации по объектам монтажа</w:t>
      </w:r>
      <w:r w:rsidRPr="002E6550">
        <w:rPr>
          <w:sz w:val="28"/>
          <w:szCs w:val="28"/>
        </w:rPr>
        <w:t>;</w:t>
      </w:r>
    </w:p>
    <w:p w:rsidR="002C6EAC" w:rsidRPr="002E6550" w:rsidRDefault="002C6EAC" w:rsidP="00812C08">
      <w:pPr>
        <w:numPr>
          <w:ilvl w:val="0"/>
          <w:numId w:val="41"/>
        </w:numPr>
        <w:spacing w:before="0" w:after="0" w:line="360" w:lineRule="auto"/>
        <w:ind w:left="0" w:firstLine="709"/>
        <w:jc w:val="both"/>
        <w:rPr>
          <w:sz w:val="28"/>
          <w:szCs w:val="28"/>
        </w:rPr>
      </w:pPr>
      <w:r w:rsidRPr="002E6550">
        <w:rPr>
          <w:sz w:val="28"/>
          <w:szCs w:val="28"/>
        </w:rPr>
        <w:t>выборка ин</w:t>
      </w:r>
      <w:r w:rsidR="00567145" w:rsidRPr="002E6550">
        <w:rPr>
          <w:sz w:val="28"/>
          <w:szCs w:val="28"/>
        </w:rPr>
        <w:t>формации по партиям</w:t>
      </w:r>
      <w:r w:rsidRPr="002E6550">
        <w:rPr>
          <w:sz w:val="28"/>
          <w:szCs w:val="28"/>
        </w:rPr>
        <w:t>;</w:t>
      </w:r>
    </w:p>
    <w:p w:rsidR="002C6EAC" w:rsidRPr="002E6550" w:rsidRDefault="00567145" w:rsidP="00812C08">
      <w:pPr>
        <w:numPr>
          <w:ilvl w:val="0"/>
          <w:numId w:val="41"/>
        </w:numPr>
        <w:spacing w:before="0" w:after="0" w:line="360" w:lineRule="auto"/>
        <w:ind w:left="0" w:firstLine="709"/>
        <w:jc w:val="both"/>
        <w:rPr>
          <w:sz w:val="28"/>
          <w:szCs w:val="28"/>
        </w:rPr>
      </w:pPr>
      <w:r w:rsidRPr="002E6550">
        <w:rPr>
          <w:sz w:val="28"/>
          <w:szCs w:val="28"/>
        </w:rPr>
        <w:t>ввод данных по ТМЦ</w:t>
      </w:r>
      <w:r w:rsidR="002C6EAC" w:rsidRPr="002E6550">
        <w:rPr>
          <w:sz w:val="28"/>
          <w:szCs w:val="28"/>
        </w:rPr>
        <w:t>;</w:t>
      </w:r>
    </w:p>
    <w:p w:rsidR="002C6EAC" w:rsidRPr="002E6550" w:rsidRDefault="002C6EAC" w:rsidP="00812C08">
      <w:pPr>
        <w:numPr>
          <w:ilvl w:val="0"/>
          <w:numId w:val="41"/>
        </w:numPr>
        <w:spacing w:before="0" w:after="0" w:line="360" w:lineRule="auto"/>
        <w:ind w:left="0" w:firstLine="709"/>
        <w:jc w:val="both"/>
        <w:rPr>
          <w:sz w:val="28"/>
          <w:szCs w:val="28"/>
        </w:rPr>
      </w:pPr>
      <w:r w:rsidRPr="002E6550">
        <w:rPr>
          <w:sz w:val="28"/>
          <w:szCs w:val="28"/>
        </w:rPr>
        <w:t>обновле</w:t>
      </w:r>
      <w:r w:rsidR="00567145" w:rsidRPr="002E6550">
        <w:rPr>
          <w:sz w:val="28"/>
          <w:szCs w:val="28"/>
        </w:rPr>
        <w:t>ние информации по ТМЦ</w:t>
      </w:r>
      <w:r w:rsidRPr="002E6550">
        <w:rPr>
          <w:sz w:val="28"/>
          <w:szCs w:val="28"/>
        </w:rPr>
        <w:t>.</w:t>
      </w:r>
    </w:p>
    <w:p w:rsidR="009212A8" w:rsidRPr="002E6550" w:rsidRDefault="009212A8" w:rsidP="00812C08">
      <w:pPr>
        <w:pStyle w:val="a9"/>
        <w:ind w:firstLine="709"/>
        <w:rPr>
          <w:sz w:val="28"/>
          <w:szCs w:val="28"/>
        </w:rPr>
      </w:pPr>
    </w:p>
    <w:p w:rsidR="00B10056" w:rsidRPr="00D52F52" w:rsidRDefault="00B10056" w:rsidP="00812C08">
      <w:pPr>
        <w:pStyle w:val="30"/>
        <w:spacing w:before="0" w:after="0"/>
        <w:ind w:firstLine="709"/>
        <w:rPr>
          <w:rStyle w:val="aff4"/>
          <w:rFonts w:ascii="Times New Roman" w:hAnsi="Times New Roman"/>
          <w:i w:val="0"/>
          <w:sz w:val="28"/>
          <w:szCs w:val="28"/>
        </w:rPr>
      </w:pPr>
      <w:bookmarkStart w:id="81" w:name="_Ref252253979"/>
      <w:r w:rsidRPr="00D52F52">
        <w:rPr>
          <w:rStyle w:val="aff4"/>
          <w:rFonts w:ascii="Times New Roman" w:hAnsi="Times New Roman"/>
          <w:i w:val="0"/>
          <w:sz w:val="28"/>
          <w:szCs w:val="28"/>
        </w:rPr>
        <w:t>2.3 Требования к видам обеспечения</w:t>
      </w:r>
      <w:bookmarkEnd w:id="81"/>
    </w:p>
    <w:p w:rsidR="00803122" w:rsidRPr="00D52F52" w:rsidRDefault="00803122" w:rsidP="00812C08">
      <w:pPr>
        <w:pStyle w:val="a9"/>
        <w:ind w:firstLine="709"/>
        <w:rPr>
          <w:b/>
          <w:sz w:val="28"/>
          <w:szCs w:val="28"/>
        </w:rPr>
      </w:pPr>
    </w:p>
    <w:p w:rsidR="00B10056" w:rsidRPr="00D52F52" w:rsidRDefault="00B10056" w:rsidP="00812C08">
      <w:pPr>
        <w:pStyle w:val="30"/>
        <w:spacing w:before="0" w:after="0"/>
        <w:ind w:firstLine="709"/>
        <w:rPr>
          <w:rStyle w:val="aff4"/>
          <w:rFonts w:ascii="Times New Roman" w:hAnsi="Times New Roman"/>
          <w:i w:val="0"/>
          <w:sz w:val="28"/>
          <w:szCs w:val="28"/>
        </w:rPr>
      </w:pPr>
      <w:bookmarkStart w:id="82" w:name="_Ref252253980"/>
      <w:r w:rsidRPr="00D52F52">
        <w:rPr>
          <w:rStyle w:val="aff4"/>
          <w:rFonts w:ascii="Times New Roman" w:hAnsi="Times New Roman"/>
          <w:i w:val="0"/>
          <w:sz w:val="28"/>
          <w:szCs w:val="28"/>
        </w:rPr>
        <w:t>2.3.1 Математическое обеспечение</w:t>
      </w:r>
      <w:bookmarkEnd w:id="82"/>
    </w:p>
    <w:p w:rsidR="00B10056" w:rsidRPr="002E6550" w:rsidRDefault="00B10056" w:rsidP="00812C08">
      <w:pPr>
        <w:pStyle w:val="a9"/>
        <w:numPr>
          <w:ilvl w:val="0"/>
          <w:numId w:val="22"/>
        </w:numPr>
        <w:tabs>
          <w:tab w:val="clear" w:pos="720"/>
        </w:tabs>
        <w:ind w:left="0" w:firstLine="709"/>
        <w:rPr>
          <w:sz w:val="28"/>
          <w:szCs w:val="28"/>
        </w:rPr>
      </w:pPr>
      <w:r w:rsidRPr="002E6550">
        <w:rPr>
          <w:sz w:val="28"/>
          <w:szCs w:val="28"/>
        </w:rPr>
        <w:t>Состав формул и функций семантически прост и легок в понимании</w:t>
      </w:r>
      <w:r w:rsidR="008A526E" w:rsidRPr="002E6550">
        <w:rPr>
          <w:sz w:val="28"/>
          <w:szCs w:val="28"/>
        </w:rPr>
        <w:t>;</w:t>
      </w:r>
    </w:p>
    <w:p w:rsidR="00B10056" w:rsidRPr="002E6550" w:rsidRDefault="00B10056" w:rsidP="00812C08">
      <w:pPr>
        <w:pStyle w:val="a9"/>
        <w:numPr>
          <w:ilvl w:val="0"/>
          <w:numId w:val="22"/>
        </w:numPr>
        <w:tabs>
          <w:tab w:val="clear" w:pos="720"/>
        </w:tabs>
        <w:ind w:left="0" w:firstLine="709"/>
        <w:rPr>
          <w:sz w:val="28"/>
          <w:szCs w:val="28"/>
        </w:rPr>
      </w:pPr>
      <w:r w:rsidRPr="002E6550">
        <w:rPr>
          <w:sz w:val="28"/>
          <w:szCs w:val="28"/>
        </w:rPr>
        <w:t>Построение формул для вычисления согласно ГОСТам приме</w:t>
      </w:r>
      <w:r w:rsidR="008A526E" w:rsidRPr="002E6550">
        <w:rPr>
          <w:sz w:val="28"/>
          <w:szCs w:val="28"/>
        </w:rPr>
        <w:t>няемых</w:t>
      </w:r>
      <w:r w:rsidRPr="002E6550">
        <w:rPr>
          <w:sz w:val="28"/>
          <w:szCs w:val="28"/>
        </w:rPr>
        <w:t xml:space="preserve"> в образовании</w:t>
      </w:r>
      <w:r w:rsidR="008A526E" w:rsidRPr="002E6550">
        <w:rPr>
          <w:sz w:val="28"/>
          <w:szCs w:val="28"/>
        </w:rPr>
        <w:t>;</w:t>
      </w:r>
    </w:p>
    <w:p w:rsidR="00D55A35" w:rsidRPr="00D52F52" w:rsidRDefault="008A526E" w:rsidP="00812C08">
      <w:pPr>
        <w:pStyle w:val="a9"/>
        <w:numPr>
          <w:ilvl w:val="0"/>
          <w:numId w:val="22"/>
        </w:numPr>
        <w:tabs>
          <w:tab w:val="clear" w:pos="720"/>
        </w:tabs>
        <w:ind w:left="0" w:firstLine="709"/>
        <w:rPr>
          <w:sz w:val="28"/>
          <w:szCs w:val="28"/>
        </w:rPr>
      </w:pPr>
      <w:r w:rsidRPr="002E6550">
        <w:rPr>
          <w:sz w:val="28"/>
          <w:szCs w:val="28"/>
        </w:rPr>
        <w:t>Используется метод прямого счета.</w:t>
      </w:r>
    </w:p>
    <w:p w:rsidR="00B10056" w:rsidRPr="002E6550" w:rsidRDefault="00D52F52" w:rsidP="00D52F52">
      <w:pPr>
        <w:pStyle w:val="a9"/>
        <w:ind w:firstLine="709"/>
        <w:rPr>
          <w:rStyle w:val="aff4"/>
          <w:b/>
          <w:i w:val="0"/>
          <w:sz w:val="28"/>
          <w:szCs w:val="28"/>
        </w:rPr>
      </w:pPr>
      <w:r>
        <w:rPr>
          <w:sz w:val="28"/>
          <w:szCs w:val="28"/>
          <w:lang w:val="en-US"/>
        </w:rPr>
        <w:br w:type="page"/>
      </w:r>
      <w:bookmarkStart w:id="83" w:name="_Ref252253983"/>
      <w:r w:rsidR="00B10056" w:rsidRPr="002E6550">
        <w:rPr>
          <w:rStyle w:val="aff4"/>
          <w:b/>
          <w:i w:val="0"/>
          <w:sz w:val="28"/>
          <w:szCs w:val="28"/>
        </w:rPr>
        <w:t>2.3.2 Лингвистическое обеспечение</w:t>
      </w:r>
      <w:bookmarkEnd w:id="83"/>
    </w:p>
    <w:p w:rsidR="001B2F58" w:rsidRPr="002E6550" w:rsidRDefault="001B2F58" w:rsidP="00812C08">
      <w:pPr>
        <w:pStyle w:val="a9"/>
        <w:ind w:firstLine="709"/>
        <w:rPr>
          <w:sz w:val="28"/>
          <w:szCs w:val="28"/>
        </w:rPr>
      </w:pPr>
      <w:r w:rsidRPr="002E6550">
        <w:rPr>
          <w:sz w:val="28"/>
          <w:szCs w:val="28"/>
        </w:rPr>
        <w:t>Требования к языкам разработки ИС зависят от метода проектирования:</w:t>
      </w:r>
    </w:p>
    <w:p w:rsidR="00E27E6B" w:rsidRPr="002E6550" w:rsidRDefault="00B10056" w:rsidP="00812C08">
      <w:pPr>
        <w:pStyle w:val="a9"/>
        <w:numPr>
          <w:ilvl w:val="0"/>
          <w:numId w:val="23"/>
        </w:numPr>
        <w:tabs>
          <w:tab w:val="clear" w:pos="720"/>
        </w:tabs>
        <w:ind w:left="0" w:firstLine="709"/>
        <w:rPr>
          <w:sz w:val="28"/>
          <w:szCs w:val="28"/>
        </w:rPr>
      </w:pPr>
      <w:r w:rsidRPr="002E6550">
        <w:rPr>
          <w:sz w:val="28"/>
          <w:szCs w:val="28"/>
        </w:rPr>
        <w:t xml:space="preserve">Представляет собой языки программирования </w:t>
      </w:r>
      <w:r w:rsidR="009212A8" w:rsidRPr="002E6550">
        <w:rPr>
          <w:sz w:val="28"/>
          <w:szCs w:val="28"/>
        </w:rPr>
        <w:t>на,</w:t>
      </w:r>
      <w:r w:rsidRPr="002E6550">
        <w:rPr>
          <w:sz w:val="28"/>
          <w:szCs w:val="28"/>
        </w:rPr>
        <w:t xml:space="preserve"> которых пишется ИС</w:t>
      </w:r>
      <w:r w:rsidR="005875D1" w:rsidRPr="002E6550">
        <w:rPr>
          <w:sz w:val="28"/>
          <w:szCs w:val="28"/>
        </w:rPr>
        <w:t>,</w:t>
      </w:r>
      <w:r w:rsidRPr="002E6550">
        <w:rPr>
          <w:sz w:val="28"/>
          <w:szCs w:val="28"/>
        </w:rPr>
        <w:t xml:space="preserve"> т.е.</w:t>
      </w:r>
      <w:r w:rsidR="00812C08" w:rsidRPr="002E6550">
        <w:rPr>
          <w:sz w:val="28"/>
          <w:szCs w:val="28"/>
        </w:rPr>
        <w:t xml:space="preserve"> </w:t>
      </w:r>
      <w:r w:rsidRPr="002E6550">
        <w:rPr>
          <w:sz w:val="28"/>
          <w:szCs w:val="28"/>
        </w:rPr>
        <w:t>SQL,VBA – языки</w:t>
      </w:r>
      <w:r w:rsidR="005875D1" w:rsidRPr="002E6550">
        <w:rPr>
          <w:sz w:val="28"/>
          <w:szCs w:val="28"/>
        </w:rPr>
        <w:t>,</w:t>
      </w:r>
      <w:r w:rsidRPr="002E6550">
        <w:rPr>
          <w:sz w:val="28"/>
          <w:szCs w:val="28"/>
        </w:rPr>
        <w:t xml:space="preserve"> применяемые в разработке БД в приложении Access.</w:t>
      </w:r>
    </w:p>
    <w:p w:rsidR="001B2F58" w:rsidRPr="002E6550" w:rsidRDefault="001B2F58" w:rsidP="00812C08">
      <w:pPr>
        <w:spacing w:before="0" w:after="0" w:line="360" w:lineRule="auto"/>
        <w:ind w:firstLine="709"/>
        <w:jc w:val="both"/>
        <w:rPr>
          <w:sz w:val="28"/>
          <w:szCs w:val="28"/>
        </w:rPr>
      </w:pPr>
      <w:r w:rsidRPr="002E6550">
        <w:rPr>
          <w:sz w:val="28"/>
          <w:szCs w:val="28"/>
        </w:rPr>
        <w:t>Требования к языкам ввода – вывода:</w:t>
      </w:r>
    </w:p>
    <w:p w:rsidR="001B2F58" w:rsidRPr="002E6550" w:rsidRDefault="001B2F58" w:rsidP="00812C08">
      <w:pPr>
        <w:pStyle w:val="29"/>
        <w:numPr>
          <w:ilvl w:val="0"/>
          <w:numId w:val="23"/>
        </w:numPr>
        <w:tabs>
          <w:tab w:val="clear" w:pos="720"/>
        </w:tabs>
        <w:spacing w:after="0" w:line="360" w:lineRule="auto"/>
        <w:ind w:left="0" w:firstLine="709"/>
        <w:rPr>
          <w:sz w:val="28"/>
          <w:szCs w:val="28"/>
        </w:rPr>
      </w:pPr>
      <w:r w:rsidRPr="002E6550">
        <w:rPr>
          <w:sz w:val="28"/>
          <w:szCs w:val="28"/>
        </w:rPr>
        <w:t>Ввод-вывод данных осуществляется с использованием типовых инструментов (радиокнопок, флажков, полей редактирования, меток, текстовых кнопок и т.д.).</w:t>
      </w:r>
    </w:p>
    <w:p w:rsidR="001B2F58" w:rsidRPr="002E6550" w:rsidRDefault="001B2F58" w:rsidP="00812C08">
      <w:pPr>
        <w:spacing w:before="0" w:after="0" w:line="360" w:lineRule="auto"/>
        <w:ind w:firstLine="709"/>
        <w:jc w:val="both"/>
        <w:rPr>
          <w:sz w:val="28"/>
          <w:szCs w:val="28"/>
        </w:rPr>
      </w:pPr>
      <w:r w:rsidRPr="002E6550">
        <w:rPr>
          <w:sz w:val="28"/>
          <w:szCs w:val="28"/>
        </w:rPr>
        <w:t>Требования к языкам манипулирования данными:</w:t>
      </w:r>
    </w:p>
    <w:p w:rsidR="00E27E6B" w:rsidRPr="002E6550" w:rsidRDefault="001B2F58" w:rsidP="00812C08">
      <w:pPr>
        <w:numPr>
          <w:ilvl w:val="0"/>
          <w:numId w:val="23"/>
        </w:numPr>
        <w:tabs>
          <w:tab w:val="clear" w:pos="720"/>
        </w:tabs>
        <w:spacing w:before="0" w:after="0" w:line="360" w:lineRule="auto"/>
        <w:ind w:left="0" w:firstLine="709"/>
        <w:jc w:val="both"/>
        <w:rPr>
          <w:sz w:val="28"/>
          <w:szCs w:val="28"/>
        </w:rPr>
      </w:pPr>
      <w:r w:rsidRPr="002E6550">
        <w:rPr>
          <w:sz w:val="28"/>
          <w:szCs w:val="28"/>
        </w:rPr>
        <w:t>Используется язык SQL, Формирование кода запроса осуществляется программой и пользователем, который с использованием визуальных компонентов (радиокнопки, выпадающий список и т.д.) задает ключевые параметры запроса.</w:t>
      </w:r>
    </w:p>
    <w:p w:rsidR="001B2F58" w:rsidRPr="002E6550" w:rsidRDefault="001B2F58" w:rsidP="00812C08">
      <w:pPr>
        <w:pStyle w:val="30"/>
        <w:spacing w:before="0" w:after="0"/>
        <w:ind w:firstLine="709"/>
        <w:rPr>
          <w:rStyle w:val="aff4"/>
          <w:rFonts w:ascii="Times New Roman" w:hAnsi="Times New Roman"/>
          <w:i w:val="0"/>
          <w:sz w:val="28"/>
          <w:szCs w:val="28"/>
        </w:rPr>
      </w:pPr>
    </w:p>
    <w:p w:rsidR="00B10056" w:rsidRPr="00D52F52" w:rsidRDefault="00B10056" w:rsidP="00812C08">
      <w:pPr>
        <w:pStyle w:val="30"/>
        <w:spacing w:before="0" w:after="0"/>
        <w:ind w:firstLine="709"/>
        <w:rPr>
          <w:rStyle w:val="aff4"/>
          <w:rFonts w:ascii="Times New Roman" w:hAnsi="Times New Roman"/>
          <w:i w:val="0"/>
          <w:sz w:val="28"/>
          <w:szCs w:val="28"/>
        </w:rPr>
      </w:pPr>
      <w:bookmarkStart w:id="84" w:name="_Ref252253987"/>
      <w:r w:rsidRPr="00D52F52">
        <w:rPr>
          <w:rStyle w:val="aff4"/>
          <w:rFonts w:ascii="Times New Roman" w:hAnsi="Times New Roman"/>
          <w:i w:val="0"/>
          <w:sz w:val="28"/>
          <w:szCs w:val="28"/>
        </w:rPr>
        <w:t>2.3.3 Информационное обеспечение</w:t>
      </w:r>
      <w:bookmarkEnd w:id="84"/>
    </w:p>
    <w:p w:rsidR="00567145" w:rsidRPr="002E6550" w:rsidRDefault="00567145" w:rsidP="00812C08">
      <w:pPr>
        <w:spacing w:before="0" w:after="0" w:line="360" w:lineRule="auto"/>
        <w:ind w:firstLine="709"/>
        <w:jc w:val="both"/>
        <w:rPr>
          <w:sz w:val="28"/>
          <w:szCs w:val="28"/>
        </w:rPr>
      </w:pPr>
      <w:r w:rsidRPr="002E6550">
        <w:rPr>
          <w:sz w:val="28"/>
          <w:szCs w:val="28"/>
        </w:rPr>
        <w:t>Требования к составу, структуре и способам организации данных в системе:</w:t>
      </w:r>
    </w:p>
    <w:p w:rsidR="00567145" w:rsidRPr="002E6550" w:rsidRDefault="00567145" w:rsidP="00812C08">
      <w:pPr>
        <w:pStyle w:val="29"/>
        <w:spacing w:after="0" w:line="360" w:lineRule="auto"/>
        <w:ind w:left="0" w:firstLine="709"/>
        <w:rPr>
          <w:sz w:val="28"/>
          <w:szCs w:val="28"/>
        </w:rPr>
      </w:pPr>
      <w:r w:rsidRPr="002E6550">
        <w:rPr>
          <w:sz w:val="28"/>
          <w:szCs w:val="28"/>
        </w:rPr>
        <w:t>1) Характеристики внутреннего ИО:</w:t>
      </w:r>
    </w:p>
    <w:p w:rsidR="00567145" w:rsidRPr="002E6550" w:rsidRDefault="00567145" w:rsidP="00812C08">
      <w:pPr>
        <w:pStyle w:val="29"/>
        <w:spacing w:after="0" w:line="360" w:lineRule="auto"/>
        <w:ind w:left="0" w:firstLine="709"/>
        <w:rPr>
          <w:sz w:val="28"/>
          <w:szCs w:val="28"/>
        </w:rPr>
      </w:pPr>
      <w:r w:rsidRPr="002E6550">
        <w:rPr>
          <w:sz w:val="28"/>
          <w:szCs w:val="28"/>
        </w:rPr>
        <w:t>Состав данных в системе: БД</w:t>
      </w:r>
      <w:r w:rsidR="003312FB" w:rsidRPr="002E6550">
        <w:rPr>
          <w:sz w:val="28"/>
          <w:szCs w:val="28"/>
        </w:rPr>
        <w:t xml:space="preserve"> со следующими таблицами: партия</w:t>
      </w:r>
      <w:r w:rsidRPr="002E6550">
        <w:rPr>
          <w:sz w:val="28"/>
          <w:szCs w:val="28"/>
        </w:rPr>
        <w:t>,</w:t>
      </w:r>
      <w:r w:rsidR="003312FB" w:rsidRPr="002E6550">
        <w:rPr>
          <w:sz w:val="28"/>
          <w:szCs w:val="28"/>
        </w:rPr>
        <w:t xml:space="preserve"> вставка, решетка, результат,</w:t>
      </w:r>
      <w:r w:rsidRPr="002E6550">
        <w:rPr>
          <w:sz w:val="28"/>
          <w:szCs w:val="28"/>
        </w:rPr>
        <w:t xml:space="preserve"> </w:t>
      </w:r>
      <w:r w:rsidR="003312FB" w:rsidRPr="002E6550">
        <w:rPr>
          <w:sz w:val="28"/>
          <w:szCs w:val="28"/>
        </w:rPr>
        <w:t>персонал, переход, рейка, отвод, лента-крепеж, короб, изготовление, объект</w:t>
      </w:r>
      <w:r w:rsidRPr="002E6550">
        <w:rPr>
          <w:sz w:val="28"/>
          <w:szCs w:val="28"/>
        </w:rPr>
        <w:t>.</w:t>
      </w:r>
    </w:p>
    <w:p w:rsidR="00567145" w:rsidRPr="002E6550" w:rsidRDefault="00567145" w:rsidP="00812C08">
      <w:pPr>
        <w:pStyle w:val="29"/>
        <w:spacing w:after="0" w:line="360" w:lineRule="auto"/>
        <w:ind w:left="0" w:firstLine="709"/>
        <w:rPr>
          <w:sz w:val="28"/>
          <w:szCs w:val="28"/>
        </w:rPr>
      </w:pPr>
      <w:r w:rsidRPr="002E6550">
        <w:rPr>
          <w:sz w:val="28"/>
          <w:szCs w:val="28"/>
        </w:rPr>
        <w:t>Структура данных: реляционная.</w:t>
      </w:r>
    </w:p>
    <w:p w:rsidR="0076163E" w:rsidRPr="002E6550" w:rsidRDefault="00567145" w:rsidP="00812C08">
      <w:pPr>
        <w:pStyle w:val="29"/>
        <w:spacing w:after="0" w:line="360" w:lineRule="auto"/>
        <w:ind w:left="0" w:firstLine="709"/>
        <w:rPr>
          <w:sz w:val="28"/>
          <w:szCs w:val="28"/>
        </w:rPr>
      </w:pPr>
      <w:r w:rsidRPr="002E6550">
        <w:rPr>
          <w:sz w:val="28"/>
          <w:szCs w:val="28"/>
        </w:rPr>
        <w:t>Спосо</w:t>
      </w:r>
      <w:r w:rsidR="0076163E" w:rsidRPr="002E6550">
        <w:rPr>
          <w:sz w:val="28"/>
          <w:szCs w:val="28"/>
        </w:rPr>
        <w:t>б организации данных: локальный</w:t>
      </w:r>
    </w:p>
    <w:p w:rsidR="0076163E" w:rsidRPr="002E6550" w:rsidRDefault="0076163E" w:rsidP="00812C08">
      <w:pPr>
        <w:pStyle w:val="29"/>
        <w:spacing w:after="0" w:line="360" w:lineRule="auto"/>
        <w:ind w:left="0" w:firstLine="709"/>
        <w:rPr>
          <w:sz w:val="28"/>
          <w:szCs w:val="28"/>
        </w:rPr>
      </w:pPr>
      <w:r w:rsidRPr="002E6550">
        <w:rPr>
          <w:sz w:val="28"/>
          <w:szCs w:val="28"/>
        </w:rPr>
        <w:t xml:space="preserve">2) </w:t>
      </w:r>
      <w:r w:rsidR="00567145" w:rsidRPr="002E6550">
        <w:rPr>
          <w:sz w:val="28"/>
          <w:szCs w:val="28"/>
        </w:rPr>
        <w:t>Характеристики внешнего ИО:</w:t>
      </w:r>
    </w:p>
    <w:p w:rsidR="00567145" w:rsidRPr="002E6550" w:rsidRDefault="003312FB" w:rsidP="00812C08">
      <w:pPr>
        <w:pStyle w:val="29"/>
        <w:spacing w:after="0" w:line="360" w:lineRule="auto"/>
        <w:ind w:left="0" w:firstLine="709"/>
        <w:rPr>
          <w:sz w:val="28"/>
          <w:szCs w:val="28"/>
        </w:rPr>
      </w:pPr>
      <w:r w:rsidRPr="002E6550">
        <w:rPr>
          <w:sz w:val="28"/>
          <w:szCs w:val="28"/>
        </w:rPr>
        <w:t>Номенклатура документов: заказ</w:t>
      </w:r>
      <w:r w:rsidR="00567145" w:rsidRPr="002E6550">
        <w:rPr>
          <w:sz w:val="28"/>
          <w:szCs w:val="28"/>
        </w:rPr>
        <w:t>ы</w:t>
      </w:r>
      <w:r w:rsidRPr="002E6550">
        <w:rPr>
          <w:sz w:val="28"/>
          <w:szCs w:val="28"/>
        </w:rPr>
        <w:t xml:space="preserve"> на изготовление, чертеж – подмерка</w:t>
      </w:r>
      <w:r w:rsidR="00567145" w:rsidRPr="002E6550">
        <w:rPr>
          <w:sz w:val="28"/>
          <w:szCs w:val="28"/>
        </w:rPr>
        <w:t>, отче</w:t>
      </w:r>
      <w:r w:rsidR="0076163E" w:rsidRPr="002E6550">
        <w:rPr>
          <w:sz w:val="28"/>
          <w:szCs w:val="28"/>
        </w:rPr>
        <w:t>ты по выполненным заказам</w:t>
      </w:r>
      <w:r w:rsidR="00567145" w:rsidRPr="002E6550">
        <w:rPr>
          <w:sz w:val="28"/>
          <w:szCs w:val="28"/>
        </w:rPr>
        <w:t>, от</w:t>
      </w:r>
      <w:r w:rsidR="0076163E" w:rsidRPr="002E6550">
        <w:rPr>
          <w:sz w:val="28"/>
          <w:szCs w:val="28"/>
        </w:rPr>
        <w:t>четы использованным ТМЦ</w:t>
      </w:r>
      <w:r w:rsidR="00567145" w:rsidRPr="002E6550">
        <w:rPr>
          <w:sz w:val="28"/>
          <w:szCs w:val="28"/>
        </w:rPr>
        <w:t>, отче</w:t>
      </w:r>
      <w:r w:rsidR="0076163E" w:rsidRPr="002E6550">
        <w:rPr>
          <w:sz w:val="28"/>
          <w:szCs w:val="28"/>
        </w:rPr>
        <w:t>ты по объектам</w:t>
      </w:r>
      <w:r w:rsidR="00567145" w:rsidRPr="002E6550">
        <w:rPr>
          <w:sz w:val="28"/>
          <w:szCs w:val="28"/>
        </w:rPr>
        <w:t>.</w:t>
      </w:r>
    </w:p>
    <w:p w:rsidR="00567145" w:rsidRPr="002E6550" w:rsidRDefault="00567145" w:rsidP="00812C08">
      <w:pPr>
        <w:pStyle w:val="29"/>
        <w:spacing w:after="0" w:line="360" w:lineRule="auto"/>
        <w:ind w:left="0" w:firstLine="709"/>
        <w:rPr>
          <w:sz w:val="28"/>
          <w:szCs w:val="28"/>
        </w:rPr>
      </w:pPr>
      <w:r w:rsidRPr="002E6550">
        <w:rPr>
          <w:sz w:val="28"/>
          <w:szCs w:val="28"/>
        </w:rPr>
        <w:t>Порядок хранения документов:</w:t>
      </w:r>
    </w:p>
    <w:p w:rsidR="00567145" w:rsidRPr="002E6550" w:rsidRDefault="00567145" w:rsidP="00812C08">
      <w:pPr>
        <w:pStyle w:val="29"/>
        <w:numPr>
          <w:ilvl w:val="0"/>
          <w:numId w:val="23"/>
        </w:numPr>
        <w:tabs>
          <w:tab w:val="clear" w:pos="720"/>
        </w:tabs>
        <w:spacing w:after="0" w:line="360" w:lineRule="auto"/>
        <w:ind w:left="0" w:firstLine="709"/>
        <w:rPr>
          <w:sz w:val="28"/>
          <w:szCs w:val="28"/>
        </w:rPr>
      </w:pPr>
      <w:r w:rsidRPr="002E6550">
        <w:rPr>
          <w:sz w:val="28"/>
          <w:szCs w:val="28"/>
        </w:rPr>
        <w:t xml:space="preserve">место хранения: РМ </w:t>
      </w:r>
      <w:r w:rsidR="003312FB" w:rsidRPr="002E6550">
        <w:rPr>
          <w:sz w:val="28"/>
          <w:szCs w:val="28"/>
        </w:rPr>
        <w:t>пользователем мастера СМР</w:t>
      </w:r>
      <w:r w:rsidR="00587B40" w:rsidRPr="002E6550">
        <w:rPr>
          <w:sz w:val="28"/>
          <w:szCs w:val="28"/>
        </w:rPr>
        <w:t>;</w:t>
      </w:r>
    </w:p>
    <w:p w:rsidR="00567145" w:rsidRPr="002E6550" w:rsidRDefault="00567145" w:rsidP="00812C08">
      <w:pPr>
        <w:pStyle w:val="29"/>
        <w:numPr>
          <w:ilvl w:val="0"/>
          <w:numId w:val="23"/>
        </w:numPr>
        <w:tabs>
          <w:tab w:val="clear" w:pos="720"/>
        </w:tabs>
        <w:spacing w:after="0" w:line="360" w:lineRule="auto"/>
        <w:ind w:left="0" w:firstLine="709"/>
        <w:rPr>
          <w:sz w:val="28"/>
          <w:szCs w:val="28"/>
        </w:rPr>
      </w:pPr>
      <w:r w:rsidRPr="002E6550">
        <w:rPr>
          <w:sz w:val="28"/>
          <w:szCs w:val="28"/>
        </w:rPr>
        <w:t>форма хранения: однотипные документы группируются в Дела</w:t>
      </w:r>
      <w:r w:rsidR="00587B40" w:rsidRPr="002E6550">
        <w:rPr>
          <w:sz w:val="28"/>
          <w:szCs w:val="28"/>
        </w:rPr>
        <w:t>.</w:t>
      </w:r>
    </w:p>
    <w:p w:rsidR="00567145" w:rsidRPr="002E6550" w:rsidRDefault="00567145" w:rsidP="00812C08">
      <w:pPr>
        <w:pStyle w:val="29"/>
        <w:spacing w:after="0" w:line="360" w:lineRule="auto"/>
        <w:ind w:left="0" w:firstLine="709"/>
        <w:rPr>
          <w:sz w:val="28"/>
          <w:szCs w:val="28"/>
        </w:rPr>
      </w:pPr>
      <w:r w:rsidRPr="002E6550">
        <w:rPr>
          <w:sz w:val="28"/>
          <w:szCs w:val="28"/>
        </w:rPr>
        <w:t>правила выдачи документов:</w:t>
      </w:r>
    </w:p>
    <w:p w:rsidR="00567145" w:rsidRPr="002E6550" w:rsidRDefault="00567145" w:rsidP="00812C08">
      <w:pPr>
        <w:pStyle w:val="29"/>
        <w:numPr>
          <w:ilvl w:val="0"/>
          <w:numId w:val="23"/>
        </w:numPr>
        <w:tabs>
          <w:tab w:val="clear" w:pos="720"/>
        </w:tabs>
        <w:spacing w:after="0" w:line="360" w:lineRule="auto"/>
        <w:ind w:left="0" w:firstLine="709"/>
        <w:rPr>
          <w:sz w:val="28"/>
          <w:szCs w:val="28"/>
        </w:rPr>
      </w:pPr>
      <w:r w:rsidRPr="002E6550">
        <w:rPr>
          <w:sz w:val="28"/>
          <w:szCs w:val="28"/>
        </w:rPr>
        <w:t>выдача подлинников документов разрешается только сотрудникам организации</w:t>
      </w:r>
      <w:r w:rsidR="00587B40" w:rsidRPr="002E6550">
        <w:rPr>
          <w:sz w:val="28"/>
          <w:szCs w:val="28"/>
        </w:rPr>
        <w:t>;</w:t>
      </w:r>
    </w:p>
    <w:p w:rsidR="000A6ED6" w:rsidRPr="002E6550" w:rsidRDefault="00567145" w:rsidP="00812C08">
      <w:pPr>
        <w:pStyle w:val="29"/>
        <w:numPr>
          <w:ilvl w:val="0"/>
          <w:numId w:val="23"/>
        </w:numPr>
        <w:tabs>
          <w:tab w:val="clear" w:pos="720"/>
        </w:tabs>
        <w:spacing w:after="0" w:line="360" w:lineRule="auto"/>
        <w:ind w:left="0" w:firstLine="709"/>
        <w:rPr>
          <w:sz w:val="28"/>
          <w:szCs w:val="28"/>
        </w:rPr>
      </w:pPr>
      <w:r w:rsidRPr="002E6550">
        <w:rPr>
          <w:sz w:val="28"/>
          <w:szCs w:val="28"/>
        </w:rPr>
        <w:t>выдача документов осуществляется с оформлением листа-заместителя, в котором указывается: наименование документа; дата выдачи; ФИО – сотрудника, взявшего документ; дата возврата документа; роспись сотрудника, взявшего документ.</w:t>
      </w:r>
    </w:p>
    <w:p w:rsidR="00567145" w:rsidRPr="002E6550" w:rsidRDefault="00567145" w:rsidP="00812C08">
      <w:pPr>
        <w:pStyle w:val="29"/>
        <w:spacing w:after="0" w:line="360" w:lineRule="auto"/>
        <w:ind w:left="0" w:firstLine="709"/>
        <w:rPr>
          <w:sz w:val="28"/>
          <w:szCs w:val="28"/>
        </w:rPr>
      </w:pPr>
      <w:r w:rsidRPr="002E6550">
        <w:rPr>
          <w:sz w:val="28"/>
          <w:szCs w:val="28"/>
        </w:rPr>
        <w:t>Требования к информационному обмену между компонентами системы:</w:t>
      </w:r>
    </w:p>
    <w:p w:rsidR="00C0380D" w:rsidRPr="002E6550" w:rsidRDefault="00567145" w:rsidP="00812C08">
      <w:pPr>
        <w:pStyle w:val="29"/>
        <w:spacing w:after="0" w:line="360" w:lineRule="auto"/>
        <w:ind w:left="0" w:firstLine="709"/>
        <w:rPr>
          <w:sz w:val="28"/>
          <w:szCs w:val="28"/>
        </w:rPr>
      </w:pPr>
      <w:r w:rsidRPr="002E6550">
        <w:rPr>
          <w:sz w:val="28"/>
          <w:szCs w:val="28"/>
        </w:rPr>
        <w:t>Автоматизированное рабочее место является однопользовательской системой, поэтому информационный обмен между компонентами осуществляется через оперативную память.</w:t>
      </w:r>
    </w:p>
    <w:p w:rsidR="00567145" w:rsidRPr="002E6550" w:rsidRDefault="00567145" w:rsidP="00812C08">
      <w:pPr>
        <w:spacing w:before="0" w:after="0" w:line="360" w:lineRule="auto"/>
        <w:ind w:firstLine="709"/>
        <w:jc w:val="both"/>
        <w:rPr>
          <w:sz w:val="28"/>
          <w:szCs w:val="28"/>
        </w:rPr>
      </w:pPr>
      <w:r w:rsidRPr="002E6550">
        <w:rPr>
          <w:sz w:val="28"/>
          <w:szCs w:val="28"/>
        </w:rPr>
        <w:t>Требования к использованию общегосударственных и зарегистрированных республиканских, отраслевых классификаторов, унифицированных документов и классификаторов, действующих на данном предприятии:</w:t>
      </w:r>
    </w:p>
    <w:p w:rsidR="00567145" w:rsidRPr="002E6550" w:rsidRDefault="00567145" w:rsidP="00812C08">
      <w:pPr>
        <w:spacing w:before="0" w:after="0" w:line="360" w:lineRule="auto"/>
        <w:ind w:firstLine="709"/>
        <w:jc w:val="both"/>
        <w:rPr>
          <w:sz w:val="28"/>
          <w:szCs w:val="28"/>
        </w:rPr>
      </w:pPr>
      <w:r w:rsidRPr="002E6550">
        <w:rPr>
          <w:sz w:val="28"/>
          <w:szCs w:val="28"/>
        </w:rPr>
        <w:t>На предприятии заказчика действуют</w:t>
      </w:r>
      <w:r w:rsidR="00812C08" w:rsidRPr="002E6550">
        <w:rPr>
          <w:sz w:val="28"/>
          <w:szCs w:val="28"/>
        </w:rPr>
        <w:t xml:space="preserve"> </w:t>
      </w:r>
      <w:r w:rsidRPr="002E6550">
        <w:rPr>
          <w:sz w:val="28"/>
          <w:szCs w:val="28"/>
        </w:rPr>
        <w:t>следующие классификаторы и унифицированные документы:</w:t>
      </w:r>
    </w:p>
    <w:p w:rsidR="00567145" w:rsidRPr="002E6550" w:rsidRDefault="00567145" w:rsidP="00812C08">
      <w:pPr>
        <w:numPr>
          <w:ilvl w:val="0"/>
          <w:numId w:val="23"/>
        </w:numPr>
        <w:tabs>
          <w:tab w:val="clear" w:pos="720"/>
        </w:tabs>
        <w:spacing w:before="0" w:after="0" w:line="360" w:lineRule="auto"/>
        <w:ind w:left="0" w:firstLine="709"/>
        <w:jc w:val="both"/>
        <w:rPr>
          <w:sz w:val="28"/>
          <w:szCs w:val="28"/>
        </w:rPr>
      </w:pPr>
      <w:r w:rsidRPr="002E6550">
        <w:rPr>
          <w:sz w:val="28"/>
          <w:szCs w:val="28"/>
        </w:rPr>
        <w:t>ОКОНХ – общегосударственный классификатор отраслей;</w:t>
      </w:r>
    </w:p>
    <w:p w:rsidR="00567145" w:rsidRPr="002E6550" w:rsidRDefault="00567145" w:rsidP="00812C08">
      <w:pPr>
        <w:numPr>
          <w:ilvl w:val="0"/>
          <w:numId w:val="23"/>
        </w:numPr>
        <w:tabs>
          <w:tab w:val="clear" w:pos="720"/>
        </w:tabs>
        <w:spacing w:before="0" w:after="0" w:line="360" w:lineRule="auto"/>
        <w:ind w:left="0" w:firstLine="709"/>
        <w:jc w:val="both"/>
        <w:rPr>
          <w:sz w:val="28"/>
          <w:szCs w:val="28"/>
        </w:rPr>
      </w:pPr>
      <w:r w:rsidRPr="002E6550">
        <w:rPr>
          <w:sz w:val="28"/>
          <w:szCs w:val="28"/>
        </w:rPr>
        <w:t>ОКПО - общегосударственный классификатор предприятий и организаций;</w:t>
      </w:r>
    </w:p>
    <w:p w:rsidR="00B82D73" w:rsidRPr="002E6550" w:rsidRDefault="00B82D73" w:rsidP="00812C08">
      <w:pPr>
        <w:numPr>
          <w:ilvl w:val="0"/>
          <w:numId w:val="23"/>
        </w:numPr>
        <w:tabs>
          <w:tab w:val="clear" w:pos="720"/>
        </w:tabs>
        <w:spacing w:before="0" w:after="0" w:line="360" w:lineRule="auto"/>
        <w:ind w:left="0" w:firstLine="709"/>
        <w:jc w:val="both"/>
        <w:rPr>
          <w:sz w:val="28"/>
          <w:szCs w:val="28"/>
        </w:rPr>
      </w:pPr>
      <w:r w:rsidRPr="002E6550">
        <w:rPr>
          <w:sz w:val="28"/>
          <w:szCs w:val="28"/>
        </w:rPr>
        <w:t>ИНН – индивидуальный налоговый номер;</w:t>
      </w:r>
    </w:p>
    <w:p w:rsidR="00F53D8F" w:rsidRPr="002E6550" w:rsidRDefault="00567145" w:rsidP="00812C08">
      <w:pPr>
        <w:numPr>
          <w:ilvl w:val="0"/>
          <w:numId w:val="23"/>
        </w:numPr>
        <w:tabs>
          <w:tab w:val="clear" w:pos="720"/>
        </w:tabs>
        <w:spacing w:before="0" w:after="0" w:line="360" w:lineRule="auto"/>
        <w:ind w:left="0" w:firstLine="709"/>
        <w:jc w:val="both"/>
        <w:rPr>
          <w:sz w:val="28"/>
          <w:szCs w:val="28"/>
        </w:rPr>
      </w:pPr>
      <w:r w:rsidRPr="002E6550">
        <w:rPr>
          <w:sz w:val="28"/>
          <w:szCs w:val="28"/>
        </w:rPr>
        <w:t>Документы бухгалтерского учета – положение министерства финансов № 285/2 от 1.01.96</w:t>
      </w:r>
      <w:r w:rsidR="003312FB" w:rsidRPr="002E6550">
        <w:rPr>
          <w:sz w:val="28"/>
          <w:szCs w:val="28"/>
        </w:rPr>
        <w:t xml:space="preserve">. о бухгалтерском учете на крупных </w:t>
      </w:r>
      <w:r w:rsidR="00C0380D" w:rsidRPr="002E6550">
        <w:rPr>
          <w:sz w:val="28"/>
          <w:szCs w:val="28"/>
        </w:rPr>
        <w:t>предприятиях.</w:t>
      </w:r>
    </w:p>
    <w:p w:rsidR="00C0380D" w:rsidRPr="002E6550" w:rsidRDefault="00567145" w:rsidP="00812C08">
      <w:pPr>
        <w:spacing w:before="0" w:after="0" w:line="360" w:lineRule="auto"/>
        <w:ind w:firstLine="709"/>
        <w:jc w:val="both"/>
        <w:rPr>
          <w:sz w:val="28"/>
          <w:szCs w:val="28"/>
        </w:rPr>
      </w:pPr>
      <w:r w:rsidRPr="002E6550">
        <w:rPr>
          <w:sz w:val="28"/>
          <w:szCs w:val="28"/>
        </w:rPr>
        <w:t>Требования к применению систем управления базами данных:</w:t>
      </w:r>
    </w:p>
    <w:p w:rsidR="00F53D8F" w:rsidRPr="002E6550" w:rsidRDefault="00567145" w:rsidP="00812C08">
      <w:pPr>
        <w:pStyle w:val="29"/>
        <w:spacing w:after="0" w:line="360" w:lineRule="auto"/>
        <w:ind w:left="0" w:firstLine="709"/>
        <w:rPr>
          <w:sz w:val="28"/>
          <w:szCs w:val="28"/>
        </w:rPr>
      </w:pPr>
      <w:r w:rsidRPr="002E6550">
        <w:rPr>
          <w:sz w:val="28"/>
          <w:szCs w:val="28"/>
        </w:rPr>
        <w:t>Используется наст</w:t>
      </w:r>
      <w:r w:rsidR="003312FB" w:rsidRPr="002E6550">
        <w:rPr>
          <w:sz w:val="28"/>
          <w:szCs w:val="28"/>
        </w:rPr>
        <w:t>ольная СУБД</w:t>
      </w:r>
      <w:r w:rsidR="00812C08" w:rsidRPr="002E6550">
        <w:rPr>
          <w:sz w:val="28"/>
          <w:szCs w:val="28"/>
        </w:rPr>
        <w:t xml:space="preserve"> </w:t>
      </w:r>
      <w:r w:rsidR="003312FB" w:rsidRPr="002E6550">
        <w:rPr>
          <w:sz w:val="28"/>
          <w:szCs w:val="28"/>
        </w:rPr>
        <w:t>MS Access</w:t>
      </w:r>
      <w:r w:rsidRPr="002E6550">
        <w:rPr>
          <w:sz w:val="28"/>
          <w:szCs w:val="28"/>
        </w:rPr>
        <w:t>.</w:t>
      </w:r>
    </w:p>
    <w:p w:rsidR="00567145" w:rsidRPr="002E6550" w:rsidRDefault="00567145" w:rsidP="00812C08">
      <w:pPr>
        <w:spacing w:before="0" w:after="0" w:line="360" w:lineRule="auto"/>
        <w:ind w:firstLine="709"/>
        <w:jc w:val="both"/>
        <w:rPr>
          <w:sz w:val="28"/>
          <w:szCs w:val="28"/>
        </w:rPr>
      </w:pPr>
      <w:r w:rsidRPr="002E6550">
        <w:rPr>
          <w:sz w:val="28"/>
          <w:szCs w:val="28"/>
        </w:rPr>
        <w:t>Требования к структуре процесса сбора, обработки, передачи данных в системе и представлению данных:</w:t>
      </w:r>
    </w:p>
    <w:p w:rsidR="00567145" w:rsidRPr="002E6550" w:rsidRDefault="00567145" w:rsidP="00812C08">
      <w:pPr>
        <w:pStyle w:val="29"/>
        <w:numPr>
          <w:ilvl w:val="0"/>
          <w:numId w:val="42"/>
        </w:numPr>
        <w:spacing w:after="0" w:line="360" w:lineRule="auto"/>
        <w:ind w:left="0" w:firstLine="709"/>
        <w:rPr>
          <w:sz w:val="28"/>
          <w:szCs w:val="28"/>
        </w:rPr>
      </w:pPr>
      <w:r w:rsidRPr="002E6550">
        <w:rPr>
          <w:sz w:val="28"/>
          <w:szCs w:val="28"/>
        </w:rPr>
        <w:t>Сбор данных осуществляется сотрудниками организации (источники: информация о</w:t>
      </w:r>
      <w:r w:rsidR="00C0380D" w:rsidRPr="002E6550">
        <w:rPr>
          <w:sz w:val="28"/>
          <w:szCs w:val="28"/>
        </w:rPr>
        <w:t>т заказчика, тех. специалистов);</w:t>
      </w:r>
    </w:p>
    <w:p w:rsidR="00567145" w:rsidRPr="002E6550" w:rsidRDefault="00567145" w:rsidP="00812C08">
      <w:pPr>
        <w:pStyle w:val="29"/>
        <w:numPr>
          <w:ilvl w:val="0"/>
          <w:numId w:val="42"/>
        </w:numPr>
        <w:spacing w:after="0" w:line="360" w:lineRule="auto"/>
        <w:ind w:left="0" w:firstLine="709"/>
        <w:rPr>
          <w:sz w:val="28"/>
          <w:szCs w:val="28"/>
        </w:rPr>
      </w:pPr>
      <w:r w:rsidRPr="002E6550">
        <w:rPr>
          <w:sz w:val="28"/>
          <w:szCs w:val="28"/>
        </w:rPr>
        <w:t>Обработка данных осуществля</w:t>
      </w:r>
      <w:r w:rsidR="003312FB" w:rsidRPr="002E6550">
        <w:rPr>
          <w:sz w:val="28"/>
          <w:szCs w:val="28"/>
        </w:rPr>
        <w:t xml:space="preserve">ется пользователем (мастером СМР) </w:t>
      </w:r>
      <w:r w:rsidRPr="002E6550">
        <w:rPr>
          <w:sz w:val="28"/>
          <w:szCs w:val="28"/>
        </w:rPr>
        <w:t xml:space="preserve">и системой: </w:t>
      </w:r>
      <w:r w:rsidR="003312FB" w:rsidRPr="002E6550">
        <w:rPr>
          <w:sz w:val="28"/>
          <w:szCs w:val="28"/>
        </w:rPr>
        <w:t>мастер СМР</w:t>
      </w:r>
      <w:r w:rsidRPr="002E6550">
        <w:rPr>
          <w:sz w:val="28"/>
          <w:szCs w:val="28"/>
        </w:rPr>
        <w:t xml:space="preserve"> осуществляет ввод данных в БД; система осуществляет формирование отчетов.</w:t>
      </w:r>
    </w:p>
    <w:p w:rsidR="00567145" w:rsidRPr="002E6550" w:rsidRDefault="00567145" w:rsidP="00812C08">
      <w:pPr>
        <w:spacing w:before="0" w:after="0" w:line="360" w:lineRule="auto"/>
        <w:ind w:firstLine="709"/>
        <w:jc w:val="both"/>
        <w:rPr>
          <w:sz w:val="28"/>
          <w:szCs w:val="28"/>
        </w:rPr>
      </w:pPr>
      <w:r w:rsidRPr="002E6550">
        <w:rPr>
          <w:sz w:val="28"/>
          <w:szCs w:val="28"/>
        </w:rPr>
        <w:t>Требования к защите данных от разрушений при авариях и сбоях в электропитании системы:</w:t>
      </w:r>
    </w:p>
    <w:p w:rsidR="00567145" w:rsidRPr="002E6550" w:rsidRDefault="00567145" w:rsidP="00812C08">
      <w:pPr>
        <w:spacing w:before="0" w:after="0" w:line="360" w:lineRule="auto"/>
        <w:ind w:firstLine="709"/>
        <w:jc w:val="both"/>
        <w:rPr>
          <w:sz w:val="28"/>
          <w:szCs w:val="28"/>
        </w:rPr>
      </w:pPr>
      <w:r w:rsidRPr="002E6550">
        <w:rPr>
          <w:sz w:val="28"/>
          <w:szCs w:val="28"/>
        </w:rPr>
        <w:t>Для исключения потери большего объема информации необходимо осуществлять еженедельное резервное копирование БД.</w:t>
      </w:r>
    </w:p>
    <w:p w:rsidR="00567145" w:rsidRPr="002E6550" w:rsidRDefault="00567145" w:rsidP="00812C08">
      <w:pPr>
        <w:spacing w:before="0" w:after="0" w:line="360" w:lineRule="auto"/>
        <w:ind w:firstLine="709"/>
        <w:jc w:val="both"/>
        <w:rPr>
          <w:sz w:val="28"/>
          <w:szCs w:val="28"/>
        </w:rPr>
      </w:pPr>
      <w:r w:rsidRPr="002E6550">
        <w:rPr>
          <w:sz w:val="28"/>
          <w:szCs w:val="28"/>
        </w:rPr>
        <w:t>Использование источника бесперебойного питания на компьютере мастера СМР.</w:t>
      </w:r>
    </w:p>
    <w:p w:rsidR="00567145" w:rsidRPr="002E6550" w:rsidRDefault="00567145" w:rsidP="00812C08">
      <w:pPr>
        <w:spacing w:before="0" w:after="0" w:line="360" w:lineRule="auto"/>
        <w:ind w:firstLine="709"/>
        <w:jc w:val="both"/>
        <w:rPr>
          <w:sz w:val="28"/>
          <w:szCs w:val="28"/>
        </w:rPr>
      </w:pPr>
      <w:r w:rsidRPr="002E6550">
        <w:rPr>
          <w:sz w:val="28"/>
          <w:szCs w:val="28"/>
        </w:rPr>
        <w:t>Требования к контролю, хранению, обновлению и восстановлению данных:</w:t>
      </w:r>
    </w:p>
    <w:p w:rsidR="00567145" w:rsidRPr="002E6550" w:rsidRDefault="00567145" w:rsidP="00812C08">
      <w:pPr>
        <w:pStyle w:val="34"/>
        <w:spacing w:after="0"/>
        <w:ind w:left="0" w:firstLine="709"/>
        <w:rPr>
          <w:sz w:val="28"/>
          <w:szCs w:val="28"/>
        </w:rPr>
      </w:pPr>
      <w:r w:rsidRPr="002E6550">
        <w:rPr>
          <w:sz w:val="28"/>
          <w:szCs w:val="28"/>
        </w:rPr>
        <w:t>1) Обновление данных осуществляется пользователем (мастером СМР);</w:t>
      </w:r>
    </w:p>
    <w:p w:rsidR="00567145" w:rsidRPr="002E6550" w:rsidRDefault="00567145" w:rsidP="00812C08">
      <w:pPr>
        <w:pStyle w:val="34"/>
        <w:spacing w:after="0"/>
        <w:ind w:left="0" w:firstLine="709"/>
        <w:rPr>
          <w:sz w:val="28"/>
          <w:szCs w:val="28"/>
        </w:rPr>
      </w:pPr>
      <w:r w:rsidRPr="002E6550">
        <w:rPr>
          <w:sz w:val="28"/>
          <w:szCs w:val="28"/>
        </w:rPr>
        <w:t>Поставщики обновлений: начальник участка №3, Мастера участка №3, технический специалист (подмерщик), Производитель работ участка №7.</w:t>
      </w:r>
    </w:p>
    <w:p w:rsidR="00567145" w:rsidRPr="002E6550" w:rsidRDefault="00567145" w:rsidP="00812C08">
      <w:pPr>
        <w:pStyle w:val="34"/>
        <w:spacing w:after="0"/>
        <w:ind w:left="0" w:firstLine="709"/>
        <w:rPr>
          <w:sz w:val="28"/>
          <w:szCs w:val="28"/>
        </w:rPr>
      </w:pPr>
      <w:r w:rsidRPr="002E6550">
        <w:rPr>
          <w:sz w:val="28"/>
          <w:szCs w:val="28"/>
        </w:rPr>
        <w:t>2) Контроль данных осуществляется пользователем (мастером СМР).</w:t>
      </w:r>
    </w:p>
    <w:p w:rsidR="00567145" w:rsidRPr="002E6550" w:rsidRDefault="00567145" w:rsidP="00812C08">
      <w:pPr>
        <w:pStyle w:val="34"/>
        <w:spacing w:after="0"/>
        <w:ind w:left="0" w:firstLine="709"/>
        <w:rPr>
          <w:sz w:val="28"/>
          <w:szCs w:val="28"/>
        </w:rPr>
      </w:pPr>
      <w:r w:rsidRPr="002E6550">
        <w:rPr>
          <w:sz w:val="28"/>
          <w:szCs w:val="28"/>
        </w:rPr>
        <w:t>3) Хранение данных: данные хранятся в реляционной БД.</w:t>
      </w:r>
    </w:p>
    <w:p w:rsidR="00567145" w:rsidRPr="002E6550" w:rsidRDefault="00567145" w:rsidP="00812C08">
      <w:pPr>
        <w:pStyle w:val="34"/>
        <w:spacing w:after="0"/>
        <w:ind w:left="0" w:firstLine="709"/>
        <w:rPr>
          <w:sz w:val="28"/>
          <w:szCs w:val="28"/>
        </w:rPr>
      </w:pPr>
      <w:r w:rsidRPr="002E6550">
        <w:rPr>
          <w:sz w:val="28"/>
          <w:szCs w:val="28"/>
        </w:rPr>
        <w:t>4) Восстановление данных осуществляется пользователем (мастером СМР).</w:t>
      </w:r>
    </w:p>
    <w:p w:rsidR="000A6ED6" w:rsidRPr="002E6550" w:rsidRDefault="000A6ED6" w:rsidP="00812C08">
      <w:pPr>
        <w:pStyle w:val="34"/>
        <w:spacing w:after="0"/>
        <w:ind w:left="0" w:firstLine="709"/>
        <w:rPr>
          <w:sz w:val="28"/>
          <w:szCs w:val="28"/>
        </w:rPr>
      </w:pPr>
    </w:p>
    <w:p w:rsidR="00AC129A" w:rsidRPr="00D52F52" w:rsidRDefault="00B10056" w:rsidP="00812C08">
      <w:pPr>
        <w:pStyle w:val="30"/>
        <w:spacing w:before="0" w:after="0"/>
        <w:ind w:firstLine="709"/>
        <w:rPr>
          <w:rFonts w:ascii="Times New Roman" w:hAnsi="Times New Roman" w:cs="Times New Roman"/>
          <w:iCs/>
          <w:sz w:val="28"/>
          <w:szCs w:val="28"/>
        </w:rPr>
      </w:pPr>
      <w:bookmarkStart w:id="85" w:name="_Ref252253989"/>
      <w:r w:rsidRPr="00D52F52">
        <w:rPr>
          <w:rStyle w:val="aff4"/>
          <w:rFonts w:ascii="Times New Roman" w:hAnsi="Times New Roman"/>
          <w:i w:val="0"/>
          <w:sz w:val="28"/>
          <w:szCs w:val="28"/>
        </w:rPr>
        <w:t>2.3.4 Программное обеспечение</w:t>
      </w:r>
      <w:bookmarkEnd w:id="85"/>
    </w:p>
    <w:p w:rsidR="00B10056" w:rsidRPr="002E6550" w:rsidRDefault="00B10056" w:rsidP="00812C08">
      <w:pPr>
        <w:pStyle w:val="a9"/>
        <w:ind w:firstLine="709"/>
        <w:rPr>
          <w:sz w:val="28"/>
          <w:szCs w:val="28"/>
        </w:rPr>
      </w:pPr>
      <w:r w:rsidRPr="002E6550">
        <w:rPr>
          <w:sz w:val="28"/>
          <w:szCs w:val="28"/>
        </w:rPr>
        <w:t>Для относительно быстрой разработк</w:t>
      </w:r>
      <w:r w:rsidR="00862B0F" w:rsidRPr="002E6550">
        <w:rPr>
          <w:sz w:val="28"/>
          <w:szCs w:val="28"/>
        </w:rPr>
        <w:t>и БД применяе</w:t>
      </w:r>
      <w:r w:rsidRPr="002E6550">
        <w:rPr>
          <w:sz w:val="28"/>
          <w:szCs w:val="28"/>
        </w:rPr>
        <w:t xml:space="preserve">тся </w:t>
      </w:r>
      <w:r w:rsidR="00862B0F" w:rsidRPr="002E6550">
        <w:rPr>
          <w:sz w:val="28"/>
          <w:szCs w:val="28"/>
        </w:rPr>
        <w:t xml:space="preserve">пакет прикладных </w:t>
      </w:r>
      <w:r w:rsidRPr="002E6550">
        <w:rPr>
          <w:sz w:val="28"/>
          <w:szCs w:val="28"/>
        </w:rPr>
        <w:t>програм</w:t>
      </w:r>
      <w:r w:rsidR="00862B0F" w:rsidRPr="002E6550">
        <w:rPr>
          <w:sz w:val="28"/>
          <w:szCs w:val="28"/>
        </w:rPr>
        <w:t>м AllFusionModeller,</w:t>
      </w:r>
      <w:r w:rsidRPr="002E6550">
        <w:rPr>
          <w:sz w:val="28"/>
          <w:szCs w:val="28"/>
        </w:rPr>
        <w:t xml:space="preserve"> в состав </w:t>
      </w:r>
      <w:r w:rsidR="00862B0F" w:rsidRPr="002E6550">
        <w:rPr>
          <w:sz w:val="28"/>
          <w:szCs w:val="28"/>
        </w:rPr>
        <w:t>которого</w:t>
      </w:r>
      <w:r w:rsidRPr="002E6550">
        <w:rPr>
          <w:sz w:val="28"/>
          <w:szCs w:val="28"/>
        </w:rPr>
        <w:t xml:space="preserve"> программы ERwin, Bpwin (IDEF0). Интегрирующиеся на любую платформу СУБД: Oracle, Access, dBase IV, FoxPro и т. д.</w:t>
      </w:r>
    </w:p>
    <w:p w:rsidR="00C0380D" w:rsidRDefault="00B10056" w:rsidP="00812C08">
      <w:pPr>
        <w:pStyle w:val="a9"/>
        <w:ind w:firstLine="709"/>
        <w:rPr>
          <w:sz w:val="28"/>
          <w:szCs w:val="28"/>
          <w:lang w:val="en-US"/>
        </w:rPr>
      </w:pPr>
      <w:r w:rsidRPr="002E6550">
        <w:rPr>
          <w:sz w:val="28"/>
          <w:szCs w:val="28"/>
        </w:rPr>
        <w:t>Рекомендуемые</w:t>
      </w:r>
      <w:r w:rsidRPr="002E6550">
        <w:rPr>
          <w:b/>
          <w:sz w:val="28"/>
          <w:szCs w:val="28"/>
        </w:rPr>
        <w:t xml:space="preserve"> </w:t>
      </w:r>
      <w:r w:rsidRPr="002E6550">
        <w:rPr>
          <w:sz w:val="28"/>
          <w:szCs w:val="28"/>
        </w:rPr>
        <w:t>технические средства и операционная система</w:t>
      </w:r>
      <w:r w:rsidRPr="002E6550">
        <w:rPr>
          <w:b/>
          <w:sz w:val="28"/>
          <w:szCs w:val="28"/>
        </w:rPr>
        <w:t>:</w:t>
      </w:r>
      <w:r w:rsidR="00812C08" w:rsidRPr="002E6550">
        <w:rPr>
          <w:b/>
          <w:sz w:val="28"/>
          <w:szCs w:val="28"/>
        </w:rPr>
        <w:t xml:space="preserve"> </w:t>
      </w:r>
      <w:r w:rsidRPr="002E6550">
        <w:rPr>
          <w:sz w:val="28"/>
          <w:szCs w:val="28"/>
        </w:rPr>
        <w:t>ПЭВМ типа IBM PC</w:t>
      </w:r>
      <w:r w:rsidR="00280854" w:rsidRPr="002E6550">
        <w:rPr>
          <w:sz w:val="28"/>
          <w:szCs w:val="28"/>
        </w:rPr>
        <w:t xml:space="preserve"> с</w:t>
      </w:r>
      <w:r w:rsidRPr="002E6550">
        <w:rPr>
          <w:sz w:val="28"/>
          <w:szCs w:val="28"/>
        </w:rPr>
        <w:t xml:space="preserve"> ОС Microsoft Windows</w:t>
      </w:r>
      <w:r w:rsidR="00280854" w:rsidRPr="002E6550">
        <w:rPr>
          <w:sz w:val="28"/>
          <w:szCs w:val="28"/>
        </w:rPr>
        <w:t xml:space="preserve"> XP, Vista, пакет MS Office</w:t>
      </w:r>
      <w:r w:rsidRPr="002E6550">
        <w:rPr>
          <w:sz w:val="28"/>
          <w:szCs w:val="28"/>
        </w:rPr>
        <w:t xml:space="preserve"> </w:t>
      </w:r>
      <w:r w:rsidR="00280854" w:rsidRPr="002E6550">
        <w:rPr>
          <w:sz w:val="28"/>
          <w:szCs w:val="28"/>
        </w:rPr>
        <w:t xml:space="preserve">приложение MS </w:t>
      </w:r>
      <w:r w:rsidRPr="002E6550">
        <w:rPr>
          <w:sz w:val="28"/>
          <w:szCs w:val="28"/>
        </w:rPr>
        <w:t>Access.</w:t>
      </w:r>
    </w:p>
    <w:p w:rsidR="00D52F52" w:rsidRPr="00D52F52" w:rsidRDefault="00D52F52" w:rsidP="00812C08">
      <w:pPr>
        <w:pStyle w:val="a9"/>
        <w:ind w:firstLine="709"/>
        <w:rPr>
          <w:sz w:val="28"/>
          <w:szCs w:val="28"/>
          <w:lang w:val="en-US"/>
        </w:rPr>
      </w:pPr>
    </w:p>
    <w:p w:rsidR="000A6ED6" w:rsidRPr="00D52F52" w:rsidRDefault="00D17C17" w:rsidP="00812C08">
      <w:pPr>
        <w:pStyle w:val="30"/>
        <w:spacing w:before="0" w:after="0"/>
        <w:ind w:firstLine="709"/>
        <w:rPr>
          <w:rFonts w:ascii="Times New Roman" w:hAnsi="Times New Roman" w:cs="Times New Roman"/>
          <w:iCs/>
          <w:sz w:val="28"/>
          <w:szCs w:val="28"/>
        </w:rPr>
      </w:pPr>
      <w:bookmarkStart w:id="86" w:name="_Ref252253990"/>
      <w:r w:rsidRPr="00D52F52">
        <w:rPr>
          <w:rStyle w:val="aff4"/>
          <w:rFonts w:ascii="Times New Roman" w:hAnsi="Times New Roman"/>
          <w:i w:val="0"/>
          <w:sz w:val="28"/>
          <w:szCs w:val="28"/>
        </w:rPr>
        <w:t>2.3.5 Требования к техническому обеспечению системы</w:t>
      </w:r>
      <w:bookmarkEnd w:id="86"/>
    </w:p>
    <w:p w:rsidR="00D17C17" w:rsidRPr="002E6550" w:rsidRDefault="00D17C17" w:rsidP="00812C08">
      <w:pPr>
        <w:numPr>
          <w:ilvl w:val="0"/>
          <w:numId w:val="43"/>
        </w:numPr>
        <w:spacing w:before="0" w:after="0" w:line="360" w:lineRule="auto"/>
        <w:ind w:left="0" w:firstLine="709"/>
        <w:jc w:val="both"/>
        <w:rPr>
          <w:sz w:val="28"/>
          <w:szCs w:val="28"/>
        </w:rPr>
      </w:pPr>
      <w:r w:rsidRPr="002E6550">
        <w:rPr>
          <w:sz w:val="28"/>
          <w:szCs w:val="28"/>
        </w:rPr>
        <w:t>Процессор Intel Pentium II 400 МГц и выше;</w:t>
      </w:r>
    </w:p>
    <w:p w:rsidR="00D17C17" w:rsidRPr="002E6550" w:rsidRDefault="00D17C17" w:rsidP="00812C08">
      <w:pPr>
        <w:numPr>
          <w:ilvl w:val="0"/>
          <w:numId w:val="43"/>
        </w:numPr>
        <w:spacing w:before="0" w:after="0" w:line="360" w:lineRule="auto"/>
        <w:ind w:left="0" w:firstLine="709"/>
        <w:jc w:val="both"/>
        <w:rPr>
          <w:sz w:val="28"/>
          <w:szCs w:val="28"/>
        </w:rPr>
      </w:pPr>
      <w:r w:rsidRPr="002E6550">
        <w:rPr>
          <w:sz w:val="28"/>
          <w:szCs w:val="28"/>
        </w:rPr>
        <w:t>Оперативная память 128 Мбайт и выше;</w:t>
      </w:r>
    </w:p>
    <w:p w:rsidR="00D17C17" w:rsidRPr="002E6550" w:rsidRDefault="00D17C17" w:rsidP="00812C08">
      <w:pPr>
        <w:numPr>
          <w:ilvl w:val="0"/>
          <w:numId w:val="43"/>
        </w:numPr>
        <w:spacing w:before="0" w:after="0" w:line="360" w:lineRule="auto"/>
        <w:ind w:left="0" w:firstLine="709"/>
        <w:jc w:val="both"/>
        <w:rPr>
          <w:sz w:val="28"/>
          <w:szCs w:val="28"/>
        </w:rPr>
      </w:pPr>
      <w:r w:rsidRPr="002E6550">
        <w:rPr>
          <w:sz w:val="28"/>
          <w:szCs w:val="28"/>
        </w:rPr>
        <w:t>Жесткий диск (200 Мбайт свободного места) и выше;</w:t>
      </w:r>
    </w:p>
    <w:p w:rsidR="00D17C17" w:rsidRPr="002E6550" w:rsidRDefault="00D17C17" w:rsidP="00812C08">
      <w:pPr>
        <w:numPr>
          <w:ilvl w:val="0"/>
          <w:numId w:val="43"/>
        </w:numPr>
        <w:spacing w:before="0" w:after="0" w:line="360" w:lineRule="auto"/>
        <w:ind w:left="0" w:firstLine="709"/>
        <w:jc w:val="both"/>
        <w:rPr>
          <w:sz w:val="28"/>
          <w:szCs w:val="28"/>
        </w:rPr>
      </w:pPr>
      <w:r w:rsidRPr="002E6550">
        <w:rPr>
          <w:sz w:val="28"/>
          <w:szCs w:val="28"/>
        </w:rPr>
        <w:t>Устройство чтения компакт дисков;</w:t>
      </w:r>
    </w:p>
    <w:p w:rsidR="00D17C17" w:rsidRPr="002E6550" w:rsidRDefault="00D17C17" w:rsidP="00812C08">
      <w:pPr>
        <w:numPr>
          <w:ilvl w:val="0"/>
          <w:numId w:val="43"/>
        </w:numPr>
        <w:spacing w:before="0" w:after="0" w:line="360" w:lineRule="auto"/>
        <w:ind w:left="0" w:firstLine="709"/>
        <w:jc w:val="both"/>
        <w:rPr>
          <w:sz w:val="28"/>
          <w:szCs w:val="28"/>
        </w:rPr>
      </w:pPr>
      <w:r w:rsidRPr="002E6550">
        <w:rPr>
          <w:sz w:val="28"/>
          <w:szCs w:val="28"/>
        </w:rPr>
        <w:t>SVGA –дисплей;</w:t>
      </w:r>
    </w:p>
    <w:p w:rsidR="00D17C17" w:rsidRPr="002E6550" w:rsidRDefault="00D17C17" w:rsidP="00812C08">
      <w:pPr>
        <w:numPr>
          <w:ilvl w:val="0"/>
          <w:numId w:val="43"/>
        </w:numPr>
        <w:spacing w:before="0" w:after="0" w:line="360" w:lineRule="auto"/>
        <w:ind w:left="0" w:firstLine="709"/>
        <w:jc w:val="both"/>
        <w:rPr>
          <w:sz w:val="28"/>
          <w:szCs w:val="28"/>
        </w:rPr>
      </w:pPr>
      <w:r w:rsidRPr="002E6550">
        <w:rPr>
          <w:sz w:val="28"/>
          <w:szCs w:val="28"/>
        </w:rPr>
        <w:t>принтер, формат листов: А4, скорость печати: 10 страниц в минуту и</w:t>
      </w:r>
      <w:r w:rsidR="00812C08" w:rsidRPr="002E6550">
        <w:rPr>
          <w:sz w:val="28"/>
          <w:szCs w:val="28"/>
        </w:rPr>
        <w:t xml:space="preserve"> </w:t>
      </w:r>
      <w:r w:rsidRPr="002E6550">
        <w:rPr>
          <w:sz w:val="28"/>
          <w:szCs w:val="28"/>
        </w:rPr>
        <w:t>вы</w:t>
      </w:r>
      <w:r w:rsidR="00581D03" w:rsidRPr="002E6550">
        <w:rPr>
          <w:sz w:val="28"/>
          <w:szCs w:val="28"/>
        </w:rPr>
        <w:t>ше;</w:t>
      </w:r>
    </w:p>
    <w:p w:rsidR="00581D03" w:rsidRPr="002E6550" w:rsidRDefault="00581D03" w:rsidP="00812C08">
      <w:pPr>
        <w:numPr>
          <w:ilvl w:val="0"/>
          <w:numId w:val="43"/>
        </w:numPr>
        <w:spacing w:before="0" w:after="0" w:line="360" w:lineRule="auto"/>
        <w:ind w:left="0" w:firstLine="709"/>
        <w:jc w:val="both"/>
        <w:rPr>
          <w:sz w:val="28"/>
          <w:szCs w:val="28"/>
        </w:rPr>
      </w:pPr>
      <w:r w:rsidRPr="002E6550">
        <w:rPr>
          <w:sz w:val="28"/>
          <w:szCs w:val="28"/>
        </w:rPr>
        <w:t>Клавиатура;</w:t>
      </w:r>
    </w:p>
    <w:p w:rsidR="00581D03" w:rsidRPr="002E6550" w:rsidRDefault="00581D03" w:rsidP="00812C08">
      <w:pPr>
        <w:numPr>
          <w:ilvl w:val="0"/>
          <w:numId w:val="43"/>
        </w:numPr>
        <w:spacing w:before="0" w:after="0" w:line="360" w:lineRule="auto"/>
        <w:ind w:left="0" w:firstLine="709"/>
        <w:jc w:val="both"/>
        <w:rPr>
          <w:sz w:val="28"/>
          <w:szCs w:val="28"/>
        </w:rPr>
      </w:pPr>
      <w:r w:rsidRPr="002E6550">
        <w:rPr>
          <w:sz w:val="28"/>
          <w:szCs w:val="28"/>
        </w:rPr>
        <w:t>Манипулятор мышь;</w:t>
      </w:r>
    </w:p>
    <w:p w:rsidR="00581D03" w:rsidRPr="002E6550" w:rsidRDefault="00581D03" w:rsidP="00812C08">
      <w:pPr>
        <w:numPr>
          <w:ilvl w:val="0"/>
          <w:numId w:val="43"/>
        </w:numPr>
        <w:spacing w:before="0" w:after="0" w:line="360" w:lineRule="auto"/>
        <w:ind w:left="0" w:firstLine="709"/>
        <w:jc w:val="both"/>
        <w:rPr>
          <w:sz w:val="28"/>
          <w:szCs w:val="28"/>
        </w:rPr>
      </w:pPr>
      <w:r w:rsidRPr="002E6550">
        <w:rPr>
          <w:sz w:val="28"/>
          <w:szCs w:val="28"/>
        </w:rPr>
        <w:t>видео карта типа SVGA 4-8 Мб VRAM;</w:t>
      </w:r>
    </w:p>
    <w:p w:rsidR="00581D03" w:rsidRPr="002E6550" w:rsidRDefault="00581D03" w:rsidP="00812C08">
      <w:pPr>
        <w:numPr>
          <w:ilvl w:val="0"/>
          <w:numId w:val="43"/>
        </w:numPr>
        <w:spacing w:before="0" w:after="0" w:line="360" w:lineRule="auto"/>
        <w:ind w:left="0" w:firstLine="709"/>
        <w:jc w:val="both"/>
        <w:rPr>
          <w:sz w:val="28"/>
          <w:szCs w:val="28"/>
        </w:rPr>
      </w:pPr>
      <w:r w:rsidRPr="002E6550">
        <w:rPr>
          <w:sz w:val="28"/>
          <w:szCs w:val="28"/>
        </w:rPr>
        <w:t>сетевая карта 100 Мбит (в зависимости от сети);</w:t>
      </w:r>
    </w:p>
    <w:p w:rsidR="00427400" w:rsidRPr="002E6550" w:rsidRDefault="00581D03" w:rsidP="00812C08">
      <w:pPr>
        <w:numPr>
          <w:ilvl w:val="0"/>
          <w:numId w:val="43"/>
        </w:numPr>
        <w:spacing w:before="0" w:after="0" w:line="360" w:lineRule="auto"/>
        <w:ind w:left="0" w:firstLine="709"/>
        <w:jc w:val="both"/>
        <w:rPr>
          <w:sz w:val="28"/>
          <w:szCs w:val="28"/>
        </w:rPr>
      </w:pPr>
      <w:r w:rsidRPr="002E6550">
        <w:rPr>
          <w:sz w:val="28"/>
          <w:szCs w:val="28"/>
        </w:rPr>
        <w:t>устройство печати.</w:t>
      </w:r>
    </w:p>
    <w:p w:rsidR="00D52F52" w:rsidRDefault="00D52F52" w:rsidP="00812C08">
      <w:pPr>
        <w:pStyle w:val="30"/>
        <w:spacing w:before="0" w:after="0"/>
        <w:ind w:firstLine="709"/>
        <w:rPr>
          <w:rStyle w:val="aff4"/>
          <w:rFonts w:ascii="Times New Roman" w:hAnsi="Times New Roman"/>
          <w:b w:val="0"/>
          <w:i w:val="0"/>
          <w:sz w:val="28"/>
          <w:szCs w:val="28"/>
          <w:lang w:val="en-US"/>
        </w:rPr>
      </w:pPr>
      <w:bookmarkStart w:id="87" w:name="_Ref252253992"/>
    </w:p>
    <w:p w:rsidR="00D17C17" w:rsidRPr="00D52F52" w:rsidRDefault="00D17C17" w:rsidP="00812C08">
      <w:pPr>
        <w:pStyle w:val="30"/>
        <w:spacing w:before="0" w:after="0"/>
        <w:ind w:firstLine="709"/>
        <w:rPr>
          <w:rFonts w:ascii="Times New Roman" w:hAnsi="Times New Roman" w:cs="Times New Roman"/>
          <w:iCs/>
          <w:sz w:val="28"/>
          <w:szCs w:val="28"/>
        </w:rPr>
      </w:pPr>
      <w:r w:rsidRPr="00D52F52">
        <w:rPr>
          <w:rStyle w:val="aff4"/>
          <w:rFonts w:ascii="Times New Roman" w:hAnsi="Times New Roman"/>
          <w:i w:val="0"/>
          <w:sz w:val="28"/>
          <w:szCs w:val="28"/>
        </w:rPr>
        <w:t>2.3.6 Требования к организационному обеспечению</w:t>
      </w:r>
      <w:bookmarkEnd w:id="87"/>
    </w:p>
    <w:p w:rsidR="00C0380D" w:rsidRPr="002E6550" w:rsidRDefault="00D17C17" w:rsidP="00812C08">
      <w:pPr>
        <w:spacing w:before="0" w:after="0" w:line="360" w:lineRule="auto"/>
        <w:ind w:firstLine="709"/>
        <w:jc w:val="both"/>
        <w:rPr>
          <w:sz w:val="28"/>
          <w:szCs w:val="28"/>
        </w:rPr>
      </w:pPr>
      <w:r w:rsidRPr="002E6550">
        <w:rPr>
          <w:sz w:val="28"/>
          <w:szCs w:val="28"/>
        </w:rPr>
        <w:t>Требования к структуре и функциям подразделений, участвующим в функционировании системы или обеспечивающих эксплуатацию:</w:t>
      </w:r>
    </w:p>
    <w:p w:rsidR="00D17C17" w:rsidRPr="002E6550" w:rsidRDefault="00D17C17" w:rsidP="00812C08">
      <w:pPr>
        <w:spacing w:before="0" w:after="0" w:line="360" w:lineRule="auto"/>
        <w:ind w:firstLine="709"/>
        <w:jc w:val="both"/>
        <w:rPr>
          <w:sz w:val="28"/>
          <w:szCs w:val="28"/>
        </w:rPr>
      </w:pPr>
      <w:r w:rsidRPr="002E6550">
        <w:rPr>
          <w:sz w:val="28"/>
          <w:szCs w:val="28"/>
        </w:rPr>
        <w:t>Оставить</w:t>
      </w:r>
      <w:r w:rsidR="00812C08" w:rsidRPr="002E6550">
        <w:rPr>
          <w:sz w:val="28"/>
          <w:szCs w:val="28"/>
        </w:rPr>
        <w:t xml:space="preserve"> </w:t>
      </w:r>
      <w:r w:rsidRPr="002E6550">
        <w:rPr>
          <w:sz w:val="28"/>
          <w:szCs w:val="28"/>
        </w:rPr>
        <w:t>организационную и функциональную структуру без изменений.</w:t>
      </w:r>
    </w:p>
    <w:p w:rsidR="00D17C17" w:rsidRPr="002E6550" w:rsidRDefault="00D17C17" w:rsidP="00812C08">
      <w:pPr>
        <w:spacing w:before="0" w:after="0" w:line="360" w:lineRule="auto"/>
        <w:ind w:firstLine="709"/>
        <w:jc w:val="both"/>
        <w:rPr>
          <w:sz w:val="28"/>
          <w:szCs w:val="28"/>
        </w:rPr>
      </w:pPr>
      <w:r w:rsidRPr="002E6550">
        <w:rPr>
          <w:sz w:val="28"/>
          <w:szCs w:val="28"/>
        </w:rPr>
        <w:t>Функционирование ИС будет осуществляться:</w:t>
      </w:r>
    </w:p>
    <w:p w:rsidR="00D17C17" w:rsidRPr="002E6550" w:rsidRDefault="00D17C17" w:rsidP="00812C08">
      <w:pPr>
        <w:spacing w:before="0" w:after="0" w:line="360" w:lineRule="auto"/>
        <w:ind w:firstLine="709"/>
        <w:jc w:val="both"/>
        <w:rPr>
          <w:sz w:val="28"/>
          <w:szCs w:val="28"/>
        </w:rPr>
      </w:pPr>
      <w:r w:rsidRPr="002E6550">
        <w:rPr>
          <w:sz w:val="28"/>
          <w:szCs w:val="28"/>
        </w:rPr>
        <w:t>1) по сопровождению</w:t>
      </w:r>
      <w:r w:rsidR="00812C08" w:rsidRPr="002E6550">
        <w:rPr>
          <w:sz w:val="28"/>
          <w:szCs w:val="28"/>
        </w:rPr>
        <w:t xml:space="preserve"> </w:t>
      </w:r>
      <w:r w:rsidRPr="002E6550">
        <w:rPr>
          <w:sz w:val="28"/>
          <w:szCs w:val="28"/>
        </w:rPr>
        <w:t>ПО: проектировщиком;</w:t>
      </w:r>
    </w:p>
    <w:p w:rsidR="00D52F52" w:rsidRDefault="00D17C17" w:rsidP="00D52F52">
      <w:pPr>
        <w:spacing w:before="0" w:after="0" w:line="360" w:lineRule="auto"/>
        <w:ind w:firstLine="709"/>
        <w:jc w:val="both"/>
        <w:rPr>
          <w:sz w:val="28"/>
          <w:szCs w:val="28"/>
          <w:lang w:val="en-US"/>
        </w:rPr>
      </w:pPr>
      <w:r w:rsidRPr="002E6550">
        <w:rPr>
          <w:sz w:val="28"/>
          <w:szCs w:val="28"/>
        </w:rPr>
        <w:t>2) по сопровождению технических средств: пользователем системы.</w:t>
      </w:r>
      <w:bookmarkStart w:id="88" w:name="_Ref252254344"/>
    </w:p>
    <w:p w:rsidR="00D52F52" w:rsidRDefault="00D52F52" w:rsidP="00D52F52">
      <w:pPr>
        <w:spacing w:before="0" w:after="0" w:line="360" w:lineRule="auto"/>
        <w:ind w:firstLine="709"/>
        <w:jc w:val="both"/>
        <w:rPr>
          <w:sz w:val="28"/>
          <w:szCs w:val="28"/>
          <w:lang w:val="en-US"/>
        </w:rPr>
      </w:pPr>
    </w:p>
    <w:p w:rsidR="00D52F52" w:rsidRDefault="00D52F52" w:rsidP="00D52F52">
      <w:pPr>
        <w:spacing w:before="0" w:after="0" w:line="360" w:lineRule="auto"/>
        <w:ind w:firstLine="709"/>
        <w:jc w:val="both"/>
        <w:rPr>
          <w:rStyle w:val="aff4"/>
          <w:b/>
          <w:i w:val="0"/>
          <w:sz w:val="28"/>
          <w:szCs w:val="28"/>
          <w:lang w:val="en-US"/>
        </w:rPr>
      </w:pPr>
      <w:r>
        <w:rPr>
          <w:sz w:val="28"/>
          <w:szCs w:val="28"/>
          <w:lang w:val="en-US"/>
        </w:rPr>
        <w:br w:type="page"/>
      </w:r>
      <w:r w:rsidR="000835DD" w:rsidRPr="002E6550">
        <w:rPr>
          <w:rStyle w:val="aff4"/>
          <w:b/>
          <w:i w:val="0"/>
          <w:sz w:val="28"/>
          <w:szCs w:val="28"/>
        </w:rPr>
        <w:t>2.4 Состав и содержание работ по созданию системы</w:t>
      </w:r>
      <w:bookmarkEnd w:id="88"/>
    </w:p>
    <w:p w:rsidR="00D52F52" w:rsidRDefault="00D52F52" w:rsidP="00D52F52">
      <w:pPr>
        <w:pStyle w:val="30"/>
        <w:spacing w:before="0" w:after="0"/>
        <w:ind w:firstLine="709"/>
        <w:rPr>
          <w:rStyle w:val="aff4"/>
          <w:rFonts w:ascii="Times New Roman" w:hAnsi="Times New Roman"/>
          <w:b w:val="0"/>
          <w:i w:val="0"/>
          <w:sz w:val="28"/>
          <w:szCs w:val="28"/>
          <w:lang w:val="en-US"/>
        </w:rPr>
      </w:pPr>
    </w:p>
    <w:p w:rsidR="00225B3B" w:rsidRPr="00D52F52" w:rsidRDefault="00225B3B" w:rsidP="00D52F52">
      <w:pPr>
        <w:pStyle w:val="30"/>
        <w:spacing w:before="0" w:after="0"/>
        <w:ind w:firstLine="709"/>
        <w:rPr>
          <w:rFonts w:ascii="Times New Roman" w:hAnsi="Times New Roman" w:cs="Times New Roman"/>
          <w:sz w:val="28"/>
          <w:szCs w:val="28"/>
        </w:rPr>
      </w:pPr>
      <w:r w:rsidRPr="00D52F52">
        <w:rPr>
          <w:rFonts w:ascii="Times New Roman" w:hAnsi="Times New Roman" w:cs="Times New Roman"/>
          <w:sz w:val="28"/>
          <w:szCs w:val="28"/>
        </w:rPr>
        <w:t>Таблица 2.1 – Состав и содержание работ по созданию системы</w:t>
      </w:r>
    </w:p>
    <w:tbl>
      <w:tblPr>
        <w:tblW w:w="9214" w:type="dxa"/>
        <w:tblInd w:w="108" w:type="dxa"/>
        <w:tblLayout w:type="fixed"/>
        <w:tblLook w:val="0000" w:firstRow="0" w:lastRow="0" w:firstColumn="0" w:lastColumn="0" w:noHBand="0" w:noVBand="0"/>
      </w:tblPr>
      <w:tblGrid>
        <w:gridCol w:w="1239"/>
        <w:gridCol w:w="2589"/>
        <w:gridCol w:w="2268"/>
        <w:gridCol w:w="1417"/>
        <w:gridCol w:w="1701"/>
      </w:tblGrid>
      <w:tr w:rsidR="00225B3B" w:rsidRPr="002E6550" w:rsidTr="00D52F52">
        <w:trPr>
          <w:cantSplit/>
        </w:trPr>
        <w:tc>
          <w:tcPr>
            <w:tcW w:w="1239" w:type="dxa"/>
            <w:tcBorders>
              <w:top w:val="single" w:sz="4" w:space="0" w:color="000000"/>
              <w:left w:val="single" w:sz="4" w:space="0" w:color="000000"/>
              <w:bottom w:val="single" w:sz="4" w:space="0" w:color="000000"/>
            </w:tcBorders>
          </w:tcPr>
          <w:p w:rsidR="00225B3B" w:rsidRPr="002E6550" w:rsidRDefault="00225B3B" w:rsidP="00D52F52">
            <w:pPr>
              <w:spacing w:before="0" w:after="0" w:line="360" w:lineRule="auto"/>
              <w:jc w:val="both"/>
              <w:rPr>
                <w:sz w:val="20"/>
              </w:rPr>
            </w:pPr>
            <w:r w:rsidRPr="002E6550">
              <w:rPr>
                <w:sz w:val="20"/>
              </w:rPr>
              <w:t>Стадия создания</w:t>
            </w:r>
          </w:p>
        </w:tc>
        <w:tc>
          <w:tcPr>
            <w:tcW w:w="2589" w:type="dxa"/>
            <w:tcBorders>
              <w:top w:val="single" w:sz="4" w:space="0" w:color="000000"/>
              <w:left w:val="single" w:sz="4" w:space="0" w:color="000000"/>
              <w:bottom w:val="single" w:sz="4" w:space="0" w:color="000000"/>
            </w:tcBorders>
          </w:tcPr>
          <w:p w:rsidR="00225B3B" w:rsidRPr="002E6550" w:rsidRDefault="00225B3B" w:rsidP="00D52F52">
            <w:pPr>
              <w:spacing w:before="0" w:after="0" w:line="360" w:lineRule="auto"/>
              <w:jc w:val="both"/>
              <w:rPr>
                <w:sz w:val="20"/>
              </w:rPr>
            </w:pPr>
            <w:r w:rsidRPr="002E6550">
              <w:rPr>
                <w:sz w:val="20"/>
              </w:rPr>
              <w:t>Наименование этапа</w:t>
            </w:r>
          </w:p>
        </w:tc>
        <w:tc>
          <w:tcPr>
            <w:tcW w:w="2268" w:type="dxa"/>
            <w:tcBorders>
              <w:top w:val="single" w:sz="4" w:space="0" w:color="000000"/>
              <w:left w:val="single" w:sz="4" w:space="0" w:color="000000"/>
              <w:bottom w:val="single" w:sz="4" w:space="0" w:color="000000"/>
            </w:tcBorders>
          </w:tcPr>
          <w:p w:rsidR="00225B3B" w:rsidRPr="002E6550" w:rsidRDefault="00225B3B" w:rsidP="00D52F52">
            <w:pPr>
              <w:spacing w:before="0" w:after="0" w:line="360" w:lineRule="auto"/>
              <w:jc w:val="both"/>
              <w:rPr>
                <w:sz w:val="20"/>
              </w:rPr>
            </w:pPr>
            <w:r w:rsidRPr="002E6550">
              <w:rPr>
                <w:sz w:val="20"/>
              </w:rPr>
              <w:t>Содержание работ</w:t>
            </w:r>
          </w:p>
        </w:tc>
        <w:tc>
          <w:tcPr>
            <w:tcW w:w="1417" w:type="dxa"/>
            <w:tcBorders>
              <w:top w:val="single" w:sz="4" w:space="0" w:color="000000"/>
              <w:left w:val="single" w:sz="4" w:space="0" w:color="000000"/>
              <w:bottom w:val="single" w:sz="4" w:space="0" w:color="000000"/>
            </w:tcBorders>
          </w:tcPr>
          <w:p w:rsidR="00225B3B" w:rsidRPr="002E6550" w:rsidRDefault="00225B3B" w:rsidP="00D52F52">
            <w:pPr>
              <w:spacing w:before="0" w:after="0" w:line="360" w:lineRule="auto"/>
              <w:jc w:val="both"/>
              <w:rPr>
                <w:sz w:val="20"/>
              </w:rPr>
            </w:pPr>
            <w:r w:rsidRPr="002E6550">
              <w:rPr>
                <w:sz w:val="20"/>
              </w:rPr>
              <w:t>Сроки выполнения</w:t>
            </w:r>
          </w:p>
        </w:tc>
        <w:tc>
          <w:tcPr>
            <w:tcW w:w="1701" w:type="dxa"/>
            <w:tcBorders>
              <w:top w:val="single" w:sz="4" w:space="0" w:color="000000"/>
              <w:left w:val="single" w:sz="4" w:space="0" w:color="000000"/>
              <w:bottom w:val="single" w:sz="4" w:space="0" w:color="000000"/>
              <w:right w:val="single" w:sz="4" w:space="0" w:color="000000"/>
            </w:tcBorders>
          </w:tcPr>
          <w:p w:rsidR="00225B3B" w:rsidRPr="002E6550" w:rsidRDefault="00225B3B" w:rsidP="00D52F52">
            <w:pPr>
              <w:spacing w:before="0" w:after="0" w:line="360" w:lineRule="auto"/>
              <w:jc w:val="both"/>
              <w:rPr>
                <w:sz w:val="20"/>
              </w:rPr>
            </w:pPr>
            <w:r w:rsidRPr="002E6550">
              <w:rPr>
                <w:sz w:val="20"/>
              </w:rPr>
              <w:t>Форма отчетности</w:t>
            </w:r>
          </w:p>
        </w:tc>
      </w:tr>
      <w:tr w:rsidR="00225B3B" w:rsidRPr="002E6550" w:rsidTr="00D52F52">
        <w:tc>
          <w:tcPr>
            <w:tcW w:w="1239" w:type="dxa"/>
            <w:tcBorders>
              <w:top w:val="single" w:sz="4" w:space="0" w:color="000000"/>
              <w:left w:val="single" w:sz="4" w:space="0" w:color="000000"/>
              <w:bottom w:val="single" w:sz="4" w:space="0" w:color="000000"/>
            </w:tcBorders>
            <w:vAlign w:val="center"/>
          </w:tcPr>
          <w:p w:rsidR="00225B3B" w:rsidRPr="002E6550" w:rsidRDefault="00225B3B" w:rsidP="00D52F52">
            <w:pPr>
              <w:spacing w:before="0" w:after="0" w:line="360" w:lineRule="auto"/>
              <w:jc w:val="both"/>
              <w:rPr>
                <w:sz w:val="20"/>
              </w:rPr>
            </w:pPr>
            <w:r w:rsidRPr="002E6550">
              <w:rPr>
                <w:sz w:val="20"/>
              </w:rPr>
              <w:t>1.Обследование и анализ ОА</w:t>
            </w:r>
          </w:p>
        </w:tc>
        <w:tc>
          <w:tcPr>
            <w:tcW w:w="2589" w:type="dxa"/>
            <w:tcBorders>
              <w:top w:val="single" w:sz="4" w:space="0" w:color="000000"/>
              <w:left w:val="single" w:sz="4" w:space="0" w:color="000000"/>
              <w:bottom w:val="single" w:sz="4" w:space="0" w:color="000000"/>
            </w:tcBorders>
          </w:tcPr>
          <w:p w:rsidR="00225B3B" w:rsidRPr="002E6550" w:rsidRDefault="00225B3B" w:rsidP="00D52F52">
            <w:pPr>
              <w:spacing w:before="0" w:after="0" w:line="360" w:lineRule="auto"/>
              <w:jc w:val="both"/>
              <w:rPr>
                <w:sz w:val="20"/>
              </w:rPr>
            </w:pPr>
            <w:r w:rsidRPr="002E6550">
              <w:rPr>
                <w:sz w:val="20"/>
              </w:rPr>
              <w:t>1.1. Обследование ОА</w:t>
            </w:r>
          </w:p>
          <w:p w:rsidR="00225B3B" w:rsidRPr="002E6550" w:rsidRDefault="00225B3B" w:rsidP="00D52F52">
            <w:pPr>
              <w:spacing w:before="0" w:after="0" w:line="360" w:lineRule="auto"/>
              <w:jc w:val="both"/>
              <w:rPr>
                <w:sz w:val="20"/>
              </w:rPr>
            </w:pPr>
            <w:r w:rsidRPr="002E6550">
              <w:rPr>
                <w:sz w:val="20"/>
              </w:rPr>
              <w:t>1.2. Изучение материалов обследования</w:t>
            </w:r>
          </w:p>
          <w:p w:rsidR="00225B3B" w:rsidRPr="002E6550" w:rsidRDefault="00225B3B" w:rsidP="00D52F52">
            <w:pPr>
              <w:spacing w:before="0" w:after="0" w:line="360" w:lineRule="auto"/>
              <w:jc w:val="both"/>
              <w:rPr>
                <w:sz w:val="20"/>
              </w:rPr>
            </w:pPr>
            <w:r w:rsidRPr="002E6550">
              <w:rPr>
                <w:sz w:val="20"/>
              </w:rPr>
              <w:t>1.3 Анализ ОА</w:t>
            </w:r>
          </w:p>
        </w:tc>
        <w:tc>
          <w:tcPr>
            <w:tcW w:w="2268" w:type="dxa"/>
            <w:tcBorders>
              <w:top w:val="single" w:sz="4" w:space="0" w:color="000000"/>
              <w:left w:val="single" w:sz="4" w:space="0" w:color="000000"/>
              <w:bottom w:val="single" w:sz="4" w:space="0" w:color="000000"/>
            </w:tcBorders>
            <w:vAlign w:val="center"/>
          </w:tcPr>
          <w:p w:rsidR="00225B3B" w:rsidRPr="002E6550" w:rsidRDefault="00225B3B" w:rsidP="00D52F52">
            <w:pPr>
              <w:spacing w:before="0" w:after="0" w:line="360" w:lineRule="auto"/>
              <w:jc w:val="both"/>
              <w:rPr>
                <w:sz w:val="20"/>
              </w:rPr>
            </w:pPr>
            <w:r w:rsidRPr="002E6550">
              <w:rPr>
                <w:sz w:val="20"/>
              </w:rPr>
              <w:t>Информационное обследование ОА и формирование требований к системе</w:t>
            </w:r>
          </w:p>
        </w:tc>
        <w:tc>
          <w:tcPr>
            <w:tcW w:w="1417" w:type="dxa"/>
            <w:tcBorders>
              <w:top w:val="single" w:sz="4" w:space="0" w:color="000000"/>
              <w:left w:val="single" w:sz="4" w:space="0" w:color="000000"/>
              <w:bottom w:val="single" w:sz="4" w:space="0" w:color="000000"/>
            </w:tcBorders>
          </w:tcPr>
          <w:p w:rsidR="00225B3B" w:rsidRPr="002E6550" w:rsidRDefault="00225B3B" w:rsidP="00D52F52">
            <w:pPr>
              <w:spacing w:before="0" w:after="0" w:line="360" w:lineRule="auto"/>
              <w:jc w:val="both"/>
              <w:rPr>
                <w:sz w:val="20"/>
              </w:rPr>
            </w:pPr>
            <w:r w:rsidRPr="002E6550">
              <w:rPr>
                <w:sz w:val="20"/>
              </w:rPr>
              <w:t>14.10.2009 – 30.10.2009</w:t>
            </w:r>
          </w:p>
        </w:tc>
        <w:tc>
          <w:tcPr>
            <w:tcW w:w="1701" w:type="dxa"/>
            <w:tcBorders>
              <w:top w:val="single" w:sz="4" w:space="0" w:color="000000"/>
              <w:left w:val="single" w:sz="4" w:space="0" w:color="000000"/>
              <w:bottom w:val="single" w:sz="4" w:space="0" w:color="000000"/>
              <w:right w:val="single" w:sz="4" w:space="0" w:color="000000"/>
            </w:tcBorders>
          </w:tcPr>
          <w:p w:rsidR="00225B3B" w:rsidRPr="002E6550" w:rsidRDefault="00225B3B" w:rsidP="00D52F52">
            <w:pPr>
              <w:spacing w:before="0" w:after="0" w:line="360" w:lineRule="auto"/>
              <w:jc w:val="both"/>
              <w:rPr>
                <w:sz w:val="20"/>
              </w:rPr>
            </w:pPr>
            <w:r w:rsidRPr="002E6550">
              <w:rPr>
                <w:sz w:val="20"/>
              </w:rPr>
              <w:t>Отчет</w:t>
            </w:r>
          </w:p>
        </w:tc>
      </w:tr>
      <w:tr w:rsidR="00225B3B" w:rsidRPr="002E6550" w:rsidTr="00D52F52">
        <w:tc>
          <w:tcPr>
            <w:tcW w:w="1239" w:type="dxa"/>
            <w:tcBorders>
              <w:top w:val="single" w:sz="4" w:space="0" w:color="000000"/>
              <w:left w:val="single" w:sz="4" w:space="0" w:color="000000"/>
              <w:bottom w:val="single" w:sz="4" w:space="0" w:color="000000"/>
            </w:tcBorders>
            <w:vAlign w:val="center"/>
          </w:tcPr>
          <w:p w:rsidR="00225B3B" w:rsidRPr="002E6550" w:rsidRDefault="00225B3B" w:rsidP="00D52F52">
            <w:pPr>
              <w:spacing w:before="0" w:after="0" w:line="360" w:lineRule="auto"/>
              <w:jc w:val="both"/>
              <w:rPr>
                <w:sz w:val="20"/>
              </w:rPr>
            </w:pPr>
            <w:r w:rsidRPr="002E6550">
              <w:rPr>
                <w:sz w:val="20"/>
              </w:rPr>
              <w:t>2. Техническое задание</w:t>
            </w:r>
          </w:p>
        </w:tc>
        <w:tc>
          <w:tcPr>
            <w:tcW w:w="2589" w:type="dxa"/>
            <w:tcBorders>
              <w:top w:val="single" w:sz="4" w:space="0" w:color="000000"/>
              <w:left w:val="single" w:sz="4" w:space="0" w:color="000000"/>
              <w:bottom w:val="single" w:sz="4" w:space="0" w:color="000000"/>
            </w:tcBorders>
          </w:tcPr>
          <w:p w:rsidR="00225B3B" w:rsidRPr="002E6550" w:rsidRDefault="00225B3B" w:rsidP="00D52F52">
            <w:pPr>
              <w:spacing w:before="0" w:after="0" w:line="360" w:lineRule="auto"/>
              <w:jc w:val="both"/>
              <w:rPr>
                <w:sz w:val="20"/>
              </w:rPr>
            </w:pPr>
            <w:r w:rsidRPr="002E6550">
              <w:rPr>
                <w:sz w:val="20"/>
              </w:rPr>
              <w:t>Разработка и утверждение технического задания на разработку системы</w:t>
            </w:r>
          </w:p>
        </w:tc>
        <w:tc>
          <w:tcPr>
            <w:tcW w:w="2268" w:type="dxa"/>
            <w:tcBorders>
              <w:top w:val="single" w:sz="4" w:space="0" w:color="000000"/>
              <w:left w:val="single" w:sz="4" w:space="0" w:color="000000"/>
              <w:bottom w:val="single" w:sz="4" w:space="0" w:color="000000"/>
            </w:tcBorders>
            <w:vAlign w:val="center"/>
          </w:tcPr>
          <w:p w:rsidR="00225B3B" w:rsidRPr="002E6550" w:rsidRDefault="00225B3B" w:rsidP="00D52F52">
            <w:pPr>
              <w:spacing w:before="0" w:after="0" w:line="360" w:lineRule="auto"/>
              <w:jc w:val="both"/>
              <w:rPr>
                <w:sz w:val="20"/>
              </w:rPr>
            </w:pPr>
            <w:r w:rsidRPr="002E6550">
              <w:rPr>
                <w:sz w:val="20"/>
              </w:rPr>
              <w:t>Разработка требований ТЗ</w:t>
            </w:r>
          </w:p>
        </w:tc>
        <w:tc>
          <w:tcPr>
            <w:tcW w:w="1417" w:type="dxa"/>
            <w:tcBorders>
              <w:top w:val="single" w:sz="4" w:space="0" w:color="000000"/>
              <w:left w:val="single" w:sz="4" w:space="0" w:color="000000"/>
              <w:bottom w:val="single" w:sz="4" w:space="0" w:color="000000"/>
            </w:tcBorders>
          </w:tcPr>
          <w:p w:rsidR="00225B3B" w:rsidRPr="002E6550" w:rsidRDefault="00225B3B" w:rsidP="00D52F52">
            <w:pPr>
              <w:spacing w:before="0" w:after="0" w:line="360" w:lineRule="auto"/>
              <w:jc w:val="both"/>
              <w:rPr>
                <w:sz w:val="20"/>
              </w:rPr>
            </w:pPr>
            <w:r w:rsidRPr="002E6550">
              <w:rPr>
                <w:sz w:val="20"/>
              </w:rPr>
              <w:t>03.11.2009 – 25.11.2009</w:t>
            </w:r>
          </w:p>
        </w:tc>
        <w:tc>
          <w:tcPr>
            <w:tcW w:w="1701" w:type="dxa"/>
            <w:tcBorders>
              <w:top w:val="single" w:sz="4" w:space="0" w:color="000000"/>
              <w:left w:val="single" w:sz="4" w:space="0" w:color="000000"/>
              <w:bottom w:val="single" w:sz="4" w:space="0" w:color="000000"/>
              <w:right w:val="single" w:sz="4" w:space="0" w:color="000000"/>
            </w:tcBorders>
          </w:tcPr>
          <w:p w:rsidR="00225B3B" w:rsidRPr="002E6550" w:rsidRDefault="00225B3B" w:rsidP="00D52F52">
            <w:pPr>
              <w:spacing w:before="0" w:after="0" w:line="360" w:lineRule="auto"/>
              <w:jc w:val="both"/>
              <w:rPr>
                <w:sz w:val="20"/>
              </w:rPr>
            </w:pPr>
            <w:r w:rsidRPr="002E6550">
              <w:rPr>
                <w:sz w:val="20"/>
              </w:rPr>
              <w:t>ТЗ</w:t>
            </w:r>
          </w:p>
        </w:tc>
      </w:tr>
      <w:tr w:rsidR="00225B3B" w:rsidRPr="002E6550" w:rsidTr="00D52F52">
        <w:tc>
          <w:tcPr>
            <w:tcW w:w="1239" w:type="dxa"/>
            <w:tcBorders>
              <w:top w:val="single" w:sz="4" w:space="0" w:color="000000"/>
              <w:left w:val="single" w:sz="4" w:space="0" w:color="000000"/>
              <w:bottom w:val="single" w:sz="4" w:space="0" w:color="000000"/>
            </w:tcBorders>
            <w:vAlign w:val="center"/>
          </w:tcPr>
          <w:p w:rsidR="00225B3B" w:rsidRPr="002E6550" w:rsidRDefault="00225B3B" w:rsidP="00D52F52">
            <w:pPr>
              <w:spacing w:before="0" w:after="0" w:line="360" w:lineRule="auto"/>
              <w:jc w:val="both"/>
              <w:rPr>
                <w:sz w:val="20"/>
              </w:rPr>
            </w:pPr>
            <w:r w:rsidRPr="002E6550">
              <w:rPr>
                <w:sz w:val="20"/>
              </w:rPr>
              <w:t>3. Технический проект</w:t>
            </w:r>
          </w:p>
        </w:tc>
        <w:tc>
          <w:tcPr>
            <w:tcW w:w="2589" w:type="dxa"/>
            <w:tcBorders>
              <w:top w:val="single" w:sz="4" w:space="0" w:color="000000"/>
              <w:left w:val="single" w:sz="4" w:space="0" w:color="000000"/>
              <w:bottom w:val="single" w:sz="4" w:space="0" w:color="000000"/>
            </w:tcBorders>
          </w:tcPr>
          <w:p w:rsidR="00225B3B" w:rsidRPr="002E6550" w:rsidRDefault="00225B3B" w:rsidP="00D52F52">
            <w:pPr>
              <w:spacing w:before="0" w:after="0" w:line="360" w:lineRule="auto"/>
              <w:jc w:val="both"/>
              <w:rPr>
                <w:sz w:val="20"/>
              </w:rPr>
            </w:pPr>
            <w:r w:rsidRPr="002E6550">
              <w:rPr>
                <w:sz w:val="20"/>
              </w:rPr>
              <w:t>3.1. Разработка проектных решений по системе</w:t>
            </w:r>
          </w:p>
          <w:p w:rsidR="00225B3B" w:rsidRPr="002E6550" w:rsidRDefault="00225B3B" w:rsidP="00D52F52">
            <w:pPr>
              <w:spacing w:before="0" w:after="0" w:line="360" w:lineRule="auto"/>
              <w:jc w:val="both"/>
              <w:rPr>
                <w:sz w:val="20"/>
              </w:rPr>
            </w:pPr>
            <w:r w:rsidRPr="002E6550">
              <w:rPr>
                <w:sz w:val="20"/>
              </w:rPr>
              <w:t>3.2. Разработка документации на систему</w:t>
            </w:r>
          </w:p>
        </w:tc>
        <w:tc>
          <w:tcPr>
            <w:tcW w:w="2268" w:type="dxa"/>
            <w:tcBorders>
              <w:top w:val="single" w:sz="4" w:space="0" w:color="000000"/>
              <w:left w:val="single" w:sz="4" w:space="0" w:color="000000"/>
              <w:bottom w:val="single" w:sz="4" w:space="0" w:color="000000"/>
            </w:tcBorders>
            <w:vAlign w:val="center"/>
          </w:tcPr>
          <w:p w:rsidR="00225B3B" w:rsidRPr="002E6550" w:rsidRDefault="00225B3B" w:rsidP="00D52F52">
            <w:pPr>
              <w:spacing w:before="0" w:after="0" w:line="360" w:lineRule="auto"/>
              <w:jc w:val="both"/>
              <w:rPr>
                <w:sz w:val="20"/>
              </w:rPr>
            </w:pPr>
            <w:r w:rsidRPr="002E6550">
              <w:rPr>
                <w:sz w:val="20"/>
              </w:rPr>
              <w:t>Разработка проектных решений по реализации системы</w:t>
            </w:r>
          </w:p>
        </w:tc>
        <w:tc>
          <w:tcPr>
            <w:tcW w:w="1417" w:type="dxa"/>
            <w:tcBorders>
              <w:top w:val="single" w:sz="4" w:space="0" w:color="000000"/>
              <w:left w:val="single" w:sz="4" w:space="0" w:color="000000"/>
              <w:bottom w:val="single" w:sz="4" w:space="0" w:color="000000"/>
            </w:tcBorders>
          </w:tcPr>
          <w:p w:rsidR="00225B3B" w:rsidRPr="002E6550" w:rsidRDefault="00225B3B" w:rsidP="00D52F52">
            <w:pPr>
              <w:spacing w:before="0" w:after="0" w:line="360" w:lineRule="auto"/>
              <w:jc w:val="both"/>
              <w:rPr>
                <w:sz w:val="20"/>
              </w:rPr>
            </w:pPr>
            <w:r w:rsidRPr="002E6550">
              <w:rPr>
                <w:sz w:val="20"/>
              </w:rPr>
              <w:t>27.11.2009 –21.12..2009</w:t>
            </w:r>
          </w:p>
        </w:tc>
        <w:tc>
          <w:tcPr>
            <w:tcW w:w="1701" w:type="dxa"/>
            <w:tcBorders>
              <w:top w:val="single" w:sz="4" w:space="0" w:color="000000"/>
              <w:left w:val="single" w:sz="4" w:space="0" w:color="000000"/>
              <w:bottom w:val="single" w:sz="4" w:space="0" w:color="000000"/>
              <w:right w:val="single" w:sz="4" w:space="0" w:color="000000"/>
            </w:tcBorders>
          </w:tcPr>
          <w:p w:rsidR="00225B3B" w:rsidRPr="002E6550" w:rsidRDefault="00225B3B" w:rsidP="00D52F52">
            <w:pPr>
              <w:spacing w:before="0" w:after="0" w:line="360" w:lineRule="auto"/>
              <w:jc w:val="both"/>
              <w:rPr>
                <w:sz w:val="20"/>
              </w:rPr>
            </w:pPr>
            <w:r w:rsidRPr="002E6550">
              <w:rPr>
                <w:sz w:val="20"/>
              </w:rPr>
              <w:t>Комплект документации Технического проекта в соответствии с ГОСТом</w:t>
            </w:r>
          </w:p>
        </w:tc>
      </w:tr>
      <w:tr w:rsidR="00225B3B" w:rsidRPr="002E6550" w:rsidTr="00D52F52">
        <w:tc>
          <w:tcPr>
            <w:tcW w:w="1239" w:type="dxa"/>
            <w:tcBorders>
              <w:top w:val="single" w:sz="4" w:space="0" w:color="000000"/>
              <w:left w:val="single" w:sz="4" w:space="0" w:color="000000"/>
              <w:bottom w:val="single" w:sz="4" w:space="0" w:color="000000"/>
            </w:tcBorders>
            <w:vAlign w:val="center"/>
          </w:tcPr>
          <w:p w:rsidR="00225B3B" w:rsidRPr="002E6550" w:rsidRDefault="00225B3B" w:rsidP="00D52F52">
            <w:pPr>
              <w:spacing w:before="0" w:after="0" w:line="360" w:lineRule="auto"/>
              <w:jc w:val="both"/>
              <w:rPr>
                <w:sz w:val="20"/>
              </w:rPr>
            </w:pPr>
            <w:r w:rsidRPr="002E6550">
              <w:rPr>
                <w:sz w:val="20"/>
              </w:rPr>
              <w:t>5. Рабочий проект</w:t>
            </w:r>
          </w:p>
        </w:tc>
        <w:tc>
          <w:tcPr>
            <w:tcW w:w="2589" w:type="dxa"/>
            <w:tcBorders>
              <w:top w:val="single" w:sz="4" w:space="0" w:color="000000"/>
              <w:left w:val="single" w:sz="4" w:space="0" w:color="000000"/>
              <w:bottom w:val="single" w:sz="4" w:space="0" w:color="000000"/>
            </w:tcBorders>
          </w:tcPr>
          <w:p w:rsidR="00225B3B" w:rsidRPr="002E6550" w:rsidRDefault="00225B3B" w:rsidP="00D52F52">
            <w:pPr>
              <w:spacing w:before="0" w:after="0" w:line="360" w:lineRule="auto"/>
              <w:jc w:val="both"/>
              <w:rPr>
                <w:sz w:val="20"/>
              </w:rPr>
            </w:pPr>
            <w:r w:rsidRPr="002E6550">
              <w:rPr>
                <w:sz w:val="20"/>
              </w:rPr>
              <w:t>5.1. Разработка рабочей документации на систему</w:t>
            </w:r>
          </w:p>
          <w:p w:rsidR="00225B3B" w:rsidRPr="002E6550" w:rsidRDefault="00225B3B" w:rsidP="00D52F52">
            <w:pPr>
              <w:spacing w:before="0" w:after="0" w:line="360" w:lineRule="auto"/>
              <w:jc w:val="both"/>
              <w:rPr>
                <w:sz w:val="20"/>
              </w:rPr>
            </w:pPr>
            <w:r w:rsidRPr="002E6550">
              <w:rPr>
                <w:sz w:val="20"/>
              </w:rPr>
              <w:t>5.2. Разработка и адаптация программ</w:t>
            </w:r>
          </w:p>
          <w:p w:rsidR="00225B3B" w:rsidRPr="002E6550" w:rsidRDefault="00225B3B" w:rsidP="00D52F52">
            <w:pPr>
              <w:spacing w:before="0" w:after="0" w:line="360" w:lineRule="auto"/>
              <w:jc w:val="both"/>
              <w:rPr>
                <w:sz w:val="20"/>
              </w:rPr>
            </w:pPr>
            <w:r w:rsidRPr="002E6550">
              <w:rPr>
                <w:sz w:val="20"/>
              </w:rPr>
              <w:t>5.3. Ввод системы в действие</w:t>
            </w:r>
          </w:p>
        </w:tc>
        <w:tc>
          <w:tcPr>
            <w:tcW w:w="2268" w:type="dxa"/>
            <w:tcBorders>
              <w:top w:val="single" w:sz="4" w:space="0" w:color="000000"/>
              <w:left w:val="single" w:sz="4" w:space="0" w:color="000000"/>
              <w:bottom w:val="single" w:sz="4" w:space="0" w:color="000000"/>
            </w:tcBorders>
            <w:vAlign w:val="center"/>
          </w:tcPr>
          <w:p w:rsidR="00225B3B" w:rsidRPr="002E6550" w:rsidRDefault="00225B3B" w:rsidP="00D52F52">
            <w:pPr>
              <w:spacing w:before="0" w:after="0" w:line="360" w:lineRule="auto"/>
              <w:jc w:val="both"/>
              <w:rPr>
                <w:sz w:val="20"/>
              </w:rPr>
            </w:pPr>
            <w:r w:rsidRPr="002E6550">
              <w:rPr>
                <w:sz w:val="20"/>
              </w:rPr>
              <w:t>Разработка программного обеспечения и документации системы, проведение испытаний и ввод системы в постоянную эксплуатацию</w:t>
            </w:r>
          </w:p>
        </w:tc>
        <w:tc>
          <w:tcPr>
            <w:tcW w:w="1417" w:type="dxa"/>
            <w:tcBorders>
              <w:top w:val="single" w:sz="4" w:space="0" w:color="000000"/>
              <w:left w:val="single" w:sz="4" w:space="0" w:color="000000"/>
              <w:bottom w:val="single" w:sz="4" w:space="0" w:color="000000"/>
            </w:tcBorders>
          </w:tcPr>
          <w:p w:rsidR="00225B3B" w:rsidRPr="002E6550" w:rsidRDefault="00225B3B" w:rsidP="00D52F52">
            <w:pPr>
              <w:spacing w:before="0" w:after="0" w:line="360" w:lineRule="auto"/>
              <w:jc w:val="both"/>
              <w:rPr>
                <w:sz w:val="20"/>
              </w:rPr>
            </w:pPr>
            <w:r w:rsidRPr="002E6550">
              <w:rPr>
                <w:sz w:val="20"/>
              </w:rPr>
              <w:t>08.01.2010 – 15.02.2010</w:t>
            </w:r>
          </w:p>
        </w:tc>
        <w:tc>
          <w:tcPr>
            <w:tcW w:w="1701" w:type="dxa"/>
            <w:tcBorders>
              <w:top w:val="single" w:sz="4" w:space="0" w:color="000000"/>
              <w:left w:val="single" w:sz="4" w:space="0" w:color="000000"/>
              <w:bottom w:val="single" w:sz="4" w:space="0" w:color="000000"/>
              <w:right w:val="single" w:sz="4" w:space="0" w:color="000000"/>
            </w:tcBorders>
          </w:tcPr>
          <w:p w:rsidR="00225B3B" w:rsidRPr="002E6550" w:rsidRDefault="00225B3B" w:rsidP="00D52F52">
            <w:pPr>
              <w:spacing w:before="0" w:after="0" w:line="360" w:lineRule="auto"/>
              <w:jc w:val="both"/>
              <w:rPr>
                <w:sz w:val="20"/>
              </w:rPr>
            </w:pPr>
            <w:r w:rsidRPr="002E6550">
              <w:rPr>
                <w:sz w:val="20"/>
              </w:rPr>
              <w:t>Комплект рабочей документации в соответствии с ГОСТ, акт о приемке системы в постоянную эксплуатацию</w:t>
            </w:r>
          </w:p>
        </w:tc>
      </w:tr>
    </w:tbl>
    <w:p w:rsidR="00D52F52" w:rsidRDefault="00D52F52" w:rsidP="00812C08">
      <w:pPr>
        <w:pStyle w:val="a9"/>
        <w:ind w:firstLine="709"/>
        <w:rPr>
          <w:sz w:val="28"/>
          <w:szCs w:val="28"/>
          <w:lang w:val="en-US"/>
        </w:rPr>
      </w:pPr>
    </w:p>
    <w:p w:rsidR="000835DD" w:rsidRPr="002E6550" w:rsidRDefault="000835DD" w:rsidP="00812C08">
      <w:pPr>
        <w:pStyle w:val="a9"/>
        <w:ind w:firstLine="709"/>
        <w:rPr>
          <w:sz w:val="28"/>
          <w:szCs w:val="28"/>
        </w:rPr>
      </w:pPr>
      <w:r w:rsidRPr="002E6550">
        <w:rPr>
          <w:sz w:val="28"/>
          <w:szCs w:val="28"/>
        </w:rPr>
        <w:t>Состав работ</w:t>
      </w:r>
      <w:r w:rsidR="00225B3B" w:rsidRPr="002E6550">
        <w:rPr>
          <w:sz w:val="28"/>
          <w:szCs w:val="28"/>
        </w:rPr>
        <w:t xml:space="preserve"> при проектировании ИС</w:t>
      </w:r>
      <w:r w:rsidRPr="002E6550">
        <w:rPr>
          <w:sz w:val="28"/>
          <w:szCs w:val="28"/>
        </w:rPr>
        <w:t>:</w:t>
      </w:r>
    </w:p>
    <w:p w:rsidR="008B23A9" w:rsidRPr="002E6550" w:rsidRDefault="008B23A9" w:rsidP="00812C08">
      <w:pPr>
        <w:pStyle w:val="a9"/>
        <w:numPr>
          <w:ilvl w:val="0"/>
          <w:numId w:val="24"/>
        </w:numPr>
        <w:tabs>
          <w:tab w:val="clear" w:pos="720"/>
        </w:tabs>
        <w:ind w:left="0" w:firstLine="709"/>
        <w:rPr>
          <w:sz w:val="28"/>
          <w:szCs w:val="28"/>
        </w:rPr>
      </w:pPr>
      <w:r w:rsidRPr="002E6550">
        <w:rPr>
          <w:sz w:val="28"/>
          <w:szCs w:val="28"/>
        </w:rPr>
        <w:t>Построение информационной модели</w:t>
      </w:r>
      <w:r w:rsidR="000835DD" w:rsidRPr="002E6550">
        <w:rPr>
          <w:sz w:val="28"/>
          <w:szCs w:val="28"/>
        </w:rPr>
        <w:t>;</w:t>
      </w:r>
    </w:p>
    <w:p w:rsidR="008B23A9" w:rsidRPr="002E6550" w:rsidRDefault="000835DD" w:rsidP="00812C08">
      <w:pPr>
        <w:pStyle w:val="a9"/>
        <w:numPr>
          <w:ilvl w:val="0"/>
          <w:numId w:val="24"/>
        </w:numPr>
        <w:tabs>
          <w:tab w:val="clear" w:pos="720"/>
        </w:tabs>
        <w:ind w:left="0" w:firstLine="709"/>
        <w:rPr>
          <w:sz w:val="28"/>
          <w:szCs w:val="28"/>
        </w:rPr>
      </w:pPr>
      <w:r w:rsidRPr="002E6550">
        <w:rPr>
          <w:sz w:val="28"/>
          <w:szCs w:val="28"/>
        </w:rPr>
        <w:t>Выявление проблем и недостатков в ИС цеха вентзаготовок ;</w:t>
      </w:r>
    </w:p>
    <w:p w:rsidR="008B23A9" w:rsidRPr="002E6550" w:rsidRDefault="008B23A9" w:rsidP="00812C08">
      <w:pPr>
        <w:pStyle w:val="a9"/>
        <w:numPr>
          <w:ilvl w:val="0"/>
          <w:numId w:val="24"/>
        </w:numPr>
        <w:tabs>
          <w:tab w:val="clear" w:pos="720"/>
        </w:tabs>
        <w:ind w:left="0" w:firstLine="709"/>
        <w:rPr>
          <w:sz w:val="28"/>
          <w:szCs w:val="28"/>
        </w:rPr>
      </w:pPr>
      <w:r w:rsidRPr="002E6550">
        <w:rPr>
          <w:sz w:val="28"/>
          <w:szCs w:val="28"/>
        </w:rPr>
        <w:t>Определение области, на которую будет ориентирована ИС;</w:t>
      </w:r>
    </w:p>
    <w:p w:rsidR="008B23A9" w:rsidRPr="002E6550" w:rsidRDefault="008B23A9" w:rsidP="00812C08">
      <w:pPr>
        <w:pStyle w:val="a9"/>
        <w:numPr>
          <w:ilvl w:val="0"/>
          <w:numId w:val="24"/>
        </w:numPr>
        <w:tabs>
          <w:tab w:val="clear" w:pos="720"/>
        </w:tabs>
        <w:ind w:left="0" w:firstLine="709"/>
        <w:rPr>
          <w:sz w:val="28"/>
          <w:szCs w:val="28"/>
        </w:rPr>
      </w:pPr>
      <w:r w:rsidRPr="002E6550">
        <w:rPr>
          <w:sz w:val="28"/>
          <w:szCs w:val="28"/>
        </w:rPr>
        <w:t>Создание базы данных;</w:t>
      </w:r>
    </w:p>
    <w:p w:rsidR="008B23A9" w:rsidRPr="002E6550" w:rsidRDefault="008B23A9" w:rsidP="00812C08">
      <w:pPr>
        <w:pStyle w:val="a9"/>
        <w:numPr>
          <w:ilvl w:val="0"/>
          <w:numId w:val="24"/>
        </w:numPr>
        <w:tabs>
          <w:tab w:val="clear" w:pos="720"/>
        </w:tabs>
        <w:ind w:left="0" w:firstLine="709"/>
        <w:rPr>
          <w:sz w:val="28"/>
          <w:szCs w:val="28"/>
        </w:rPr>
      </w:pPr>
      <w:r w:rsidRPr="002E6550">
        <w:rPr>
          <w:sz w:val="28"/>
          <w:szCs w:val="28"/>
        </w:rPr>
        <w:t>Определение потоков информации “откуда – куда”;</w:t>
      </w:r>
    </w:p>
    <w:p w:rsidR="008B23A9" w:rsidRPr="002E6550" w:rsidRDefault="008B23A9" w:rsidP="00812C08">
      <w:pPr>
        <w:pStyle w:val="a9"/>
        <w:numPr>
          <w:ilvl w:val="0"/>
          <w:numId w:val="24"/>
        </w:numPr>
        <w:tabs>
          <w:tab w:val="clear" w:pos="720"/>
        </w:tabs>
        <w:ind w:left="0" w:firstLine="709"/>
        <w:rPr>
          <w:sz w:val="28"/>
          <w:szCs w:val="28"/>
        </w:rPr>
      </w:pPr>
      <w:r w:rsidRPr="002E6550">
        <w:rPr>
          <w:sz w:val="28"/>
          <w:szCs w:val="28"/>
        </w:rPr>
        <w:t>Построение информационной модели цеха вентзаготовок «TO – BE»;</w:t>
      </w:r>
    </w:p>
    <w:p w:rsidR="008B23A9" w:rsidRPr="002E6550" w:rsidRDefault="008B23A9" w:rsidP="00812C08">
      <w:pPr>
        <w:pStyle w:val="a9"/>
        <w:numPr>
          <w:ilvl w:val="0"/>
          <w:numId w:val="24"/>
        </w:numPr>
        <w:tabs>
          <w:tab w:val="clear" w:pos="720"/>
        </w:tabs>
        <w:ind w:left="0" w:firstLine="709"/>
        <w:rPr>
          <w:sz w:val="28"/>
          <w:szCs w:val="28"/>
        </w:rPr>
      </w:pPr>
      <w:r w:rsidRPr="002E6550">
        <w:rPr>
          <w:sz w:val="28"/>
          <w:szCs w:val="28"/>
        </w:rPr>
        <w:t>Прогонка ИС;</w:t>
      </w:r>
    </w:p>
    <w:p w:rsidR="000A6ED6" w:rsidRPr="002E6550" w:rsidRDefault="008B23A9" w:rsidP="00812C08">
      <w:pPr>
        <w:pStyle w:val="a9"/>
        <w:numPr>
          <w:ilvl w:val="0"/>
          <w:numId w:val="24"/>
        </w:numPr>
        <w:tabs>
          <w:tab w:val="clear" w:pos="720"/>
        </w:tabs>
        <w:ind w:left="0" w:firstLine="709"/>
        <w:rPr>
          <w:sz w:val="28"/>
          <w:szCs w:val="28"/>
        </w:rPr>
      </w:pPr>
      <w:r w:rsidRPr="002E6550">
        <w:rPr>
          <w:sz w:val="28"/>
          <w:szCs w:val="28"/>
        </w:rPr>
        <w:t>Сдача ИС в эксплуатацию.</w:t>
      </w:r>
      <w:bookmarkStart w:id="89" w:name="_Ref252253997"/>
    </w:p>
    <w:p w:rsidR="000A6ED6" w:rsidRPr="002E6550" w:rsidRDefault="000A6ED6" w:rsidP="00812C08">
      <w:pPr>
        <w:pStyle w:val="a9"/>
        <w:ind w:firstLine="709"/>
        <w:rPr>
          <w:rStyle w:val="aff4"/>
          <w:i w:val="0"/>
          <w:iCs w:val="0"/>
          <w:sz w:val="28"/>
          <w:szCs w:val="28"/>
        </w:rPr>
      </w:pPr>
    </w:p>
    <w:p w:rsidR="00C0380D" w:rsidRPr="00D52F52" w:rsidRDefault="000835DD" w:rsidP="00812C08">
      <w:pPr>
        <w:pStyle w:val="30"/>
        <w:spacing w:before="0" w:after="0"/>
        <w:ind w:firstLine="709"/>
        <w:rPr>
          <w:rFonts w:ascii="Times New Roman" w:hAnsi="Times New Roman" w:cs="Times New Roman"/>
          <w:iCs/>
          <w:sz w:val="28"/>
          <w:szCs w:val="28"/>
        </w:rPr>
      </w:pPr>
      <w:r w:rsidRPr="00D52F52">
        <w:rPr>
          <w:rStyle w:val="aff4"/>
          <w:rFonts w:ascii="Times New Roman" w:hAnsi="Times New Roman"/>
          <w:i w:val="0"/>
          <w:sz w:val="28"/>
          <w:szCs w:val="28"/>
        </w:rPr>
        <w:t>2</w:t>
      </w:r>
      <w:r w:rsidR="00803122" w:rsidRPr="00D52F52">
        <w:rPr>
          <w:rStyle w:val="aff4"/>
          <w:rFonts w:ascii="Times New Roman" w:hAnsi="Times New Roman"/>
          <w:i w:val="0"/>
          <w:sz w:val="28"/>
          <w:szCs w:val="28"/>
        </w:rPr>
        <w:t>.5</w:t>
      </w:r>
      <w:r w:rsidR="00B10056" w:rsidRPr="00D52F52">
        <w:rPr>
          <w:rStyle w:val="aff4"/>
          <w:rFonts w:ascii="Times New Roman" w:hAnsi="Times New Roman"/>
          <w:i w:val="0"/>
          <w:sz w:val="28"/>
          <w:szCs w:val="28"/>
        </w:rPr>
        <w:t xml:space="preserve"> Информационная модель</w:t>
      </w:r>
      <w:bookmarkEnd w:id="89"/>
    </w:p>
    <w:p w:rsidR="00D52F52" w:rsidRDefault="00D52F52" w:rsidP="00D52F52">
      <w:pPr>
        <w:pStyle w:val="11"/>
      </w:pPr>
    </w:p>
    <w:p w:rsidR="00583B58" w:rsidRDefault="00583B58" w:rsidP="00D52F52">
      <w:pPr>
        <w:pStyle w:val="11"/>
      </w:pPr>
      <w:r w:rsidRPr="002E6550">
        <w:t>Информационная модель, показанная на рис 2.1, отражает собой общую модель цеха, которая непосредственно связана с производственным процессом и отражает положение дел на сегодняшний день, т. е. модель “AS – IS”.</w:t>
      </w:r>
    </w:p>
    <w:p w:rsidR="00D52F52" w:rsidRPr="00D52F52" w:rsidRDefault="00D52F52" w:rsidP="00D52F52">
      <w:pPr>
        <w:pStyle w:val="11"/>
      </w:pPr>
    </w:p>
    <w:p w:rsidR="00C0380D" w:rsidRPr="002E6550" w:rsidRDefault="00EC027B" w:rsidP="00D52F52">
      <w:pPr>
        <w:pStyle w:val="11"/>
        <w:rPr>
          <w:lang w:val="ru-RU"/>
        </w:rPr>
      </w:pPr>
      <w:r>
        <w:pict>
          <v:shape id="_x0000_i1032" type="#_x0000_t75" style="width:325.5pt;height:160.5pt">
            <v:imagedata r:id="rId20" o:title=""/>
          </v:shape>
        </w:pict>
      </w:r>
    </w:p>
    <w:p w:rsidR="00C0380D" w:rsidRDefault="00583B58" w:rsidP="00D52F52">
      <w:pPr>
        <w:pStyle w:val="11"/>
      </w:pPr>
      <w:r w:rsidRPr="002E6550">
        <w:t>Рисунок 2.1</w:t>
      </w:r>
      <w:r w:rsidR="00AC129A" w:rsidRPr="002E6550">
        <w:t xml:space="preserve"> – Контекстная диаграмма</w:t>
      </w:r>
      <w:r w:rsidR="007C423D" w:rsidRPr="002E6550">
        <w:t xml:space="preserve"> информационной модели цеха вен заготовок</w:t>
      </w:r>
    </w:p>
    <w:p w:rsidR="00D52F52" w:rsidRPr="00D52F52" w:rsidRDefault="00D52F52" w:rsidP="00D52F52">
      <w:pPr>
        <w:pStyle w:val="11"/>
      </w:pPr>
    </w:p>
    <w:p w:rsidR="00583B58" w:rsidRPr="002E6550" w:rsidRDefault="00583B58" w:rsidP="00D52F52">
      <w:pPr>
        <w:pStyle w:val="11"/>
      </w:pPr>
      <w:r w:rsidRPr="002E6550">
        <w:t>Стрелками указаны основные информационные потоки:</w:t>
      </w:r>
    </w:p>
    <w:p w:rsidR="00583B58" w:rsidRPr="002E6550" w:rsidRDefault="00583B58" w:rsidP="00D52F52">
      <w:pPr>
        <w:pStyle w:val="11"/>
      </w:pPr>
      <w:r w:rsidRPr="002E6550">
        <w:t>Заказы на изготовление продукции и ТМЦ – поступают от руководства СУ;</w:t>
      </w:r>
    </w:p>
    <w:p w:rsidR="00583B58" w:rsidRPr="002E6550" w:rsidRDefault="00583B58" w:rsidP="00D52F52">
      <w:pPr>
        <w:pStyle w:val="11"/>
      </w:pPr>
      <w:r w:rsidRPr="002E6550">
        <w:t>Продукцию изготавливает бригада слесарей по изготовлению узлов и систем вентиляции;</w:t>
      </w:r>
    </w:p>
    <w:p w:rsidR="00583B58" w:rsidRPr="002E6550" w:rsidRDefault="00583B58" w:rsidP="00D52F52">
      <w:pPr>
        <w:pStyle w:val="11"/>
      </w:pPr>
      <w:r w:rsidRPr="002E6550">
        <w:t>Трудовые отношения основываются на статьях и правилах Трудового кодекса РФ (Трудовой договор);</w:t>
      </w:r>
    </w:p>
    <w:p w:rsidR="00583B58" w:rsidRPr="002E6550" w:rsidRDefault="00583B58" w:rsidP="00D52F52">
      <w:pPr>
        <w:pStyle w:val="11"/>
      </w:pPr>
      <w:r w:rsidRPr="002E6550">
        <w:t>Изделия изготавливаются согласно строительным правилам и нормам (СНиПы);</w:t>
      </w:r>
    </w:p>
    <w:p w:rsidR="00583B58" w:rsidRPr="002E6550" w:rsidRDefault="00583B58" w:rsidP="00D52F52">
      <w:pPr>
        <w:pStyle w:val="11"/>
      </w:pPr>
      <w:r w:rsidRPr="002E6550">
        <w:t>Сметы на изготовление деталей, начисление заработной платы осуществляет Бухгалтерия;</w:t>
      </w:r>
    </w:p>
    <w:p w:rsidR="00583B58" w:rsidRPr="002E6550" w:rsidRDefault="00583B58" w:rsidP="00D52F52">
      <w:pPr>
        <w:pStyle w:val="11"/>
      </w:pPr>
      <w:r w:rsidRPr="002E6550">
        <w:t>Готовая продукция сортируется в системы (партии) и отправляется на объекты монтажа;</w:t>
      </w:r>
    </w:p>
    <w:p w:rsidR="00B10056" w:rsidRPr="002E6550" w:rsidRDefault="00583B58" w:rsidP="00D52F52">
      <w:pPr>
        <w:pStyle w:val="11"/>
      </w:pPr>
      <w:r w:rsidRPr="002E6550">
        <w:t>Отчетная документация (наряды) отправляются в отделы ПЭО, ПТО.</w:t>
      </w:r>
    </w:p>
    <w:p w:rsidR="00583B58" w:rsidRDefault="00583B58" w:rsidP="00812C08">
      <w:pPr>
        <w:pStyle w:val="9"/>
        <w:spacing w:before="0" w:after="0"/>
        <w:ind w:firstLine="709"/>
        <w:rPr>
          <w:rFonts w:ascii="Times New Roman" w:hAnsi="Times New Roman" w:cs="Times New Roman"/>
          <w:sz w:val="28"/>
          <w:szCs w:val="28"/>
          <w:lang w:val="en-US"/>
        </w:rPr>
      </w:pPr>
      <w:bookmarkStart w:id="90" w:name="_Toc251304271"/>
      <w:r w:rsidRPr="002E6550">
        <w:rPr>
          <w:rFonts w:ascii="Times New Roman" w:hAnsi="Times New Roman" w:cs="Times New Roman"/>
          <w:sz w:val="28"/>
          <w:szCs w:val="28"/>
        </w:rPr>
        <w:t>Потоки информации и их</w:t>
      </w:r>
      <w:r w:rsidR="00CC303E" w:rsidRPr="002E6550">
        <w:rPr>
          <w:rFonts w:ascii="Times New Roman" w:hAnsi="Times New Roman" w:cs="Times New Roman"/>
          <w:sz w:val="28"/>
          <w:szCs w:val="28"/>
        </w:rPr>
        <w:t xml:space="preserve"> обработка показаны на рисунке 2.2</w:t>
      </w:r>
      <w:r w:rsidRPr="002E6550">
        <w:rPr>
          <w:rFonts w:ascii="Times New Roman" w:hAnsi="Times New Roman" w:cs="Times New Roman"/>
          <w:sz w:val="28"/>
          <w:szCs w:val="28"/>
        </w:rPr>
        <w:t>.</w:t>
      </w:r>
      <w:bookmarkEnd w:id="90"/>
    </w:p>
    <w:p w:rsidR="00D52F52" w:rsidRDefault="00D52F52" w:rsidP="00812C08">
      <w:pPr>
        <w:spacing w:before="0" w:after="0" w:line="360" w:lineRule="auto"/>
        <w:ind w:firstLine="709"/>
        <w:jc w:val="both"/>
        <w:rPr>
          <w:sz w:val="28"/>
          <w:szCs w:val="28"/>
          <w:lang w:val="en-US"/>
        </w:rPr>
      </w:pPr>
      <w:bookmarkStart w:id="91" w:name="_Toc251304272"/>
    </w:p>
    <w:p w:rsidR="001219F8" w:rsidRPr="002E6550" w:rsidRDefault="00EC027B" w:rsidP="00812C08">
      <w:pPr>
        <w:spacing w:before="0" w:after="0" w:line="360" w:lineRule="auto"/>
        <w:ind w:firstLine="709"/>
        <w:jc w:val="both"/>
        <w:rPr>
          <w:sz w:val="28"/>
          <w:szCs w:val="28"/>
        </w:rPr>
      </w:pPr>
      <w:r>
        <w:rPr>
          <w:sz w:val="28"/>
          <w:szCs w:val="28"/>
        </w:rPr>
        <w:pict>
          <v:shape id="_x0000_i1033" type="#_x0000_t75" style="width:289.5pt;height:142.5pt">
            <v:imagedata r:id="rId21" o:title=""/>
          </v:shape>
        </w:pict>
      </w:r>
    </w:p>
    <w:p w:rsidR="008270D8" w:rsidRPr="002E6550" w:rsidRDefault="008270D8" w:rsidP="00812C08">
      <w:pPr>
        <w:pStyle w:val="8"/>
        <w:spacing w:before="0" w:after="0"/>
        <w:ind w:firstLine="709"/>
        <w:rPr>
          <w:i w:val="0"/>
          <w:sz w:val="28"/>
          <w:szCs w:val="28"/>
        </w:rPr>
      </w:pPr>
      <w:r w:rsidRPr="002E6550">
        <w:rPr>
          <w:i w:val="0"/>
          <w:sz w:val="28"/>
          <w:szCs w:val="28"/>
        </w:rPr>
        <w:t>Рисунок 2.2</w:t>
      </w:r>
      <w:r w:rsidR="007C423D" w:rsidRPr="002E6550">
        <w:rPr>
          <w:i w:val="0"/>
          <w:sz w:val="28"/>
          <w:szCs w:val="28"/>
        </w:rPr>
        <w:t xml:space="preserve"> – Контекстная диаграмма п</w:t>
      </w:r>
      <w:r w:rsidR="00583B58" w:rsidRPr="002E6550">
        <w:rPr>
          <w:i w:val="0"/>
          <w:sz w:val="28"/>
          <w:szCs w:val="28"/>
        </w:rPr>
        <w:t>отоки информации</w:t>
      </w:r>
      <w:bookmarkEnd w:id="91"/>
    </w:p>
    <w:p w:rsidR="00D17C17" w:rsidRPr="002E6550" w:rsidRDefault="00D17C17" w:rsidP="00812C08">
      <w:pPr>
        <w:spacing w:before="0" w:after="0" w:line="360" w:lineRule="auto"/>
        <w:ind w:firstLine="709"/>
        <w:jc w:val="both"/>
        <w:rPr>
          <w:sz w:val="28"/>
          <w:szCs w:val="28"/>
        </w:rPr>
      </w:pPr>
    </w:p>
    <w:p w:rsidR="00583B58" w:rsidRPr="002E6550" w:rsidRDefault="00583B58" w:rsidP="00812C08">
      <w:pPr>
        <w:spacing w:before="0" w:after="0" w:line="360" w:lineRule="auto"/>
        <w:ind w:firstLine="709"/>
        <w:jc w:val="both"/>
        <w:rPr>
          <w:sz w:val="28"/>
          <w:szCs w:val="28"/>
        </w:rPr>
      </w:pPr>
      <w:r w:rsidRPr="002E6550">
        <w:rPr>
          <w:sz w:val="28"/>
          <w:szCs w:val="28"/>
        </w:rPr>
        <w:t>Вся поступающая информация после её обработки преобразуется в работу и в д</w:t>
      </w:r>
      <w:r w:rsidR="00E17A45" w:rsidRPr="002E6550">
        <w:rPr>
          <w:sz w:val="28"/>
          <w:szCs w:val="28"/>
        </w:rPr>
        <w:t xml:space="preserve">альнейшем в готовую продукцию. </w:t>
      </w:r>
      <w:r w:rsidR="008270D8" w:rsidRPr="002E6550">
        <w:rPr>
          <w:sz w:val="28"/>
          <w:szCs w:val="28"/>
        </w:rPr>
        <w:t>На рисунке 2.2</w:t>
      </w:r>
      <w:r w:rsidRPr="002E6550">
        <w:rPr>
          <w:sz w:val="28"/>
          <w:szCs w:val="28"/>
        </w:rPr>
        <w:t xml:space="preserve"> показано положение дел, как оно есть на сегодняшний день.</w:t>
      </w:r>
    </w:p>
    <w:p w:rsidR="00583B58" w:rsidRPr="002E6550" w:rsidRDefault="00583B58" w:rsidP="00812C08">
      <w:pPr>
        <w:pStyle w:val="9"/>
        <w:spacing w:before="0" w:after="0"/>
        <w:ind w:firstLine="709"/>
        <w:rPr>
          <w:rFonts w:ascii="Times New Roman" w:hAnsi="Times New Roman" w:cs="Times New Roman"/>
          <w:sz w:val="28"/>
          <w:szCs w:val="28"/>
        </w:rPr>
      </w:pPr>
      <w:bookmarkStart w:id="92" w:name="_Toc251304273"/>
      <w:r w:rsidRPr="002E6550">
        <w:rPr>
          <w:rFonts w:ascii="Times New Roman" w:hAnsi="Times New Roman" w:cs="Times New Roman"/>
          <w:sz w:val="28"/>
          <w:szCs w:val="28"/>
        </w:rPr>
        <w:t>Алгоритм поступления, обработки и выдачи информации:</w:t>
      </w:r>
      <w:bookmarkEnd w:id="92"/>
    </w:p>
    <w:p w:rsidR="00583B58" w:rsidRPr="002E6550" w:rsidRDefault="00583B58" w:rsidP="00812C08">
      <w:pPr>
        <w:pStyle w:val="8"/>
        <w:spacing w:before="0" w:after="0"/>
        <w:ind w:firstLine="709"/>
        <w:rPr>
          <w:i w:val="0"/>
          <w:sz w:val="28"/>
          <w:szCs w:val="28"/>
        </w:rPr>
      </w:pPr>
      <w:bookmarkStart w:id="93" w:name="_Toc251304274"/>
      <w:r w:rsidRPr="002E6550">
        <w:rPr>
          <w:b/>
          <w:i w:val="0"/>
          <w:sz w:val="28"/>
          <w:szCs w:val="28"/>
        </w:rPr>
        <w:t>Поступление</w:t>
      </w:r>
      <w:bookmarkEnd w:id="93"/>
    </w:p>
    <w:p w:rsidR="00583B58" w:rsidRPr="002E6550" w:rsidRDefault="00583B58" w:rsidP="00812C08">
      <w:pPr>
        <w:pStyle w:val="2"/>
        <w:numPr>
          <w:ilvl w:val="0"/>
          <w:numId w:val="14"/>
        </w:numPr>
        <w:tabs>
          <w:tab w:val="clear" w:pos="795"/>
        </w:tabs>
        <w:ind w:left="0" w:firstLine="709"/>
        <w:rPr>
          <w:sz w:val="28"/>
          <w:szCs w:val="28"/>
        </w:rPr>
      </w:pPr>
      <w:r w:rsidRPr="002E6550">
        <w:rPr>
          <w:sz w:val="28"/>
          <w:szCs w:val="28"/>
        </w:rPr>
        <w:t>Начальник участка</w:t>
      </w:r>
      <w:r w:rsidR="00B17518" w:rsidRPr="002E6550">
        <w:rPr>
          <w:sz w:val="28"/>
          <w:szCs w:val="28"/>
        </w:rPr>
        <w:t xml:space="preserve"> монтажа вентиляции</w:t>
      </w:r>
      <w:r w:rsidRPr="002E6550">
        <w:rPr>
          <w:sz w:val="28"/>
          <w:szCs w:val="28"/>
        </w:rPr>
        <w:t xml:space="preserve"> ежемесячно выдает план выполнения продукции на месяц, который выражается в объеме через квадратные метры;</w:t>
      </w:r>
    </w:p>
    <w:p w:rsidR="00583B58" w:rsidRPr="002E6550" w:rsidRDefault="00583B58" w:rsidP="00812C08">
      <w:pPr>
        <w:pStyle w:val="2"/>
        <w:numPr>
          <w:ilvl w:val="0"/>
          <w:numId w:val="14"/>
        </w:numPr>
        <w:tabs>
          <w:tab w:val="clear" w:pos="795"/>
        </w:tabs>
        <w:ind w:left="0" w:firstLine="709"/>
        <w:rPr>
          <w:sz w:val="28"/>
          <w:szCs w:val="28"/>
        </w:rPr>
      </w:pPr>
      <w:r w:rsidRPr="002E6550">
        <w:rPr>
          <w:sz w:val="28"/>
          <w:szCs w:val="28"/>
        </w:rPr>
        <w:t xml:space="preserve">Начальник участка в начале каждого месяца завозит листовой металл (ТМЦ) разной толщины. Стандартные размеры листа любой толщины длина – </w:t>
      </w:r>
      <w:smartTag w:uri="urn:schemas-microsoft-com:office:smarttags" w:element="metricconverter">
        <w:smartTagPr>
          <w:attr w:name="ProductID" w:val="2500 мм"/>
        </w:smartTagPr>
        <w:r w:rsidRPr="002E6550">
          <w:rPr>
            <w:sz w:val="28"/>
            <w:szCs w:val="28"/>
          </w:rPr>
          <w:t>2500 мм</w:t>
        </w:r>
      </w:smartTag>
      <w:r w:rsidRPr="002E6550">
        <w:rPr>
          <w:sz w:val="28"/>
          <w:szCs w:val="28"/>
        </w:rPr>
        <w:t xml:space="preserve">, ширина – </w:t>
      </w:r>
      <w:smartTag w:uri="urn:schemas-microsoft-com:office:smarttags" w:element="metricconverter">
        <w:smartTagPr>
          <w:attr w:name="ProductID" w:val="1250 мм"/>
        </w:smartTagPr>
        <w:r w:rsidRPr="002E6550">
          <w:rPr>
            <w:sz w:val="28"/>
            <w:szCs w:val="28"/>
          </w:rPr>
          <w:t>1250 мм</w:t>
        </w:r>
      </w:smartTag>
      <w:r w:rsidRPr="002E6550">
        <w:rPr>
          <w:sz w:val="28"/>
          <w:szCs w:val="28"/>
        </w:rPr>
        <w:t>. Из листов изготавливаются узлы и детали СВ и КВ. Чем больше по размерам деталь, тем толще берется лист для её изготовления;</w:t>
      </w:r>
    </w:p>
    <w:p w:rsidR="001B2F58" w:rsidRPr="002E6550" w:rsidRDefault="00583B58" w:rsidP="00812C08">
      <w:pPr>
        <w:pStyle w:val="2"/>
        <w:numPr>
          <w:ilvl w:val="0"/>
          <w:numId w:val="14"/>
        </w:numPr>
        <w:tabs>
          <w:tab w:val="clear" w:pos="795"/>
        </w:tabs>
        <w:ind w:left="0" w:firstLine="709"/>
        <w:rPr>
          <w:sz w:val="28"/>
          <w:szCs w:val="28"/>
        </w:rPr>
      </w:pPr>
      <w:r w:rsidRPr="002E6550">
        <w:rPr>
          <w:sz w:val="28"/>
          <w:szCs w:val="28"/>
        </w:rPr>
        <w:t>Мастера по монтажу СВ и КВ, каждый из которых ведет свой объект монтажа ежедневно утром выдают заказ на изготовления партий СВ и КВ. Каждая партия состоит из деталей и узлов СВ и КВ и имеет свое название. П – приточка, В – вытяжка, ВЕ – вытяжка естественная. В свою очередь в состав монтажа любой партии входит, прежде всего, вентилятор определенной мощности (согласно СНиПам), калорифер (в зимнее время по нему проходит горячая вода), кондиционер, шумоглушитель, определенного типа клапана (с электроприводом либо ручным приводом) а уже затем крепятся (монтируются) детали партии.</w:t>
      </w:r>
      <w:bookmarkStart w:id="94" w:name="_Toc251304275"/>
    </w:p>
    <w:p w:rsidR="00583B58" w:rsidRPr="002E6550" w:rsidRDefault="00583B58" w:rsidP="00812C08">
      <w:pPr>
        <w:pStyle w:val="8"/>
        <w:spacing w:before="0" w:after="0"/>
        <w:ind w:firstLine="709"/>
        <w:rPr>
          <w:i w:val="0"/>
          <w:sz w:val="28"/>
          <w:szCs w:val="28"/>
        </w:rPr>
      </w:pPr>
      <w:r w:rsidRPr="002E6550">
        <w:rPr>
          <w:b/>
          <w:i w:val="0"/>
          <w:sz w:val="28"/>
          <w:szCs w:val="28"/>
        </w:rPr>
        <w:t>Обработка</w:t>
      </w:r>
      <w:bookmarkEnd w:id="94"/>
    </w:p>
    <w:p w:rsidR="00E27E6B" w:rsidRPr="002E6550" w:rsidRDefault="00583B58" w:rsidP="00812C08">
      <w:pPr>
        <w:pStyle w:val="2"/>
        <w:numPr>
          <w:ilvl w:val="0"/>
          <w:numId w:val="31"/>
        </w:numPr>
        <w:tabs>
          <w:tab w:val="clear" w:pos="1003"/>
        </w:tabs>
        <w:ind w:left="0" w:firstLine="709"/>
        <w:rPr>
          <w:sz w:val="28"/>
          <w:szCs w:val="28"/>
        </w:rPr>
      </w:pPr>
      <w:r w:rsidRPr="002E6550">
        <w:rPr>
          <w:sz w:val="28"/>
          <w:szCs w:val="28"/>
        </w:rPr>
        <w:t>Каждый заказ это – комплект из двух бумажных документов: чертеж – который называется подмерка и комплектовочная ведомость, в которой указан объект монтажа, название партий (соответственно приточка и вытяжк</w:t>
      </w:r>
      <w:r w:rsidR="009C326D" w:rsidRPr="002E6550">
        <w:rPr>
          <w:sz w:val="28"/>
          <w:szCs w:val="28"/>
        </w:rPr>
        <w:t>а</w:t>
      </w:r>
      <w:r w:rsidR="001B2F58" w:rsidRPr="002E6550">
        <w:rPr>
          <w:rStyle w:val="afb"/>
          <w:sz w:val="28"/>
          <w:szCs w:val="28"/>
        </w:rPr>
        <w:footnoteReference w:id="1"/>
      </w:r>
      <w:r w:rsidRPr="002E6550">
        <w:rPr>
          <w:sz w:val="28"/>
          <w:szCs w:val="28"/>
        </w:rPr>
        <w:t xml:space="preserve">), описываются наименования деталей и их номера (которые должны соответствовать с номерами в подмерке), </w:t>
      </w:r>
      <w:r w:rsidR="00E27E6B" w:rsidRPr="002E6550">
        <w:rPr>
          <w:sz w:val="28"/>
          <w:szCs w:val="28"/>
        </w:rPr>
        <w:t>количество деталей, их параметры (высота, ширина</w:t>
      </w:r>
      <w:r w:rsidR="009C326D" w:rsidRPr="002E6550">
        <w:rPr>
          <w:rStyle w:val="afb"/>
          <w:sz w:val="28"/>
          <w:szCs w:val="28"/>
        </w:rPr>
        <w:footnoteReference w:id="2"/>
      </w:r>
      <w:r w:rsidR="00E27E6B" w:rsidRPr="002E6550">
        <w:rPr>
          <w:sz w:val="28"/>
          <w:szCs w:val="28"/>
        </w:rPr>
        <w:t xml:space="preserve"> и длина детали), если деталь – отвод, то дан его градус т.е. обычно это 90</w:t>
      </w:r>
      <w:r w:rsidR="00E27E6B" w:rsidRPr="002E6550">
        <w:rPr>
          <w:sz w:val="28"/>
          <w:szCs w:val="28"/>
          <w:vertAlign w:val="superscript"/>
        </w:rPr>
        <w:t>0</w:t>
      </w:r>
      <w:r w:rsidR="00E27E6B" w:rsidRPr="002E6550">
        <w:rPr>
          <w:sz w:val="28"/>
          <w:szCs w:val="28"/>
        </w:rPr>
        <w:t>;</w:t>
      </w:r>
    </w:p>
    <w:p w:rsidR="00D17C17" w:rsidRPr="002E6550" w:rsidRDefault="00583B58" w:rsidP="00812C08">
      <w:pPr>
        <w:pStyle w:val="2"/>
        <w:numPr>
          <w:ilvl w:val="0"/>
          <w:numId w:val="31"/>
        </w:numPr>
        <w:tabs>
          <w:tab w:val="clear" w:pos="1003"/>
        </w:tabs>
        <w:ind w:left="0" w:firstLine="709"/>
        <w:rPr>
          <w:sz w:val="28"/>
          <w:szCs w:val="28"/>
        </w:rPr>
      </w:pPr>
      <w:r w:rsidRPr="002E6550">
        <w:rPr>
          <w:sz w:val="28"/>
          <w:szCs w:val="28"/>
        </w:rPr>
        <w:t xml:space="preserve">Ежедневно утром бригадир, получив заказ, раскладывает подмерку и комплектовочную ведомость. Рабочие, подойдя к столу, отмечают выбранную для изготовления деталь, если им что-то не ясно как её изготовить, например переход из одной развертки в другую, то они смотрят в подмерку, в которой нарисован подробный чертеж и понумерованно указаны все </w:t>
      </w:r>
      <w:r w:rsidR="001B2F58" w:rsidRPr="002E6550">
        <w:rPr>
          <w:sz w:val="28"/>
          <w:szCs w:val="28"/>
        </w:rPr>
        <w:t>Изготавливаемые детали. Отметив деталь, рабочие приступают к ее изготовлению;</w:t>
      </w:r>
    </w:p>
    <w:p w:rsidR="00E27E6B" w:rsidRPr="002E6550" w:rsidRDefault="00583B58" w:rsidP="00812C08">
      <w:pPr>
        <w:pStyle w:val="2"/>
        <w:numPr>
          <w:ilvl w:val="0"/>
          <w:numId w:val="15"/>
        </w:numPr>
        <w:tabs>
          <w:tab w:val="clear" w:pos="1155"/>
        </w:tabs>
        <w:ind w:left="0" w:firstLine="709"/>
        <w:rPr>
          <w:sz w:val="28"/>
          <w:szCs w:val="28"/>
        </w:rPr>
      </w:pPr>
      <w:r w:rsidRPr="002E6550">
        <w:rPr>
          <w:sz w:val="28"/>
          <w:szCs w:val="28"/>
        </w:rPr>
        <w:t>После того как все детали будут помечены, а это означает, что заказ обработан, бригадир складывает оба документа в папку и так он поступает с каждым заказом;</w:t>
      </w:r>
    </w:p>
    <w:p w:rsidR="001B2F58" w:rsidRPr="002E6550" w:rsidRDefault="00583B58" w:rsidP="00812C08">
      <w:pPr>
        <w:pStyle w:val="2"/>
        <w:numPr>
          <w:ilvl w:val="0"/>
          <w:numId w:val="15"/>
        </w:numPr>
        <w:tabs>
          <w:tab w:val="clear" w:pos="1155"/>
        </w:tabs>
        <w:ind w:left="0" w:firstLine="709"/>
        <w:rPr>
          <w:sz w:val="28"/>
          <w:szCs w:val="28"/>
        </w:rPr>
      </w:pPr>
      <w:r w:rsidRPr="002E6550">
        <w:rPr>
          <w:sz w:val="28"/>
          <w:szCs w:val="28"/>
        </w:rPr>
        <w:t xml:space="preserve">Заказы бывают большими по объему (до </w:t>
      </w:r>
      <w:smartTag w:uri="urn:schemas-microsoft-com:office:smarttags" w:element="metricconverter">
        <w:smartTagPr>
          <w:attr w:name="ProductID" w:val="400 м2"/>
        </w:smartTagPr>
        <w:r w:rsidRPr="002E6550">
          <w:rPr>
            <w:sz w:val="28"/>
            <w:szCs w:val="28"/>
          </w:rPr>
          <w:t>400 м</w:t>
        </w:r>
        <w:r w:rsidRPr="002E6550">
          <w:rPr>
            <w:sz w:val="28"/>
            <w:szCs w:val="28"/>
            <w:vertAlign w:val="superscript"/>
          </w:rPr>
          <w:t>2</w:t>
        </w:r>
      </w:smartTag>
      <w:r w:rsidRPr="002E6550">
        <w:rPr>
          <w:sz w:val="28"/>
          <w:szCs w:val="28"/>
        </w:rPr>
        <w:t xml:space="preserve">), средними (до </w:t>
      </w:r>
      <w:smartTag w:uri="urn:schemas-microsoft-com:office:smarttags" w:element="metricconverter">
        <w:smartTagPr>
          <w:attr w:name="ProductID" w:val="250 м2"/>
        </w:smartTagPr>
        <w:r w:rsidRPr="002E6550">
          <w:rPr>
            <w:sz w:val="28"/>
            <w:szCs w:val="28"/>
          </w:rPr>
          <w:t>250 м</w:t>
        </w:r>
        <w:r w:rsidRPr="002E6550">
          <w:rPr>
            <w:sz w:val="28"/>
            <w:szCs w:val="28"/>
            <w:vertAlign w:val="superscript"/>
          </w:rPr>
          <w:t>2</w:t>
        </w:r>
      </w:smartTag>
      <w:r w:rsidRPr="002E6550">
        <w:rPr>
          <w:sz w:val="28"/>
          <w:szCs w:val="28"/>
        </w:rPr>
        <w:t xml:space="preserve">), малыми (до </w:t>
      </w:r>
      <w:smartTag w:uri="urn:schemas-microsoft-com:office:smarttags" w:element="metricconverter">
        <w:smartTagPr>
          <w:attr w:name="ProductID" w:val="15 м2"/>
        </w:smartTagPr>
        <w:r w:rsidRPr="002E6550">
          <w:rPr>
            <w:sz w:val="28"/>
            <w:szCs w:val="28"/>
          </w:rPr>
          <w:t>15 м</w:t>
        </w:r>
        <w:r w:rsidRPr="002E6550">
          <w:rPr>
            <w:sz w:val="28"/>
            <w:szCs w:val="28"/>
            <w:vertAlign w:val="superscript"/>
          </w:rPr>
          <w:t>2</w:t>
        </w:r>
      </w:smartTag>
      <w:r w:rsidRPr="002E6550">
        <w:rPr>
          <w:sz w:val="28"/>
          <w:szCs w:val="28"/>
        </w:rPr>
        <w:t xml:space="preserve">), среднем в день выдается до </w:t>
      </w:r>
      <w:smartTag w:uri="urn:schemas-microsoft-com:office:smarttags" w:element="metricconverter">
        <w:smartTagPr>
          <w:attr w:name="ProductID" w:val="300 м2"/>
        </w:smartTagPr>
        <w:r w:rsidRPr="002E6550">
          <w:rPr>
            <w:sz w:val="28"/>
            <w:szCs w:val="28"/>
          </w:rPr>
          <w:t>300 м</w:t>
        </w:r>
        <w:r w:rsidRPr="002E6550">
          <w:rPr>
            <w:sz w:val="28"/>
            <w:szCs w:val="28"/>
            <w:vertAlign w:val="superscript"/>
          </w:rPr>
          <w:t>2</w:t>
        </w:r>
      </w:smartTag>
      <w:r w:rsidRPr="002E6550">
        <w:rPr>
          <w:sz w:val="28"/>
          <w:szCs w:val="28"/>
        </w:rPr>
        <w:t>, все зависит от время года, количества рабочих, и объектов монтажа. Так например летом делается больше объема, а в зимнее время соответственно меньше.</w:t>
      </w:r>
    </w:p>
    <w:p w:rsidR="00583B58" w:rsidRPr="002E6550" w:rsidRDefault="00583B58" w:rsidP="00812C08">
      <w:pPr>
        <w:pStyle w:val="8"/>
        <w:spacing w:before="0" w:after="0"/>
        <w:ind w:firstLine="709"/>
        <w:rPr>
          <w:i w:val="0"/>
          <w:sz w:val="28"/>
          <w:szCs w:val="28"/>
        </w:rPr>
      </w:pPr>
      <w:bookmarkStart w:id="95" w:name="_Toc251304276"/>
      <w:r w:rsidRPr="002E6550">
        <w:rPr>
          <w:b/>
          <w:i w:val="0"/>
          <w:sz w:val="28"/>
          <w:szCs w:val="28"/>
        </w:rPr>
        <w:t>Выдача</w:t>
      </w:r>
      <w:bookmarkEnd w:id="95"/>
    </w:p>
    <w:p w:rsidR="00400E4B" w:rsidRPr="002E6550" w:rsidRDefault="00583B58" w:rsidP="00812C08">
      <w:pPr>
        <w:pStyle w:val="2"/>
        <w:numPr>
          <w:ilvl w:val="0"/>
          <w:numId w:val="32"/>
        </w:numPr>
        <w:tabs>
          <w:tab w:val="clear" w:pos="1155"/>
        </w:tabs>
        <w:ind w:left="0" w:firstLine="709"/>
        <w:rPr>
          <w:sz w:val="28"/>
          <w:szCs w:val="28"/>
        </w:rPr>
      </w:pPr>
      <w:r w:rsidRPr="002E6550">
        <w:rPr>
          <w:sz w:val="28"/>
          <w:szCs w:val="28"/>
        </w:rPr>
        <w:t>После того как информация в папке для отработанных заказов накапливается, бригадир каждую неделю отдает накопленные отработанные заказы. В свою очередь по ним производитель работ проверяет выполнение еже</w:t>
      </w:r>
      <w:bookmarkStart w:id="96" w:name="_Toc251304277"/>
      <w:bookmarkStart w:id="97" w:name="_Ref251367427"/>
      <w:r w:rsidR="00E27E6B" w:rsidRPr="002E6550">
        <w:rPr>
          <w:sz w:val="28"/>
          <w:szCs w:val="28"/>
        </w:rPr>
        <w:t>месячного плана выработки.</w:t>
      </w:r>
    </w:p>
    <w:p w:rsidR="00F53D8F" w:rsidRPr="002E6550" w:rsidRDefault="00F53D8F" w:rsidP="00812C08">
      <w:pPr>
        <w:pStyle w:val="30"/>
        <w:spacing w:before="0" w:after="0"/>
        <w:ind w:firstLine="709"/>
        <w:rPr>
          <w:rStyle w:val="aff4"/>
          <w:rFonts w:ascii="Times New Roman" w:hAnsi="Times New Roman"/>
          <w:i w:val="0"/>
          <w:sz w:val="28"/>
          <w:szCs w:val="28"/>
        </w:rPr>
      </w:pPr>
      <w:bookmarkStart w:id="98" w:name="_Ref252254001"/>
    </w:p>
    <w:p w:rsidR="008270D8" w:rsidRPr="00D52F52" w:rsidRDefault="008B23A9" w:rsidP="00812C08">
      <w:pPr>
        <w:pStyle w:val="30"/>
        <w:spacing w:before="0" w:after="0"/>
        <w:ind w:firstLine="709"/>
        <w:rPr>
          <w:rStyle w:val="aff4"/>
          <w:rFonts w:ascii="Times New Roman" w:hAnsi="Times New Roman"/>
          <w:i w:val="0"/>
          <w:sz w:val="28"/>
          <w:szCs w:val="28"/>
        </w:rPr>
      </w:pPr>
      <w:r w:rsidRPr="00D52F52">
        <w:rPr>
          <w:rStyle w:val="aff4"/>
          <w:rFonts w:ascii="Times New Roman" w:hAnsi="Times New Roman"/>
          <w:i w:val="0"/>
          <w:sz w:val="28"/>
          <w:szCs w:val="28"/>
        </w:rPr>
        <w:t xml:space="preserve">2.6 </w:t>
      </w:r>
      <w:r w:rsidR="008270D8" w:rsidRPr="00D52F52">
        <w:rPr>
          <w:rStyle w:val="aff4"/>
          <w:rFonts w:ascii="Times New Roman" w:hAnsi="Times New Roman"/>
          <w:i w:val="0"/>
          <w:sz w:val="28"/>
          <w:szCs w:val="28"/>
        </w:rPr>
        <w:t>Выявление проблем и недостатков в ИС цеха вентзаготовок</w:t>
      </w:r>
      <w:bookmarkEnd w:id="96"/>
      <w:bookmarkEnd w:id="97"/>
      <w:bookmarkEnd w:id="98"/>
    </w:p>
    <w:p w:rsidR="008270D8" w:rsidRPr="002E6550" w:rsidRDefault="008270D8" w:rsidP="00812C08">
      <w:pPr>
        <w:spacing w:before="0" w:after="0" w:line="360" w:lineRule="auto"/>
        <w:ind w:firstLine="709"/>
        <w:jc w:val="both"/>
        <w:rPr>
          <w:sz w:val="28"/>
          <w:szCs w:val="28"/>
        </w:rPr>
      </w:pPr>
    </w:p>
    <w:p w:rsidR="008270D8" w:rsidRPr="002E6550" w:rsidRDefault="008270D8" w:rsidP="00812C08">
      <w:pPr>
        <w:spacing w:before="0" w:after="0" w:line="360" w:lineRule="auto"/>
        <w:ind w:firstLine="709"/>
        <w:jc w:val="both"/>
        <w:rPr>
          <w:sz w:val="28"/>
          <w:szCs w:val="28"/>
        </w:rPr>
      </w:pPr>
      <w:r w:rsidRPr="002E6550">
        <w:rPr>
          <w:sz w:val="28"/>
          <w:szCs w:val="28"/>
        </w:rPr>
        <w:t>Выявление проблем в ИС цеха вентзаготовок распределено по информационным потокам и разбито на 3 этапа:</w:t>
      </w:r>
    </w:p>
    <w:p w:rsidR="008270D8" w:rsidRPr="002E6550" w:rsidRDefault="008270D8" w:rsidP="00812C08">
      <w:pPr>
        <w:pStyle w:val="8"/>
        <w:spacing w:before="0" w:after="0"/>
        <w:ind w:firstLine="709"/>
        <w:rPr>
          <w:i w:val="0"/>
          <w:sz w:val="28"/>
          <w:szCs w:val="28"/>
        </w:rPr>
      </w:pPr>
      <w:bookmarkStart w:id="99" w:name="_Toc251304278"/>
      <w:r w:rsidRPr="002E6550">
        <w:rPr>
          <w:i w:val="0"/>
          <w:sz w:val="28"/>
          <w:szCs w:val="28"/>
        </w:rPr>
        <w:t>Первый этап</w:t>
      </w:r>
      <w:r w:rsidRPr="002E6550">
        <w:rPr>
          <w:b/>
          <w:i w:val="0"/>
          <w:sz w:val="28"/>
          <w:szCs w:val="28"/>
        </w:rPr>
        <w:t xml:space="preserve"> </w:t>
      </w:r>
      <w:r w:rsidRPr="002E6550">
        <w:rPr>
          <w:i w:val="0"/>
          <w:sz w:val="28"/>
          <w:szCs w:val="28"/>
        </w:rPr>
        <w:t>- Проблемы в поступлении информации</w:t>
      </w:r>
      <w:bookmarkEnd w:id="99"/>
    </w:p>
    <w:p w:rsidR="008270D8" w:rsidRPr="002E6550" w:rsidRDefault="008270D8" w:rsidP="00812C08">
      <w:pPr>
        <w:spacing w:before="0" w:after="0" w:line="360" w:lineRule="auto"/>
        <w:ind w:firstLine="709"/>
        <w:jc w:val="both"/>
        <w:rPr>
          <w:sz w:val="28"/>
          <w:szCs w:val="28"/>
        </w:rPr>
      </w:pPr>
      <w:r w:rsidRPr="002E6550">
        <w:rPr>
          <w:sz w:val="28"/>
          <w:szCs w:val="28"/>
        </w:rPr>
        <w:t>На каждый объект монтажа чертится (рисуется) схема (подмерка) систем вытяжной и приточной вентиляции. После чего создается заказ на изготовление и по подмерке составляется комплектовочная ведомость</w:t>
      </w:r>
      <w:r w:rsidRPr="002E6550">
        <w:rPr>
          <w:b/>
          <w:sz w:val="28"/>
          <w:szCs w:val="28"/>
        </w:rPr>
        <w:t xml:space="preserve"> </w:t>
      </w:r>
      <w:r w:rsidRPr="002E6550">
        <w:rPr>
          <w:sz w:val="28"/>
          <w:szCs w:val="28"/>
        </w:rPr>
        <w:t>см.</w:t>
      </w:r>
      <w:r w:rsidRPr="002E6550">
        <w:rPr>
          <w:b/>
          <w:sz w:val="28"/>
          <w:szCs w:val="28"/>
        </w:rPr>
        <w:t xml:space="preserve"> </w:t>
      </w:r>
      <w:r w:rsidR="008B23A9" w:rsidRPr="002E6550">
        <w:rPr>
          <w:sz w:val="28"/>
          <w:szCs w:val="28"/>
        </w:rPr>
        <w:t>ПРИЛОЖЕНИЕ</w:t>
      </w:r>
      <w:r w:rsidR="008B23A9" w:rsidRPr="002E6550">
        <w:rPr>
          <w:b/>
          <w:sz w:val="28"/>
          <w:szCs w:val="28"/>
        </w:rPr>
        <w:t xml:space="preserve"> </w:t>
      </w:r>
      <w:r w:rsidR="00905AB7" w:rsidRPr="002E6550">
        <w:rPr>
          <w:sz w:val="28"/>
          <w:szCs w:val="28"/>
        </w:rPr>
        <w:t>Г</w:t>
      </w:r>
      <w:r w:rsidRPr="002E6550">
        <w:rPr>
          <w:sz w:val="28"/>
          <w:szCs w:val="28"/>
        </w:rPr>
        <w:t>. Но каждая подмерка имеет погрешность примерно в 10 - 15%. т.е. замерщик не может точно до конца вымерить все системы, так как это практически не возможно. В основном все системы подвешиваются на определенной (иногда на большой) высоте. И для замеривания замерщику нужно подняться на высоту, что не всегда возможно, поэтому он берет приблизительную величину. В дальнейшем при монтаже звеньевые домеряют нужные расстояния и заказывают мастерам, что бы те в свою очередь составили заказ и передали его в цех на изготовление. Рабочий день мастера по монтажу СВ и КВ начинается в цехе вентзаготовок, где он делает заказ. Затем он забирает выполненный заказ и отправляет его на объект монтажа.</w:t>
      </w:r>
      <w:r w:rsidR="00812C08" w:rsidRPr="002E6550">
        <w:rPr>
          <w:sz w:val="28"/>
          <w:szCs w:val="28"/>
        </w:rPr>
        <w:t xml:space="preserve"> </w:t>
      </w:r>
      <w:r w:rsidRPr="002E6550">
        <w:rPr>
          <w:sz w:val="28"/>
          <w:szCs w:val="28"/>
        </w:rPr>
        <w:t>После чего он сам едет на объект монтажа, на котором, находится максимум два часа и уезжает на другой объект, так как, все мастера ведут сразу несколько объектов. Объекты монтажа находятся на разных расстояниях и чтобы добраться до них, требуется время. Все зависит от дальности объекта.</w:t>
      </w:r>
    </w:p>
    <w:p w:rsidR="008270D8" w:rsidRPr="002E6550" w:rsidRDefault="008270D8" w:rsidP="00812C08">
      <w:pPr>
        <w:spacing w:before="0" w:after="0" w:line="360" w:lineRule="auto"/>
        <w:ind w:firstLine="709"/>
        <w:jc w:val="both"/>
        <w:rPr>
          <w:sz w:val="28"/>
          <w:szCs w:val="28"/>
        </w:rPr>
      </w:pPr>
      <w:r w:rsidRPr="002E6550">
        <w:rPr>
          <w:sz w:val="28"/>
          <w:szCs w:val="28"/>
        </w:rPr>
        <w:t>Проблема заключается в том, что дополнительные заказы с каждого объекта фактически невозможно за один день передать в цех вентзаготовок. Так как мастеру их надо собрать со всех ведомых объектов. Утвердить у начальника участка по изготовлению СВ и КВ, передать в цех, дождаться их изготовления и развести по объектам монтажа. А иногда дополнительный заказ по объему бывает большой. Либо если объект монтажа большой, то дополнительных заказов бывает много, а то и несколько на день. Чтобы решить эту проблему мастера связываются по мобильному телефону с бригадиром и начинают диктовать наименование деталей их параметры и количество, соответственно указывая объект монтажа. Но и тут иногда выявляется проблемы. Из-за огромного объема информации мастера иногда путают наименования деталей, их параметры и объект монтажа. Из-за этого получаетс</w:t>
      </w:r>
      <w:r w:rsidR="008B23A9" w:rsidRPr="002E6550">
        <w:rPr>
          <w:sz w:val="28"/>
          <w:szCs w:val="28"/>
        </w:rPr>
        <w:t>я путаница в изготовлении, что п</w:t>
      </w:r>
      <w:r w:rsidRPr="002E6550">
        <w:rPr>
          <w:sz w:val="28"/>
          <w:szCs w:val="28"/>
        </w:rPr>
        <w:t>риводит пусть к небольшим, но негативным экономиче</w:t>
      </w:r>
      <w:r w:rsidR="008B23A9" w:rsidRPr="002E6550">
        <w:rPr>
          <w:sz w:val="28"/>
          <w:szCs w:val="28"/>
        </w:rPr>
        <w:t>ским последствиям.</w:t>
      </w:r>
      <w:r w:rsidRPr="002E6550">
        <w:rPr>
          <w:sz w:val="28"/>
          <w:szCs w:val="28"/>
        </w:rPr>
        <w:t xml:space="preserve"> Проблемы при поступлении показаны на рисунке 2.3.</w:t>
      </w:r>
    </w:p>
    <w:p w:rsidR="008270D8" w:rsidRPr="002E6550" w:rsidRDefault="008270D8" w:rsidP="00812C08">
      <w:pPr>
        <w:spacing w:before="0" w:after="0" w:line="360" w:lineRule="auto"/>
        <w:ind w:firstLine="709"/>
        <w:jc w:val="both"/>
        <w:rPr>
          <w:sz w:val="28"/>
          <w:szCs w:val="28"/>
        </w:rPr>
      </w:pPr>
    </w:p>
    <w:p w:rsidR="008270D8" w:rsidRPr="002E6550" w:rsidRDefault="00EC027B" w:rsidP="00812C08">
      <w:pPr>
        <w:spacing w:before="0" w:after="0" w:line="360" w:lineRule="auto"/>
        <w:ind w:firstLine="709"/>
        <w:jc w:val="both"/>
        <w:rPr>
          <w:sz w:val="28"/>
          <w:szCs w:val="28"/>
        </w:rPr>
      </w:pPr>
      <w:r>
        <w:rPr>
          <w:sz w:val="28"/>
          <w:szCs w:val="28"/>
        </w:rPr>
        <w:pict>
          <v:shape id="_x0000_i1034" type="#_x0000_t75" style="width:282pt;height:165pt">
            <v:imagedata r:id="rId22" o:title=""/>
          </v:shape>
        </w:pict>
      </w:r>
    </w:p>
    <w:p w:rsidR="008270D8" w:rsidRPr="002E6550" w:rsidRDefault="007C423D" w:rsidP="00812C08">
      <w:pPr>
        <w:pStyle w:val="8"/>
        <w:spacing w:before="0" w:after="0"/>
        <w:ind w:firstLine="709"/>
        <w:rPr>
          <w:i w:val="0"/>
          <w:sz w:val="28"/>
          <w:szCs w:val="28"/>
        </w:rPr>
      </w:pPr>
      <w:bookmarkStart w:id="100" w:name="_Toc251304279"/>
      <w:r w:rsidRPr="002E6550">
        <w:rPr>
          <w:i w:val="0"/>
          <w:sz w:val="28"/>
          <w:szCs w:val="28"/>
        </w:rPr>
        <w:t xml:space="preserve">Рисунок 2.3 – </w:t>
      </w:r>
      <w:r w:rsidR="00183B6F" w:rsidRPr="002E6550">
        <w:rPr>
          <w:i w:val="0"/>
          <w:sz w:val="28"/>
          <w:szCs w:val="28"/>
        </w:rPr>
        <w:t>П</w:t>
      </w:r>
      <w:r w:rsidR="008270D8" w:rsidRPr="002E6550">
        <w:rPr>
          <w:i w:val="0"/>
          <w:sz w:val="28"/>
          <w:szCs w:val="28"/>
        </w:rPr>
        <w:t>роблемы при поступлении информации</w:t>
      </w:r>
      <w:bookmarkEnd w:id="100"/>
    </w:p>
    <w:p w:rsidR="008270D8" w:rsidRPr="002E6550" w:rsidRDefault="008270D8" w:rsidP="00812C08">
      <w:pPr>
        <w:spacing w:before="0" w:after="0" w:line="360" w:lineRule="auto"/>
        <w:ind w:firstLine="709"/>
        <w:jc w:val="both"/>
        <w:rPr>
          <w:sz w:val="28"/>
          <w:szCs w:val="28"/>
        </w:rPr>
      </w:pPr>
    </w:p>
    <w:p w:rsidR="008270D8" w:rsidRPr="002E6550" w:rsidRDefault="008270D8" w:rsidP="00812C08">
      <w:pPr>
        <w:spacing w:before="0" w:after="0" w:line="360" w:lineRule="auto"/>
        <w:ind w:firstLine="709"/>
        <w:jc w:val="both"/>
        <w:rPr>
          <w:sz w:val="28"/>
          <w:szCs w:val="28"/>
        </w:rPr>
      </w:pPr>
      <w:r w:rsidRPr="002E6550">
        <w:rPr>
          <w:sz w:val="28"/>
          <w:szCs w:val="28"/>
        </w:rPr>
        <w:t>Исходя из рис. 2.3 можно увидеть основные проблемы при поступлении информации:</w:t>
      </w:r>
    </w:p>
    <w:p w:rsidR="008270D8" w:rsidRPr="002E6550" w:rsidRDefault="008270D8" w:rsidP="00812C08">
      <w:pPr>
        <w:pStyle w:val="23"/>
        <w:numPr>
          <w:ilvl w:val="0"/>
          <w:numId w:val="27"/>
        </w:numPr>
        <w:tabs>
          <w:tab w:val="clear" w:pos="720"/>
        </w:tabs>
        <w:ind w:left="0" w:firstLine="709"/>
        <w:rPr>
          <w:sz w:val="28"/>
          <w:szCs w:val="28"/>
        </w:rPr>
      </w:pPr>
      <w:r w:rsidRPr="002E6550">
        <w:rPr>
          <w:sz w:val="28"/>
          <w:szCs w:val="28"/>
        </w:rPr>
        <w:t>Уточнение информации по каждому заказу, которых может быть несколько. И не понятно, которые из них нужно делать срочно, а которые можно отложить на время.</w:t>
      </w:r>
    </w:p>
    <w:p w:rsidR="008270D8" w:rsidRPr="002E6550" w:rsidRDefault="008270D8" w:rsidP="00812C08">
      <w:pPr>
        <w:pStyle w:val="23"/>
        <w:numPr>
          <w:ilvl w:val="0"/>
          <w:numId w:val="27"/>
        </w:numPr>
        <w:tabs>
          <w:tab w:val="clear" w:pos="720"/>
        </w:tabs>
        <w:ind w:left="0" w:firstLine="709"/>
        <w:rPr>
          <w:sz w:val="28"/>
          <w:szCs w:val="28"/>
        </w:rPr>
      </w:pPr>
      <w:r w:rsidRPr="002E6550">
        <w:rPr>
          <w:sz w:val="28"/>
          <w:szCs w:val="28"/>
        </w:rPr>
        <w:t>Увеличение времени на принятие информации и начальную (первичную) обработку информации по всем заказам. Происходит путаница в уточнении. К примеру: один мастер говорит одну информацию по объекту, через короткий промежуток времени начальник участка (либо другой мастер) по монтажу СВ и КВ дает другую информацию по этому же объекту.</w:t>
      </w:r>
    </w:p>
    <w:p w:rsidR="00AE54D5" w:rsidRPr="002E6550" w:rsidRDefault="008270D8" w:rsidP="00812C08">
      <w:pPr>
        <w:pStyle w:val="23"/>
        <w:numPr>
          <w:ilvl w:val="0"/>
          <w:numId w:val="27"/>
        </w:numPr>
        <w:tabs>
          <w:tab w:val="clear" w:pos="720"/>
        </w:tabs>
        <w:ind w:left="0" w:firstLine="709"/>
        <w:rPr>
          <w:sz w:val="28"/>
          <w:szCs w:val="28"/>
        </w:rPr>
      </w:pPr>
      <w:r w:rsidRPr="002E6550">
        <w:rPr>
          <w:sz w:val="28"/>
          <w:szCs w:val="28"/>
        </w:rPr>
        <w:t>Помимо этого мастер может подойти к рабочему и в обход бригадира дать небольшой заказ непосредственно рабочему, а спрашивает потом за этот заказ с бригадира.</w:t>
      </w:r>
    </w:p>
    <w:p w:rsidR="008270D8" w:rsidRPr="002E6550" w:rsidRDefault="008270D8" w:rsidP="00812C08">
      <w:pPr>
        <w:pStyle w:val="8"/>
        <w:spacing w:before="0" w:after="0"/>
        <w:ind w:firstLine="709"/>
        <w:rPr>
          <w:i w:val="0"/>
          <w:sz w:val="28"/>
          <w:szCs w:val="28"/>
        </w:rPr>
      </w:pPr>
      <w:bookmarkStart w:id="101" w:name="_Toc251304280"/>
      <w:r w:rsidRPr="002E6550">
        <w:rPr>
          <w:i w:val="0"/>
          <w:sz w:val="28"/>
          <w:szCs w:val="28"/>
        </w:rPr>
        <w:t>Второй этап - проблемы и недостатки в переработке информации</w:t>
      </w:r>
      <w:bookmarkEnd w:id="101"/>
    </w:p>
    <w:p w:rsidR="008270D8" w:rsidRPr="002E6550" w:rsidRDefault="008270D8" w:rsidP="00812C08">
      <w:pPr>
        <w:spacing w:before="0" w:after="0" w:line="360" w:lineRule="auto"/>
        <w:ind w:firstLine="709"/>
        <w:jc w:val="both"/>
        <w:rPr>
          <w:sz w:val="28"/>
          <w:szCs w:val="28"/>
        </w:rPr>
      </w:pPr>
      <w:r w:rsidRPr="002E6550">
        <w:rPr>
          <w:sz w:val="28"/>
          <w:szCs w:val="28"/>
        </w:rPr>
        <w:t>Принятая на обработку информация в основном своем содержании имеет более трети ненужной информации (информационный шум). В основном происходит дублирование информации. Т. е. сначала мастера звонят с объекта и просят записать некоторые дополнительные заказы, затем старшие по объекту (звеньевые) выдают туже информацию, тем самым, отвлекая бригадира от работы. Помимо этого некоторые мастера, прибыв в цех, вместо того, чтобы сразу выдать на бумаге дополнительный заказ, начинают оправдываться в своих оплошностях при ведении того или иного объекта (абсолютно не нужная бригадиру информация). Обычно любой дополнительный заказ пишется на бумаге формата А4, в котором указан объект монтажа, дата заказа, наименования деталей, их количество. Он немного схож с таблицей Комплектовочная ведомость, только не имеет самой таблицы. Но при осмотре некоторых дополнительных заказов были обнаружены грубые нарушения:</w:t>
      </w:r>
    </w:p>
    <w:p w:rsidR="008270D8" w:rsidRPr="002E6550" w:rsidRDefault="008270D8" w:rsidP="00812C08">
      <w:pPr>
        <w:pStyle w:val="2"/>
        <w:numPr>
          <w:ilvl w:val="0"/>
          <w:numId w:val="28"/>
        </w:numPr>
        <w:tabs>
          <w:tab w:val="clear" w:pos="720"/>
        </w:tabs>
        <w:ind w:left="0" w:firstLine="709"/>
        <w:rPr>
          <w:sz w:val="28"/>
          <w:szCs w:val="28"/>
        </w:rPr>
      </w:pPr>
      <w:r w:rsidRPr="002E6550">
        <w:rPr>
          <w:sz w:val="28"/>
          <w:szCs w:val="28"/>
        </w:rPr>
        <w:t>нет даты заказа;</w:t>
      </w:r>
    </w:p>
    <w:p w:rsidR="008270D8" w:rsidRPr="002E6550" w:rsidRDefault="008270D8" w:rsidP="00812C08">
      <w:pPr>
        <w:pStyle w:val="2"/>
        <w:numPr>
          <w:ilvl w:val="0"/>
          <w:numId w:val="28"/>
        </w:numPr>
        <w:tabs>
          <w:tab w:val="clear" w:pos="720"/>
        </w:tabs>
        <w:ind w:left="0" w:firstLine="709"/>
        <w:rPr>
          <w:sz w:val="28"/>
          <w:szCs w:val="28"/>
        </w:rPr>
      </w:pPr>
      <w:r w:rsidRPr="002E6550">
        <w:rPr>
          <w:sz w:val="28"/>
          <w:szCs w:val="28"/>
        </w:rPr>
        <w:t>нет наименования объекта;</w:t>
      </w:r>
    </w:p>
    <w:p w:rsidR="008270D8" w:rsidRPr="002E6550" w:rsidRDefault="008270D8" w:rsidP="00812C08">
      <w:pPr>
        <w:pStyle w:val="2"/>
        <w:numPr>
          <w:ilvl w:val="0"/>
          <w:numId w:val="28"/>
        </w:numPr>
        <w:tabs>
          <w:tab w:val="clear" w:pos="720"/>
        </w:tabs>
        <w:ind w:left="0" w:firstLine="709"/>
        <w:rPr>
          <w:sz w:val="28"/>
          <w:szCs w:val="28"/>
        </w:rPr>
      </w:pPr>
      <w:r w:rsidRPr="002E6550">
        <w:rPr>
          <w:sz w:val="28"/>
          <w:szCs w:val="28"/>
        </w:rPr>
        <w:t>у некоторых деталей нет половины параметров;</w:t>
      </w:r>
    </w:p>
    <w:p w:rsidR="008270D8" w:rsidRPr="002E6550" w:rsidRDefault="008270D8" w:rsidP="00812C08">
      <w:pPr>
        <w:pStyle w:val="2"/>
        <w:numPr>
          <w:ilvl w:val="0"/>
          <w:numId w:val="28"/>
        </w:numPr>
        <w:tabs>
          <w:tab w:val="clear" w:pos="720"/>
        </w:tabs>
        <w:ind w:left="0" w:firstLine="709"/>
        <w:rPr>
          <w:sz w:val="28"/>
          <w:szCs w:val="28"/>
        </w:rPr>
      </w:pPr>
      <w:r w:rsidRPr="002E6550">
        <w:rPr>
          <w:sz w:val="28"/>
          <w:szCs w:val="28"/>
        </w:rPr>
        <w:t>некоторые дополнительные заказы написаны на клочке бумаги;</w:t>
      </w:r>
    </w:p>
    <w:p w:rsidR="008270D8" w:rsidRPr="002E6550" w:rsidRDefault="008270D8" w:rsidP="00812C08">
      <w:pPr>
        <w:spacing w:before="0" w:after="0" w:line="360" w:lineRule="auto"/>
        <w:ind w:firstLine="709"/>
        <w:jc w:val="both"/>
        <w:rPr>
          <w:sz w:val="28"/>
          <w:szCs w:val="28"/>
        </w:rPr>
      </w:pPr>
      <w:r w:rsidRPr="002E6550">
        <w:rPr>
          <w:sz w:val="28"/>
          <w:szCs w:val="28"/>
        </w:rPr>
        <w:t>На рисунке 2.4 можно увидеть основные проблемы при обработке информации, это:</w:t>
      </w:r>
    </w:p>
    <w:p w:rsidR="008270D8" w:rsidRPr="002E6550" w:rsidRDefault="008270D8" w:rsidP="00812C08">
      <w:pPr>
        <w:pStyle w:val="23"/>
        <w:numPr>
          <w:ilvl w:val="0"/>
          <w:numId w:val="25"/>
        </w:numPr>
        <w:tabs>
          <w:tab w:val="clear" w:pos="720"/>
        </w:tabs>
        <w:ind w:left="0" w:firstLine="709"/>
        <w:rPr>
          <w:sz w:val="28"/>
          <w:szCs w:val="28"/>
        </w:rPr>
      </w:pPr>
      <w:r w:rsidRPr="002E6550">
        <w:rPr>
          <w:sz w:val="28"/>
          <w:szCs w:val="28"/>
        </w:rPr>
        <w:t>Увеличение времени обработки информации. Нет ежедневного (приблизительного) плана изготовления про</w:t>
      </w:r>
      <w:r w:rsidR="009C326D" w:rsidRPr="002E6550">
        <w:rPr>
          <w:sz w:val="28"/>
          <w:szCs w:val="28"/>
        </w:rPr>
        <w:t>дукции;</w:t>
      </w:r>
    </w:p>
    <w:p w:rsidR="008270D8" w:rsidRPr="002E6550" w:rsidRDefault="008270D8" w:rsidP="00812C08">
      <w:pPr>
        <w:pStyle w:val="23"/>
        <w:numPr>
          <w:ilvl w:val="0"/>
          <w:numId w:val="25"/>
        </w:numPr>
        <w:tabs>
          <w:tab w:val="clear" w:pos="720"/>
        </w:tabs>
        <w:ind w:left="0" w:firstLine="709"/>
        <w:rPr>
          <w:sz w:val="28"/>
          <w:szCs w:val="28"/>
        </w:rPr>
      </w:pPr>
      <w:r w:rsidRPr="002E6550">
        <w:rPr>
          <w:sz w:val="28"/>
          <w:szCs w:val="28"/>
        </w:rPr>
        <w:t>Из-за значительного числа заказов, уменьшается темп их обработки. Идет выявление приоритетности заказа, в котором в свою очередь тоже идет приоритетность изготовления. Всё зависит от объ</w:t>
      </w:r>
      <w:r w:rsidR="009C326D" w:rsidRPr="002E6550">
        <w:rPr>
          <w:sz w:val="28"/>
          <w:szCs w:val="28"/>
        </w:rPr>
        <w:t>ема заказа;</w:t>
      </w:r>
    </w:p>
    <w:p w:rsidR="008270D8" w:rsidRPr="00D52F52" w:rsidRDefault="008270D8" w:rsidP="00812C08">
      <w:pPr>
        <w:pStyle w:val="23"/>
        <w:numPr>
          <w:ilvl w:val="0"/>
          <w:numId w:val="25"/>
        </w:numPr>
        <w:tabs>
          <w:tab w:val="clear" w:pos="720"/>
        </w:tabs>
        <w:ind w:left="0" w:firstLine="709"/>
        <w:rPr>
          <w:sz w:val="28"/>
          <w:szCs w:val="28"/>
        </w:rPr>
      </w:pPr>
      <w:r w:rsidRPr="002E6550">
        <w:rPr>
          <w:sz w:val="28"/>
          <w:szCs w:val="28"/>
        </w:rPr>
        <w:t>Если нет приоритетности, то начинается изготовление нескольких заказов одновременно. Что в свою очередь не правильно, так как, всей бригаде приходиться перестраиваться на дру</w:t>
      </w:r>
      <w:r w:rsidR="00A43F56" w:rsidRPr="002E6550">
        <w:rPr>
          <w:sz w:val="28"/>
          <w:szCs w:val="28"/>
        </w:rPr>
        <w:t>гой темп и лад работы. Например,</w:t>
      </w:r>
      <w:r w:rsidRPr="002E6550">
        <w:rPr>
          <w:sz w:val="28"/>
          <w:szCs w:val="28"/>
        </w:rPr>
        <w:t xml:space="preserve"> детальщики</w:t>
      </w:r>
      <w:r w:rsidR="009C326D" w:rsidRPr="002E6550">
        <w:rPr>
          <w:rStyle w:val="afb"/>
          <w:sz w:val="28"/>
          <w:szCs w:val="28"/>
        </w:rPr>
        <w:footnoteReference w:id="3"/>
      </w:r>
      <w:r w:rsidRPr="002E6550">
        <w:rPr>
          <w:sz w:val="28"/>
          <w:szCs w:val="28"/>
        </w:rPr>
        <w:t xml:space="preserve"> становятся на изготовление труб</w:t>
      </w:r>
      <w:r w:rsidR="009C326D" w:rsidRPr="002E6550">
        <w:rPr>
          <w:sz w:val="28"/>
          <w:szCs w:val="28"/>
        </w:rPr>
        <w:t>.</w:t>
      </w:r>
    </w:p>
    <w:p w:rsidR="00D52F52" w:rsidRPr="002E6550" w:rsidRDefault="00D52F52" w:rsidP="00D52F52">
      <w:pPr>
        <w:pStyle w:val="23"/>
        <w:rPr>
          <w:sz w:val="28"/>
          <w:szCs w:val="28"/>
        </w:rPr>
      </w:pPr>
    </w:p>
    <w:p w:rsidR="001219F8" w:rsidRPr="002E6550" w:rsidRDefault="00EC027B" w:rsidP="00812C08">
      <w:pPr>
        <w:spacing w:before="0" w:after="0" w:line="360" w:lineRule="auto"/>
        <w:ind w:firstLine="709"/>
        <w:jc w:val="both"/>
        <w:rPr>
          <w:sz w:val="28"/>
          <w:szCs w:val="28"/>
        </w:rPr>
      </w:pPr>
      <w:bookmarkStart w:id="102" w:name="_Toc251304281"/>
      <w:r>
        <w:rPr>
          <w:sz w:val="28"/>
          <w:szCs w:val="28"/>
        </w:rPr>
        <w:pict>
          <v:shape id="_x0000_i1035" type="#_x0000_t75" style="width:260.25pt;height:142.5pt">
            <v:imagedata r:id="rId23" o:title=""/>
          </v:shape>
        </w:pict>
      </w:r>
    </w:p>
    <w:p w:rsidR="008B23A9" w:rsidRPr="002E6550" w:rsidRDefault="008270D8" w:rsidP="00812C08">
      <w:pPr>
        <w:pStyle w:val="8"/>
        <w:spacing w:before="0" w:after="0"/>
        <w:ind w:firstLine="709"/>
        <w:rPr>
          <w:i w:val="0"/>
          <w:sz w:val="28"/>
          <w:szCs w:val="28"/>
        </w:rPr>
      </w:pPr>
      <w:r w:rsidRPr="002E6550">
        <w:rPr>
          <w:i w:val="0"/>
          <w:sz w:val="28"/>
          <w:szCs w:val="28"/>
        </w:rPr>
        <w:t xml:space="preserve">Рисунок 2.4 – </w:t>
      </w:r>
      <w:r w:rsidR="00183B6F" w:rsidRPr="002E6550">
        <w:rPr>
          <w:i w:val="0"/>
          <w:sz w:val="28"/>
          <w:szCs w:val="28"/>
        </w:rPr>
        <w:t>Обработка</w:t>
      </w:r>
      <w:r w:rsidRPr="002E6550">
        <w:rPr>
          <w:i w:val="0"/>
          <w:sz w:val="28"/>
          <w:szCs w:val="28"/>
        </w:rPr>
        <w:t xml:space="preserve"> информации</w:t>
      </w:r>
      <w:bookmarkEnd w:id="102"/>
    </w:p>
    <w:p w:rsidR="00CE3E94" w:rsidRPr="002E6550" w:rsidRDefault="00CE3E94" w:rsidP="00812C08">
      <w:pPr>
        <w:spacing w:before="0" w:after="0" w:line="360" w:lineRule="auto"/>
        <w:ind w:firstLine="709"/>
        <w:jc w:val="both"/>
        <w:rPr>
          <w:sz w:val="28"/>
          <w:szCs w:val="28"/>
        </w:rPr>
      </w:pPr>
    </w:p>
    <w:p w:rsidR="00AE54D5" w:rsidRPr="002E6550" w:rsidRDefault="008270D8" w:rsidP="00812C08">
      <w:pPr>
        <w:spacing w:before="0" w:after="0" w:line="360" w:lineRule="auto"/>
        <w:ind w:firstLine="709"/>
        <w:jc w:val="both"/>
        <w:rPr>
          <w:sz w:val="28"/>
          <w:szCs w:val="28"/>
        </w:rPr>
      </w:pPr>
      <w:r w:rsidRPr="002E6550">
        <w:rPr>
          <w:sz w:val="28"/>
          <w:szCs w:val="28"/>
        </w:rPr>
        <w:t>Помимо всех выше перечисленных недостатков нужно учитывать разряд рабочего его возраст, психическое состояние, состояние здоровья и стаж работы. Именно по этим параметром можно судить о каждом рабочем. Истина проста – чем моложе работник, тем меньше стажа, и соответственно меньше отдача в работе.</w:t>
      </w:r>
    </w:p>
    <w:p w:rsidR="008270D8" w:rsidRPr="002E6550" w:rsidRDefault="008270D8" w:rsidP="00812C08">
      <w:pPr>
        <w:pStyle w:val="8"/>
        <w:spacing w:before="0" w:after="0"/>
        <w:ind w:firstLine="709"/>
        <w:rPr>
          <w:i w:val="0"/>
          <w:sz w:val="28"/>
          <w:szCs w:val="28"/>
        </w:rPr>
      </w:pPr>
      <w:bookmarkStart w:id="103" w:name="_Toc251304282"/>
      <w:r w:rsidRPr="002E6550">
        <w:rPr>
          <w:i w:val="0"/>
          <w:sz w:val="28"/>
          <w:szCs w:val="28"/>
        </w:rPr>
        <w:t>Третий этап - Проблемы в выдаче информации</w:t>
      </w:r>
      <w:bookmarkEnd w:id="103"/>
    </w:p>
    <w:p w:rsidR="00D17C17" w:rsidRDefault="008270D8" w:rsidP="00812C08">
      <w:pPr>
        <w:spacing w:before="0" w:after="0" w:line="360" w:lineRule="auto"/>
        <w:ind w:firstLine="709"/>
        <w:jc w:val="both"/>
        <w:rPr>
          <w:sz w:val="28"/>
          <w:szCs w:val="28"/>
          <w:lang w:val="en-US"/>
        </w:rPr>
      </w:pPr>
      <w:r w:rsidRPr="002E6550">
        <w:rPr>
          <w:sz w:val="28"/>
          <w:szCs w:val="28"/>
        </w:rPr>
        <w:t>После обработки информации остаётся некоторое количество невыявленных ошибок, что приводит к определенным образом непоправимым последствиям. Так, например путаница в изготовлении деталей приводит к разного рода браку</w:t>
      </w:r>
      <w:r w:rsidR="009C326D" w:rsidRPr="002E6550">
        <w:rPr>
          <w:rStyle w:val="afb"/>
          <w:sz w:val="28"/>
          <w:szCs w:val="28"/>
        </w:rPr>
        <w:footnoteReference w:id="4"/>
      </w:r>
      <w:r w:rsidRPr="002E6550">
        <w:rPr>
          <w:sz w:val="28"/>
          <w:szCs w:val="28"/>
        </w:rPr>
        <w:t>.</w:t>
      </w:r>
    </w:p>
    <w:p w:rsidR="00D52F52" w:rsidRPr="00D52F52" w:rsidRDefault="00D52F52" w:rsidP="00812C08">
      <w:pPr>
        <w:spacing w:before="0" w:after="0" w:line="360" w:lineRule="auto"/>
        <w:ind w:firstLine="709"/>
        <w:jc w:val="both"/>
        <w:rPr>
          <w:sz w:val="28"/>
          <w:szCs w:val="28"/>
          <w:lang w:val="en-US"/>
        </w:rPr>
      </w:pPr>
    </w:p>
    <w:p w:rsidR="008270D8" w:rsidRPr="002E6550" w:rsidRDefault="00EC027B" w:rsidP="00812C08">
      <w:pPr>
        <w:spacing w:before="0" w:after="0" w:line="360" w:lineRule="auto"/>
        <w:ind w:firstLine="709"/>
        <w:jc w:val="both"/>
        <w:rPr>
          <w:sz w:val="28"/>
          <w:szCs w:val="28"/>
        </w:rPr>
      </w:pPr>
      <w:r>
        <w:rPr>
          <w:sz w:val="28"/>
          <w:szCs w:val="28"/>
        </w:rPr>
        <w:pict>
          <v:shape id="_x0000_i1036" type="#_x0000_t75" style="width:311.25pt;height:169.5pt">
            <v:imagedata r:id="rId24" o:title=""/>
          </v:shape>
        </w:pict>
      </w:r>
    </w:p>
    <w:p w:rsidR="00CE3E94" w:rsidRPr="002E6550" w:rsidRDefault="008270D8" w:rsidP="00812C08">
      <w:pPr>
        <w:pStyle w:val="8"/>
        <w:spacing w:before="0" w:after="0"/>
        <w:ind w:firstLine="709"/>
        <w:rPr>
          <w:i w:val="0"/>
          <w:sz w:val="28"/>
          <w:szCs w:val="28"/>
        </w:rPr>
      </w:pPr>
      <w:bookmarkStart w:id="104" w:name="_Toc251304283"/>
      <w:r w:rsidRPr="002E6550">
        <w:rPr>
          <w:i w:val="0"/>
          <w:sz w:val="28"/>
          <w:szCs w:val="28"/>
        </w:rPr>
        <w:t>Рисунок 2.5</w:t>
      </w:r>
      <w:bookmarkEnd w:id="104"/>
      <w:r w:rsidR="00DD5C62" w:rsidRPr="002E6550">
        <w:rPr>
          <w:i w:val="0"/>
          <w:sz w:val="28"/>
          <w:szCs w:val="28"/>
        </w:rPr>
        <w:t xml:space="preserve"> – Выдача информации</w:t>
      </w:r>
    </w:p>
    <w:p w:rsidR="00905AB7" w:rsidRPr="002E6550" w:rsidRDefault="00905AB7" w:rsidP="00812C08">
      <w:pPr>
        <w:spacing w:before="0" w:after="0" w:line="360" w:lineRule="auto"/>
        <w:ind w:firstLine="709"/>
        <w:jc w:val="both"/>
        <w:rPr>
          <w:sz w:val="28"/>
          <w:szCs w:val="28"/>
        </w:rPr>
      </w:pPr>
    </w:p>
    <w:p w:rsidR="004206DB" w:rsidRPr="002E6550" w:rsidRDefault="008270D8" w:rsidP="00812C08">
      <w:pPr>
        <w:spacing w:before="0" w:after="0" w:line="360" w:lineRule="auto"/>
        <w:ind w:firstLine="709"/>
        <w:jc w:val="both"/>
        <w:rPr>
          <w:sz w:val="28"/>
          <w:szCs w:val="28"/>
        </w:rPr>
      </w:pPr>
      <w:r w:rsidRPr="002E6550">
        <w:rPr>
          <w:sz w:val="28"/>
          <w:szCs w:val="28"/>
        </w:rPr>
        <w:t>Исходя из рисунка 2.5 видно, что</w:t>
      </w:r>
      <w:r w:rsidR="004206DB" w:rsidRPr="002E6550">
        <w:rPr>
          <w:sz w:val="28"/>
          <w:szCs w:val="28"/>
        </w:rPr>
        <w:t>:</w:t>
      </w:r>
    </w:p>
    <w:p w:rsidR="004206DB" w:rsidRPr="002E6550" w:rsidRDefault="001219F8" w:rsidP="00812C08">
      <w:pPr>
        <w:numPr>
          <w:ilvl w:val="0"/>
          <w:numId w:val="35"/>
        </w:numPr>
        <w:tabs>
          <w:tab w:val="clear" w:pos="795"/>
        </w:tabs>
        <w:spacing w:before="0" w:after="0" w:line="360" w:lineRule="auto"/>
        <w:ind w:left="0" w:firstLine="709"/>
        <w:jc w:val="both"/>
        <w:rPr>
          <w:sz w:val="28"/>
          <w:szCs w:val="28"/>
        </w:rPr>
      </w:pPr>
      <w:r w:rsidRPr="002E6550">
        <w:rPr>
          <w:sz w:val="28"/>
          <w:szCs w:val="28"/>
        </w:rPr>
        <w:t>бракованные детали это н</w:t>
      </w:r>
      <w:r w:rsidR="008270D8" w:rsidRPr="002E6550">
        <w:rPr>
          <w:sz w:val="28"/>
          <w:szCs w:val="28"/>
        </w:rPr>
        <w:t>еправильно изготовленные детали.</w:t>
      </w:r>
      <w:r w:rsidR="00B47621" w:rsidRPr="002E6550">
        <w:rPr>
          <w:sz w:val="28"/>
          <w:szCs w:val="28"/>
        </w:rPr>
        <w:t xml:space="preserve"> </w:t>
      </w:r>
      <w:r w:rsidR="008270D8" w:rsidRPr="002E6550">
        <w:rPr>
          <w:sz w:val="28"/>
          <w:szCs w:val="28"/>
        </w:rPr>
        <w:t>Деформированные детали идут в металлолом, а возвратными деталями доукомплектовывают партии, что приводит к значительным затратам во вре</w:t>
      </w:r>
      <w:r w:rsidR="004206DB" w:rsidRPr="002E6550">
        <w:rPr>
          <w:sz w:val="28"/>
          <w:szCs w:val="28"/>
        </w:rPr>
        <w:t>мени;</w:t>
      </w:r>
    </w:p>
    <w:p w:rsidR="008270D8" w:rsidRPr="002E6550" w:rsidRDefault="001219F8" w:rsidP="00812C08">
      <w:pPr>
        <w:numPr>
          <w:ilvl w:val="0"/>
          <w:numId w:val="35"/>
        </w:numPr>
        <w:tabs>
          <w:tab w:val="clear" w:pos="795"/>
        </w:tabs>
        <w:spacing w:before="0" w:after="0" w:line="360" w:lineRule="auto"/>
        <w:ind w:left="0" w:firstLine="709"/>
        <w:jc w:val="both"/>
        <w:rPr>
          <w:sz w:val="28"/>
          <w:szCs w:val="28"/>
        </w:rPr>
      </w:pPr>
      <w:r w:rsidRPr="002E6550">
        <w:rPr>
          <w:sz w:val="28"/>
          <w:szCs w:val="28"/>
        </w:rPr>
        <w:t>Н</w:t>
      </w:r>
      <w:r w:rsidR="008270D8" w:rsidRPr="002E6550">
        <w:rPr>
          <w:sz w:val="28"/>
          <w:szCs w:val="28"/>
        </w:rPr>
        <w:t>едоделанный заказ</w:t>
      </w:r>
      <w:r w:rsidRPr="002E6550">
        <w:rPr>
          <w:sz w:val="28"/>
          <w:szCs w:val="28"/>
        </w:rPr>
        <w:t xml:space="preserve"> это </w:t>
      </w:r>
      <w:r w:rsidR="008270D8" w:rsidRPr="002E6550">
        <w:rPr>
          <w:sz w:val="28"/>
          <w:szCs w:val="28"/>
        </w:rPr>
        <w:t>Недоукомплектованная партия увеличивает время на уточне</w:t>
      </w:r>
      <w:r w:rsidRPr="002E6550">
        <w:rPr>
          <w:sz w:val="28"/>
          <w:szCs w:val="28"/>
        </w:rPr>
        <w:t xml:space="preserve">ние, </w:t>
      </w:r>
      <w:r w:rsidR="008270D8" w:rsidRPr="002E6550">
        <w:rPr>
          <w:sz w:val="28"/>
          <w:szCs w:val="28"/>
        </w:rPr>
        <w:t>Продукция, отложенная на неопределенное время, которая занимает место в цехе.</w:t>
      </w:r>
    </w:p>
    <w:p w:rsidR="00583B58" w:rsidRPr="002E6550" w:rsidRDefault="008270D8" w:rsidP="00812C08">
      <w:pPr>
        <w:spacing w:before="0" w:after="0" w:line="360" w:lineRule="auto"/>
        <w:ind w:firstLine="709"/>
        <w:jc w:val="both"/>
        <w:rPr>
          <w:sz w:val="28"/>
          <w:szCs w:val="28"/>
        </w:rPr>
      </w:pPr>
      <w:r w:rsidRPr="002E6550">
        <w:rPr>
          <w:sz w:val="28"/>
          <w:szCs w:val="28"/>
        </w:rPr>
        <w:t>Помимо всех вышеперечисленных проблемах существует одна масштабная проблема. Это то, что несмотря на компьютеризацию рабочих мест мастеров и начальников участков, основной документооборот происходит в бумажном виде. А базовые знания владения компьютером оставляет желать лучшего. Мастера очень медленно печатают (составляют отчеты). Многочисленные расчеты при разного рода вычислениях происходят вручную при помощи калькулятора либо приложения «Калькулятор» находящегося в составе ОС Widows.</w:t>
      </w:r>
    </w:p>
    <w:p w:rsidR="00D52F52" w:rsidRDefault="00D52F52" w:rsidP="00812C08">
      <w:pPr>
        <w:pStyle w:val="30"/>
        <w:spacing w:before="0" w:after="0"/>
        <w:ind w:firstLine="709"/>
        <w:rPr>
          <w:rStyle w:val="aff4"/>
          <w:rFonts w:ascii="Times New Roman" w:hAnsi="Times New Roman"/>
          <w:b w:val="0"/>
          <w:i w:val="0"/>
          <w:sz w:val="28"/>
          <w:szCs w:val="28"/>
          <w:lang w:val="en-US"/>
        </w:rPr>
      </w:pPr>
      <w:bookmarkStart w:id="105" w:name="_Ref252254006"/>
    </w:p>
    <w:p w:rsidR="00583B58" w:rsidRPr="00D52F52" w:rsidRDefault="008B23A9" w:rsidP="00812C08">
      <w:pPr>
        <w:pStyle w:val="30"/>
        <w:spacing w:before="0" w:after="0"/>
        <w:ind w:firstLine="709"/>
        <w:rPr>
          <w:rFonts w:ascii="Times New Roman" w:hAnsi="Times New Roman" w:cs="Times New Roman"/>
          <w:iCs/>
          <w:sz w:val="28"/>
          <w:szCs w:val="28"/>
        </w:rPr>
      </w:pPr>
      <w:r w:rsidRPr="00D52F52">
        <w:rPr>
          <w:rStyle w:val="aff4"/>
          <w:rFonts w:ascii="Times New Roman" w:hAnsi="Times New Roman"/>
          <w:i w:val="0"/>
          <w:sz w:val="28"/>
          <w:szCs w:val="28"/>
        </w:rPr>
        <w:t>2.7 Определение области ориентирования</w:t>
      </w:r>
      <w:bookmarkEnd w:id="105"/>
    </w:p>
    <w:p w:rsidR="00D52F52" w:rsidRDefault="00D52F52" w:rsidP="00812C08">
      <w:pPr>
        <w:pStyle w:val="16095007"/>
        <w:ind w:firstLine="709"/>
        <w:rPr>
          <w:lang w:val="en-US"/>
        </w:rPr>
      </w:pPr>
    </w:p>
    <w:p w:rsidR="00CC303E" w:rsidRPr="002E6550" w:rsidRDefault="008B23A9" w:rsidP="00812C08">
      <w:pPr>
        <w:pStyle w:val="16095007"/>
        <w:ind w:firstLine="709"/>
      </w:pPr>
      <w:r w:rsidRPr="002E6550">
        <w:t xml:space="preserve">Область определения на которую ориентирована ИС, </w:t>
      </w:r>
      <w:r w:rsidR="001219F8" w:rsidRPr="002E6550">
        <w:t>это создание АРМ мастера СМР специализация - вентиляция</w:t>
      </w:r>
      <w:r w:rsidRPr="002E6550">
        <w:t>. То есть, это автоматизация некоторых вычислительных процессов с помощью стандартного приложения MS Access.</w:t>
      </w:r>
    </w:p>
    <w:p w:rsidR="00D52F52" w:rsidRDefault="00D52F52" w:rsidP="00812C08">
      <w:pPr>
        <w:pStyle w:val="30"/>
        <w:spacing w:before="0" w:after="0"/>
        <w:ind w:firstLine="709"/>
        <w:rPr>
          <w:rStyle w:val="aff4"/>
          <w:rFonts w:ascii="Times New Roman" w:hAnsi="Times New Roman"/>
          <w:b w:val="0"/>
          <w:i w:val="0"/>
          <w:sz w:val="28"/>
          <w:szCs w:val="28"/>
          <w:lang w:val="en-US"/>
        </w:rPr>
      </w:pPr>
      <w:bookmarkStart w:id="106" w:name="_Ref252254007"/>
    </w:p>
    <w:p w:rsidR="000767A6" w:rsidRPr="00D52F52" w:rsidRDefault="00CC303E" w:rsidP="00812C08">
      <w:pPr>
        <w:pStyle w:val="30"/>
        <w:spacing w:before="0" w:after="0"/>
        <w:ind w:firstLine="709"/>
        <w:rPr>
          <w:rFonts w:ascii="Times New Roman" w:hAnsi="Times New Roman" w:cs="Times New Roman"/>
          <w:iCs/>
          <w:sz w:val="28"/>
          <w:szCs w:val="28"/>
        </w:rPr>
      </w:pPr>
      <w:r w:rsidRPr="00D52F52">
        <w:rPr>
          <w:rStyle w:val="aff4"/>
          <w:rFonts w:ascii="Times New Roman" w:hAnsi="Times New Roman"/>
          <w:i w:val="0"/>
          <w:sz w:val="28"/>
          <w:szCs w:val="28"/>
        </w:rPr>
        <w:t>2.8 Создание Базы данных</w:t>
      </w:r>
      <w:bookmarkEnd w:id="106"/>
    </w:p>
    <w:p w:rsidR="00D52F52" w:rsidRDefault="00D52F52" w:rsidP="00812C08">
      <w:pPr>
        <w:pStyle w:val="16095007"/>
        <w:ind w:firstLine="709"/>
        <w:rPr>
          <w:lang w:val="en-US"/>
        </w:rPr>
      </w:pPr>
    </w:p>
    <w:p w:rsidR="00C44557" w:rsidRDefault="00CC303E" w:rsidP="00812C08">
      <w:pPr>
        <w:pStyle w:val="16095007"/>
        <w:ind w:firstLine="709"/>
        <w:rPr>
          <w:lang w:val="en-US"/>
        </w:rPr>
      </w:pPr>
      <w:r w:rsidRPr="002E6550">
        <w:t>Состав и содержание работ по проек</w:t>
      </w:r>
      <w:r w:rsidR="00980BB1" w:rsidRPr="002E6550">
        <w:t>тированию БД показан в таблице 2</w:t>
      </w:r>
      <w:r w:rsidRPr="002E6550">
        <w:t>.1</w:t>
      </w:r>
      <w:r w:rsidR="00980BB1" w:rsidRPr="002E6550">
        <w:t>.</w:t>
      </w:r>
    </w:p>
    <w:p w:rsidR="00D52F52" w:rsidRPr="00D52F52" w:rsidRDefault="00D52F52" w:rsidP="00812C08">
      <w:pPr>
        <w:pStyle w:val="16095007"/>
        <w:ind w:firstLine="709"/>
        <w:rPr>
          <w:lang w:val="en-US"/>
        </w:rPr>
      </w:pPr>
    </w:p>
    <w:p w:rsidR="00C44557" w:rsidRPr="002E6550" w:rsidRDefault="00AE54D5" w:rsidP="00812C08">
      <w:pPr>
        <w:pStyle w:val="16095007"/>
        <w:ind w:firstLine="709"/>
      </w:pPr>
      <w:r w:rsidRPr="002E6550">
        <w:t>Таблица 2</w:t>
      </w:r>
      <w:r w:rsidR="00225B3B" w:rsidRPr="002E6550">
        <w:t>.2</w:t>
      </w:r>
      <w:r w:rsidR="00CC303E" w:rsidRPr="002E6550">
        <w:t>– Структура работ</w:t>
      </w:r>
    </w:p>
    <w:tbl>
      <w:tblPr>
        <w:tblW w:w="6566" w:type="dxa"/>
        <w:tblInd w:w="5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77"/>
        <w:gridCol w:w="2945"/>
        <w:gridCol w:w="2844"/>
      </w:tblGrid>
      <w:tr w:rsidR="00CC303E" w:rsidRPr="002E6550" w:rsidTr="00D52F52">
        <w:trPr>
          <w:trHeight w:val="344"/>
        </w:trPr>
        <w:tc>
          <w:tcPr>
            <w:tcW w:w="777" w:type="dxa"/>
          </w:tcPr>
          <w:p w:rsidR="00CC303E" w:rsidRPr="002E6550" w:rsidRDefault="00CC303E" w:rsidP="00D52F52">
            <w:pPr>
              <w:spacing w:before="0" w:after="0" w:line="360" w:lineRule="auto"/>
              <w:jc w:val="both"/>
              <w:rPr>
                <w:sz w:val="20"/>
              </w:rPr>
            </w:pPr>
            <w:r w:rsidRPr="002E6550">
              <w:rPr>
                <w:sz w:val="20"/>
              </w:rPr>
              <w:t>№п/п</w:t>
            </w:r>
          </w:p>
        </w:tc>
        <w:tc>
          <w:tcPr>
            <w:tcW w:w="2945" w:type="dxa"/>
          </w:tcPr>
          <w:p w:rsidR="00CC303E" w:rsidRPr="002E6550" w:rsidRDefault="00CC303E" w:rsidP="00D52F52">
            <w:pPr>
              <w:spacing w:before="0" w:after="0" w:line="360" w:lineRule="auto"/>
              <w:jc w:val="both"/>
              <w:rPr>
                <w:sz w:val="20"/>
              </w:rPr>
            </w:pPr>
            <w:r w:rsidRPr="002E6550">
              <w:rPr>
                <w:sz w:val="20"/>
              </w:rPr>
              <w:t>Наименование работы</w:t>
            </w:r>
          </w:p>
        </w:tc>
        <w:tc>
          <w:tcPr>
            <w:tcW w:w="2844" w:type="dxa"/>
          </w:tcPr>
          <w:p w:rsidR="00CC303E" w:rsidRPr="002E6550" w:rsidRDefault="00CC303E" w:rsidP="00D52F52">
            <w:pPr>
              <w:spacing w:before="0" w:after="0" w:line="360" w:lineRule="auto"/>
              <w:jc w:val="both"/>
              <w:rPr>
                <w:sz w:val="20"/>
              </w:rPr>
            </w:pPr>
            <w:r w:rsidRPr="002E6550">
              <w:rPr>
                <w:sz w:val="20"/>
              </w:rPr>
              <w:t>Результат работы</w:t>
            </w:r>
          </w:p>
        </w:tc>
      </w:tr>
      <w:tr w:rsidR="00CC303E" w:rsidRPr="002E6550" w:rsidTr="00D52F52">
        <w:trPr>
          <w:trHeight w:val="344"/>
        </w:trPr>
        <w:tc>
          <w:tcPr>
            <w:tcW w:w="777" w:type="dxa"/>
          </w:tcPr>
          <w:p w:rsidR="00CC303E" w:rsidRPr="002E6550" w:rsidRDefault="00CC303E" w:rsidP="00D52F52">
            <w:pPr>
              <w:spacing w:before="0" w:after="0" w:line="360" w:lineRule="auto"/>
              <w:jc w:val="both"/>
              <w:rPr>
                <w:sz w:val="20"/>
              </w:rPr>
            </w:pPr>
            <w:r w:rsidRPr="002E6550">
              <w:rPr>
                <w:sz w:val="20"/>
              </w:rPr>
              <w:t>1</w:t>
            </w:r>
          </w:p>
        </w:tc>
        <w:tc>
          <w:tcPr>
            <w:tcW w:w="2945" w:type="dxa"/>
          </w:tcPr>
          <w:p w:rsidR="00CC303E" w:rsidRPr="002E6550" w:rsidRDefault="00CC303E" w:rsidP="00D52F52">
            <w:pPr>
              <w:spacing w:before="0" w:after="0" w:line="360" w:lineRule="auto"/>
              <w:jc w:val="both"/>
              <w:rPr>
                <w:sz w:val="20"/>
              </w:rPr>
            </w:pPr>
            <w:r w:rsidRPr="002E6550">
              <w:rPr>
                <w:sz w:val="20"/>
              </w:rPr>
              <w:t>Построение таблиц</w:t>
            </w:r>
          </w:p>
        </w:tc>
        <w:tc>
          <w:tcPr>
            <w:tcW w:w="2844" w:type="dxa"/>
          </w:tcPr>
          <w:p w:rsidR="00CC303E" w:rsidRPr="002E6550" w:rsidRDefault="00CC303E" w:rsidP="00D52F52">
            <w:pPr>
              <w:spacing w:before="0" w:after="0" w:line="360" w:lineRule="auto"/>
              <w:jc w:val="both"/>
              <w:rPr>
                <w:sz w:val="20"/>
              </w:rPr>
            </w:pPr>
            <w:r w:rsidRPr="002E6550">
              <w:rPr>
                <w:sz w:val="20"/>
              </w:rPr>
              <w:t>Начальная информация</w:t>
            </w:r>
          </w:p>
        </w:tc>
      </w:tr>
      <w:tr w:rsidR="00CC303E" w:rsidRPr="002E6550" w:rsidTr="00D52F52">
        <w:trPr>
          <w:trHeight w:val="344"/>
        </w:trPr>
        <w:tc>
          <w:tcPr>
            <w:tcW w:w="777" w:type="dxa"/>
          </w:tcPr>
          <w:p w:rsidR="00CC303E" w:rsidRPr="002E6550" w:rsidRDefault="00CC303E" w:rsidP="00D52F52">
            <w:pPr>
              <w:spacing w:before="0" w:after="0" w:line="360" w:lineRule="auto"/>
              <w:jc w:val="both"/>
              <w:rPr>
                <w:sz w:val="20"/>
              </w:rPr>
            </w:pPr>
            <w:r w:rsidRPr="002E6550">
              <w:rPr>
                <w:sz w:val="20"/>
              </w:rPr>
              <w:t>2</w:t>
            </w:r>
          </w:p>
        </w:tc>
        <w:tc>
          <w:tcPr>
            <w:tcW w:w="2945" w:type="dxa"/>
          </w:tcPr>
          <w:p w:rsidR="00CC303E" w:rsidRPr="002E6550" w:rsidRDefault="00CC303E" w:rsidP="00D52F52">
            <w:pPr>
              <w:spacing w:before="0" w:after="0" w:line="360" w:lineRule="auto"/>
              <w:jc w:val="both"/>
              <w:rPr>
                <w:sz w:val="20"/>
              </w:rPr>
            </w:pPr>
            <w:r w:rsidRPr="002E6550">
              <w:rPr>
                <w:sz w:val="20"/>
              </w:rPr>
              <w:t>Построение простых форм</w:t>
            </w:r>
          </w:p>
        </w:tc>
        <w:tc>
          <w:tcPr>
            <w:tcW w:w="2844" w:type="dxa"/>
          </w:tcPr>
          <w:p w:rsidR="00CC303E" w:rsidRPr="002E6550" w:rsidRDefault="00CC303E" w:rsidP="00D52F52">
            <w:pPr>
              <w:spacing w:before="0" w:after="0" w:line="360" w:lineRule="auto"/>
              <w:jc w:val="both"/>
              <w:rPr>
                <w:sz w:val="20"/>
              </w:rPr>
            </w:pPr>
            <w:r w:rsidRPr="002E6550">
              <w:rPr>
                <w:sz w:val="20"/>
              </w:rPr>
              <w:t>Первичная обработка данных</w:t>
            </w:r>
          </w:p>
        </w:tc>
      </w:tr>
      <w:tr w:rsidR="00CC303E" w:rsidRPr="002E6550" w:rsidTr="00D52F52">
        <w:trPr>
          <w:trHeight w:val="344"/>
        </w:trPr>
        <w:tc>
          <w:tcPr>
            <w:tcW w:w="777" w:type="dxa"/>
          </w:tcPr>
          <w:p w:rsidR="00CC303E" w:rsidRPr="002E6550" w:rsidRDefault="00CC303E" w:rsidP="00D52F52">
            <w:pPr>
              <w:spacing w:before="0" w:after="0" w:line="360" w:lineRule="auto"/>
              <w:jc w:val="both"/>
              <w:rPr>
                <w:sz w:val="20"/>
              </w:rPr>
            </w:pPr>
            <w:r w:rsidRPr="002E6550">
              <w:rPr>
                <w:sz w:val="20"/>
              </w:rPr>
              <w:t>3</w:t>
            </w:r>
          </w:p>
        </w:tc>
        <w:tc>
          <w:tcPr>
            <w:tcW w:w="2945" w:type="dxa"/>
          </w:tcPr>
          <w:p w:rsidR="00CC303E" w:rsidRPr="002E6550" w:rsidRDefault="00CC303E" w:rsidP="00D52F52">
            <w:pPr>
              <w:spacing w:before="0" w:after="0" w:line="360" w:lineRule="auto"/>
              <w:jc w:val="both"/>
              <w:rPr>
                <w:sz w:val="20"/>
              </w:rPr>
            </w:pPr>
            <w:r w:rsidRPr="002E6550">
              <w:rPr>
                <w:sz w:val="20"/>
              </w:rPr>
              <w:t>Построение простых запросов</w:t>
            </w:r>
          </w:p>
        </w:tc>
        <w:tc>
          <w:tcPr>
            <w:tcW w:w="2844" w:type="dxa"/>
          </w:tcPr>
          <w:p w:rsidR="00CC303E" w:rsidRPr="002E6550" w:rsidRDefault="00CC303E" w:rsidP="00D52F52">
            <w:pPr>
              <w:spacing w:before="0" w:after="0" w:line="360" w:lineRule="auto"/>
              <w:jc w:val="both"/>
              <w:rPr>
                <w:sz w:val="20"/>
              </w:rPr>
            </w:pPr>
            <w:r w:rsidRPr="002E6550">
              <w:rPr>
                <w:sz w:val="20"/>
              </w:rPr>
              <w:t>Простая выборка</w:t>
            </w:r>
          </w:p>
        </w:tc>
      </w:tr>
      <w:tr w:rsidR="00CC303E" w:rsidRPr="002E6550" w:rsidTr="00D52F52">
        <w:trPr>
          <w:trHeight w:val="344"/>
        </w:trPr>
        <w:tc>
          <w:tcPr>
            <w:tcW w:w="777" w:type="dxa"/>
          </w:tcPr>
          <w:p w:rsidR="00CC303E" w:rsidRPr="002E6550" w:rsidRDefault="00CC303E" w:rsidP="00D52F52">
            <w:pPr>
              <w:spacing w:before="0" w:after="0" w:line="360" w:lineRule="auto"/>
              <w:jc w:val="both"/>
              <w:rPr>
                <w:sz w:val="20"/>
              </w:rPr>
            </w:pPr>
            <w:r w:rsidRPr="002E6550">
              <w:rPr>
                <w:sz w:val="20"/>
              </w:rPr>
              <w:t>4</w:t>
            </w:r>
          </w:p>
        </w:tc>
        <w:tc>
          <w:tcPr>
            <w:tcW w:w="2945" w:type="dxa"/>
          </w:tcPr>
          <w:p w:rsidR="00CC303E" w:rsidRPr="002E6550" w:rsidRDefault="00CC303E" w:rsidP="00D52F52">
            <w:pPr>
              <w:spacing w:before="0" w:after="0" w:line="360" w:lineRule="auto"/>
              <w:jc w:val="both"/>
              <w:rPr>
                <w:sz w:val="20"/>
              </w:rPr>
            </w:pPr>
            <w:r w:rsidRPr="002E6550">
              <w:rPr>
                <w:sz w:val="20"/>
              </w:rPr>
              <w:t>Построение сложных форм</w:t>
            </w:r>
          </w:p>
        </w:tc>
        <w:tc>
          <w:tcPr>
            <w:tcW w:w="2844" w:type="dxa"/>
          </w:tcPr>
          <w:p w:rsidR="00CC303E" w:rsidRPr="002E6550" w:rsidRDefault="00CC303E" w:rsidP="00D52F52">
            <w:pPr>
              <w:spacing w:before="0" w:after="0" w:line="360" w:lineRule="auto"/>
              <w:jc w:val="both"/>
              <w:rPr>
                <w:sz w:val="20"/>
              </w:rPr>
            </w:pPr>
            <w:r w:rsidRPr="002E6550">
              <w:rPr>
                <w:sz w:val="20"/>
              </w:rPr>
              <w:t>Сложная выборка</w:t>
            </w:r>
          </w:p>
        </w:tc>
      </w:tr>
      <w:tr w:rsidR="00CC303E" w:rsidRPr="002E6550" w:rsidTr="00D52F52">
        <w:trPr>
          <w:trHeight w:val="344"/>
        </w:trPr>
        <w:tc>
          <w:tcPr>
            <w:tcW w:w="777" w:type="dxa"/>
          </w:tcPr>
          <w:p w:rsidR="00CC303E" w:rsidRPr="002E6550" w:rsidRDefault="00CC303E" w:rsidP="00D52F52">
            <w:pPr>
              <w:spacing w:before="0" w:after="0" w:line="360" w:lineRule="auto"/>
              <w:jc w:val="both"/>
              <w:rPr>
                <w:sz w:val="20"/>
              </w:rPr>
            </w:pPr>
            <w:r w:rsidRPr="002E6550">
              <w:rPr>
                <w:sz w:val="20"/>
              </w:rPr>
              <w:t>5</w:t>
            </w:r>
          </w:p>
        </w:tc>
        <w:tc>
          <w:tcPr>
            <w:tcW w:w="2945" w:type="dxa"/>
          </w:tcPr>
          <w:p w:rsidR="00CC303E" w:rsidRPr="002E6550" w:rsidRDefault="00CC303E" w:rsidP="00D52F52">
            <w:pPr>
              <w:spacing w:before="0" w:after="0" w:line="360" w:lineRule="auto"/>
              <w:jc w:val="both"/>
              <w:rPr>
                <w:sz w:val="20"/>
              </w:rPr>
            </w:pPr>
            <w:r w:rsidRPr="002E6550">
              <w:rPr>
                <w:sz w:val="20"/>
              </w:rPr>
              <w:t>Построение отчетов</w:t>
            </w:r>
          </w:p>
        </w:tc>
        <w:tc>
          <w:tcPr>
            <w:tcW w:w="2844" w:type="dxa"/>
          </w:tcPr>
          <w:p w:rsidR="00CC303E" w:rsidRPr="002E6550" w:rsidRDefault="00CC303E" w:rsidP="00D52F52">
            <w:pPr>
              <w:spacing w:before="0" w:after="0" w:line="360" w:lineRule="auto"/>
              <w:jc w:val="both"/>
              <w:rPr>
                <w:sz w:val="20"/>
              </w:rPr>
            </w:pPr>
            <w:r w:rsidRPr="002E6550">
              <w:rPr>
                <w:sz w:val="20"/>
              </w:rPr>
              <w:t>Отражение информации</w:t>
            </w:r>
          </w:p>
        </w:tc>
      </w:tr>
      <w:tr w:rsidR="00CC303E" w:rsidRPr="002E6550" w:rsidTr="00D52F52">
        <w:trPr>
          <w:trHeight w:val="344"/>
        </w:trPr>
        <w:tc>
          <w:tcPr>
            <w:tcW w:w="777" w:type="dxa"/>
          </w:tcPr>
          <w:p w:rsidR="00CC303E" w:rsidRPr="002E6550" w:rsidRDefault="00CC303E" w:rsidP="00D52F52">
            <w:pPr>
              <w:spacing w:before="0" w:after="0" w:line="360" w:lineRule="auto"/>
              <w:jc w:val="both"/>
              <w:rPr>
                <w:sz w:val="20"/>
              </w:rPr>
            </w:pPr>
            <w:r w:rsidRPr="002E6550">
              <w:rPr>
                <w:sz w:val="20"/>
              </w:rPr>
              <w:t>6</w:t>
            </w:r>
          </w:p>
        </w:tc>
        <w:tc>
          <w:tcPr>
            <w:tcW w:w="2945" w:type="dxa"/>
          </w:tcPr>
          <w:p w:rsidR="00CC303E" w:rsidRPr="002E6550" w:rsidRDefault="00CC303E" w:rsidP="00D52F52">
            <w:pPr>
              <w:spacing w:before="0" w:after="0" w:line="360" w:lineRule="auto"/>
              <w:jc w:val="both"/>
              <w:rPr>
                <w:sz w:val="20"/>
              </w:rPr>
            </w:pPr>
            <w:r w:rsidRPr="002E6550">
              <w:rPr>
                <w:sz w:val="20"/>
              </w:rPr>
              <w:t>Написание макросов</w:t>
            </w:r>
          </w:p>
        </w:tc>
        <w:tc>
          <w:tcPr>
            <w:tcW w:w="2844" w:type="dxa"/>
          </w:tcPr>
          <w:p w:rsidR="00CC303E" w:rsidRPr="002E6550" w:rsidRDefault="00CC303E" w:rsidP="00D52F52">
            <w:pPr>
              <w:spacing w:before="0" w:after="0" w:line="360" w:lineRule="auto"/>
              <w:jc w:val="both"/>
              <w:rPr>
                <w:sz w:val="20"/>
              </w:rPr>
            </w:pPr>
            <w:r w:rsidRPr="002E6550">
              <w:rPr>
                <w:sz w:val="20"/>
              </w:rPr>
              <w:t>Выполнение команд,</w:t>
            </w:r>
          </w:p>
        </w:tc>
      </w:tr>
      <w:tr w:rsidR="00CC303E" w:rsidRPr="002E6550" w:rsidTr="00D52F52">
        <w:trPr>
          <w:trHeight w:val="363"/>
        </w:trPr>
        <w:tc>
          <w:tcPr>
            <w:tcW w:w="777" w:type="dxa"/>
          </w:tcPr>
          <w:p w:rsidR="00CC303E" w:rsidRPr="002E6550" w:rsidRDefault="00CC303E" w:rsidP="00D52F52">
            <w:pPr>
              <w:spacing w:before="0" w:after="0" w:line="360" w:lineRule="auto"/>
              <w:jc w:val="both"/>
              <w:rPr>
                <w:sz w:val="20"/>
              </w:rPr>
            </w:pPr>
            <w:r w:rsidRPr="002E6550">
              <w:rPr>
                <w:sz w:val="20"/>
              </w:rPr>
              <w:t>7</w:t>
            </w:r>
          </w:p>
        </w:tc>
        <w:tc>
          <w:tcPr>
            <w:tcW w:w="2945" w:type="dxa"/>
          </w:tcPr>
          <w:p w:rsidR="00CC303E" w:rsidRPr="002E6550" w:rsidRDefault="00CC303E" w:rsidP="00D52F52">
            <w:pPr>
              <w:spacing w:before="0" w:after="0" w:line="360" w:lineRule="auto"/>
              <w:jc w:val="both"/>
              <w:rPr>
                <w:sz w:val="20"/>
              </w:rPr>
            </w:pPr>
            <w:r w:rsidRPr="002E6550">
              <w:rPr>
                <w:sz w:val="20"/>
              </w:rPr>
              <w:t>Построение кнопочной формы</w:t>
            </w:r>
          </w:p>
        </w:tc>
        <w:tc>
          <w:tcPr>
            <w:tcW w:w="2844" w:type="dxa"/>
          </w:tcPr>
          <w:p w:rsidR="00CC303E" w:rsidRPr="002E6550" w:rsidRDefault="00CC303E" w:rsidP="00D52F52">
            <w:pPr>
              <w:spacing w:before="0" w:after="0" w:line="360" w:lineRule="auto"/>
              <w:jc w:val="both"/>
              <w:rPr>
                <w:sz w:val="20"/>
              </w:rPr>
            </w:pPr>
            <w:r w:rsidRPr="002E6550">
              <w:rPr>
                <w:sz w:val="20"/>
              </w:rPr>
              <w:t>Показ работы с СУБД</w:t>
            </w:r>
          </w:p>
        </w:tc>
      </w:tr>
    </w:tbl>
    <w:p w:rsidR="00956C9E" w:rsidRPr="002E6550" w:rsidRDefault="00956C9E" w:rsidP="00812C08">
      <w:pPr>
        <w:pStyle w:val="16095007"/>
        <w:ind w:firstLine="709"/>
      </w:pPr>
    </w:p>
    <w:p w:rsidR="007839FF" w:rsidRPr="00D52F52" w:rsidRDefault="007839FF" w:rsidP="00812C08">
      <w:pPr>
        <w:pStyle w:val="30"/>
        <w:spacing w:before="0" w:after="0"/>
        <w:ind w:firstLine="709"/>
        <w:rPr>
          <w:rFonts w:ascii="Times New Roman" w:hAnsi="Times New Roman" w:cs="Times New Roman"/>
          <w:iCs/>
          <w:sz w:val="28"/>
          <w:szCs w:val="28"/>
        </w:rPr>
      </w:pPr>
      <w:bookmarkStart w:id="107" w:name="_Ref252254009"/>
      <w:r w:rsidRPr="00D52F52">
        <w:rPr>
          <w:rStyle w:val="aff4"/>
          <w:rFonts w:ascii="Times New Roman" w:hAnsi="Times New Roman"/>
          <w:i w:val="0"/>
          <w:sz w:val="28"/>
          <w:szCs w:val="28"/>
        </w:rPr>
        <w:t>2.8.1 Структура таблиц созданной базы данных</w:t>
      </w:r>
      <w:bookmarkEnd w:id="107"/>
    </w:p>
    <w:p w:rsidR="00D52F52" w:rsidRDefault="00D52F52" w:rsidP="00812C08">
      <w:pPr>
        <w:pStyle w:val="16095007"/>
        <w:ind w:firstLine="709"/>
        <w:rPr>
          <w:lang w:val="en-US"/>
        </w:rPr>
      </w:pPr>
    </w:p>
    <w:p w:rsidR="007839FF" w:rsidRPr="002E6550" w:rsidRDefault="007839FF" w:rsidP="00812C08">
      <w:pPr>
        <w:pStyle w:val="16095007"/>
        <w:ind w:firstLine="709"/>
      </w:pPr>
      <w:r w:rsidRPr="002E6550">
        <w:t>Таблица 2</w:t>
      </w:r>
      <w:r w:rsidR="00C64558" w:rsidRPr="002E6550">
        <w:t>.3</w:t>
      </w:r>
      <w:r w:rsidRPr="002E6550">
        <w:t xml:space="preserve"> – Таблицы БД</w:t>
      </w:r>
    </w:p>
    <w:tbl>
      <w:tblPr>
        <w:tblW w:w="8080" w:type="dxa"/>
        <w:tblInd w:w="392" w:type="dxa"/>
        <w:tblLook w:val="0000" w:firstRow="0" w:lastRow="0" w:firstColumn="0" w:lastColumn="0" w:noHBand="0" w:noVBand="0"/>
      </w:tblPr>
      <w:tblGrid>
        <w:gridCol w:w="1701"/>
        <w:gridCol w:w="1395"/>
        <w:gridCol w:w="1595"/>
        <w:gridCol w:w="1841"/>
        <w:gridCol w:w="1697"/>
      </w:tblGrid>
      <w:tr w:rsidR="007839FF" w:rsidRPr="002E6550" w:rsidTr="00D52F52">
        <w:trPr>
          <w:trHeight w:val="306"/>
        </w:trPr>
        <w:tc>
          <w:tcPr>
            <w:tcW w:w="1701" w:type="dxa"/>
            <w:tcBorders>
              <w:top w:val="nil"/>
              <w:left w:val="nil"/>
              <w:bottom w:val="nil"/>
              <w:right w:val="nil"/>
            </w:tcBorders>
            <w:noWrap/>
            <w:vAlign w:val="bottom"/>
          </w:tcPr>
          <w:p w:rsidR="007839FF" w:rsidRPr="002E6550" w:rsidRDefault="007839FF" w:rsidP="00D52F52">
            <w:pPr>
              <w:spacing w:before="0" w:after="0" w:line="360" w:lineRule="auto"/>
              <w:jc w:val="both"/>
              <w:rPr>
                <w:sz w:val="20"/>
              </w:rPr>
            </w:pPr>
          </w:p>
        </w:tc>
        <w:tc>
          <w:tcPr>
            <w:tcW w:w="2990" w:type="dxa"/>
            <w:gridSpan w:val="2"/>
            <w:tcBorders>
              <w:top w:val="nil"/>
              <w:left w:val="nil"/>
              <w:bottom w:val="nil"/>
              <w:right w:val="nil"/>
            </w:tcBorders>
            <w:noWrap/>
            <w:vAlign w:val="bottom"/>
          </w:tcPr>
          <w:p w:rsidR="007839FF" w:rsidRPr="002E6550" w:rsidRDefault="007839FF" w:rsidP="00D52F52">
            <w:pPr>
              <w:spacing w:before="0" w:after="0" w:line="360" w:lineRule="auto"/>
              <w:jc w:val="both"/>
              <w:rPr>
                <w:bCs/>
                <w:sz w:val="20"/>
              </w:rPr>
            </w:pPr>
            <w:r w:rsidRPr="002E6550">
              <w:rPr>
                <w:bCs/>
                <w:sz w:val="20"/>
              </w:rPr>
              <w:t>База данных</w:t>
            </w:r>
          </w:p>
        </w:tc>
        <w:tc>
          <w:tcPr>
            <w:tcW w:w="1841" w:type="dxa"/>
            <w:tcBorders>
              <w:top w:val="nil"/>
              <w:left w:val="nil"/>
              <w:bottom w:val="nil"/>
              <w:right w:val="nil"/>
            </w:tcBorders>
            <w:noWrap/>
            <w:vAlign w:val="bottom"/>
          </w:tcPr>
          <w:p w:rsidR="007839FF" w:rsidRPr="002E6550" w:rsidRDefault="007839FF" w:rsidP="00D52F52">
            <w:pPr>
              <w:spacing w:before="0" w:after="0" w:line="360" w:lineRule="auto"/>
              <w:jc w:val="both"/>
              <w:rPr>
                <w:sz w:val="20"/>
              </w:rPr>
            </w:pPr>
          </w:p>
        </w:tc>
        <w:tc>
          <w:tcPr>
            <w:tcW w:w="1548" w:type="dxa"/>
            <w:tcBorders>
              <w:top w:val="nil"/>
              <w:left w:val="nil"/>
              <w:bottom w:val="nil"/>
              <w:right w:val="nil"/>
            </w:tcBorders>
            <w:noWrap/>
            <w:vAlign w:val="bottom"/>
          </w:tcPr>
          <w:p w:rsidR="007839FF" w:rsidRPr="002E6550" w:rsidRDefault="007839FF" w:rsidP="00D52F52">
            <w:pPr>
              <w:spacing w:before="0" w:after="0" w:line="360" w:lineRule="auto"/>
              <w:jc w:val="both"/>
              <w:rPr>
                <w:sz w:val="20"/>
              </w:rPr>
            </w:pPr>
          </w:p>
        </w:tc>
      </w:tr>
      <w:tr w:rsidR="007839FF" w:rsidRPr="002E6550" w:rsidTr="00D52F52">
        <w:trPr>
          <w:trHeight w:val="496"/>
        </w:trPr>
        <w:tc>
          <w:tcPr>
            <w:tcW w:w="1701" w:type="dxa"/>
            <w:tcBorders>
              <w:top w:val="single" w:sz="4" w:space="0" w:color="auto"/>
              <w:left w:val="single" w:sz="4" w:space="0" w:color="auto"/>
              <w:bottom w:val="single" w:sz="4" w:space="0" w:color="auto"/>
              <w:right w:val="single" w:sz="4" w:space="0" w:color="auto"/>
            </w:tcBorders>
            <w:vAlign w:val="bottom"/>
          </w:tcPr>
          <w:p w:rsidR="007839FF" w:rsidRPr="002E6550" w:rsidRDefault="007839FF" w:rsidP="00D52F52">
            <w:pPr>
              <w:spacing w:before="0" w:after="0" w:line="360" w:lineRule="auto"/>
              <w:jc w:val="both"/>
              <w:rPr>
                <w:bCs/>
                <w:sz w:val="20"/>
              </w:rPr>
            </w:pPr>
            <w:r w:rsidRPr="002E6550">
              <w:rPr>
                <w:bCs/>
                <w:sz w:val="20"/>
              </w:rPr>
              <w:t>Наимен объекта</w:t>
            </w:r>
          </w:p>
        </w:tc>
        <w:tc>
          <w:tcPr>
            <w:tcW w:w="1395" w:type="dxa"/>
            <w:tcBorders>
              <w:top w:val="single" w:sz="4" w:space="0" w:color="auto"/>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Таблицы</w:t>
            </w:r>
          </w:p>
        </w:tc>
        <w:tc>
          <w:tcPr>
            <w:tcW w:w="1595" w:type="dxa"/>
            <w:tcBorders>
              <w:top w:val="single" w:sz="4" w:space="0" w:color="auto"/>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Запросы</w:t>
            </w:r>
          </w:p>
        </w:tc>
        <w:tc>
          <w:tcPr>
            <w:tcW w:w="1841" w:type="dxa"/>
            <w:tcBorders>
              <w:top w:val="single" w:sz="4" w:space="0" w:color="auto"/>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Формы</w:t>
            </w:r>
          </w:p>
        </w:tc>
        <w:tc>
          <w:tcPr>
            <w:tcW w:w="1548" w:type="dxa"/>
            <w:tcBorders>
              <w:top w:val="single" w:sz="4" w:space="0" w:color="auto"/>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Отчеты</w:t>
            </w:r>
          </w:p>
        </w:tc>
      </w:tr>
      <w:tr w:rsidR="007839FF" w:rsidRPr="002E6550" w:rsidTr="00D52F52">
        <w:trPr>
          <w:trHeight w:val="306"/>
        </w:trPr>
        <w:tc>
          <w:tcPr>
            <w:tcW w:w="1701" w:type="dxa"/>
            <w:tcBorders>
              <w:top w:val="nil"/>
              <w:left w:val="single" w:sz="4" w:space="0" w:color="auto"/>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Код</w:t>
            </w:r>
          </w:p>
        </w:tc>
        <w:tc>
          <w:tcPr>
            <w:tcW w:w="1395"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0 1</w:t>
            </w:r>
          </w:p>
        </w:tc>
        <w:tc>
          <w:tcPr>
            <w:tcW w:w="1595"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0 2</w:t>
            </w:r>
          </w:p>
        </w:tc>
        <w:tc>
          <w:tcPr>
            <w:tcW w:w="1841"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0 3</w:t>
            </w:r>
          </w:p>
        </w:tc>
        <w:tc>
          <w:tcPr>
            <w:tcW w:w="1548"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0 4</w:t>
            </w:r>
          </w:p>
        </w:tc>
      </w:tr>
      <w:tr w:rsidR="007839FF" w:rsidRPr="002E6550" w:rsidTr="00D52F52">
        <w:trPr>
          <w:trHeight w:val="306"/>
        </w:trPr>
        <w:tc>
          <w:tcPr>
            <w:tcW w:w="1701" w:type="dxa"/>
            <w:tcBorders>
              <w:top w:val="nil"/>
              <w:left w:val="single" w:sz="4" w:space="0" w:color="auto"/>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1</w:t>
            </w:r>
          </w:p>
        </w:tc>
        <w:tc>
          <w:tcPr>
            <w:tcW w:w="1395"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Партия</w:t>
            </w:r>
          </w:p>
        </w:tc>
        <w:tc>
          <w:tcPr>
            <w:tcW w:w="1595"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Вставка</w:t>
            </w:r>
          </w:p>
        </w:tc>
        <w:tc>
          <w:tcPr>
            <w:tcW w:w="1841"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Короб</w:t>
            </w:r>
          </w:p>
        </w:tc>
        <w:tc>
          <w:tcPr>
            <w:tcW w:w="1548"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Короб</w:t>
            </w:r>
          </w:p>
        </w:tc>
      </w:tr>
      <w:tr w:rsidR="007839FF" w:rsidRPr="002E6550" w:rsidTr="00D52F52">
        <w:trPr>
          <w:trHeight w:val="306"/>
        </w:trPr>
        <w:tc>
          <w:tcPr>
            <w:tcW w:w="1701" w:type="dxa"/>
            <w:tcBorders>
              <w:top w:val="nil"/>
              <w:left w:val="single" w:sz="4" w:space="0" w:color="auto"/>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2</w:t>
            </w:r>
          </w:p>
        </w:tc>
        <w:tc>
          <w:tcPr>
            <w:tcW w:w="1395"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Персонал</w:t>
            </w:r>
          </w:p>
        </w:tc>
        <w:tc>
          <w:tcPr>
            <w:tcW w:w="1595"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Короб</w:t>
            </w:r>
          </w:p>
        </w:tc>
        <w:tc>
          <w:tcPr>
            <w:tcW w:w="1841"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Лента-крепёж</w:t>
            </w:r>
          </w:p>
        </w:tc>
        <w:tc>
          <w:tcPr>
            <w:tcW w:w="1548"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Вставка</w:t>
            </w:r>
          </w:p>
        </w:tc>
      </w:tr>
      <w:tr w:rsidR="007839FF" w:rsidRPr="002E6550" w:rsidTr="00D52F52">
        <w:trPr>
          <w:trHeight w:val="306"/>
        </w:trPr>
        <w:tc>
          <w:tcPr>
            <w:tcW w:w="1701" w:type="dxa"/>
            <w:tcBorders>
              <w:top w:val="nil"/>
              <w:left w:val="single" w:sz="4" w:space="0" w:color="auto"/>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3</w:t>
            </w:r>
          </w:p>
        </w:tc>
        <w:tc>
          <w:tcPr>
            <w:tcW w:w="1395"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Короб</w:t>
            </w:r>
          </w:p>
        </w:tc>
        <w:tc>
          <w:tcPr>
            <w:tcW w:w="1595"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Лента-крепёж</w:t>
            </w:r>
          </w:p>
        </w:tc>
        <w:tc>
          <w:tcPr>
            <w:tcW w:w="1841"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Отвод</w:t>
            </w:r>
          </w:p>
        </w:tc>
        <w:tc>
          <w:tcPr>
            <w:tcW w:w="1548"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Отвод</w:t>
            </w:r>
          </w:p>
        </w:tc>
      </w:tr>
      <w:tr w:rsidR="007839FF" w:rsidRPr="002E6550" w:rsidTr="00D52F52">
        <w:trPr>
          <w:trHeight w:val="306"/>
        </w:trPr>
        <w:tc>
          <w:tcPr>
            <w:tcW w:w="1701" w:type="dxa"/>
            <w:tcBorders>
              <w:top w:val="nil"/>
              <w:left w:val="single" w:sz="4" w:space="0" w:color="auto"/>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4</w:t>
            </w:r>
          </w:p>
        </w:tc>
        <w:tc>
          <w:tcPr>
            <w:tcW w:w="1395"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Переход</w:t>
            </w:r>
          </w:p>
        </w:tc>
        <w:tc>
          <w:tcPr>
            <w:tcW w:w="1595"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Рейка</w:t>
            </w:r>
          </w:p>
        </w:tc>
        <w:tc>
          <w:tcPr>
            <w:tcW w:w="1841"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Вставка</w:t>
            </w:r>
          </w:p>
        </w:tc>
        <w:tc>
          <w:tcPr>
            <w:tcW w:w="1548"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Персонал</w:t>
            </w:r>
          </w:p>
        </w:tc>
      </w:tr>
      <w:tr w:rsidR="007839FF" w:rsidRPr="002E6550" w:rsidTr="00D52F52">
        <w:trPr>
          <w:trHeight w:val="306"/>
        </w:trPr>
        <w:tc>
          <w:tcPr>
            <w:tcW w:w="1701" w:type="dxa"/>
            <w:tcBorders>
              <w:top w:val="nil"/>
              <w:left w:val="single" w:sz="4" w:space="0" w:color="auto"/>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5</w:t>
            </w:r>
          </w:p>
        </w:tc>
        <w:tc>
          <w:tcPr>
            <w:tcW w:w="1395"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Отвод</w:t>
            </w:r>
          </w:p>
        </w:tc>
        <w:tc>
          <w:tcPr>
            <w:tcW w:w="1595"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Результат</w:t>
            </w:r>
          </w:p>
        </w:tc>
        <w:tc>
          <w:tcPr>
            <w:tcW w:w="1841"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Партия</w:t>
            </w:r>
          </w:p>
        </w:tc>
        <w:tc>
          <w:tcPr>
            <w:tcW w:w="1548"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Рейка</w:t>
            </w:r>
          </w:p>
        </w:tc>
      </w:tr>
      <w:tr w:rsidR="007839FF" w:rsidRPr="002E6550" w:rsidTr="00D52F52">
        <w:trPr>
          <w:trHeight w:val="306"/>
        </w:trPr>
        <w:tc>
          <w:tcPr>
            <w:tcW w:w="1701" w:type="dxa"/>
            <w:tcBorders>
              <w:top w:val="nil"/>
              <w:left w:val="single" w:sz="4" w:space="0" w:color="auto"/>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6</w:t>
            </w:r>
          </w:p>
        </w:tc>
        <w:tc>
          <w:tcPr>
            <w:tcW w:w="1395"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Рейка</w:t>
            </w:r>
          </w:p>
        </w:tc>
        <w:tc>
          <w:tcPr>
            <w:tcW w:w="1595"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Отвод</w:t>
            </w:r>
          </w:p>
        </w:tc>
        <w:tc>
          <w:tcPr>
            <w:tcW w:w="1841"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Результат</w:t>
            </w:r>
          </w:p>
        </w:tc>
        <w:tc>
          <w:tcPr>
            <w:tcW w:w="1548"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Лента-крепёж</w:t>
            </w:r>
          </w:p>
        </w:tc>
      </w:tr>
      <w:tr w:rsidR="007839FF" w:rsidRPr="002E6550" w:rsidTr="00D52F52">
        <w:trPr>
          <w:trHeight w:val="306"/>
        </w:trPr>
        <w:tc>
          <w:tcPr>
            <w:tcW w:w="1701" w:type="dxa"/>
            <w:tcBorders>
              <w:top w:val="nil"/>
              <w:left w:val="single" w:sz="4" w:space="0" w:color="auto"/>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7</w:t>
            </w:r>
          </w:p>
        </w:tc>
        <w:tc>
          <w:tcPr>
            <w:tcW w:w="1395"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Лента-крепёж</w:t>
            </w:r>
          </w:p>
        </w:tc>
        <w:tc>
          <w:tcPr>
            <w:tcW w:w="1595"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Переход</w:t>
            </w:r>
          </w:p>
        </w:tc>
        <w:tc>
          <w:tcPr>
            <w:tcW w:w="1841"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Переход</w:t>
            </w:r>
          </w:p>
        </w:tc>
        <w:tc>
          <w:tcPr>
            <w:tcW w:w="1548"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Изготовление</w:t>
            </w:r>
          </w:p>
        </w:tc>
      </w:tr>
      <w:tr w:rsidR="007839FF" w:rsidRPr="002E6550" w:rsidTr="00D52F52">
        <w:trPr>
          <w:trHeight w:val="306"/>
        </w:trPr>
        <w:tc>
          <w:tcPr>
            <w:tcW w:w="1701" w:type="dxa"/>
            <w:tcBorders>
              <w:top w:val="nil"/>
              <w:left w:val="single" w:sz="4" w:space="0" w:color="auto"/>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8</w:t>
            </w:r>
          </w:p>
        </w:tc>
        <w:tc>
          <w:tcPr>
            <w:tcW w:w="1395"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Вставка</w:t>
            </w:r>
          </w:p>
        </w:tc>
        <w:tc>
          <w:tcPr>
            <w:tcW w:w="1595"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Изготовление</w:t>
            </w:r>
          </w:p>
        </w:tc>
        <w:tc>
          <w:tcPr>
            <w:tcW w:w="1841"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Рейка</w:t>
            </w:r>
          </w:p>
        </w:tc>
        <w:tc>
          <w:tcPr>
            <w:tcW w:w="1548"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Изготовление_об</w:t>
            </w:r>
          </w:p>
        </w:tc>
      </w:tr>
      <w:tr w:rsidR="007839FF" w:rsidRPr="002E6550" w:rsidTr="00D52F52">
        <w:trPr>
          <w:trHeight w:val="306"/>
        </w:trPr>
        <w:tc>
          <w:tcPr>
            <w:tcW w:w="1701" w:type="dxa"/>
            <w:tcBorders>
              <w:top w:val="nil"/>
              <w:left w:val="single" w:sz="4" w:space="0" w:color="auto"/>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9</w:t>
            </w:r>
          </w:p>
        </w:tc>
        <w:tc>
          <w:tcPr>
            <w:tcW w:w="1395"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Решётка</w:t>
            </w:r>
          </w:p>
        </w:tc>
        <w:tc>
          <w:tcPr>
            <w:tcW w:w="1595"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Изготовление_2</w:t>
            </w:r>
          </w:p>
        </w:tc>
        <w:tc>
          <w:tcPr>
            <w:tcW w:w="1841"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Изготовление_Под</w:t>
            </w:r>
          </w:p>
        </w:tc>
        <w:tc>
          <w:tcPr>
            <w:tcW w:w="1548"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p>
        </w:tc>
      </w:tr>
      <w:tr w:rsidR="007839FF" w:rsidRPr="002E6550" w:rsidTr="00D52F52">
        <w:trPr>
          <w:trHeight w:val="306"/>
        </w:trPr>
        <w:tc>
          <w:tcPr>
            <w:tcW w:w="1701" w:type="dxa"/>
            <w:tcBorders>
              <w:top w:val="nil"/>
              <w:left w:val="single" w:sz="4" w:space="0" w:color="auto"/>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10</w:t>
            </w:r>
          </w:p>
        </w:tc>
        <w:tc>
          <w:tcPr>
            <w:tcW w:w="1395"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Результат</w:t>
            </w:r>
          </w:p>
        </w:tc>
        <w:tc>
          <w:tcPr>
            <w:tcW w:w="1595"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p>
        </w:tc>
        <w:tc>
          <w:tcPr>
            <w:tcW w:w="1841"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Изготовление</w:t>
            </w:r>
          </w:p>
        </w:tc>
        <w:tc>
          <w:tcPr>
            <w:tcW w:w="1548"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p>
        </w:tc>
      </w:tr>
      <w:tr w:rsidR="007839FF" w:rsidRPr="002E6550" w:rsidTr="00D52F52">
        <w:trPr>
          <w:trHeight w:val="306"/>
        </w:trPr>
        <w:tc>
          <w:tcPr>
            <w:tcW w:w="1701" w:type="dxa"/>
            <w:tcBorders>
              <w:top w:val="nil"/>
              <w:left w:val="single" w:sz="4" w:space="0" w:color="auto"/>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11</w:t>
            </w:r>
          </w:p>
        </w:tc>
        <w:tc>
          <w:tcPr>
            <w:tcW w:w="1395"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Изготовление</w:t>
            </w:r>
          </w:p>
        </w:tc>
        <w:tc>
          <w:tcPr>
            <w:tcW w:w="1595"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p>
        </w:tc>
        <w:tc>
          <w:tcPr>
            <w:tcW w:w="1841"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Изготовление_П_2</w:t>
            </w:r>
          </w:p>
        </w:tc>
        <w:tc>
          <w:tcPr>
            <w:tcW w:w="1548"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p>
        </w:tc>
      </w:tr>
      <w:tr w:rsidR="007839FF" w:rsidRPr="002E6550" w:rsidTr="00D52F52">
        <w:trPr>
          <w:trHeight w:val="306"/>
        </w:trPr>
        <w:tc>
          <w:tcPr>
            <w:tcW w:w="1701" w:type="dxa"/>
            <w:tcBorders>
              <w:top w:val="nil"/>
              <w:left w:val="single" w:sz="4" w:space="0" w:color="auto"/>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12</w:t>
            </w:r>
          </w:p>
        </w:tc>
        <w:tc>
          <w:tcPr>
            <w:tcW w:w="1395"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Объект</w:t>
            </w:r>
          </w:p>
        </w:tc>
        <w:tc>
          <w:tcPr>
            <w:tcW w:w="1595"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p>
        </w:tc>
        <w:tc>
          <w:tcPr>
            <w:tcW w:w="1841"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r w:rsidRPr="002E6550">
              <w:rPr>
                <w:bCs/>
                <w:sz w:val="20"/>
              </w:rPr>
              <w:t>Персонал</w:t>
            </w:r>
          </w:p>
        </w:tc>
        <w:tc>
          <w:tcPr>
            <w:tcW w:w="1548" w:type="dxa"/>
            <w:tcBorders>
              <w:top w:val="nil"/>
              <w:left w:val="nil"/>
              <w:bottom w:val="single" w:sz="4" w:space="0" w:color="auto"/>
              <w:right w:val="single" w:sz="4" w:space="0" w:color="auto"/>
            </w:tcBorders>
            <w:noWrap/>
            <w:vAlign w:val="bottom"/>
          </w:tcPr>
          <w:p w:rsidR="007839FF" w:rsidRPr="002E6550" w:rsidRDefault="007839FF" w:rsidP="00D52F52">
            <w:pPr>
              <w:spacing w:before="0" w:after="0" w:line="360" w:lineRule="auto"/>
              <w:jc w:val="both"/>
              <w:rPr>
                <w:bCs/>
                <w:sz w:val="20"/>
              </w:rPr>
            </w:pPr>
          </w:p>
        </w:tc>
      </w:tr>
    </w:tbl>
    <w:p w:rsidR="007839FF" w:rsidRPr="002E6550" w:rsidRDefault="007839FF" w:rsidP="00812C08">
      <w:pPr>
        <w:pStyle w:val="a9"/>
        <w:ind w:firstLine="709"/>
        <w:rPr>
          <w:sz w:val="28"/>
          <w:szCs w:val="28"/>
        </w:rPr>
      </w:pPr>
    </w:p>
    <w:p w:rsidR="007839FF" w:rsidRPr="002E6550" w:rsidRDefault="00053111" w:rsidP="00812C08">
      <w:pPr>
        <w:pStyle w:val="a9"/>
        <w:ind w:firstLine="709"/>
        <w:rPr>
          <w:sz w:val="28"/>
          <w:szCs w:val="28"/>
        </w:rPr>
      </w:pPr>
      <w:r w:rsidRPr="002E6550">
        <w:rPr>
          <w:sz w:val="28"/>
          <w:szCs w:val="28"/>
        </w:rPr>
        <w:t>Таблица 2</w:t>
      </w:r>
      <w:r w:rsidR="00C64558" w:rsidRPr="002E6550">
        <w:rPr>
          <w:sz w:val="28"/>
          <w:szCs w:val="28"/>
        </w:rPr>
        <w:t>.4</w:t>
      </w:r>
      <w:r w:rsidR="00812C08" w:rsidRPr="002E6550">
        <w:rPr>
          <w:sz w:val="28"/>
          <w:szCs w:val="28"/>
        </w:rPr>
        <w:t xml:space="preserve"> </w:t>
      </w:r>
      <w:r w:rsidR="007839FF" w:rsidRPr="002E6550">
        <w:rPr>
          <w:sz w:val="28"/>
          <w:szCs w:val="28"/>
        </w:rPr>
        <w:t>– ПЕРСОНАЛ</w:t>
      </w:r>
    </w:p>
    <w:tbl>
      <w:tblPr>
        <w:tblW w:w="7827"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4"/>
        <w:gridCol w:w="1620"/>
        <w:gridCol w:w="2186"/>
        <w:gridCol w:w="2007"/>
      </w:tblGrid>
      <w:tr w:rsidR="007839FF" w:rsidRPr="002E6550" w:rsidTr="00D52F52">
        <w:trPr>
          <w:trHeight w:val="369"/>
        </w:trPr>
        <w:tc>
          <w:tcPr>
            <w:tcW w:w="2014" w:type="dxa"/>
          </w:tcPr>
          <w:p w:rsidR="007839FF" w:rsidRPr="002E6550" w:rsidRDefault="007839FF" w:rsidP="00D52F52">
            <w:pPr>
              <w:spacing w:before="0" w:after="0" w:line="360" w:lineRule="auto"/>
              <w:jc w:val="both"/>
              <w:rPr>
                <w:sz w:val="20"/>
              </w:rPr>
            </w:pPr>
            <w:r w:rsidRPr="002E6550">
              <w:rPr>
                <w:sz w:val="20"/>
              </w:rPr>
              <w:t>Наименование поля</w:t>
            </w:r>
          </w:p>
        </w:tc>
        <w:tc>
          <w:tcPr>
            <w:tcW w:w="1620" w:type="dxa"/>
          </w:tcPr>
          <w:p w:rsidR="007839FF" w:rsidRPr="002E6550" w:rsidRDefault="007839FF" w:rsidP="00D52F52">
            <w:pPr>
              <w:spacing w:before="0" w:after="0" w:line="360" w:lineRule="auto"/>
              <w:jc w:val="both"/>
              <w:rPr>
                <w:sz w:val="20"/>
              </w:rPr>
            </w:pPr>
            <w:r w:rsidRPr="002E6550">
              <w:rPr>
                <w:sz w:val="20"/>
              </w:rPr>
              <w:t>Тип поля</w:t>
            </w:r>
          </w:p>
        </w:tc>
        <w:tc>
          <w:tcPr>
            <w:tcW w:w="2186" w:type="dxa"/>
          </w:tcPr>
          <w:p w:rsidR="007839FF" w:rsidRPr="002E6550" w:rsidRDefault="007839FF" w:rsidP="00D52F52">
            <w:pPr>
              <w:spacing w:before="0" w:after="0" w:line="360" w:lineRule="auto"/>
              <w:jc w:val="both"/>
              <w:rPr>
                <w:sz w:val="20"/>
              </w:rPr>
            </w:pPr>
            <w:r w:rsidRPr="002E6550">
              <w:rPr>
                <w:sz w:val="20"/>
              </w:rPr>
              <w:t>Первичный ключ(PK)</w:t>
            </w:r>
          </w:p>
        </w:tc>
        <w:tc>
          <w:tcPr>
            <w:tcW w:w="2007" w:type="dxa"/>
          </w:tcPr>
          <w:p w:rsidR="007839FF" w:rsidRPr="002E6550" w:rsidRDefault="007839FF" w:rsidP="00D52F52">
            <w:pPr>
              <w:spacing w:before="0" w:after="0" w:line="360" w:lineRule="auto"/>
              <w:jc w:val="both"/>
              <w:rPr>
                <w:sz w:val="20"/>
              </w:rPr>
            </w:pPr>
            <w:r w:rsidRPr="002E6550">
              <w:rPr>
                <w:sz w:val="20"/>
              </w:rPr>
              <w:t>Внешний ключ(FK)</w:t>
            </w:r>
          </w:p>
        </w:tc>
      </w:tr>
      <w:tr w:rsidR="007839FF" w:rsidRPr="002E6550" w:rsidTr="00D52F52">
        <w:trPr>
          <w:trHeight w:val="258"/>
        </w:trPr>
        <w:tc>
          <w:tcPr>
            <w:tcW w:w="2014" w:type="dxa"/>
          </w:tcPr>
          <w:p w:rsidR="007839FF" w:rsidRPr="002E6550" w:rsidRDefault="007839FF" w:rsidP="00D52F52">
            <w:pPr>
              <w:spacing w:before="0" w:after="0" w:line="360" w:lineRule="auto"/>
              <w:jc w:val="both"/>
              <w:rPr>
                <w:sz w:val="20"/>
              </w:rPr>
            </w:pPr>
            <w:r w:rsidRPr="002E6550">
              <w:rPr>
                <w:sz w:val="20"/>
              </w:rPr>
              <w:t>Ф И О раб</w:t>
            </w:r>
          </w:p>
        </w:tc>
        <w:tc>
          <w:tcPr>
            <w:tcW w:w="1620" w:type="dxa"/>
          </w:tcPr>
          <w:p w:rsidR="007839FF" w:rsidRPr="002E6550" w:rsidRDefault="007839FF" w:rsidP="00D52F52">
            <w:pPr>
              <w:spacing w:before="0" w:after="0" w:line="360" w:lineRule="auto"/>
              <w:jc w:val="both"/>
              <w:rPr>
                <w:sz w:val="20"/>
              </w:rPr>
            </w:pPr>
            <w:r w:rsidRPr="002E6550">
              <w:rPr>
                <w:sz w:val="20"/>
              </w:rPr>
              <w:t>Текстовый (30)</w:t>
            </w:r>
          </w:p>
        </w:tc>
        <w:tc>
          <w:tcPr>
            <w:tcW w:w="2186" w:type="dxa"/>
          </w:tcPr>
          <w:p w:rsidR="007839FF" w:rsidRPr="002E6550" w:rsidRDefault="007839FF" w:rsidP="00D52F52">
            <w:pPr>
              <w:spacing w:before="0" w:after="0" w:line="360" w:lineRule="auto"/>
              <w:jc w:val="both"/>
              <w:rPr>
                <w:sz w:val="20"/>
              </w:rPr>
            </w:pPr>
            <w:r w:rsidRPr="002E6550">
              <w:rPr>
                <w:sz w:val="20"/>
              </w:rPr>
              <w:t>Да</w:t>
            </w:r>
          </w:p>
        </w:tc>
        <w:tc>
          <w:tcPr>
            <w:tcW w:w="2007" w:type="dxa"/>
          </w:tcPr>
          <w:p w:rsidR="007839FF" w:rsidRPr="002E6550" w:rsidRDefault="007839FF" w:rsidP="00D52F52">
            <w:pPr>
              <w:spacing w:before="0" w:after="0" w:line="360" w:lineRule="auto"/>
              <w:jc w:val="both"/>
              <w:rPr>
                <w:sz w:val="20"/>
              </w:rPr>
            </w:pPr>
            <w:r w:rsidRPr="002E6550">
              <w:rPr>
                <w:sz w:val="20"/>
              </w:rPr>
              <w:t>Да</w:t>
            </w:r>
          </w:p>
        </w:tc>
      </w:tr>
      <w:tr w:rsidR="007839FF" w:rsidRPr="002E6550" w:rsidTr="00D52F52">
        <w:trPr>
          <w:trHeight w:val="298"/>
        </w:trPr>
        <w:tc>
          <w:tcPr>
            <w:tcW w:w="2014" w:type="dxa"/>
          </w:tcPr>
          <w:p w:rsidR="007839FF" w:rsidRPr="002E6550" w:rsidRDefault="007839FF" w:rsidP="00D52F52">
            <w:pPr>
              <w:spacing w:before="0" w:after="0" w:line="360" w:lineRule="auto"/>
              <w:jc w:val="both"/>
              <w:rPr>
                <w:sz w:val="20"/>
              </w:rPr>
            </w:pPr>
            <w:r w:rsidRPr="002E6550">
              <w:rPr>
                <w:sz w:val="20"/>
              </w:rPr>
              <w:t>Разряд</w:t>
            </w:r>
          </w:p>
        </w:tc>
        <w:tc>
          <w:tcPr>
            <w:tcW w:w="1620" w:type="dxa"/>
          </w:tcPr>
          <w:p w:rsidR="007839FF" w:rsidRPr="002E6550" w:rsidRDefault="007839FF" w:rsidP="00D52F52">
            <w:pPr>
              <w:spacing w:before="0" w:after="0" w:line="360" w:lineRule="auto"/>
              <w:jc w:val="both"/>
              <w:rPr>
                <w:sz w:val="20"/>
              </w:rPr>
            </w:pPr>
            <w:r w:rsidRPr="002E6550">
              <w:rPr>
                <w:sz w:val="20"/>
              </w:rPr>
              <w:t>Текстовый(1)</w:t>
            </w:r>
          </w:p>
        </w:tc>
        <w:tc>
          <w:tcPr>
            <w:tcW w:w="2186" w:type="dxa"/>
          </w:tcPr>
          <w:p w:rsidR="007839FF" w:rsidRPr="002E6550" w:rsidRDefault="007839FF" w:rsidP="00D52F52">
            <w:pPr>
              <w:spacing w:before="0" w:after="0" w:line="360" w:lineRule="auto"/>
              <w:jc w:val="both"/>
              <w:rPr>
                <w:sz w:val="20"/>
              </w:rPr>
            </w:pPr>
            <w:r w:rsidRPr="002E6550">
              <w:rPr>
                <w:sz w:val="20"/>
              </w:rPr>
              <w:t>Нет</w:t>
            </w:r>
          </w:p>
        </w:tc>
        <w:tc>
          <w:tcPr>
            <w:tcW w:w="2007" w:type="dxa"/>
          </w:tcPr>
          <w:p w:rsidR="007839FF" w:rsidRPr="002E6550" w:rsidRDefault="007839FF" w:rsidP="00D52F52">
            <w:pPr>
              <w:spacing w:before="0" w:after="0" w:line="360" w:lineRule="auto"/>
              <w:jc w:val="both"/>
              <w:rPr>
                <w:sz w:val="20"/>
              </w:rPr>
            </w:pPr>
            <w:r w:rsidRPr="002E6550">
              <w:rPr>
                <w:sz w:val="20"/>
              </w:rPr>
              <w:t>Нет</w:t>
            </w:r>
          </w:p>
        </w:tc>
      </w:tr>
      <w:tr w:rsidR="007839FF" w:rsidRPr="002E6550" w:rsidTr="00D52F52">
        <w:trPr>
          <w:trHeight w:val="282"/>
        </w:trPr>
        <w:tc>
          <w:tcPr>
            <w:tcW w:w="2014" w:type="dxa"/>
          </w:tcPr>
          <w:p w:rsidR="007839FF" w:rsidRPr="002E6550" w:rsidRDefault="007839FF" w:rsidP="00D52F52">
            <w:pPr>
              <w:spacing w:before="0" w:after="0" w:line="360" w:lineRule="auto"/>
              <w:jc w:val="both"/>
              <w:rPr>
                <w:sz w:val="20"/>
              </w:rPr>
            </w:pPr>
            <w:r w:rsidRPr="002E6550">
              <w:rPr>
                <w:sz w:val="20"/>
              </w:rPr>
              <w:t>Стаж по профес.</w:t>
            </w:r>
          </w:p>
        </w:tc>
        <w:tc>
          <w:tcPr>
            <w:tcW w:w="1620" w:type="dxa"/>
          </w:tcPr>
          <w:p w:rsidR="007839FF" w:rsidRPr="002E6550" w:rsidRDefault="007839FF" w:rsidP="00D52F52">
            <w:pPr>
              <w:spacing w:before="0" w:after="0" w:line="360" w:lineRule="auto"/>
              <w:jc w:val="both"/>
              <w:rPr>
                <w:sz w:val="20"/>
              </w:rPr>
            </w:pPr>
            <w:r w:rsidRPr="002E6550">
              <w:rPr>
                <w:sz w:val="20"/>
              </w:rPr>
              <w:t>Текстовый(8)</w:t>
            </w:r>
          </w:p>
        </w:tc>
        <w:tc>
          <w:tcPr>
            <w:tcW w:w="2186" w:type="dxa"/>
          </w:tcPr>
          <w:p w:rsidR="007839FF" w:rsidRPr="002E6550" w:rsidRDefault="007839FF" w:rsidP="00D52F52">
            <w:pPr>
              <w:spacing w:before="0" w:after="0" w:line="360" w:lineRule="auto"/>
              <w:jc w:val="both"/>
              <w:rPr>
                <w:sz w:val="20"/>
              </w:rPr>
            </w:pPr>
            <w:r w:rsidRPr="002E6550">
              <w:rPr>
                <w:sz w:val="20"/>
              </w:rPr>
              <w:t>Нет</w:t>
            </w:r>
          </w:p>
        </w:tc>
        <w:tc>
          <w:tcPr>
            <w:tcW w:w="2007" w:type="dxa"/>
          </w:tcPr>
          <w:p w:rsidR="007839FF" w:rsidRPr="002E6550" w:rsidRDefault="007839FF" w:rsidP="00D52F52">
            <w:pPr>
              <w:spacing w:before="0" w:after="0" w:line="360" w:lineRule="auto"/>
              <w:jc w:val="both"/>
              <w:rPr>
                <w:sz w:val="20"/>
              </w:rPr>
            </w:pPr>
            <w:r w:rsidRPr="002E6550">
              <w:rPr>
                <w:sz w:val="20"/>
              </w:rPr>
              <w:t>Нет</w:t>
            </w:r>
          </w:p>
        </w:tc>
      </w:tr>
      <w:tr w:rsidR="007839FF" w:rsidRPr="002E6550" w:rsidTr="00D52F52">
        <w:trPr>
          <w:trHeight w:val="282"/>
        </w:trPr>
        <w:tc>
          <w:tcPr>
            <w:tcW w:w="2014" w:type="dxa"/>
          </w:tcPr>
          <w:p w:rsidR="007839FF" w:rsidRPr="002E6550" w:rsidRDefault="007839FF" w:rsidP="00D52F52">
            <w:pPr>
              <w:spacing w:before="0" w:after="0" w:line="360" w:lineRule="auto"/>
              <w:jc w:val="both"/>
              <w:rPr>
                <w:sz w:val="20"/>
              </w:rPr>
            </w:pPr>
            <w:r w:rsidRPr="002E6550">
              <w:rPr>
                <w:sz w:val="20"/>
              </w:rPr>
              <w:t>Адрес</w:t>
            </w:r>
          </w:p>
        </w:tc>
        <w:tc>
          <w:tcPr>
            <w:tcW w:w="1620" w:type="dxa"/>
          </w:tcPr>
          <w:p w:rsidR="007839FF" w:rsidRPr="002E6550" w:rsidRDefault="007839FF" w:rsidP="00D52F52">
            <w:pPr>
              <w:spacing w:before="0" w:after="0" w:line="360" w:lineRule="auto"/>
              <w:jc w:val="both"/>
              <w:rPr>
                <w:sz w:val="20"/>
              </w:rPr>
            </w:pPr>
            <w:r w:rsidRPr="002E6550">
              <w:rPr>
                <w:sz w:val="20"/>
              </w:rPr>
              <w:t>Текстовый(25)</w:t>
            </w:r>
          </w:p>
        </w:tc>
        <w:tc>
          <w:tcPr>
            <w:tcW w:w="2186" w:type="dxa"/>
          </w:tcPr>
          <w:p w:rsidR="007839FF" w:rsidRPr="002E6550" w:rsidRDefault="007839FF" w:rsidP="00D52F52">
            <w:pPr>
              <w:spacing w:before="0" w:after="0" w:line="360" w:lineRule="auto"/>
              <w:jc w:val="both"/>
              <w:rPr>
                <w:sz w:val="20"/>
              </w:rPr>
            </w:pPr>
            <w:r w:rsidRPr="002E6550">
              <w:rPr>
                <w:sz w:val="20"/>
              </w:rPr>
              <w:t>Нет</w:t>
            </w:r>
          </w:p>
        </w:tc>
        <w:tc>
          <w:tcPr>
            <w:tcW w:w="2007" w:type="dxa"/>
          </w:tcPr>
          <w:p w:rsidR="007839FF" w:rsidRPr="002E6550" w:rsidRDefault="007839FF" w:rsidP="00D52F52">
            <w:pPr>
              <w:spacing w:before="0" w:after="0" w:line="360" w:lineRule="auto"/>
              <w:jc w:val="both"/>
              <w:rPr>
                <w:sz w:val="20"/>
              </w:rPr>
            </w:pPr>
            <w:r w:rsidRPr="002E6550">
              <w:rPr>
                <w:sz w:val="20"/>
              </w:rPr>
              <w:t>Нет</w:t>
            </w:r>
          </w:p>
        </w:tc>
      </w:tr>
      <w:tr w:rsidR="007839FF" w:rsidRPr="002E6550" w:rsidTr="00D52F52">
        <w:trPr>
          <w:trHeight w:val="282"/>
        </w:trPr>
        <w:tc>
          <w:tcPr>
            <w:tcW w:w="2014" w:type="dxa"/>
          </w:tcPr>
          <w:p w:rsidR="007839FF" w:rsidRPr="002E6550" w:rsidRDefault="007839FF" w:rsidP="00D52F52">
            <w:pPr>
              <w:spacing w:before="0" w:after="0" w:line="360" w:lineRule="auto"/>
              <w:jc w:val="both"/>
              <w:rPr>
                <w:sz w:val="20"/>
              </w:rPr>
            </w:pPr>
            <w:r w:rsidRPr="002E6550">
              <w:rPr>
                <w:sz w:val="20"/>
              </w:rPr>
              <w:t>Телефон</w:t>
            </w:r>
          </w:p>
        </w:tc>
        <w:tc>
          <w:tcPr>
            <w:tcW w:w="1620" w:type="dxa"/>
          </w:tcPr>
          <w:p w:rsidR="007839FF" w:rsidRPr="002E6550" w:rsidRDefault="007839FF" w:rsidP="00D52F52">
            <w:pPr>
              <w:spacing w:before="0" w:after="0" w:line="360" w:lineRule="auto"/>
              <w:jc w:val="both"/>
              <w:rPr>
                <w:sz w:val="20"/>
              </w:rPr>
            </w:pPr>
            <w:r w:rsidRPr="002E6550">
              <w:rPr>
                <w:sz w:val="20"/>
              </w:rPr>
              <w:t>Текстовый(15)</w:t>
            </w:r>
          </w:p>
        </w:tc>
        <w:tc>
          <w:tcPr>
            <w:tcW w:w="2186" w:type="dxa"/>
          </w:tcPr>
          <w:p w:rsidR="007839FF" w:rsidRPr="002E6550" w:rsidRDefault="007839FF" w:rsidP="00D52F52">
            <w:pPr>
              <w:spacing w:before="0" w:after="0" w:line="360" w:lineRule="auto"/>
              <w:jc w:val="both"/>
              <w:rPr>
                <w:sz w:val="20"/>
              </w:rPr>
            </w:pPr>
            <w:r w:rsidRPr="002E6550">
              <w:rPr>
                <w:sz w:val="20"/>
              </w:rPr>
              <w:t>Нет</w:t>
            </w:r>
          </w:p>
        </w:tc>
        <w:tc>
          <w:tcPr>
            <w:tcW w:w="2007" w:type="dxa"/>
          </w:tcPr>
          <w:p w:rsidR="007839FF" w:rsidRPr="002E6550" w:rsidRDefault="007839FF" w:rsidP="00D52F52">
            <w:pPr>
              <w:spacing w:before="0" w:after="0" w:line="360" w:lineRule="auto"/>
              <w:jc w:val="both"/>
              <w:rPr>
                <w:sz w:val="20"/>
              </w:rPr>
            </w:pPr>
            <w:r w:rsidRPr="002E6550">
              <w:rPr>
                <w:sz w:val="20"/>
              </w:rPr>
              <w:t>Нет</w:t>
            </w:r>
          </w:p>
        </w:tc>
      </w:tr>
      <w:tr w:rsidR="007839FF" w:rsidRPr="002E6550" w:rsidTr="00D52F52">
        <w:trPr>
          <w:trHeight w:val="282"/>
        </w:trPr>
        <w:tc>
          <w:tcPr>
            <w:tcW w:w="2014" w:type="dxa"/>
          </w:tcPr>
          <w:p w:rsidR="007839FF" w:rsidRPr="002E6550" w:rsidRDefault="007839FF" w:rsidP="00D52F52">
            <w:pPr>
              <w:spacing w:before="0" w:after="0" w:line="360" w:lineRule="auto"/>
              <w:jc w:val="both"/>
              <w:rPr>
                <w:sz w:val="20"/>
              </w:rPr>
            </w:pPr>
            <w:r w:rsidRPr="002E6550">
              <w:rPr>
                <w:sz w:val="20"/>
              </w:rPr>
              <w:t>Образование</w:t>
            </w:r>
          </w:p>
        </w:tc>
        <w:tc>
          <w:tcPr>
            <w:tcW w:w="1620" w:type="dxa"/>
          </w:tcPr>
          <w:p w:rsidR="007839FF" w:rsidRPr="002E6550" w:rsidRDefault="007839FF" w:rsidP="00D52F52">
            <w:pPr>
              <w:spacing w:before="0" w:after="0" w:line="360" w:lineRule="auto"/>
              <w:jc w:val="both"/>
              <w:rPr>
                <w:sz w:val="20"/>
              </w:rPr>
            </w:pPr>
            <w:r w:rsidRPr="002E6550">
              <w:rPr>
                <w:sz w:val="20"/>
              </w:rPr>
              <w:t>Текстовый(20)</w:t>
            </w:r>
          </w:p>
        </w:tc>
        <w:tc>
          <w:tcPr>
            <w:tcW w:w="2186" w:type="dxa"/>
          </w:tcPr>
          <w:p w:rsidR="007839FF" w:rsidRPr="002E6550" w:rsidRDefault="007839FF" w:rsidP="00D52F52">
            <w:pPr>
              <w:spacing w:before="0" w:after="0" w:line="360" w:lineRule="auto"/>
              <w:jc w:val="both"/>
              <w:rPr>
                <w:sz w:val="20"/>
              </w:rPr>
            </w:pPr>
            <w:r w:rsidRPr="002E6550">
              <w:rPr>
                <w:sz w:val="20"/>
              </w:rPr>
              <w:t>Нет</w:t>
            </w:r>
          </w:p>
        </w:tc>
        <w:tc>
          <w:tcPr>
            <w:tcW w:w="2007" w:type="dxa"/>
          </w:tcPr>
          <w:p w:rsidR="007839FF" w:rsidRPr="002E6550" w:rsidRDefault="007839FF" w:rsidP="00D52F52">
            <w:pPr>
              <w:spacing w:before="0" w:after="0" w:line="360" w:lineRule="auto"/>
              <w:jc w:val="both"/>
              <w:rPr>
                <w:sz w:val="20"/>
              </w:rPr>
            </w:pPr>
            <w:r w:rsidRPr="002E6550">
              <w:rPr>
                <w:sz w:val="20"/>
              </w:rPr>
              <w:t>Нет</w:t>
            </w:r>
          </w:p>
        </w:tc>
      </w:tr>
      <w:tr w:rsidR="007839FF" w:rsidRPr="002E6550" w:rsidTr="00D52F52">
        <w:trPr>
          <w:trHeight w:val="298"/>
        </w:trPr>
        <w:tc>
          <w:tcPr>
            <w:tcW w:w="2014" w:type="dxa"/>
          </w:tcPr>
          <w:p w:rsidR="007839FF" w:rsidRPr="002E6550" w:rsidRDefault="007839FF" w:rsidP="00D52F52">
            <w:pPr>
              <w:spacing w:before="0" w:after="0" w:line="360" w:lineRule="auto"/>
              <w:jc w:val="both"/>
              <w:rPr>
                <w:sz w:val="20"/>
              </w:rPr>
            </w:pPr>
            <w:r w:rsidRPr="002E6550">
              <w:rPr>
                <w:sz w:val="20"/>
              </w:rPr>
              <w:t>Примечание</w:t>
            </w:r>
          </w:p>
        </w:tc>
        <w:tc>
          <w:tcPr>
            <w:tcW w:w="1620" w:type="dxa"/>
          </w:tcPr>
          <w:p w:rsidR="007839FF" w:rsidRPr="002E6550" w:rsidRDefault="007839FF" w:rsidP="00D52F52">
            <w:pPr>
              <w:spacing w:before="0" w:after="0" w:line="360" w:lineRule="auto"/>
              <w:jc w:val="both"/>
              <w:rPr>
                <w:sz w:val="20"/>
              </w:rPr>
            </w:pPr>
            <w:r w:rsidRPr="002E6550">
              <w:rPr>
                <w:sz w:val="20"/>
              </w:rPr>
              <w:t>Текстовый(20)</w:t>
            </w:r>
          </w:p>
        </w:tc>
        <w:tc>
          <w:tcPr>
            <w:tcW w:w="2186" w:type="dxa"/>
          </w:tcPr>
          <w:p w:rsidR="007839FF" w:rsidRPr="002E6550" w:rsidRDefault="007839FF" w:rsidP="00D52F52">
            <w:pPr>
              <w:spacing w:before="0" w:after="0" w:line="360" w:lineRule="auto"/>
              <w:jc w:val="both"/>
              <w:rPr>
                <w:sz w:val="20"/>
              </w:rPr>
            </w:pPr>
            <w:r w:rsidRPr="002E6550">
              <w:rPr>
                <w:sz w:val="20"/>
              </w:rPr>
              <w:t>Нет</w:t>
            </w:r>
          </w:p>
        </w:tc>
        <w:tc>
          <w:tcPr>
            <w:tcW w:w="2007" w:type="dxa"/>
          </w:tcPr>
          <w:p w:rsidR="007839FF" w:rsidRPr="002E6550" w:rsidRDefault="007839FF" w:rsidP="00D52F52">
            <w:pPr>
              <w:spacing w:before="0" w:after="0" w:line="360" w:lineRule="auto"/>
              <w:jc w:val="both"/>
              <w:rPr>
                <w:sz w:val="20"/>
              </w:rPr>
            </w:pPr>
            <w:r w:rsidRPr="002E6550">
              <w:rPr>
                <w:sz w:val="20"/>
              </w:rPr>
              <w:t>Нет</w:t>
            </w:r>
          </w:p>
        </w:tc>
      </w:tr>
    </w:tbl>
    <w:p w:rsidR="000767A6" w:rsidRPr="002E6550" w:rsidRDefault="000767A6" w:rsidP="00812C08">
      <w:pPr>
        <w:pStyle w:val="a9"/>
        <w:ind w:firstLine="709"/>
        <w:rPr>
          <w:sz w:val="28"/>
          <w:szCs w:val="28"/>
        </w:rPr>
      </w:pPr>
    </w:p>
    <w:p w:rsidR="00D05A3C" w:rsidRPr="002E6550" w:rsidRDefault="00053111" w:rsidP="00812C08">
      <w:pPr>
        <w:pStyle w:val="a9"/>
        <w:ind w:firstLine="709"/>
        <w:rPr>
          <w:sz w:val="28"/>
          <w:szCs w:val="28"/>
        </w:rPr>
      </w:pPr>
      <w:r w:rsidRPr="002E6550">
        <w:rPr>
          <w:sz w:val="28"/>
          <w:szCs w:val="28"/>
        </w:rPr>
        <w:t>Таблица 2</w:t>
      </w:r>
      <w:r w:rsidR="00C64558" w:rsidRPr="002E6550">
        <w:rPr>
          <w:sz w:val="28"/>
          <w:szCs w:val="28"/>
        </w:rPr>
        <w:t>.5</w:t>
      </w:r>
      <w:r w:rsidR="007839FF" w:rsidRPr="002E6550">
        <w:rPr>
          <w:sz w:val="28"/>
          <w:szCs w:val="28"/>
        </w:rPr>
        <w:t xml:space="preserve"> – ВСТАВКА</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4"/>
        <w:gridCol w:w="1620"/>
        <w:gridCol w:w="2186"/>
        <w:gridCol w:w="2007"/>
      </w:tblGrid>
      <w:tr w:rsidR="007839FF" w:rsidRPr="002E6550" w:rsidTr="00D52F52">
        <w:tc>
          <w:tcPr>
            <w:tcW w:w="2014" w:type="dxa"/>
          </w:tcPr>
          <w:p w:rsidR="007839FF" w:rsidRPr="002E6550" w:rsidRDefault="007839FF" w:rsidP="00D52F52">
            <w:pPr>
              <w:spacing w:before="0" w:after="0" w:line="360" w:lineRule="auto"/>
              <w:jc w:val="both"/>
              <w:rPr>
                <w:sz w:val="20"/>
              </w:rPr>
            </w:pPr>
            <w:r w:rsidRPr="002E6550">
              <w:rPr>
                <w:sz w:val="20"/>
              </w:rPr>
              <w:t>Наименование поля</w:t>
            </w:r>
          </w:p>
        </w:tc>
        <w:tc>
          <w:tcPr>
            <w:tcW w:w="1620" w:type="dxa"/>
          </w:tcPr>
          <w:p w:rsidR="007839FF" w:rsidRPr="002E6550" w:rsidRDefault="007839FF" w:rsidP="00D52F52">
            <w:pPr>
              <w:spacing w:before="0" w:after="0" w:line="360" w:lineRule="auto"/>
              <w:jc w:val="both"/>
              <w:rPr>
                <w:sz w:val="20"/>
              </w:rPr>
            </w:pPr>
            <w:r w:rsidRPr="002E6550">
              <w:rPr>
                <w:sz w:val="20"/>
              </w:rPr>
              <w:t>Тип поля</w:t>
            </w:r>
          </w:p>
        </w:tc>
        <w:tc>
          <w:tcPr>
            <w:tcW w:w="2186" w:type="dxa"/>
          </w:tcPr>
          <w:p w:rsidR="007839FF" w:rsidRPr="002E6550" w:rsidRDefault="007839FF" w:rsidP="00D52F52">
            <w:pPr>
              <w:spacing w:before="0" w:after="0" w:line="360" w:lineRule="auto"/>
              <w:jc w:val="both"/>
              <w:rPr>
                <w:sz w:val="20"/>
              </w:rPr>
            </w:pPr>
            <w:r w:rsidRPr="002E6550">
              <w:rPr>
                <w:sz w:val="20"/>
              </w:rPr>
              <w:t>Первичный ключ(PK)</w:t>
            </w:r>
          </w:p>
        </w:tc>
        <w:tc>
          <w:tcPr>
            <w:tcW w:w="2007" w:type="dxa"/>
          </w:tcPr>
          <w:p w:rsidR="007839FF" w:rsidRPr="002E6550" w:rsidRDefault="007839FF" w:rsidP="00D52F52">
            <w:pPr>
              <w:spacing w:before="0" w:after="0" w:line="360" w:lineRule="auto"/>
              <w:jc w:val="both"/>
              <w:rPr>
                <w:sz w:val="20"/>
              </w:rPr>
            </w:pPr>
            <w:r w:rsidRPr="002E6550">
              <w:rPr>
                <w:sz w:val="20"/>
              </w:rPr>
              <w:t>Внешний ключ(FK)</w:t>
            </w:r>
          </w:p>
        </w:tc>
      </w:tr>
      <w:tr w:rsidR="007839FF" w:rsidRPr="002E6550" w:rsidTr="00D52F52">
        <w:tc>
          <w:tcPr>
            <w:tcW w:w="2014" w:type="dxa"/>
          </w:tcPr>
          <w:p w:rsidR="007839FF" w:rsidRPr="002E6550" w:rsidRDefault="007839FF" w:rsidP="00D52F52">
            <w:pPr>
              <w:spacing w:before="0" w:after="0" w:line="360" w:lineRule="auto"/>
              <w:jc w:val="both"/>
              <w:rPr>
                <w:sz w:val="20"/>
              </w:rPr>
            </w:pPr>
            <w:r w:rsidRPr="002E6550">
              <w:rPr>
                <w:sz w:val="20"/>
              </w:rPr>
              <w:t>№ п/п</w:t>
            </w:r>
          </w:p>
        </w:tc>
        <w:tc>
          <w:tcPr>
            <w:tcW w:w="1620" w:type="dxa"/>
          </w:tcPr>
          <w:p w:rsidR="007839FF" w:rsidRPr="002E6550" w:rsidRDefault="007839FF" w:rsidP="00D52F52">
            <w:pPr>
              <w:spacing w:before="0" w:after="0" w:line="360" w:lineRule="auto"/>
              <w:jc w:val="both"/>
              <w:rPr>
                <w:sz w:val="20"/>
              </w:rPr>
            </w:pPr>
            <w:r w:rsidRPr="002E6550">
              <w:rPr>
                <w:sz w:val="20"/>
              </w:rPr>
              <w:t>Счетчик</w:t>
            </w:r>
          </w:p>
        </w:tc>
        <w:tc>
          <w:tcPr>
            <w:tcW w:w="2186" w:type="dxa"/>
          </w:tcPr>
          <w:p w:rsidR="007839FF" w:rsidRPr="002E6550" w:rsidRDefault="007839FF" w:rsidP="00D52F52">
            <w:pPr>
              <w:spacing w:before="0" w:after="0" w:line="360" w:lineRule="auto"/>
              <w:jc w:val="both"/>
              <w:rPr>
                <w:sz w:val="20"/>
              </w:rPr>
            </w:pPr>
            <w:r w:rsidRPr="002E6550">
              <w:rPr>
                <w:sz w:val="20"/>
              </w:rPr>
              <w:t>Да</w:t>
            </w:r>
          </w:p>
        </w:tc>
        <w:tc>
          <w:tcPr>
            <w:tcW w:w="2007" w:type="dxa"/>
          </w:tcPr>
          <w:p w:rsidR="007839FF" w:rsidRPr="002E6550" w:rsidRDefault="007839FF" w:rsidP="00D52F52">
            <w:pPr>
              <w:spacing w:before="0" w:after="0" w:line="360" w:lineRule="auto"/>
              <w:jc w:val="both"/>
              <w:rPr>
                <w:sz w:val="20"/>
              </w:rPr>
            </w:pPr>
            <w:r w:rsidRPr="002E6550">
              <w:rPr>
                <w:sz w:val="20"/>
              </w:rPr>
              <w:t>Нет</w:t>
            </w:r>
          </w:p>
        </w:tc>
      </w:tr>
      <w:tr w:rsidR="007839FF" w:rsidRPr="002E6550" w:rsidTr="00D52F52">
        <w:tc>
          <w:tcPr>
            <w:tcW w:w="2014" w:type="dxa"/>
          </w:tcPr>
          <w:p w:rsidR="007839FF" w:rsidRPr="002E6550" w:rsidRDefault="007839FF" w:rsidP="00D52F52">
            <w:pPr>
              <w:spacing w:before="0" w:after="0" w:line="360" w:lineRule="auto"/>
              <w:jc w:val="both"/>
              <w:rPr>
                <w:sz w:val="20"/>
              </w:rPr>
            </w:pPr>
            <w:r w:rsidRPr="002E6550">
              <w:rPr>
                <w:sz w:val="20"/>
              </w:rPr>
              <w:t>Наимен заготовки</w:t>
            </w:r>
          </w:p>
        </w:tc>
        <w:tc>
          <w:tcPr>
            <w:tcW w:w="1620" w:type="dxa"/>
          </w:tcPr>
          <w:p w:rsidR="007839FF" w:rsidRPr="002E6550" w:rsidRDefault="007839FF" w:rsidP="00D52F52">
            <w:pPr>
              <w:spacing w:before="0" w:after="0" w:line="360" w:lineRule="auto"/>
              <w:jc w:val="both"/>
              <w:rPr>
                <w:sz w:val="20"/>
              </w:rPr>
            </w:pPr>
            <w:r w:rsidRPr="002E6550">
              <w:rPr>
                <w:sz w:val="20"/>
              </w:rPr>
              <w:t>Текстовый (20)</w:t>
            </w:r>
          </w:p>
        </w:tc>
        <w:tc>
          <w:tcPr>
            <w:tcW w:w="2186" w:type="dxa"/>
          </w:tcPr>
          <w:p w:rsidR="007839FF" w:rsidRPr="002E6550" w:rsidRDefault="007839FF" w:rsidP="00D52F52">
            <w:pPr>
              <w:spacing w:before="0" w:after="0" w:line="360" w:lineRule="auto"/>
              <w:jc w:val="both"/>
              <w:rPr>
                <w:sz w:val="20"/>
              </w:rPr>
            </w:pPr>
            <w:r w:rsidRPr="002E6550">
              <w:rPr>
                <w:sz w:val="20"/>
              </w:rPr>
              <w:t>Нет</w:t>
            </w:r>
          </w:p>
        </w:tc>
        <w:tc>
          <w:tcPr>
            <w:tcW w:w="2007" w:type="dxa"/>
          </w:tcPr>
          <w:p w:rsidR="007839FF" w:rsidRPr="002E6550" w:rsidRDefault="007839FF" w:rsidP="00D52F52">
            <w:pPr>
              <w:spacing w:before="0" w:after="0" w:line="360" w:lineRule="auto"/>
              <w:jc w:val="both"/>
              <w:rPr>
                <w:sz w:val="20"/>
              </w:rPr>
            </w:pPr>
            <w:r w:rsidRPr="002E6550">
              <w:rPr>
                <w:sz w:val="20"/>
              </w:rPr>
              <w:t>Нет</w:t>
            </w:r>
          </w:p>
        </w:tc>
      </w:tr>
      <w:tr w:rsidR="007839FF" w:rsidRPr="002E6550" w:rsidTr="00D52F52">
        <w:tc>
          <w:tcPr>
            <w:tcW w:w="2014" w:type="dxa"/>
          </w:tcPr>
          <w:p w:rsidR="007839FF" w:rsidRPr="002E6550" w:rsidRDefault="007839FF" w:rsidP="00D52F52">
            <w:pPr>
              <w:spacing w:before="0" w:after="0" w:line="360" w:lineRule="auto"/>
              <w:jc w:val="both"/>
              <w:rPr>
                <w:sz w:val="20"/>
              </w:rPr>
            </w:pPr>
            <w:r w:rsidRPr="002E6550">
              <w:rPr>
                <w:sz w:val="20"/>
              </w:rPr>
              <w:t>Развертка выс</w:t>
            </w:r>
          </w:p>
        </w:tc>
        <w:tc>
          <w:tcPr>
            <w:tcW w:w="1620" w:type="dxa"/>
          </w:tcPr>
          <w:p w:rsidR="007839FF" w:rsidRPr="002E6550" w:rsidRDefault="007839FF" w:rsidP="00D52F52">
            <w:pPr>
              <w:spacing w:before="0" w:after="0" w:line="360" w:lineRule="auto"/>
              <w:jc w:val="both"/>
              <w:rPr>
                <w:sz w:val="20"/>
              </w:rPr>
            </w:pPr>
            <w:r w:rsidRPr="002E6550">
              <w:rPr>
                <w:sz w:val="20"/>
              </w:rPr>
              <w:t>Числовой</w:t>
            </w:r>
          </w:p>
        </w:tc>
        <w:tc>
          <w:tcPr>
            <w:tcW w:w="2186" w:type="dxa"/>
          </w:tcPr>
          <w:p w:rsidR="007839FF" w:rsidRPr="002E6550" w:rsidRDefault="007839FF" w:rsidP="00D52F52">
            <w:pPr>
              <w:spacing w:before="0" w:after="0" w:line="360" w:lineRule="auto"/>
              <w:jc w:val="both"/>
              <w:rPr>
                <w:sz w:val="20"/>
              </w:rPr>
            </w:pPr>
            <w:r w:rsidRPr="002E6550">
              <w:rPr>
                <w:sz w:val="20"/>
              </w:rPr>
              <w:t>Нет</w:t>
            </w:r>
          </w:p>
        </w:tc>
        <w:tc>
          <w:tcPr>
            <w:tcW w:w="2007" w:type="dxa"/>
          </w:tcPr>
          <w:p w:rsidR="007839FF" w:rsidRPr="002E6550" w:rsidRDefault="007839FF" w:rsidP="00D52F52">
            <w:pPr>
              <w:spacing w:before="0" w:after="0" w:line="360" w:lineRule="auto"/>
              <w:jc w:val="both"/>
              <w:rPr>
                <w:sz w:val="20"/>
              </w:rPr>
            </w:pPr>
            <w:r w:rsidRPr="002E6550">
              <w:rPr>
                <w:sz w:val="20"/>
              </w:rPr>
              <w:t>Нет</w:t>
            </w:r>
          </w:p>
        </w:tc>
      </w:tr>
      <w:tr w:rsidR="007839FF" w:rsidRPr="002E6550" w:rsidTr="00D52F52">
        <w:tc>
          <w:tcPr>
            <w:tcW w:w="2014" w:type="dxa"/>
          </w:tcPr>
          <w:p w:rsidR="007839FF" w:rsidRPr="002E6550" w:rsidRDefault="007839FF" w:rsidP="00D52F52">
            <w:pPr>
              <w:spacing w:before="0" w:after="0" w:line="360" w:lineRule="auto"/>
              <w:jc w:val="both"/>
              <w:rPr>
                <w:sz w:val="20"/>
              </w:rPr>
            </w:pPr>
            <w:r w:rsidRPr="002E6550">
              <w:rPr>
                <w:sz w:val="20"/>
              </w:rPr>
              <w:t>Развертка шир</w:t>
            </w:r>
          </w:p>
        </w:tc>
        <w:tc>
          <w:tcPr>
            <w:tcW w:w="1620" w:type="dxa"/>
          </w:tcPr>
          <w:p w:rsidR="007839FF" w:rsidRPr="002E6550" w:rsidRDefault="007839FF" w:rsidP="00D52F52">
            <w:pPr>
              <w:spacing w:before="0" w:after="0" w:line="360" w:lineRule="auto"/>
              <w:jc w:val="both"/>
              <w:rPr>
                <w:sz w:val="20"/>
              </w:rPr>
            </w:pPr>
            <w:r w:rsidRPr="002E6550">
              <w:rPr>
                <w:sz w:val="20"/>
              </w:rPr>
              <w:t>Числовой</w:t>
            </w:r>
          </w:p>
        </w:tc>
        <w:tc>
          <w:tcPr>
            <w:tcW w:w="2186" w:type="dxa"/>
          </w:tcPr>
          <w:p w:rsidR="007839FF" w:rsidRPr="002E6550" w:rsidRDefault="007839FF" w:rsidP="00D52F52">
            <w:pPr>
              <w:spacing w:before="0" w:after="0" w:line="360" w:lineRule="auto"/>
              <w:jc w:val="both"/>
              <w:rPr>
                <w:sz w:val="20"/>
              </w:rPr>
            </w:pPr>
            <w:r w:rsidRPr="002E6550">
              <w:rPr>
                <w:sz w:val="20"/>
              </w:rPr>
              <w:t>Нет</w:t>
            </w:r>
          </w:p>
        </w:tc>
        <w:tc>
          <w:tcPr>
            <w:tcW w:w="2007" w:type="dxa"/>
          </w:tcPr>
          <w:p w:rsidR="007839FF" w:rsidRPr="002E6550" w:rsidRDefault="007839FF" w:rsidP="00D52F52">
            <w:pPr>
              <w:spacing w:before="0" w:after="0" w:line="360" w:lineRule="auto"/>
              <w:jc w:val="both"/>
              <w:rPr>
                <w:sz w:val="20"/>
              </w:rPr>
            </w:pPr>
            <w:r w:rsidRPr="002E6550">
              <w:rPr>
                <w:sz w:val="20"/>
              </w:rPr>
              <w:t>Нет</w:t>
            </w:r>
          </w:p>
        </w:tc>
      </w:tr>
      <w:tr w:rsidR="007839FF" w:rsidRPr="002E6550" w:rsidTr="00D52F52">
        <w:tc>
          <w:tcPr>
            <w:tcW w:w="2014" w:type="dxa"/>
          </w:tcPr>
          <w:p w:rsidR="007839FF" w:rsidRPr="002E6550" w:rsidRDefault="007839FF" w:rsidP="00D52F52">
            <w:pPr>
              <w:spacing w:before="0" w:after="0" w:line="360" w:lineRule="auto"/>
              <w:jc w:val="both"/>
              <w:rPr>
                <w:sz w:val="20"/>
              </w:rPr>
            </w:pPr>
            <w:r w:rsidRPr="002E6550">
              <w:rPr>
                <w:sz w:val="20"/>
              </w:rPr>
              <w:t>Длина мм</w:t>
            </w:r>
          </w:p>
        </w:tc>
        <w:tc>
          <w:tcPr>
            <w:tcW w:w="1620" w:type="dxa"/>
          </w:tcPr>
          <w:p w:rsidR="007839FF" w:rsidRPr="002E6550" w:rsidRDefault="007839FF" w:rsidP="00D52F52">
            <w:pPr>
              <w:spacing w:before="0" w:after="0" w:line="360" w:lineRule="auto"/>
              <w:jc w:val="both"/>
              <w:rPr>
                <w:sz w:val="20"/>
              </w:rPr>
            </w:pPr>
            <w:r w:rsidRPr="002E6550">
              <w:rPr>
                <w:sz w:val="20"/>
              </w:rPr>
              <w:t>Числовой</w:t>
            </w:r>
          </w:p>
        </w:tc>
        <w:tc>
          <w:tcPr>
            <w:tcW w:w="2186" w:type="dxa"/>
          </w:tcPr>
          <w:p w:rsidR="007839FF" w:rsidRPr="002E6550" w:rsidRDefault="007839FF" w:rsidP="00D52F52">
            <w:pPr>
              <w:spacing w:before="0" w:after="0" w:line="360" w:lineRule="auto"/>
              <w:jc w:val="both"/>
              <w:rPr>
                <w:sz w:val="20"/>
              </w:rPr>
            </w:pPr>
            <w:r w:rsidRPr="002E6550">
              <w:rPr>
                <w:sz w:val="20"/>
              </w:rPr>
              <w:t>Нет</w:t>
            </w:r>
          </w:p>
        </w:tc>
        <w:tc>
          <w:tcPr>
            <w:tcW w:w="2007" w:type="dxa"/>
          </w:tcPr>
          <w:p w:rsidR="007839FF" w:rsidRPr="002E6550" w:rsidRDefault="007839FF" w:rsidP="00D52F52">
            <w:pPr>
              <w:spacing w:before="0" w:after="0" w:line="360" w:lineRule="auto"/>
              <w:jc w:val="both"/>
              <w:rPr>
                <w:sz w:val="20"/>
              </w:rPr>
            </w:pPr>
            <w:r w:rsidRPr="002E6550">
              <w:rPr>
                <w:sz w:val="20"/>
              </w:rPr>
              <w:t>Нет</w:t>
            </w:r>
          </w:p>
        </w:tc>
      </w:tr>
      <w:tr w:rsidR="007839FF" w:rsidRPr="002E6550" w:rsidTr="00D52F52">
        <w:tc>
          <w:tcPr>
            <w:tcW w:w="2014" w:type="dxa"/>
          </w:tcPr>
          <w:p w:rsidR="007839FF" w:rsidRPr="002E6550" w:rsidRDefault="007839FF" w:rsidP="00D52F52">
            <w:pPr>
              <w:spacing w:before="0" w:after="0" w:line="360" w:lineRule="auto"/>
              <w:jc w:val="both"/>
              <w:rPr>
                <w:sz w:val="20"/>
              </w:rPr>
            </w:pPr>
            <w:r w:rsidRPr="002E6550">
              <w:rPr>
                <w:sz w:val="20"/>
              </w:rPr>
              <w:t>Площадь м кв</w:t>
            </w:r>
          </w:p>
        </w:tc>
        <w:tc>
          <w:tcPr>
            <w:tcW w:w="1620" w:type="dxa"/>
          </w:tcPr>
          <w:p w:rsidR="007839FF" w:rsidRPr="002E6550" w:rsidRDefault="007839FF" w:rsidP="00D52F52">
            <w:pPr>
              <w:spacing w:before="0" w:after="0" w:line="360" w:lineRule="auto"/>
              <w:jc w:val="both"/>
              <w:rPr>
                <w:sz w:val="20"/>
              </w:rPr>
            </w:pPr>
            <w:r w:rsidRPr="002E6550">
              <w:rPr>
                <w:sz w:val="20"/>
              </w:rPr>
              <w:t>Числовой</w:t>
            </w:r>
          </w:p>
        </w:tc>
        <w:tc>
          <w:tcPr>
            <w:tcW w:w="2186" w:type="dxa"/>
          </w:tcPr>
          <w:p w:rsidR="007839FF" w:rsidRPr="002E6550" w:rsidRDefault="007839FF" w:rsidP="00D52F52">
            <w:pPr>
              <w:spacing w:before="0" w:after="0" w:line="360" w:lineRule="auto"/>
              <w:jc w:val="both"/>
              <w:rPr>
                <w:sz w:val="20"/>
              </w:rPr>
            </w:pPr>
            <w:r w:rsidRPr="002E6550">
              <w:rPr>
                <w:sz w:val="20"/>
              </w:rPr>
              <w:t>Нет</w:t>
            </w:r>
          </w:p>
        </w:tc>
        <w:tc>
          <w:tcPr>
            <w:tcW w:w="2007" w:type="dxa"/>
          </w:tcPr>
          <w:p w:rsidR="007839FF" w:rsidRPr="002E6550" w:rsidRDefault="00B17518" w:rsidP="00D52F52">
            <w:pPr>
              <w:spacing w:before="0" w:after="0" w:line="360" w:lineRule="auto"/>
              <w:jc w:val="both"/>
              <w:rPr>
                <w:sz w:val="20"/>
              </w:rPr>
            </w:pPr>
            <w:r w:rsidRPr="002E6550">
              <w:rPr>
                <w:sz w:val="20"/>
              </w:rPr>
              <w:t>Да</w:t>
            </w:r>
          </w:p>
        </w:tc>
      </w:tr>
    </w:tbl>
    <w:p w:rsidR="000767A6" w:rsidRPr="002E6550" w:rsidRDefault="000767A6" w:rsidP="00812C08">
      <w:pPr>
        <w:pStyle w:val="a9"/>
        <w:ind w:firstLine="709"/>
        <w:rPr>
          <w:sz w:val="28"/>
          <w:szCs w:val="28"/>
        </w:rPr>
      </w:pPr>
    </w:p>
    <w:p w:rsidR="007839FF" w:rsidRPr="002E6550" w:rsidRDefault="00053111" w:rsidP="00812C08">
      <w:pPr>
        <w:pStyle w:val="a9"/>
        <w:ind w:firstLine="709"/>
        <w:rPr>
          <w:sz w:val="28"/>
          <w:szCs w:val="28"/>
        </w:rPr>
      </w:pPr>
      <w:r w:rsidRPr="002E6550">
        <w:rPr>
          <w:sz w:val="28"/>
          <w:szCs w:val="28"/>
        </w:rPr>
        <w:t>Таблица 2</w:t>
      </w:r>
      <w:r w:rsidR="00C64558" w:rsidRPr="002E6550">
        <w:rPr>
          <w:sz w:val="28"/>
          <w:szCs w:val="28"/>
        </w:rPr>
        <w:t>.6</w:t>
      </w:r>
      <w:r w:rsidR="007839FF" w:rsidRPr="002E6550">
        <w:rPr>
          <w:sz w:val="28"/>
          <w:szCs w:val="28"/>
        </w:rPr>
        <w:t xml:space="preserve"> – КОРОБ</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4"/>
        <w:gridCol w:w="1570"/>
        <w:gridCol w:w="2186"/>
        <w:gridCol w:w="2007"/>
      </w:tblGrid>
      <w:tr w:rsidR="007839FF" w:rsidRPr="002E6550" w:rsidTr="00D52F52">
        <w:tc>
          <w:tcPr>
            <w:tcW w:w="2014" w:type="dxa"/>
          </w:tcPr>
          <w:p w:rsidR="007839FF" w:rsidRPr="002E6550" w:rsidRDefault="007839FF" w:rsidP="00D52F52">
            <w:pPr>
              <w:spacing w:before="0" w:after="0" w:line="360" w:lineRule="auto"/>
              <w:jc w:val="both"/>
              <w:rPr>
                <w:sz w:val="20"/>
              </w:rPr>
            </w:pPr>
            <w:r w:rsidRPr="002E6550">
              <w:rPr>
                <w:sz w:val="20"/>
              </w:rPr>
              <w:t>Наименование поля</w:t>
            </w:r>
          </w:p>
        </w:tc>
        <w:tc>
          <w:tcPr>
            <w:tcW w:w="1570" w:type="dxa"/>
          </w:tcPr>
          <w:p w:rsidR="007839FF" w:rsidRPr="002E6550" w:rsidRDefault="007839FF" w:rsidP="00D52F52">
            <w:pPr>
              <w:spacing w:before="0" w:after="0" w:line="360" w:lineRule="auto"/>
              <w:jc w:val="both"/>
              <w:rPr>
                <w:sz w:val="20"/>
              </w:rPr>
            </w:pPr>
            <w:r w:rsidRPr="002E6550">
              <w:rPr>
                <w:sz w:val="20"/>
              </w:rPr>
              <w:t>Тип поля</w:t>
            </w:r>
          </w:p>
        </w:tc>
        <w:tc>
          <w:tcPr>
            <w:tcW w:w="2186" w:type="dxa"/>
          </w:tcPr>
          <w:p w:rsidR="007839FF" w:rsidRPr="002E6550" w:rsidRDefault="007839FF" w:rsidP="00D52F52">
            <w:pPr>
              <w:spacing w:before="0" w:after="0" w:line="360" w:lineRule="auto"/>
              <w:jc w:val="both"/>
              <w:rPr>
                <w:sz w:val="20"/>
              </w:rPr>
            </w:pPr>
            <w:r w:rsidRPr="002E6550">
              <w:rPr>
                <w:sz w:val="20"/>
              </w:rPr>
              <w:t>Первичный ключ(PK)</w:t>
            </w:r>
          </w:p>
        </w:tc>
        <w:tc>
          <w:tcPr>
            <w:tcW w:w="2007" w:type="dxa"/>
          </w:tcPr>
          <w:p w:rsidR="007839FF" w:rsidRPr="002E6550" w:rsidRDefault="007839FF" w:rsidP="00D52F52">
            <w:pPr>
              <w:spacing w:before="0" w:after="0" w:line="360" w:lineRule="auto"/>
              <w:jc w:val="both"/>
              <w:rPr>
                <w:sz w:val="20"/>
              </w:rPr>
            </w:pPr>
            <w:r w:rsidRPr="002E6550">
              <w:rPr>
                <w:sz w:val="20"/>
              </w:rPr>
              <w:t>Внешний ключ(FK)</w:t>
            </w:r>
          </w:p>
        </w:tc>
      </w:tr>
      <w:tr w:rsidR="007839FF" w:rsidRPr="002E6550" w:rsidTr="00D52F52">
        <w:tc>
          <w:tcPr>
            <w:tcW w:w="2014" w:type="dxa"/>
          </w:tcPr>
          <w:p w:rsidR="007839FF" w:rsidRPr="002E6550" w:rsidRDefault="007839FF" w:rsidP="00D52F52">
            <w:pPr>
              <w:spacing w:before="0" w:after="0" w:line="360" w:lineRule="auto"/>
              <w:jc w:val="both"/>
              <w:rPr>
                <w:sz w:val="20"/>
              </w:rPr>
            </w:pPr>
            <w:r w:rsidRPr="002E6550">
              <w:rPr>
                <w:sz w:val="20"/>
              </w:rPr>
              <w:t>№ п/п</w:t>
            </w:r>
          </w:p>
        </w:tc>
        <w:tc>
          <w:tcPr>
            <w:tcW w:w="1570" w:type="dxa"/>
          </w:tcPr>
          <w:p w:rsidR="007839FF" w:rsidRPr="002E6550" w:rsidRDefault="007839FF" w:rsidP="00D52F52">
            <w:pPr>
              <w:spacing w:before="0" w:after="0" w:line="360" w:lineRule="auto"/>
              <w:jc w:val="both"/>
              <w:rPr>
                <w:sz w:val="20"/>
              </w:rPr>
            </w:pPr>
            <w:r w:rsidRPr="002E6550">
              <w:rPr>
                <w:sz w:val="20"/>
              </w:rPr>
              <w:t>Счетчик</w:t>
            </w:r>
          </w:p>
        </w:tc>
        <w:tc>
          <w:tcPr>
            <w:tcW w:w="2186" w:type="dxa"/>
          </w:tcPr>
          <w:p w:rsidR="007839FF" w:rsidRPr="002E6550" w:rsidRDefault="007839FF" w:rsidP="00D52F52">
            <w:pPr>
              <w:spacing w:before="0" w:after="0" w:line="360" w:lineRule="auto"/>
              <w:jc w:val="both"/>
              <w:rPr>
                <w:sz w:val="20"/>
              </w:rPr>
            </w:pPr>
            <w:r w:rsidRPr="002E6550">
              <w:rPr>
                <w:sz w:val="20"/>
              </w:rPr>
              <w:t>Да</w:t>
            </w:r>
          </w:p>
        </w:tc>
        <w:tc>
          <w:tcPr>
            <w:tcW w:w="2007" w:type="dxa"/>
          </w:tcPr>
          <w:p w:rsidR="007839FF" w:rsidRPr="002E6550" w:rsidRDefault="007839FF" w:rsidP="00D52F52">
            <w:pPr>
              <w:spacing w:before="0" w:after="0" w:line="360" w:lineRule="auto"/>
              <w:jc w:val="both"/>
              <w:rPr>
                <w:sz w:val="20"/>
              </w:rPr>
            </w:pPr>
            <w:r w:rsidRPr="002E6550">
              <w:rPr>
                <w:sz w:val="20"/>
              </w:rPr>
              <w:t>Нет</w:t>
            </w:r>
          </w:p>
        </w:tc>
      </w:tr>
      <w:tr w:rsidR="007839FF" w:rsidRPr="002E6550" w:rsidTr="00D52F52">
        <w:tc>
          <w:tcPr>
            <w:tcW w:w="2014" w:type="dxa"/>
          </w:tcPr>
          <w:p w:rsidR="007839FF" w:rsidRPr="002E6550" w:rsidRDefault="007839FF" w:rsidP="00D52F52">
            <w:pPr>
              <w:spacing w:before="0" w:after="0" w:line="360" w:lineRule="auto"/>
              <w:jc w:val="both"/>
              <w:rPr>
                <w:sz w:val="20"/>
              </w:rPr>
            </w:pPr>
            <w:r w:rsidRPr="002E6550">
              <w:rPr>
                <w:sz w:val="20"/>
              </w:rPr>
              <w:t>Наимен заготовки</w:t>
            </w:r>
          </w:p>
        </w:tc>
        <w:tc>
          <w:tcPr>
            <w:tcW w:w="1570" w:type="dxa"/>
          </w:tcPr>
          <w:p w:rsidR="007839FF" w:rsidRPr="002E6550" w:rsidRDefault="007839FF" w:rsidP="00D52F52">
            <w:pPr>
              <w:spacing w:before="0" w:after="0" w:line="360" w:lineRule="auto"/>
              <w:jc w:val="both"/>
              <w:rPr>
                <w:sz w:val="20"/>
              </w:rPr>
            </w:pPr>
            <w:r w:rsidRPr="002E6550">
              <w:rPr>
                <w:sz w:val="20"/>
              </w:rPr>
              <w:t>Текстовый(20)</w:t>
            </w:r>
          </w:p>
        </w:tc>
        <w:tc>
          <w:tcPr>
            <w:tcW w:w="2186" w:type="dxa"/>
          </w:tcPr>
          <w:p w:rsidR="007839FF" w:rsidRPr="002E6550" w:rsidRDefault="007839FF" w:rsidP="00D52F52">
            <w:pPr>
              <w:spacing w:before="0" w:after="0" w:line="360" w:lineRule="auto"/>
              <w:jc w:val="both"/>
              <w:rPr>
                <w:sz w:val="20"/>
              </w:rPr>
            </w:pPr>
            <w:r w:rsidRPr="002E6550">
              <w:rPr>
                <w:sz w:val="20"/>
              </w:rPr>
              <w:t>Нет</w:t>
            </w:r>
          </w:p>
        </w:tc>
        <w:tc>
          <w:tcPr>
            <w:tcW w:w="2007" w:type="dxa"/>
          </w:tcPr>
          <w:p w:rsidR="007839FF" w:rsidRPr="002E6550" w:rsidRDefault="007839FF" w:rsidP="00D52F52">
            <w:pPr>
              <w:spacing w:before="0" w:after="0" w:line="360" w:lineRule="auto"/>
              <w:jc w:val="both"/>
              <w:rPr>
                <w:sz w:val="20"/>
              </w:rPr>
            </w:pPr>
            <w:r w:rsidRPr="002E6550">
              <w:rPr>
                <w:sz w:val="20"/>
              </w:rPr>
              <w:t>Да</w:t>
            </w:r>
          </w:p>
        </w:tc>
      </w:tr>
      <w:tr w:rsidR="007839FF" w:rsidRPr="002E6550" w:rsidTr="00D52F52">
        <w:tc>
          <w:tcPr>
            <w:tcW w:w="2014" w:type="dxa"/>
          </w:tcPr>
          <w:p w:rsidR="007839FF" w:rsidRPr="002E6550" w:rsidRDefault="007839FF" w:rsidP="00D52F52">
            <w:pPr>
              <w:spacing w:before="0" w:after="0" w:line="360" w:lineRule="auto"/>
              <w:jc w:val="both"/>
              <w:rPr>
                <w:sz w:val="20"/>
              </w:rPr>
            </w:pPr>
            <w:r w:rsidRPr="002E6550">
              <w:rPr>
                <w:sz w:val="20"/>
              </w:rPr>
              <w:t>Развертка выс</w:t>
            </w:r>
          </w:p>
        </w:tc>
        <w:tc>
          <w:tcPr>
            <w:tcW w:w="1570" w:type="dxa"/>
          </w:tcPr>
          <w:p w:rsidR="007839FF" w:rsidRPr="002E6550" w:rsidRDefault="007839FF" w:rsidP="00D52F52">
            <w:pPr>
              <w:spacing w:before="0" w:after="0" w:line="360" w:lineRule="auto"/>
              <w:jc w:val="both"/>
              <w:rPr>
                <w:sz w:val="20"/>
              </w:rPr>
            </w:pPr>
            <w:r w:rsidRPr="002E6550">
              <w:rPr>
                <w:sz w:val="20"/>
              </w:rPr>
              <w:t>Числовой</w:t>
            </w:r>
          </w:p>
        </w:tc>
        <w:tc>
          <w:tcPr>
            <w:tcW w:w="2186" w:type="dxa"/>
          </w:tcPr>
          <w:p w:rsidR="007839FF" w:rsidRPr="002E6550" w:rsidRDefault="007839FF" w:rsidP="00D52F52">
            <w:pPr>
              <w:spacing w:before="0" w:after="0" w:line="360" w:lineRule="auto"/>
              <w:jc w:val="both"/>
              <w:rPr>
                <w:sz w:val="20"/>
              </w:rPr>
            </w:pPr>
            <w:r w:rsidRPr="002E6550">
              <w:rPr>
                <w:sz w:val="20"/>
              </w:rPr>
              <w:t>Нет</w:t>
            </w:r>
          </w:p>
        </w:tc>
        <w:tc>
          <w:tcPr>
            <w:tcW w:w="2007" w:type="dxa"/>
          </w:tcPr>
          <w:p w:rsidR="007839FF" w:rsidRPr="002E6550" w:rsidRDefault="007839FF" w:rsidP="00D52F52">
            <w:pPr>
              <w:spacing w:before="0" w:after="0" w:line="360" w:lineRule="auto"/>
              <w:jc w:val="both"/>
              <w:rPr>
                <w:sz w:val="20"/>
              </w:rPr>
            </w:pPr>
            <w:r w:rsidRPr="002E6550">
              <w:rPr>
                <w:sz w:val="20"/>
              </w:rPr>
              <w:t>Нет</w:t>
            </w:r>
          </w:p>
        </w:tc>
      </w:tr>
      <w:tr w:rsidR="007839FF" w:rsidRPr="002E6550" w:rsidTr="00D52F52">
        <w:tc>
          <w:tcPr>
            <w:tcW w:w="2014" w:type="dxa"/>
          </w:tcPr>
          <w:p w:rsidR="007839FF" w:rsidRPr="002E6550" w:rsidRDefault="007839FF" w:rsidP="00D52F52">
            <w:pPr>
              <w:spacing w:before="0" w:after="0" w:line="360" w:lineRule="auto"/>
              <w:jc w:val="both"/>
              <w:rPr>
                <w:sz w:val="20"/>
              </w:rPr>
            </w:pPr>
            <w:r w:rsidRPr="002E6550">
              <w:rPr>
                <w:sz w:val="20"/>
              </w:rPr>
              <w:t>Развертка шир</w:t>
            </w:r>
          </w:p>
        </w:tc>
        <w:tc>
          <w:tcPr>
            <w:tcW w:w="1570" w:type="dxa"/>
          </w:tcPr>
          <w:p w:rsidR="007839FF" w:rsidRPr="002E6550" w:rsidRDefault="007839FF" w:rsidP="00D52F52">
            <w:pPr>
              <w:spacing w:before="0" w:after="0" w:line="360" w:lineRule="auto"/>
              <w:jc w:val="both"/>
              <w:rPr>
                <w:sz w:val="20"/>
              </w:rPr>
            </w:pPr>
            <w:r w:rsidRPr="002E6550">
              <w:rPr>
                <w:sz w:val="20"/>
              </w:rPr>
              <w:t>Числовой</w:t>
            </w:r>
          </w:p>
        </w:tc>
        <w:tc>
          <w:tcPr>
            <w:tcW w:w="2186" w:type="dxa"/>
          </w:tcPr>
          <w:p w:rsidR="007839FF" w:rsidRPr="002E6550" w:rsidRDefault="007839FF" w:rsidP="00D52F52">
            <w:pPr>
              <w:spacing w:before="0" w:after="0" w:line="360" w:lineRule="auto"/>
              <w:jc w:val="both"/>
              <w:rPr>
                <w:sz w:val="20"/>
              </w:rPr>
            </w:pPr>
            <w:r w:rsidRPr="002E6550">
              <w:rPr>
                <w:sz w:val="20"/>
              </w:rPr>
              <w:t>Нет</w:t>
            </w:r>
          </w:p>
        </w:tc>
        <w:tc>
          <w:tcPr>
            <w:tcW w:w="2007" w:type="dxa"/>
          </w:tcPr>
          <w:p w:rsidR="007839FF" w:rsidRPr="002E6550" w:rsidRDefault="007839FF" w:rsidP="00D52F52">
            <w:pPr>
              <w:spacing w:before="0" w:after="0" w:line="360" w:lineRule="auto"/>
              <w:jc w:val="both"/>
              <w:rPr>
                <w:sz w:val="20"/>
              </w:rPr>
            </w:pPr>
            <w:r w:rsidRPr="002E6550">
              <w:rPr>
                <w:sz w:val="20"/>
              </w:rPr>
              <w:t>Нет</w:t>
            </w:r>
          </w:p>
        </w:tc>
      </w:tr>
      <w:tr w:rsidR="007839FF" w:rsidRPr="002E6550" w:rsidTr="00D52F52">
        <w:tc>
          <w:tcPr>
            <w:tcW w:w="2014" w:type="dxa"/>
          </w:tcPr>
          <w:p w:rsidR="007839FF" w:rsidRPr="002E6550" w:rsidRDefault="007839FF" w:rsidP="00D52F52">
            <w:pPr>
              <w:spacing w:before="0" w:after="0" w:line="360" w:lineRule="auto"/>
              <w:jc w:val="both"/>
              <w:rPr>
                <w:sz w:val="20"/>
              </w:rPr>
            </w:pPr>
            <w:r w:rsidRPr="002E6550">
              <w:rPr>
                <w:sz w:val="20"/>
              </w:rPr>
              <w:t>Длина мм</w:t>
            </w:r>
          </w:p>
        </w:tc>
        <w:tc>
          <w:tcPr>
            <w:tcW w:w="1570" w:type="dxa"/>
          </w:tcPr>
          <w:p w:rsidR="007839FF" w:rsidRPr="002E6550" w:rsidRDefault="007839FF" w:rsidP="00D52F52">
            <w:pPr>
              <w:spacing w:before="0" w:after="0" w:line="360" w:lineRule="auto"/>
              <w:jc w:val="both"/>
              <w:rPr>
                <w:sz w:val="20"/>
              </w:rPr>
            </w:pPr>
            <w:r w:rsidRPr="002E6550">
              <w:rPr>
                <w:sz w:val="20"/>
              </w:rPr>
              <w:t>Числовой</w:t>
            </w:r>
          </w:p>
        </w:tc>
        <w:tc>
          <w:tcPr>
            <w:tcW w:w="2186" w:type="dxa"/>
          </w:tcPr>
          <w:p w:rsidR="007839FF" w:rsidRPr="002E6550" w:rsidRDefault="007839FF" w:rsidP="00D52F52">
            <w:pPr>
              <w:spacing w:before="0" w:after="0" w:line="360" w:lineRule="auto"/>
              <w:jc w:val="both"/>
              <w:rPr>
                <w:sz w:val="20"/>
              </w:rPr>
            </w:pPr>
            <w:r w:rsidRPr="002E6550">
              <w:rPr>
                <w:sz w:val="20"/>
              </w:rPr>
              <w:t>Нет</w:t>
            </w:r>
          </w:p>
        </w:tc>
        <w:tc>
          <w:tcPr>
            <w:tcW w:w="2007" w:type="dxa"/>
          </w:tcPr>
          <w:p w:rsidR="007839FF" w:rsidRPr="002E6550" w:rsidRDefault="007839FF" w:rsidP="00D52F52">
            <w:pPr>
              <w:spacing w:before="0" w:after="0" w:line="360" w:lineRule="auto"/>
              <w:jc w:val="both"/>
              <w:rPr>
                <w:sz w:val="20"/>
              </w:rPr>
            </w:pPr>
            <w:r w:rsidRPr="002E6550">
              <w:rPr>
                <w:sz w:val="20"/>
              </w:rPr>
              <w:t>Нет</w:t>
            </w:r>
          </w:p>
        </w:tc>
      </w:tr>
      <w:tr w:rsidR="007839FF" w:rsidRPr="002E6550" w:rsidTr="00D52F52">
        <w:tc>
          <w:tcPr>
            <w:tcW w:w="2014" w:type="dxa"/>
          </w:tcPr>
          <w:p w:rsidR="007839FF" w:rsidRPr="002E6550" w:rsidRDefault="007839FF" w:rsidP="00D52F52">
            <w:pPr>
              <w:spacing w:before="0" w:after="0" w:line="360" w:lineRule="auto"/>
              <w:jc w:val="both"/>
              <w:rPr>
                <w:sz w:val="20"/>
              </w:rPr>
            </w:pPr>
            <w:r w:rsidRPr="002E6550">
              <w:rPr>
                <w:sz w:val="20"/>
              </w:rPr>
              <w:t>Площадь м кв</w:t>
            </w:r>
          </w:p>
        </w:tc>
        <w:tc>
          <w:tcPr>
            <w:tcW w:w="1570" w:type="dxa"/>
          </w:tcPr>
          <w:p w:rsidR="007839FF" w:rsidRPr="002E6550" w:rsidRDefault="007839FF" w:rsidP="00D52F52">
            <w:pPr>
              <w:spacing w:before="0" w:after="0" w:line="360" w:lineRule="auto"/>
              <w:jc w:val="both"/>
              <w:rPr>
                <w:sz w:val="20"/>
              </w:rPr>
            </w:pPr>
            <w:r w:rsidRPr="002E6550">
              <w:rPr>
                <w:sz w:val="20"/>
              </w:rPr>
              <w:t>Числовой</w:t>
            </w:r>
          </w:p>
        </w:tc>
        <w:tc>
          <w:tcPr>
            <w:tcW w:w="2186" w:type="dxa"/>
          </w:tcPr>
          <w:p w:rsidR="007839FF" w:rsidRPr="002E6550" w:rsidRDefault="007839FF" w:rsidP="00D52F52">
            <w:pPr>
              <w:spacing w:before="0" w:after="0" w:line="360" w:lineRule="auto"/>
              <w:jc w:val="both"/>
              <w:rPr>
                <w:sz w:val="20"/>
              </w:rPr>
            </w:pPr>
            <w:r w:rsidRPr="002E6550">
              <w:rPr>
                <w:sz w:val="20"/>
              </w:rPr>
              <w:t>Нет</w:t>
            </w:r>
          </w:p>
        </w:tc>
        <w:tc>
          <w:tcPr>
            <w:tcW w:w="2007" w:type="dxa"/>
          </w:tcPr>
          <w:p w:rsidR="007839FF" w:rsidRPr="002E6550" w:rsidRDefault="00B17518" w:rsidP="00D52F52">
            <w:pPr>
              <w:spacing w:before="0" w:after="0" w:line="360" w:lineRule="auto"/>
              <w:jc w:val="both"/>
              <w:rPr>
                <w:sz w:val="20"/>
              </w:rPr>
            </w:pPr>
            <w:r w:rsidRPr="002E6550">
              <w:rPr>
                <w:sz w:val="20"/>
              </w:rPr>
              <w:t>Да</w:t>
            </w:r>
          </w:p>
        </w:tc>
      </w:tr>
    </w:tbl>
    <w:p w:rsidR="007839FF" w:rsidRPr="002E6550" w:rsidRDefault="007839FF" w:rsidP="00812C08">
      <w:pPr>
        <w:pStyle w:val="a9"/>
        <w:ind w:firstLine="709"/>
        <w:rPr>
          <w:sz w:val="28"/>
          <w:szCs w:val="28"/>
        </w:rPr>
      </w:pPr>
    </w:p>
    <w:p w:rsidR="007839FF" w:rsidRPr="002E6550" w:rsidRDefault="007839FF" w:rsidP="00812C08">
      <w:pPr>
        <w:pStyle w:val="a9"/>
        <w:ind w:firstLine="709"/>
        <w:rPr>
          <w:sz w:val="28"/>
          <w:szCs w:val="28"/>
        </w:rPr>
      </w:pPr>
      <w:r w:rsidRPr="002E6550">
        <w:rPr>
          <w:sz w:val="28"/>
          <w:szCs w:val="28"/>
        </w:rPr>
        <w:t>Та</w:t>
      </w:r>
      <w:r w:rsidR="00053111" w:rsidRPr="002E6550">
        <w:rPr>
          <w:sz w:val="28"/>
          <w:szCs w:val="28"/>
        </w:rPr>
        <w:t>блица 2</w:t>
      </w:r>
      <w:r w:rsidR="00C64558" w:rsidRPr="002E6550">
        <w:rPr>
          <w:sz w:val="28"/>
          <w:szCs w:val="28"/>
        </w:rPr>
        <w:t>.7</w:t>
      </w:r>
      <w:r w:rsidRPr="002E6550">
        <w:rPr>
          <w:sz w:val="28"/>
          <w:szCs w:val="28"/>
        </w:rPr>
        <w:t xml:space="preserve"> – ОТВОД</w:t>
      </w:r>
    </w:p>
    <w:tbl>
      <w:tblPr>
        <w:tblW w:w="7777"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4"/>
        <w:gridCol w:w="1570"/>
        <w:gridCol w:w="2186"/>
        <w:gridCol w:w="2007"/>
      </w:tblGrid>
      <w:tr w:rsidR="007839FF" w:rsidRPr="002E6550" w:rsidTr="00D52F52">
        <w:tc>
          <w:tcPr>
            <w:tcW w:w="2014" w:type="dxa"/>
          </w:tcPr>
          <w:p w:rsidR="007839FF" w:rsidRPr="002E6550" w:rsidRDefault="007839FF" w:rsidP="00D52F52">
            <w:pPr>
              <w:spacing w:before="0" w:after="0" w:line="360" w:lineRule="auto"/>
              <w:jc w:val="both"/>
              <w:rPr>
                <w:sz w:val="20"/>
              </w:rPr>
            </w:pPr>
            <w:r w:rsidRPr="002E6550">
              <w:rPr>
                <w:sz w:val="20"/>
              </w:rPr>
              <w:t>Наименование поля</w:t>
            </w:r>
          </w:p>
        </w:tc>
        <w:tc>
          <w:tcPr>
            <w:tcW w:w="1570" w:type="dxa"/>
          </w:tcPr>
          <w:p w:rsidR="007839FF" w:rsidRPr="002E6550" w:rsidRDefault="007839FF" w:rsidP="00D52F52">
            <w:pPr>
              <w:spacing w:before="0" w:after="0" w:line="360" w:lineRule="auto"/>
              <w:jc w:val="both"/>
              <w:rPr>
                <w:sz w:val="20"/>
              </w:rPr>
            </w:pPr>
            <w:r w:rsidRPr="002E6550">
              <w:rPr>
                <w:sz w:val="20"/>
              </w:rPr>
              <w:t>Тип поля</w:t>
            </w:r>
          </w:p>
        </w:tc>
        <w:tc>
          <w:tcPr>
            <w:tcW w:w="2186" w:type="dxa"/>
          </w:tcPr>
          <w:p w:rsidR="007839FF" w:rsidRPr="002E6550" w:rsidRDefault="007839FF" w:rsidP="00D52F52">
            <w:pPr>
              <w:spacing w:before="0" w:after="0" w:line="360" w:lineRule="auto"/>
              <w:jc w:val="both"/>
              <w:rPr>
                <w:sz w:val="20"/>
              </w:rPr>
            </w:pPr>
            <w:r w:rsidRPr="002E6550">
              <w:rPr>
                <w:sz w:val="20"/>
              </w:rPr>
              <w:t>Первичный ключ(PK)</w:t>
            </w:r>
          </w:p>
        </w:tc>
        <w:tc>
          <w:tcPr>
            <w:tcW w:w="2007" w:type="dxa"/>
          </w:tcPr>
          <w:p w:rsidR="007839FF" w:rsidRPr="002E6550" w:rsidRDefault="007839FF" w:rsidP="00D52F52">
            <w:pPr>
              <w:spacing w:before="0" w:after="0" w:line="360" w:lineRule="auto"/>
              <w:jc w:val="both"/>
              <w:rPr>
                <w:sz w:val="20"/>
              </w:rPr>
            </w:pPr>
            <w:r w:rsidRPr="002E6550">
              <w:rPr>
                <w:sz w:val="20"/>
              </w:rPr>
              <w:t>Внешний ключ(FK)</w:t>
            </w:r>
          </w:p>
        </w:tc>
      </w:tr>
      <w:tr w:rsidR="007839FF" w:rsidRPr="002E6550" w:rsidTr="00D52F52">
        <w:tc>
          <w:tcPr>
            <w:tcW w:w="2014" w:type="dxa"/>
          </w:tcPr>
          <w:p w:rsidR="007839FF" w:rsidRPr="002E6550" w:rsidRDefault="007839FF" w:rsidP="00D52F52">
            <w:pPr>
              <w:spacing w:before="0" w:after="0" w:line="360" w:lineRule="auto"/>
              <w:jc w:val="both"/>
              <w:rPr>
                <w:sz w:val="20"/>
              </w:rPr>
            </w:pPr>
            <w:r w:rsidRPr="002E6550">
              <w:rPr>
                <w:sz w:val="20"/>
              </w:rPr>
              <w:t>№ п/п</w:t>
            </w:r>
          </w:p>
        </w:tc>
        <w:tc>
          <w:tcPr>
            <w:tcW w:w="1570" w:type="dxa"/>
          </w:tcPr>
          <w:p w:rsidR="007839FF" w:rsidRPr="002E6550" w:rsidRDefault="007839FF" w:rsidP="00D52F52">
            <w:pPr>
              <w:spacing w:before="0" w:after="0" w:line="360" w:lineRule="auto"/>
              <w:jc w:val="both"/>
              <w:rPr>
                <w:sz w:val="20"/>
              </w:rPr>
            </w:pPr>
            <w:r w:rsidRPr="002E6550">
              <w:rPr>
                <w:sz w:val="20"/>
              </w:rPr>
              <w:t>Счетчик</w:t>
            </w:r>
          </w:p>
        </w:tc>
        <w:tc>
          <w:tcPr>
            <w:tcW w:w="2186" w:type="dxa"/>
          </w:tcPr>
          <w:p w:rsidR="007839FF" w:rsidRPr="002E6550" w:rsidRDefault="007839FF" w:rsidP="00D52F52">
            <w:pPr>
              <w:spacing w:before="0" w:after="0" w:line="360" w:lineRule="auto"/>
              <w:jc w:val="both"/>
              <w:rPr>
                <w:sz w:val="20"/>
              </w:rPr>
            </w:pPr>
            <w:r w:rsidRPr="002E6550">
              <w:rPr>
                <w:sz w:val="20"/>
              </w:rPr>
              <w:t>Да</w:t>
            </w:r>
          </w:p>
        </w:tc>
        <w:tc>
          <w:tcPr>
            <w:tcW w:w="2007" w:type="dxa"/>
          </w:tcPr>
          <w:p w:rsidR="007839FF" w:rsidRPr="002E6550" w:rsidRDefault="007839FF" w:rsidP="00D52F52">
            <w:pPr>
              <w:spacing w:before="0" w:after="0" w:line="360" w:lineRule="auto"/>
              <w:jc w:val="both"/>
              <w:rPr>
                <w:sz w:val="20"/>
              </w:rPr>
            </w:pPr>
            <w:r w:rsidRPr="002E6550">
              <w:rPr>
                <w:sz w:val="20"/>
              </w:rPr>
              <w:t>Нет</w:t>
            </w:r>
          </w:p>
        </w:tc>
      </w:tr>
      <w:tr w:rsidR="007839FF" w:rsidRPr="002E6550" w:rsidTr="00D52F52">
        <w:tc>
          <w:tcPr>
            <w:tcW w:w="2014" w:type="dxa"/>
          </w:tcPr>
          <w:p w:rsidR="007839FF" w:rsidRPr="002E6550" w:rsidRDefault="007839FF" w:rsidP="00D52F52">
            <w:pPr>
              <w:spacing w:before="0" w:after="0" w:line="360" w:lineRule="auto"/>
              <w:jc w:val="both"/>
              <w:rPr>
                <w:sz w:val="20"/>
              </w:rPr>
            </w:pPr>
            <w:r w:rsidRPr="002E6550">
              <w:rPr>
                <w:sz w:val="20"/>
              </w:rPr>
              <w:t>Наимен заготовки</w:t>
            </w:r>
          </w:p>
        </w:tc>
        <w:tc>
          <w:tcPr>
            <w:tcW w:w="1570" w:type="dxa"/>
          </w:tcPr>
          <w:p w:rsidR="007839FF" w:rsidRPr="002E6550" w:rsidRDefault="007839FF" w:rsidP="00D52F52">
            <w:pPr>
              <w:spacing w:before="0" w:after="0" w:line="360" w:lineRule="auto"/>
              <w:jc w:val="both"/>
              <w:rPr>
                <w:sz w:val="20"/>
              </w:rPr>
            </w:pPr>
            <w:r w:rsidRPr="002E6550">
              <w:rPr>
                <w:sz w:val="20"/>
              </w:rPr>
              <w:t>Текстовый(20)</w:t>
            </w:r>
          </w:p>
        </w:tc>
        <w:tc>
          <w:tcPr>
            <w:tcW w:w="2186" w:type="dxa"/>
          </w:tcPr>
          <w:p w:rsidR="007839FF" w:rsidRPr="002E6550" w:rsidRDefault="007839FF" w:rsidP="00D52F52">
            <w:pPr>
              <w:spacing w:before="0" w:after="0" w:line="360" w:lineRule="auto"/>
              <w:jc w:val="both"/>
              <w:rPr>
                <w:sz w:val="20"/>
              </w:rPr>
            </w:pPr>
            <w:r w:rsidRPr="002E6550">
              <w:rPr>
                <w:sz w:val="20"/>
              </w:rPr>
              <w:t>Нет</w:t>
            </w:r>
          </w:p>
        </w:tc>
        <w:tc>
          <w:tcPr>
            <w:tcW w:w="2007" w:type="dxa"/>
          </w:tcPr>
          <w:p w:rsidR="007839FF" w:rsidRPr="002E6550" w:rsidRDefault="007839FF" w:rsidP="00D52F52">
            <w:pPr>
              <w:spacing w:before="0" w:after="0" w:line="360" w:lineRule="auto"/>
              <w:jc w:val="both"/>
              <w:rPr>
                <w:sz w:val="20"/>
              </w:rPr>
            </w:pPr>
            <w:r w:rsidRPr="002E6550">
              <w:rPr>
                <w:sz w:val="20"/>
              </w:rPr>
              <w:t>Нет</w:t>
            </w:r>
          </w:p>
        </w:tc>
      </w:tr>
      <w:tr w:rsidR="007839FF" w:rsidRPr="002E6550" w:rsidTr="00D52F52">
        <w:tc>
          <w:tcPr>
            <w:tcW w:w="2014" w:type="dxa"/>
          </w:tcPr>
          <w:p w:rsidR="007839FF" w:rsidRPr="002E6550" w:rsidRDefault="007839FF" w:rsidP="00D52F52">
            <w:pPr>
              <w:spacing w:before="0" w:after="0" w:line="360" w:lineRule="auto"/>
              <w:jc w:val="both"/>
              <w:rPr>
                <w:sz w:val="20"/>
              </w:rPr>
            </w:pPr>
            <w:r w:rsidRPr="002E6550">
              <w:rPr>
                <w:sz w:val="20"/>
              </w:rPr>
              <w:t>Развертка длина</w:t>
            </w:r>
          </w:p>
        </w:tc>
        <w:tc>
          <w:tcPr>
            <w:tcW w:w="1570" w:type="dxa"/>
          </w:tcPr>
          <w:p w:rsidR="007839FF" w:rsidRPr="002E6550" w:rsidRDefault="007839FF" w:rsidP="00D52F52">
            <w:pPr>
              <w:spacing w:before="0" w:after="0" w:line="360" w:lineRule="auto"/>
              <w:jc w:val="both"/>
              <w:rPr>
                <w:sz w:val="20"/>
              </w:rPr>
            </w:pPr>
            <w:r w:rsidRPr="002E6550">
              <w:rPr>
                <w:sz w:val="20"/>
              </w:rPr>
              <w:t>Числовой</w:t>
            </w:r>
          </w:p>
        </w:tc>
        <w:tc>
          <w:tcPr>
            <w:tcW w:w="2186" w:type="dxa"/>
          </w:tcPr>
          <w:p w:rsidR="007839FF" w:rsidRPr="002E6550" w:rsidRDefault="007839FF" w:rsidP="00D52F52">
            <w:pPr>
              <w:spacing w:before="0" w:after="0" w:line="360" w:lineRule="auto"/>
              <w:jc w:val="both"/>
              <w:rPr>
                <w:sz w:val="20"/>
              </w:rPr>
            </w:pPr>
            <w:r w:rsidRPr="002E6550">
              <w:rPr>
                <w:sz w:val="20"/>
              </w:rPr>
              <w:t>Нет</w:t>
            </w:r>
          </w:p>
        </w:tc>
        <w:tc>
          <w:tcPr>
            <w:tcW w:w="2007" w:type="dxa"/>
          </w:tcPr>
          <w:p w:rsidR="007839FF" w:rsidRPr="002E6550" w:rsidRDefault="007839FF" w:rsidP="00D52F52">
            <w:pPr>
              <w:spacing w:before="0" w:after="0" w:line="360" w:lineRule="auto"/>
              <w:jc w:val="both"/>
              <w:rPr>
                <w:sz w:val="20"/>
              </w:rPr>
            </w:pPr>
            <w:r w:rsidRPr="002E6550">
              <w:rPr>
                <w:sz w:val="20"/>
              </w:rPr>
              <w:t>Нет</w:t>
            </w:r>
          </w:p>
        </w:tc>
      </w:tr>
      <w:tr w:rsidR="007839FF" w:rsidRPr="002E6550" w:rsidTr="00D52F52">
        <w:tc>
          <w:tcPr>
            <w:tcW w:w="2014" w:type="dxa"/>
          </w:tcPr>
          <w:p w:rsidR="007839FF" w:rsidRPr="002E6550" w:rsidRDefault="007839FF" w:rsidP="00D52F52">
            <w:pPr>
              <w:spacing w:before="0" w:after="0" w:line="360" w:lineRule="auto"/>
              <w:jc w:val="both"/>
              <w:rPr>
                <w:sz w:val="20"/>
              </w:rPr>
            </w:pPr>
            <w:r w:rsidRPr="002E6550">
              <w:rPr>
                <w:sz w:val="20"/>
              </w:rPr>
              <w:t>Развертка шир</w:t>
            </w:r>
          </w:p>
        </w:tc>
        <w:tc>
          <w:tcPr>
            <w:tcW w:w="1570" w:type="dxa"/>
          </w:tcPr>
          <w:p w:rsidR="007839FF" w:rsidRPr="002E6550" w:rsidRDefault="007839FF" w:rsidP="00D52F52">
            <w:pPr>
              <w:spacing w:before="0" w:after="0" w:line="360" w:lineRule="auto"/>
              <w:jc w:val="both"/>
              <w:rPr>
                <w:sz w:val="20"/>
              </w:rPr>
            </w:pPr>
            <w:r w:rsidRPr="002E6550">
              <w:rPr>
                <w:sz w:val="20"/>
              </w:rPr>
              <w:t>Числовой</w:t>
            </w:r>
          </w:p>
        </w:tc>
        <w:tc>
          <w:tcPr>
            <w:tcW w:w="2186" w:type="dxa"/>
          </w:tcPr>
          <w:p w:rsidR="007839FF" w:rsidRPr="002E6550" w:rsidRDefault="007839FF" w:rsidP="00D52F52">
            <w:pPr>
              <w:spacing w:before="0" w:after="0" w:line="360" w:lineRule="auto"/>
              <w:jc w:val="both"/>
              <w:rPr>
                <w:sz w:val="20"/>
              </w:rPr>
            </w:pPr>
            <w:r w:rsidRPr="002E6550">
              <w:rPr>
                <w:sz w:val="20"/>
              </w:rPr>
              <w:t>Нет</w:t>
            </w:r>
          </w:p>
        </w:tc>
        <w:tc>
          <w:tcPr>
            <w:tcW w:w="2007" w:type="dxa"/>
          </w:tcPr>
          <w:p w:rsidR="007839FF" w:rsidRPr="002E6550" w:rsidRDefault="007839FF" w:rsidP="00D52F52">
            <w:pPr>
              <w:spacing w:before="0" w:after="0" w:line="360" w:lineRule="auto"/>
              <w:jc w:val="both"/>
              <w:rPr>
                <w:sz w:val="20"/>
              </w:rPr>
            </w:pPr>
            <w:r w:rsidRPr="002E6550">
              <w:rPr>
                <w:sz w:val="20"/>
              </w:rPr>
              <w:t>Нет</w:t>
            </w:r>
          </w:p>
        </w:tc>
      </w:tr>
      <w:tr w:rsidR="007839FF" w:rsidRPr="002E6550" w:rsidTr="00D52F52">
        <w:tc>
          <w:tcPr>
            <w:tcW w:w="2014" w:type="dxa"/>
          </w:tcPr>
          <w:p w:rsidR="007839FF" w:rsidRPr="002E6550" w:rsidRDefault="007839FF" w:rsidP="00D52F52">
            <w:pPr>
              <w:spacing w:before="0" w:after="0" w:line="360" w:lineRule="auto"/>
              <w:jc w:val="both"/>
              <w:rPr>
                <w:sz w:val="20"/>
              </w:rPr>
            </w:pPr>
            <w:r w:rsidRPr="002E6550">
              <w:rPr>
                <w:sz w:val="20"/>
              </w:rPr>
              <w:t>Градусы</w:t>
            </w:r>
          </w:p>
        </w:tc>
        <w:tc>
          <w:tcPr>
            <w:tcW w:w="1570" w:type="dxa"/>
          </w:tcPr>
          <w:p w:rsidR="007839FF" w:rsidRPr="002E6550" w:rsidRDefault="007839FF" w:rsidP="00D52F52">
            <w:pPr>
              <w:spacing w:before="0" w:after="0" w:line="360" w:lineRule="auto"/>
              <w:jc w:val="both"/>
              <w:rPr>
                <w:sz w:val="20"/>
              </w:rPr>
            </w:pPr>
            <w:r w:rsidRPr="002E6550">
              <w:rPr>
                <w:sz w:val="20"/>
              </w:rPr>
              <w:t>Числовой</w:t>
            </w:r>
          </w:p>
        </w:tc>
        <w:tc>
          <w:tcPr>
            <w:tcW w:w="2186" w:type="dxa"/>
          </w:tcPr>
          <w:p w:rsidR="007839FF" w:rsidRPr="002E6550" w:rsidRDefault="007839FF" w:rsidP="00D52F52">
            <w:pPr>
              <w:spacing w:before="0" w:after="0" w:line="360" w:lineRule="auto"/>
              <w:jc w:val="both"/>
              <w:rPr>
                <w:sz w:val="20"/>
              </w:rPr>
            </w:pPr>
            <w:r w:rsidRPr="002E6550">
              <w:rPr>
                <w:sz w:val="20"/>
              </w:rPr>
              <w:t>Нет</w:t>
            </w:r>
          </w:p>
        </w:tc>
        <w:tc>
          <w:tcPr>
            <w:tcW w:w="2007" w:type="dxa"/>
          </w:tcPr>
          <w:p w:rsidR="007839FF" w:rsidRPr="002E6550" w:rsidRDefault="007839FF" w:rsidP="00D52F52">
            <w:pPr>
              <w:spacing w:before="0" w:after="0" w:line="360" w:lineRule="auto"/>
              <w:jc w:val="both"/>
              <w:rPr>
                <w:sz w:val="20"/>
              </w:rPr>
            </w:pPr>
            <w:r w:rsidRPr="002E6550">
              <w:rPr>
                <w:sz w:val="20"/>
              </w:rPr>
              <w:t>Нет</w:t>
            </w:r>
          </w:p>
        </w:tc>
      </w:tr>
      <w:tr w:rsidR="007839FF" w:rsidRPr="002E6550" w:rsidTr="00D52F52">
        <w:tc>
          <w:tcPr>
            <w:tcW w:w="2014" w:type="dxa"/>
          </w:tcPr>
          <w:p w:rsidR="007839FF" w:rsidRPr="002E6550" w:rsidRDefault="007839FF" w:rsidP="00D52F52">
            <w:pPr>
              <w:spacing w:before="0" w:after="0" w:line="360" w:lineRule="auto"/>
              <w:jc w:val="both"/>
              <w:rPr>
                <w:sz w:val="20"/>
              </w:rPr>
            </w:pPr>
            <w:r w:rsidRPr="002E6550">
              <w:rPr>
                <w:sz w:val="20"/>
              </w:rPr>
              <w:t>Длина затылка</w:t>
            </w:r>
          </w:p>
        </w:tc>
        <w:tc>
          <w:tcPr>
            <w:tcW w:w="1570" w:type="dxa"/>
          </w:tcPr>
          <w:p w:rsidR="007839FF" w:rsidRPr="002E6550" w:rsidRDefault="007839FF" w:rsidP="00D52F52">
            <w:pPr>
              <w:spacing w:before="0" w:after="0" w:line="360" w:lineRule="auto"/>
              <w:jc w:val="both"/>
              <w:rPr>
                <w:sz w:val="20"/>
              </w:rPr>
            </w:pPr>
            <w:r w:rsidRPr="002E6550">
              <w:rPr>
                <w:sz w:val="20"/>
              </w:rPr>
              <w:t>Числовой</w:t>
            </w:r>
          </w:p>
        </w:tc>
        <w:tc>
          <w:tcPr>
            <w:tcW w:w="2186" w:type="dxa"/>
          </w:tcPr>
          <w:p w:rsidR="007839FF" w:rsidRPr="002E6550" w:rsidRDefault="007839FF" w:rsidP="00D52F52">
            <w:pPr>
              <w:spacing w:before="0" w:after="0" w:line="360" w:lineRule="auto"/>
              <w:jc w:val="both"/>
              <w:rPr>
                <w:sz w:val="20"/>
              </w:rPr>
            </w:pPr>
            <w:r w:rsidRPr="002E6550">
              <w:rPr>
                <w:sz w:val="20"/>
              </w:rPr>
              <w:t>Нет</w:t>
            </w:r>
          </w:p>
        </w:tc>
        <w:tc>
          <w:tcPr>
            <w:tcW w:w="2007" w:type="dxa"/>
          </w:tcPr>
          <w:p w:rsidR="007839FF" w:rsidRPr="002E6550" w:rsidRDefault="007839FF" w:rsidP="00D52F52">
            <w:pPr>
              <w:spacing w:before="0" w:after="0" w:line="360" w:lineRule="auto"/>
              <w:jc w:val="both"/>
              <w:rPr>
                <w:sz w:val="20"/>
              </w:rPr>
            </w:pPr>
            <w:r w:rsidRPr="002E6550">
              <w:rPr>
                <w:sz w:val="20"/>
              </w:rPr>
              <w:t>Нет</w:t>
            </w:r>
          </w:p>
        </w:tc>
      </w:tr>
      <w:tr w:rsidR="007839FF" w:rsidRPr="002E6550" w:rsidTr="00D52F52">
        <w:tc>
          <w:tcPr>
            <w:tcW w:w="2014" w:type="dxa"/>
          </w:tcPr>
          <w:p w:rsidR="007839FF" w:rsidRPr="002E6550" w:rsidRDefault="007839FF" w:rsidP="00D52F52">
            <w:pPr>
              <w:spacing w:before="0" w:after="0" w:line="360" w:lineRule="auto"/>
              <w:jc w:val="both"/>
              <w:rPr>
                <w:sz w:val="20"/>
              </w:rPr>
            </w:pPr>
            <w:r w:rsidRPr="002E6550">
              <w:rPr>
                <w:sz w:val="20"/>
              </w:rPr>
              <w:t>Ширина затылка</w:t>
            </w:r>
          </w:p>
        </w:tc>
        <w:tc>
          <w:tcPr>
            <w:tcW w:w="1570" w:type="dxa"/>
          </w:tcPr>
          <w:p w:rsidR="007839FF" w:rsidRPr="002E6550" w:rsidRDefault="007839FF" w:rsidP="00D52F52">
            <w:pPr>
              <w:spacing w:before="0" w:after="0" w:line="360" w:lineRule="auto"/>
              <w:jc w:val="both"/>
              <w:rPr>
                <w:sz w:val="20"/>
              </w:rPr>
            </w:pPr>
            <w:r w:rsidRPr="002E6550">
              <w:rPr>
                <w:sz w:val="20"/>
              </w:rPr>
              <w:t>Числовой</w:t>
            </w:r>
          </w:p>
        </w:tc>
        <w:tc>
          <w:tcPr>
            <w:tcW w:w="2186" w:type="dxa"/>
          </w:tcPr>
          <w:p w:rsidR="007839FF" w:rsidRPr="002E6550" w:rsidRDefault="007839FF" w:rsidP="00D52F52">
            <w:pPr>
              <w:spacing w:before="0" w:after="0" w:line="360" w:lineRule="auto"/>
              <w:jc w:val="both"/>
              <w:rPr>
                <w:sz w:val="20"/>
              </w:rPr>
            </w:pPr>
            <w:r w:rsidRPr="002E6550">
              <w:rPr>
                <w:sz w:val="20"/>
              </w:rPr>
              <w:t>Нет</w:t>
            </w:r>
          </w:p>
        </w:tc>
        <w:tc>
          <w:tcPr>
            <w:tcW w:w="2007" w:type="dxa"/>
          </w:tcPr>
          <w:p w:rsidR="007839FF" w:rsidRPr="002E6550" w:rsidRDefault="007839FF" w:rsidP="00D52F52">
            <w:pPr>
              <w:spacing w:before="0" w:after="0" w:line="360" w:lineRule="auto"/>
              <w:jc w:val="both"/>
              <w:rPr>
                <w:sz w:val="20"/>
              </w:rPr>
            </w:pPr>
            <w:r w:rsidRPr="002E6550">
              <w:rPr>
                <w:sz w:val="20"/>
              </w:rPr>
              <w:t>Нет</w:t>
            </w:r>
          </w:p>
        </w:tc>
      </w:tr>
      <w:tr w:rsidR="007839FF" w:rsidRPr="002E6550" w:rsidTr="00D52F52">
        <w:tc>
          <w:tcPr>
            <w:tcW w:w="2014" w:type="dxa"/>
          </w:tcPr>
          <w:p w:rsidR="007839FF" w:rsidRPr="002E6550" w:rsidRDefault="007839FF" w:rsidP="00D52F52">
            <w:pPr>
              <w:spacing w:before="0" w:after="0" w:line="360" w:lineRule="auto"/>
              <w:jc w:val="both"/>
              <w:rPr>
                <w:sz w:val="20"/>
              </w:rPr>
            </w:pPr>
            <w:r w:rsidRPr="002E6550">
              <w:rPr>
                <w:sz w:val="20"/>
              </w:rPr>
              <w:t>Длина шейки</w:t>
            </w:r>
          </w:p>
        </w:tc>
        <w:tc>
          <w:tcPr>
            <w:tcW w:w="1570" w:type="dxa"/>
          </w:tcPr>
          <w:p w:rsidR="007839FF" w:rsidRPr="002E6550" w:rsidRDefault="007839FF" w:rsidP="00D52F52">
            <w:pPr>
              <w:spacing w:before="0" w:after="0" w:line="360" w:lineRule="auto"/>
              <w:jc w:val="both"/>
              <w:rPr>
                <w:sz w:val="20"/>
              </w:rPr>
            </w:pPr>
            <w:r w:rsidRPr="002E6550">
              <w:rPr>
                <w:sz w:val="20"/>
              </w:rPr>
              <w:t>Числовой</w:t>
            </w:r>
          </w:p>
        </w:tc>
        <w:tc>
          <w:tcPr>
            <w:tcW w:w="2186" w:type="dxa"/>
          </w:tcPr>
          <w:p w:rsidR="007839FF" w:rsidRPr="002E6550" w:rsidRDefault="007839FF" w:rsidP="00D52F52">
            <w:pPr>
              <w:spacing w:before="0" w:after="0" w:line="360" w:lineRule="auto"/>
              <w:jc w:val="both"/>
              <w:rPr>
                <w:sz w:val="20"/>
              </w:rPr>
            </w:pPr>
            <w:r w:rsidRPr="002E6550">
              <w:rPr>
                <w:sz w:val="20"/>
              </w:rPr>
              <w:t>Нет</w:t>
            </w:r>
          </w:p>
        </w:tc>
        <w:tc>
          <w:tcPr>
            <w:tcW w:w="2007" w:type="dxa"/>
          </w:tcPr>
          <w:p w:rsidR="007839FF" w:rsidRPr="002E6550" w:rsidRDefault="007839FF" w:rsidP="00D52F52">
            <w:pPr>
              <w:spacing w:before="0" w:after="0" w:line="360" w:lineRule="auto"/>
              <w:jc w:val="both"/>
              <w:rPr>
                <w:sz w:val="20"/>
              </w:rPr>
            </w:pPr>
            <w:r w:rsidRPr="002E6550">
              <w:rPr>
                <w:sz w:val="20"/>
              </w:rPr>
              <w:t>Нет</w:t>
            </w:r>
          </w:p>
        </w:tc>
      </w:tr>
      <w:tr w:rsidR="007839FF" w:rsidRPr="002E6550" w:rsidTr="00D52F52">
        <w:tc>
          <w:tcPr>
            <w:tcW w:w="2014" w:type="dxa"/>
          </w:tcPr>
          <w:p w:rsidR="007839FF" w:rsidRPr="002E6550" w:rsidRDefault="007839FF" w:rsidP="00D52F52">
            <w:pPr>
              <w:spacing w:before="0" w:after="0" w:line="360" w:lineRule="auto"/>
              <w:jc w:val="both"/>
              <w:rPr>
                <w:sz w:val="20"/>
              </w:rPr>
            </w:pPr>
            <w:r w:rsidRPr="002E6550">
              <w:rPr>
                <w:sz w:val="20"/>
              </w:rPr>
              <w:t>Ширина шейки</w:t>
            </w:r>
          </w:p>
        </w:tc>
        <w:tc>
          <w:tcPr>
            <w:tcW w:w="1570" w:type="dxa"/>
          </w:tcPr>
          <w:p w:rsidR="007839FF" w:rsidRPr="002E6550" w:rsidRDefault="007839FF" w:rsidP="00D52F52">
            <w:pPr>
              <w:spacing w:before="0" w:after="0" w:line="360" w:lineRule="auto"/>
              <w:jc w:val="both"/>
              <w:rPr>
                <w:sz w:val="20"/>
              </w:rPr>
            </w:pPr>
            <w:r w:rsidRPr="002E6550">
              <w:rPr>
                <w:sz w:val="20"/>
              </w:rPr>
              <w:t>Числовой</w:t>
            </w:r>
          </w:p>
        </w:tc>
        <w:tc>
          <w:tcPr>
            <w:tcW w:w="2186" w:type="dxa"/>
          </w:tcPr>
          <w:p w:rsidR="007839FF" w:rsidRPr="002E6550" w:rsidRDefault="007839FF" w:rsidP="00D52F52">
            <w:pPr>
              <w:spacing w:before="0" w:after="0" w:line="360" w:lineRule="auto"/>
              <w:jc w:val="both"/>
              <w:rPr>
                <w:sz w:val="20"/>
              </w:rPr>
            </w:pPr>
            <w:r w:rsidRPr="002E6550">
              <w:rPr>
                <w:sz w:val="20"/>
              </w:rPr>
              <w:t>Нет</w:t>
            </w:r>
          </w:p>
        </w:tc>
        <w:tc>
          <w:tcPr>
            <w:tcW w:w="2007" w:type="dxa"/>
          </w:tcPr>
          <w:p w:rsidR="007839FF" w:rsidRPr="002E6550" w:rsidRDefault="007839FF" w:rsidP="00D52F52">
            <w:pPr>
              <w:spacing w:before="0" w:after="0" w:line="360" w:lineRule="auto"/>
              <w:jc w:val="both"/>
              <w:rPr>
                <w:sz w:val="20"/>
              </w:rPr>
            </w:pPr>
            <w:r w:rsidRPr="002E6550">
              <w:rPr>
                <w:sz w:val="20"/>
              </w:rPr>
              <w:t>Нет</w:t>
            </w:r>
          </w:p>
        </w:tc>
      </w:tr>
      <w:tr w:rsidR="007839FF" w:rsidRPr="002E6550" w:rsidTr="00D52F52">
        <w:tc>
          <w:tcPr>
            <w:tcW w:w="2014" w:type="dxa"/>
          </w:tcPr>
          <w:p w:rsidR="007839FF" w:rsidRPr="002E6550" w:rsidRDefault="007839FF" w:rsidP="00D52F52">
            <w:pPr>
              <w:spacing w:before="0" w:after="0" w:line="360" w:lineRule="auto"/>
              <w:jc w:val="both"/>
              <w:rPr>
                <w:sz w:val="20"/>
              </w:rPr>
            </w:pPr>
            <w:r w:rsidRPr="002E6550">
              <w:rPr>
                <w:sz w:val="20"/>
              </w:rPr>
              <w:t>Площадь м кв</w:t>
            </w:r>
          </w:p>
        </w:tc>
        <w:tc>
          <w:tcPr>
            <w:tcW w:w="1570" w:type="dxa"/>
          </w:tcPr>
          <w:p w:rsidR="007839FF" w:rsidRPr="002E6550" w:rsidRDefault="007839FF" w:rsidP="00D52F52">
            <w:pPr>
              <w:spacing w:before="0" w:after="0" w:line="360" w:lineRule="auto"/>
              <w:jc w:val="both"/>
              <w:rPr>
                <w:sz w:val="20"/>
              </w:rPr>
            </w:pPr>
            <w:r w:rsidRPr="002E6550">
              <w:rPr>
                <w:sz w:val="20"/>
              </w:rPr>
              <w:t>Числовой</w:t>
            </w:r>
          </w:p>
        </w:tc>
        <w:tc>
          <w:tcPr>
            <w:tcW w:w="2186" w:type="dxa"/>
          </w:tcPr>
          <w:p w:rsidR="007839FF" w:rsidRPr="002E6550" w:rsidRDefault="007839FF" w:rsidP="00D52F52">
            <w:pPr>
              <w:spacing w:before="0" w:after="0" w:line="360" w:lineRule="auto"/>
              <w:jc w:val="both"/>
              <w:rPr>
                <w:sz w:val="20"/>
              </w:rPr>
            </w:pPr>
            <w:r w:rsidRPr="002E6550">
              <w:rPr>
                <w:sz w:val="20"/>
              </w:rPr>
              <w:t>Нет</w:t>
            </w:r>
          </w:p>
        </w:tc>
        <w:tc>
          <w:tcPr>
            <w:tcW w:w="2007" w:type="dxa"/>
          </w:tcPr>
          <w:p w:rsidR="007839FF" w:rsidRPr="002E6550" w:rsidRDefault="00B17518" w:rsidP="00D52F52">
            <w:pPr>
              <w:spacing w:before="0" w:after="0" w:line="360" w:lineRule="auto"/>
              <w:jc w:val="both"/>
              <w:rPr>
                <w:sz w:val="20"/>
              </w:rPr>
            </w:pPr>
            <w:r w:rsidRPr="002E6550">
              <w:rPr>
                <w:sz w:val="20"/>
              </w:rPr>
              <w:t>Да</w:t>
            </w:r>
          </w:p>
        </w:tc>
      </w:tr>
    </w:tbl>
    <w:p w:rsidR="007839FF" w:rsidRPr="002E6550" w:rsidRDefault="007839FF" w:rsidP="00812C08">
      <w:pPr>
        <w:pStyle w:val="a9"/>
        <w:ind w:firstLine="709"/>
        <w:rPr>
          <w:sz w:val="28"/>
          <w:szCs w:val="28"/>
        </w:rPr>
      </w:pPr>
    </w:p>
    <w:p w:rsidR="007839FF" w:rsidRPr="002E6550" w:rsidRDefault="00053111" w:rsidP="00812C08">
      <w:pPr>
        <w:pStyle w:val="a9"/>
        <w:ind w:firstLine="709"/>
        <w:rPr>
          <w:sz w:val="28"/>
          <w:szCs w:val="28"/>
        </w:rPr>
      </w:pPr>
      <w:r w:rsidRPr="002E6550">
        <w:rPr>
          <w:sz w:val="28"/>
          <w:szCs w:val="28"/>
        </w:rPr>
        <w:t>Таблица 2</w:t>
      </w:r>
      <w:r w:rsidR="00C64558" w:rsidRPr="002E6550">
        <w:rPr>
          <w:sz w:val="28"/>
          <w:szCs w:val="28"/>
        </w:rPr>
        <w:t>.8</w:t>
      </w:r>
      <w:r w:rsidR="007839FF" w:rsidRPr="002E6550">
        <w:rPr>
          <w:sz w:val="28"/>
          <w:szCs w:val="28"/>
        </w:rPr>
        <w:t xml:space="preserve"> – ПЕРЕХОД</w:t>
      </w:r>
    </w:p>
    <w:tbl>
      <w:tblPr>
        <w:tblW w:w="7827"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4"/>
        <w:gridCol w:w="1620"/>
        <w:gridCol w:w="2186"/>
        <w:gridCol w:w="2007"/>
      </w:tblGrid>
      <w:tr w:rsidR="007839FF" w:rsidRPr="002E6550" w:rsidTr="00D52F52">
        <w:trPr>
          <w:trHeight w:val="285"/>
        </w:trPr>
        <w:tc>
          <w:tcPr>
            <w:tcW w:w="2014" w:type="dxa"/>
          </w:tcPr>
          <w:p w:rsidR="007839FF" w:rsidRPr="002E6550" w:rsidRDefault="007839FF" w:rsidP="00D52F52">
            <w:pPr>
              <w:spacing w:before="0" w:after="0" w:line="360" w:lineRule="auto"/>
              <w:jc w:val="both"/>
              <w:rPr>
                <w:sz w:val="20"/>
              </w:rPr>
            </w:pPr>
            <w:r w:rsidRPr="002E6550">
              <w:rPr>
                <w:sz w:val="20"/>
              </w:rPr>
              <w:t>Наименование поля</w:t>
            </w:r>
          </w:p>
        </w:tc>
        <w:tc>
          <w:tcPr>
            <w:tcW w:w="1620" w:type="dxa"/>
          </w:tcPr>
          <w:p w:rsidR="007839FF" w:rsidRPr="002E6550" w:rsidRDefault="007839FF" w:rsidP="00D52F52">
            <w:pPr>
              <w:spacing w:before="0" w:after="0" w:line="360" w:lineRule="auto"/>
              <w:jc w:val="both"/>
              <w:rPr>
                <w:sz w:val="20"/>
              </w:rPr>
            </w:pPr>
            <w:r w:rsidRPr="002E6550">
              <w:rPr>
                <w:sz w:val="20"/>
              </w:rPr>
              <w:t>Тип поля</w:t>
            </w:r>
          </w:p>
        </w:tc>
        <w:tc>
          <w:tcPr>
            <w:tcW w:w="2186" w:type="dxa"/>
          </w:tcPr>
          <w:p w:rsidR="007839FF" w:rsidRPr="002E6550" w:rsidRDefault="007839FF" w:rsidP="00D52F52">
            <w:pPr>
              <w:spacing w:before="0" w:after="0" w:line="360" w:lineRule="auto"/>
              <w:jc w:val="both"/>
              <w:rPr>
                <w:sz w:val="20"/>
              </w:rPr>
            </w:pPr>
            <w:r w:rsidRPr="002E6550">
              <w:rPr>
                <w:sz w:val="20"/>
              </w:rPr>
              <w:t>Первичный ключ(PK)</w:t>
            </w:r>
          </w:p>
        </w:tc>
        <w:tc>
          <w:tcPr>
            <w:tcW w:w="2007" w:type="dxa"/>
          </w:tcPr>
          <w:p w:rsidR="007839FF" w:rsidRPr="002E6550" w:rsidRDefault="007839FF" w:rsidP="00D52F52">
            <w:pPr>
              <w:spacing w:before="0" w:after="0" w:line="360" w:lineRule="auto"/>
              <w:jc w:val="both"/>
              <w:rPr>
                <w:sz w:val="20"/>
              </w:rPr>
            </w:pPr>
            <w:r w:rsidRPr="002E6550">
              <w:rPr>
                <w:sz w:val="20"/>
              </w:rPr>
              <w:t>Внешний ключ(FK)</w:t>
            </w:r>
          </w:p>
        </w:tc>
      </w:tr>
      <w:tr w:rsidR="007839FF" w:rsidRPr="002E6550" w:rsidTr="00D52F52">
        <w:trPr>
          <w:trHeight w:val="285"/>
        </w:trPr>
        <w:tc>
          <w:tcPr>
            <w:tcW w:w="2014" w:type="dxa"/>
          </w:tcPr>
          <w:p w:rsidR="007839FF" w:rsidRPr="002E6550" w:rsidRDefault="007839FF" w:rsidP="00D52F52">
            <w:pPr>
              <w:spacing w:before="0" w:after="0" w:line="360" w:lineRule="auto"/>
              <w:jc w:val="both"/>
              <w:rPr>
                <w:sz w:val="20"/>
              </w:rPr>
            </w:pPr>
            <w:r w:rsidRPr="002E6550">
              <w:rPr>
                <w:sz w:val="20"/>
              </w:rPr>
              <w:t>№ п/п</w:t>
            </w:r>
          </w:p>
        </w:tc>
        <w:tc>
          <w:tcPr>
            <w:tcW w:w="1620" w:type="dxa"/>
          </w:tcPr>
          <w:p w:rsidR="007839FF" w:rsidRPr="002E6550" w:rsidRDefault="007839FF" w:rsidP="00D52F52">
            <w:pPr>
              <w:spacing w:before="0" w:after="0" w:line="360" w:lineRule="auto"/>
              <w:jc w:val="both"/>
              <w:rPr>
                <w:sz w:val="20"/>
              </w:rPr>
            </w:pPr>
            <w:r w:rsidRPr="002E6550">
              <w:rPr>
                <w:sz w:val="20"/>
              </w:rPr>
              <w:t>Счетчик</w:t>
            </w:r>
          </w:p>
        </w:tc>
        <w:tc>
          <w:tcPr>
            <w:tcW w:w="2186" w:type="dxa"/>
          </w:tcPr>
          <w:p w:rsidR="007839FF" w:rsidRPr="002E6550" w:rsidRDefault="007839FF" w:rsidP="00D52F52">
            <w:pPr>
              <w:spacing w:before="0" w:after="0" w:line="360" w:lineRule="auto"/>
              <w:jc w:val="both"/>
              <w:rPr>
                <w:sz w:val="20"/>
              </w:rPr>
            </w:pPr>
            <w:r w:rsidRPr="002E6550">
              <w:rPr>
                <w:sz w:val="20"/>
              </w:rPr>
              <w:t>Да</w:t>
            </w:r>
          </w:p>
        </w:tc>
        <w:tc>
          <w:tcPr>
            <w:tcW w:w="2007" w:type="dxa"/>
          </w:tcPr>
          <w:p w:rsidR="007839FF" w:rsidRPr="002E6550" w:rsidRDefault="007839FF" w:rsidP="00D52F52">
            <w:pPr>
              <w:spacing w:before="0" w:after="0" w:line="360" w:lineRule="auto"/>
              <w:jc w:val="both"/>
              <w:rPr>
                <w:sz w:val="20"/>
              </w:rPr>
            </w:pPr>
            <w:r w:rsidRPr="002E6550">
              <w:rPr>
                <w:sz w:val="20"/>
              </w:rPr>
              <w:t>Нет</w:t>
            </w:r>
          </w:p>
        </w:tc>
      </w:tr>
      <w:tr w:rsidR="007839FF" w:rsidRPr="002E6550" w:rsidTr="00D52F52">
        <w:trPr>
          <w:trHeight w:val="285"/>
        </w:trPr>
        <w:tc>
          <w:tcPr>
            <w:tcW w:w="2014" w:type="dxa"/>
          </w:tcPr>
          <w:p w:rsidR="007839FF" w:rsidRPr="002E6550" w:rsidRDefault="007839FF" w:rsidP="00D52F52">
            <w:pPr>
              <w:spacing w:before="0" w:after="0" w:line="360" w:lineRule="auto"/>
              <w:jc w:val="both"/>
              <w:rPr>
                <w:sz w:val="20"/>
              </w:rPr>
            </w:pPr>
            <w:r w:rsidRPr="002E6550">
              <w:rPr>
                <w:sz w:val="20"/>
              </w:rPr>
              <w:t>Наимен заготовки</w:t>
            </w:r>
          </w:p>
        </w:tc>
        <w:tc>
          <w:tcPr>
            <w:tcW w:w="1620" w:type="dxa"/>
          </w:tcPr>
          <w:p w:rsidR="007839FF" w:rsidRPr="002E6550" w:rsidRDefault="007839FF" w:rsidP="00D52F52">
            <w:pPr>
              <w:spacing w:before="0" w:after="0" w:line="360" w:lineRule="auto"/>
              <w:jc w:val="both"/>
              <w:rPr>
                <w:sz w:val="20"/>
              </w:rPr>
            </w:pPr>
            <w:r w:rsidRPr="002E6550">
              <w:rPr>
                <w:sz w:val="20"/>
              </w:rPr>
              <w:t>Текстовый (20)</w:t>
            </w:r>
          </w:p>
        </w:tc>
        <w:tc>
          <w:tcPr>
            <w:tcW w:w="2186" w:type="dxa"/>
          </w:tcPr>
          <w:p w:rsidR="007839FF" w:rsidRPr="002E6550" w:rsidRDefault="007839FF" w:rsidP="00D52F52">
            <w:pPr>
              <w:spacing w:before="0" w:after="0" w:line="360" w:lineRule="auto"/>
              <w:jc w:val="both"/>
              <w:rPr>
                <w:sz w:val="20"/>
              </w:rPr>
            </w:pPr>
            <w:r w:rsidRPr="002E6550">
              <w:rPr>
                <w:sz w:val="20"/>
              </w:rPr>
              <w:t>Нет</w:t>
            </w:r>
          </w:p>
        </w:tc>
        <w:tc>
          <w:tcPr>
            <w:tcW w:w="2007" w:type="dxa"/>
          </w:tcPr>
          <w:p w:rsidR="007839FF" w:rsidRPr="002E6550" w:rsidRDefault="007839FF" w:rsidP="00D52F52">
            <w:pPr>
              <w:spacing w:before="0" w:after="0" w:line="360" w:lineRule="auto"/>
              <w:jc w:val="both"/>
              <w:rPr>
                <w:sz w:val="20"/>
              </w:rPr>
            </w:pPr>
            <w:r w:rsidRPr="002E6550">
              <w:rPr>
                <w:sz w:val="20"/>
              </w:rPr>
              <w:t>Нет</w:t>
            </w:r>
          </w:p>
        </w:tc>
      </w:tr>
      <w:tr w:rsidR="007839FF" w:rsidRPr="002E6550" w:rsidTr="00D52F52">
        <w:trPr>
          <w:trHeight w:val="285"/>
        </w:trPr>
        <w:tc>
          <w:tcPr>
            <w:tcW w:w="2014" w:type="dxa"/>
          </w:tcPr>
          <w:p w:rsidR="007839FF" w:rsidRPr="002E6550" w:rsidRDefault="007839FF" w:rsidP="00D52F52">
            <w:pPr>
              <w:spacing w:before="0" w:after="0" w:line="360" w:lineRule="auto"/>
              <w:jc w:val="both"/>
              <w:rPr>
                <w:sz w:val="20"/>
              </w:rPr>
            </w:pPr>
            <w:r w:rsidRPr="002E6550">
              <w:rPr>
                <w:sz w:val="20"/>
              </w:rPr>
              <w:t>Развертка выс макс</w:t>
            </w:r>
          </w:p>
        </w:tc>
        <w:tc>
          <w:tcPr>
            <w:tcW w:w="1620" w:type="dxa"/>
          </w:tcPr>
          <w:p w:rsidR="007839FF" w:rsidRPr="002E6550" w:rsidRDefault="007839FF" w:rsidP="00D52F52">
            <w:pPr>
              <w:spacing w:before="0" w:after="0" w:line="360" w:lineRule="auto"/>
              <w:jc w:val="both"/>
              <w:rPr>
                <w:sz w:val="20"/>
              </w:rPr>
            </w:pPr>
            <w:r w:rsidRPr="002E6550">
              <w:rPr>
                <w:sz w:val="20"/>
              </w:rPr>
              <w:t>Числовой</w:t>
            </w:r>
          </w:p>
        </w:tc>
        <w:tc>
          <w:tcPr>
            <w:tcW w:w="2186" w:type="dxa"/>
          </w:tcPr>
          <w:p w:rsidR="007839FF" w:rsidRPr="002E6550" w:rsidRDefault="007839FF" w:rsidP="00D52F52">
            <w:pPr>
              <w:spacing w:before="0" w:after="0" w:line="360" w:lineRule="auto"/>
              <w:jc w:val="both"/>
              <w:rPr>
                <w:sz w:val="20"/>
              </w:rPr>
            </w:pPr>
            <w:r w:rsidRPr="002E6550">
              <w:rPr>
                <w:sz w:val="20"/>
              </w:rPr>
              <w:t>Нет</w:t>
            </w:r>
          </w:p>
        </w:tc>
        <w:tc>
          <w:tcPr>
            <w:tcW w:w="2007" w:type="dxa"/>
          </w:tcPr>
          <w:p w:rsidR="007839FF" w:rsidRPr="002E6550" w:rsidRDefault="007839FF" w:rsidP="00D52F52">
            <w:pPr>
              <w:spacing w:before="0" w:after="0" w:line="360" w:lineRule="auto"/>
              <w:jc w:val="both"/>
              <w:rPr>
                <w:sz w:val="20"/>
              </w:rPr>
            </w:pPr>
            <w:r w:rsidRPr="002E6550">
              <w:rPr>
                <w:sz w:val="20"/>
              </w:rPr>
              <w:t>Нет</w:t>
            </w:r>
          </w:p>
        </w:tc>
      </w:tr>
      <w:tr w:rsidR="007839FF" w:rsidRPr="002E6550" w:rsidTr="00D52F52">
        <w:trPr>
          <w:trHeight w:val="285"/>
        </w:trPr>
        <w:tc>
          <w:tcPr>
            <w:tcW w:w="2014" w:type="dxa"/>
          </w:tcPr>
          <w:p w:rsidR="007839FF" w:rsidRPr="002E6550" w:rsidRDefault="007839FF" w:rsidP="00D52F52">
            <w:pPr>
              <w:spacing w:before="0" w:after="0" w:line="360" w:lineRule="auto"/>
              <w:jc w:val="both"/>
              <w:rPr>
                <w:sz w:val="20"/>
              </w:rPr>
            </w:pPr>
            <w:r w:rsidRPr="002E6550">
              <w:rPr>
                <w:sz w:val="20"/>
              </w:rPr>
              <w:t>Развертка выс мин</w:t>
            </w:r>
          </w:p>
        </w:tc>
        <w:tc>
          <w:tcPr>
            <w:tcW w:w="1620" w:type="dxa"/>
          </w:tcPr>
          <w:p w:rsidR="007839FF" w:rsidRPr="002E6550" w:rsidRDefault="007839FF" w:rsidP="00D52F52">
            <w:pPr>
              <w:spacing w:before="0" w:after="0" w:line="360" w:lineRule="auto"/>
              <w:jc w:val="both"/>
              <w:rPr>
                <w:sz w:val="20"/>
              </w:rPr>
            </w:pPr>
            <w:r w:rsidRPr="002E6550">
              <w:rPr>
                <w:sz w:val="20"/>
              </w:rPr>
              <w:t>Числовой</w:t>
            </w:r>
          </w:p>
        </w:tc>
        <w:tc>
          <w:tcPr>
            <w:tcW w:w="2186" w:type="dxa"/>
          </w:tcPr>
          <w:p w:rsidR="007839FF" w:rsidRPr="002E6550" w:rsidRDefault="007839FF" w:rsidP="00D52F52">
            <w:pPr>
              <w:spacing w:before="0" w:after="0" w:line="360" w:lineRule="auto"/>
              <w:jc w:val="both"/>
              <w:rPr>
                <w:sz w:val="20"/>
              </w:rPr>
            </w:pPr>
            <w:r w:rsidRPr="002E6550">
              <w:rPr>
                <w:sz w:val="20"/>
              </w:rPr>
              <w:t>Нет</w:t>
            </w:r>
          </w:p>
        </w:tc>
        <w:tc>
          <w:tcPr>
            <w:tcW w:w="2007" w:type="dxa"/>
          </w:tcPr>
          <w:p w:rsidR="007839FF" w:rsidRPr="002E6550" w:rsidRDefault="007839FF" w:rsidP="00D52F52">
            <w:pPr>
              <w:spacing w:before="0" w:after="0" w:line="360" w:lineRule="auto"/>
              <w:jc w:val="both"/>
              <w:rPr>
                <w:sz w:val="20"/>
              </w:rPr>
            </w:pPr>
            <w:r w:rsidRPr="002E6550">
              <w:rPr>
                <w:sz w:val="20"/>
              </w:rPr>
              <w:t>Нет</w:t>
            </w:r>
          </w:p>
        </w:tc>
      </w:tr>
      <w:tr w:rsidR="007839FF" w:rsidRPr="002E6550" w:rsidTr="00D52F52">
        <w:trPr>
          <w:trHeight w:val="313"/>
        </w:trPr>
        <w:tc>
          <w:tcPr>
            <w:tcW w:w="2014" w:type="dxa"/>
          </w:tcPr>
          <w:p w:rsidR="007839FF" w:rsidRPr="002E6550" w:rsidRDefault="007839FF" w:rsidP="00D52F52">
            <w:pPr>
              <w:spacing w:before="0" w:after="0" w:line="360" w:lineRule="auto"/>
              <w:jc w:val="both"/>
              <w:rPr>
                <w:sz w:val="20"/>
              </w:rPr>
            </w:pPr>
            <w:r w:rsidRPr="002E6550">
              <w:rPr>
                <w:sz w:val="20"/>
              </w:rPr>
              <w:t>Развертка шир макс</w:t>
            </w:r>
          </w:p>
        </w:tc>
        <w:tc>
          <w:tcPr>
            <w:tcW w:w="1620" w:type="dxa"/>
          </w:tcPr>
          <w:p w:rsidR="007839FF" w:rsidRPr="002E6550" w:rsidRDefault="007839FF" w:rsidP="00D52F52">
            <w:pPr>
              <w:spacing w:before="0" w:after="0" w:line="360" w:lineRule="auto"/>
              <w:jc w:val="both"/>
              <w:rPr>
                <w:sz w:val="20"/>
              </w:rPr>
            </w:pPr>
            <w:r w:rsidRPr="002E6550">
              <w:rPr>
                <w:sz w:val="20"/>
              </w:rPr>
              <w:t>Числовой</w:t>
            </w:r>
          </w:p>
        </w:tc>
        <w:tc>
          <w:tcPr>
            <w:tcW w:w="2186" w:type="dxa"/>
          </w:tcPr>
          <w:p w:rsidR="007839FF" w:rsidRPr="002E6550" w:rsidRDefault="007839FF" w:rsidP="00D52F52">
            <w:pPr>
              <w:spacing w:before="0" w:after="0" w:line="360" w:lineRule="auto"/>
              <w:jc w:val="both"/>
              <w:rPr>
                <w:sz w:val="20"/>
              </w:rPr>
            </w:pPr>
            <w:r w:rsidRPr="002E6550">
              <w:rPr>
                <w:sz w:val="20"/>
              </w:rPr>
              <w:t>Нет</w:t>
            </w:r>
          </w:p>
        </w:tc>
        <w:tc>
          <w:tcPr>
            <w:tcW w:w="2007" w:type="dxa"/>
          </w:tcPr>
          <w:p w:rsidR="007839FF" w:rsidRPr="002E6550" w:rsidRDefault="007839FF" w:rsidP="00D52F52">
            <w:pPr>
              <w:spacing w:before="0" w:after="0" w:line="360" w:lineRule="auto"/>
              <w:jc w:val="both"/>
              <w:rPr>
                <w:sz w:val="20"/>
              </w:rPr>
            </w:pPr>
            <w:r w:rsidRPr="002E6550">
              <w:rPr>
                <w:sz w:val="20"/>
              </w:rPr>
              <w:t>Нет</w:t>
            </w:r>
          </w:p>
        </w:tc>
      </w:tr>
      <w:tr w:rsidR="007839FF" w:rsidRPr="002E6550" w:rsidTr="00D52F52">
        <w:trPr>
          <w:trHeight w:val="285"/>
        </w:trPr>
        <w:tc>
          <w:tcPr>
            <w:tcW w:w="2014" w:type="dxa"/>
          </w:tcPr>
          <w:p w:rsidR="007839FF" w:rsidRPr="002E6550" w:rsidRDefault="007839FF" w:rsidP="00D52F52">
            <w:pPr>
              <w:spacing w:before="0" w:after="0" w:line="360" w:lineRule="auto"/>
              <w:jc w:val="both"/>
              <w:rPr>
                <w:sz w:val="20"/>
              </w:rPr>
            </w:pPr>
            <w:r w:rsidRPr="002E6550">
              <w:rPr>
                <w:sz w:val="20"/>
              </w:rPr>
              <w:t>Развертка шир мин</w:t>
            </w:r>
          </w:p>
        </w:tc>
        <w:tc>
          <w:tcPr>
            <w:tcW w:w="1620" w:type="dxa"/>
          </w:tcPr>
          <w:p w:rsidR="007839FF" w:rsidRPr="002E6550" w:rsidRDefault="007839FF" w:rsidP="00D52F52">
            <w:pPr>
              <w:spacing w:before="0" w:after="0" w:line="360" w:lineRule="auto"/>
              <w:jc w:val="both"/>
              <w:rPr>
                <w:sz w:val="20"/>
              </w:rPr>
            </w:pPr>
            <w:r w:rsidRPr="002E6550">
              <w:rPr>
                <w:sz w:val="20"/>
              </w:rPr>
              <w:t>Числовой</w:t>
            </w:r>
          </w:p>
        </w:tc>
        <w:tc>
          <w:tcPr>
            <w:tcW w:w="2186" w:type="dxa"/>
          </w:tcPr>
          <w:p w:rsidR="007839FF" w:rsidRPr="002E6550" w:rsidRDefault="007839FF" w:rsidP="00D52F52">
            <w:pPr>
              <w:spacing w:before="0" w:after="0" w:line="360" w:lineRule="auto"/>
              <w:jc w:val="both"/>
              <w:rPr>
                <w:sz w:val="20"/>
              </w:rPr>
            </w:pPr>
            <w:r w:rsidRPr="002E6550">
              <w:rPr>
                <w:sz w:val="20"/>
              </w:rPr>
              <w:t>Нет</w:t>
            </w:r>
          </w:p>
        </w:tc>
        <w:tc>
          <w:tcPr>
            <w:tcW w:w="2007" w:type="dxa"/>
          </w:tcPr>
          <w:p w:rsidR="007839FF" w:rsidRPr="002E6550" w:rsidRDefault="007839FF" w:rsidP="00D52F52">
            <w:pPr>
              <w:spacing w:before="0" w:after="0" w:line="360" w:lineRule="auto"/>
              <w:jc w:val="both"/>
              <w:rPr>
                <w:sz w:val="20"/>
              </w:rPr>
            </w:pPr>
            <w:r w:rsidRPr="002E6550">
              <w:rPr>
                <w:sz w:val="20"/>
              </w:rPr>
              <w:t>Нет</w:t>
            </w:r>
          </w:p>
        </w:tc>
      </w:tr>
      <w:tr w:rsidR="007839FF" w:rsidRPr="002E6550" w:rsidTr="00D52F52">
        <w:trPr>
          <w:trHeight w:val="285"/>
        </w:trPr>
        <w:tc>
          <w:tcPr>
            <w:tcW w:w="2014" w:type="dxa"/>
          </w:tcPr>
          <w:p w:rsidR="007839FF" w:rsidRPr="002E6550" w:rsidRDefault="007839FF" w:rsidP="00D52F52">
            <w:pPr>
              <w:spacing w:before="0" w:after="0" w:line="360" w:lineRule="auto"/>
              <w:jc w:val="both"/>
              <w:rPr>
                <w:sz w:val="20"/>
              </w:rPr>
            </w:pPr>
            <w:r w:rsidRPr="002E6550">
              <w:rPr>
                <w:sz w:val="20"/>
              </w:rPr>
              <w:t>Длина мм</w:t>
            </w:r>
          </w:p>
        </w:tc>
        <w:tc>
          <w:tcPr>
            <w:tcW w:w="1620" w:type="dxa"/>
          </w:tcPr>
          <w:p w:rsidR="007839FF" w:rsidRPr="002E6550" w:rsidRDefault="007839FF" w:rsidP="00D52F52">
            <w:pPr>
              <w:spacing w:before="0" w:after="0" w:line="360" w:lineRule="auto"/>
              <w:jc w:val="both"/>
              <w:rPr>
                <w:sz w:val="20"/>
              </w:rPr>
            </w:pPr>
            <w:r w:rsidRPr="002E6550">
              <w:rPr>
                <w:sz w:val="20"/>
              </w:rPr>
              <w:t>Числовой</w:t>
            </w:r>
          </w:p>
        </w:tc>
        <w:tc>
          <w:tcPr>
            <w:tcW w:w="2186" w:type="dxa"/>
          </w:tcPr>
          <w:p w:rsidR="007839FF" w:rsidRPr="002E6550" w:rsidRDefault="007839FF" w:rsidP="00D52F52">
            <w:pPr>
              <w:spacing w:before="0" w:after="0" w:line="360" w:lineRule="auto"/>
              <w:jc w:val="both"/>
              <w:rPr>
                <w:sz w:val="20"/>
              </w:rPr>
            </w:pPr>
            <w:r w:rsidRPr="002E6550">
              <w:rPr>
                <w:sz w:val="20"/>
              </w:rPr>
              <w:t>Нет</w:t>
            </w:r>
          </w:p>
        </w:tc>
        <w:tc>
          <w:tcPr>
            <w:tcW w:w="2007" w:type="dxa"/>
          </w:tcPr>
          <w:p w:rsidR="007839FF" w:rsidRPr="002E6550" w:rsidRDefault="007839FF" w:rsidP="00D52F52">
            <w:pPr>
              <w:spacing w:before="0" w:after="0" w:line="360" w:lineRule="auto"/>
              <w:jc w:val="both"/>
              <w:rPr>
                <w:sz w:val="20"/>
              </w:rPr>
            </w:pPr>
            <w:r w:rsidRPr="002E6550">
              <w:rPr>
                <w:sz w:val="20"/>
              </w:rPr>
              <w:t>Нет</w:t>
            </w:r>
          </w:p>
        </w:tc>
      </w:tr>
      <w:tr w:rsidR="007839FF" w:rsidRPr="002E6550" w:rsidTr="00D52F52">
        <w:trPr>
          <w:trHeight w:val="301"/>
        </w:trPr>
        <w:tc>
          <w:tcPr>
            <w:tcW w:w="2014" w:type="dxa"/>
          </w:tcPr>
          <w:p w:rsidR="007839FF" w:rsidRPr="002E6550" w:rsidRDefault="007839FF" w:rsidP="00D52F52">
            <w:pPr>
              <w:spacing w:before="0" w:after="0" w:line="360" w:lineRule="auto"/>
              <w:jc w:val="both"/>
              <w:rPr>
                <w:sz w:val="20"/>
              </w:rPr>
            </w:pPr>
            <w:r w:rsidRPr="002E6550">
              <w:rPr>
                <w:sz w:val="20"/>
              </w:rPr>
              <w:t>Площадь м кв</w:t>
            </w:r>
          </w:p>
        </w:tc>
        <w:tc>
          <w:tcPr>
            <w:tcW w:w="1620" w:type="dxa"/>
          </w:tcPr>
          <w:p w:rsidR="007839FF" w:rsidRPr="002E6550" w:rsidRDefault="007839FF" w:rsidP="00D52F52">
            <w:pPr>
              <w:spacing w:before="0" w:after="0" w:line="360" w:lineRule="auto"/>
              <w:jc w:val="both"/>
              <w:rPr>
                <w:sz w:val="20"/>
              </w:rPr>
            </w:pPr>
            <w:r w:rsidRPr="002E6550">
              <w:rPr>
                <w:sz w:val="20"/>
              </w:rPr>
              <w:t>Числовой</w:t>
            </w:r>
          </w:p>
        </w:tc>
        <w:tc>
          <w:tcPr>
            <w:tcW w:w="2186" w:type="dxa"/>
          </w:tcPr>
          <w:p w:rsidR="007839FF" w:rsidRPr="002E6550" w:rsidRDefault="007839FF" w:rsidP="00D52F52">
            <w:pPr>
              <w:spacing w:before="0" w:after="0" w:line="360" w:lineRule="auto"/>
              <w:jc w:val="both"/>
              <w:rPr>
                <w:sz w:val="20"/>
              </w:rPr>
            </w:pPr>
            <w:r w:rsidRPr="002E6550">
              <w:rPr>
                <w:sz w:val="20"/>
              </w:rPr>
              <w:t>Нет</w:t>
            </w:r>
          </w:p>
        </w:tc>
        <w:tc>
          <w:tcPr>
            <w:tcW w:w="2007" w:type="dxa"/>
          </w:tcPr>
          <w:p w:rsidR="007839FF" w:rsidRPr="002E6550" w:rsidRDefault="007839FF" w:rsidP="00D52F52">
            <w:pPr>
              <w:spacing w:before="0" w:after="0" w:line="360" w:lineRule="auto"/>
              <w:jc w:val="both"/>
              <w:rPr>
                <w:sz w:val="20"/>
              </w:rPr>
            </w:pPr>
            <w:r w:rsidRPr="002E6550">
              <w:rPr>
                <w:sz w:val="20"/>
              </w:rPr>
              <w:t>Нет</w:t>
            </w:r>
          </w:p>
        </w:tc>
      </w:tr>
    </w:tbl>
    <w:p w:rsidR="00427400" w:rsidRPr="002E6550" w:rsidRDefault="00427400" w:rsidP="00812C08">
      <w:pPr>
        <w:pStyle w:val="a9"/>
        <w:ind w:firstLine="709"/>
        <w:rPr>
          <w:sz w:val="28"/>
          <w:szCs w:val="28"/>
        </w:rPr>
      </w:pPr>
    </w:p>
    <w:p w:rsidR="007839FF" w:rsidRPr="002E6550" w:rsidRDefault="007839FF" w:rsidP="00812C08">
      <w:pPr>
        <w:pStyle w:val="a9"/>
        <w:ind w:firstLine="709"/>
        <w:rPr>
          <w:sz w:val="28"/>
          <w:szCs w:val="28"/>
        </w:rPr>
      </w:pPr>
      <w:r w:rsidRPr="002E6550">
        <w:rPr>
          <w:sz w:val="28"/>
          <w:szCs w:val="28"/>
        </w:rPr>
        <w:t>Т</w:t>
      </w:r>
      <w:r w:rsidR="00053111" w:rsidRPr="002E6550">
        <w:rPr>
          <w:sz w:val="28"/>
          <w:szCs w:val="28"/>
        </w:rPr>
        <w:t>аблица 2</w:t>
      </w:r>
      <w:r w:rsidR="00C64558" w:rsidRPr="002E6550">
        <w:rPr>
          <w:sz w:val="28"/>
          <w:szCs w:val="28"/>
        </w:rPr>
        <w:t>.9</w:t>
      </w:r>
      <w:r w:rsidRPr="002E6550">
        <w:rPr>
          <w:sz w:val="28"/>
          <w:szCs w:val="28"/>
        </w:rPr>
        <w:t xml:space="preserve"> – РЕЙКА</w:t>
      </w:r>
    </w:p>
    <w:tbl>
      <w:tblPr>
        <w:tblpPr w:leftFromText="180" w:rightFromText="180" w:vertAnchor="text" w:horzAnchor="margin" w:tblpX="392" w:tblpY="97"/>
        <w:tblW w:w="77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4"/>
        <w:gridCol w:w="1570"/>
        <w:gridCol w:w="2186"/>
        <w:gridCol w:w="2007"/>
      </w:tblGrid>
      <w:tr w:rsidR="00E21FB5" w:rsidRPr="002E6550" w:rsidTr="00D52F52">
        <w:tc>
          <w:tcPr>
            <w:tcW w:w="2014" w:type="dxa"/>
          </w:tcPr>
          <w:p w:rsidR="00E21FB5" w:rsidRPr="002E6550" w:rsidRDefault="00E21FB5" w:rsidP="00D52F52">
            <w:pPr>
              <w:spacing w:before="0" w:after="0" w:line="360" w:lineRule="auto"/>
              <w:jc w:val="both"/>
              <w:rPr>
                <w:sz w:val="20"/>
              </w:rPr>
            </w:pPr>
            <w:r w:rsidRPr="002E6550">
              <w:rPr>
                <w:sz w:val="20"/>
              </w:rPr>
              <w:t>Наименование поля</w:t>
            </w:r>
          </w:p>
        </w:tc>
        <w:tc>
          <w:tcPr>
            <w:tcW w:w="1570" w:type="dxa"/>
          </w:tcPr>
          <w:p w:rsidR="00E21FB5" w:rsidRPr="002E6550" w:rsidRDefault="00E21FB5" w:rsidP="00D52F52">
            <w:pPr>
              <w:spacing w:before="0" w:after="0" w:line="360" w:lineRule="auto"/>
              <w:jc w:val="both"/>
              <w:rPr>
                <w:sz w:val="20"/>
              </w:rPr>
            </w:pPr>
            <w:r w:rsidRPr="002E6550">
              <w:rPr>
                <w:sz w:val="20"/>
              </w:rPr>
              <w:t>Тип поля</w:t>
            </w:r>
          </w:p>
        </w:tc>
        <w:tc>
          <w:tcPr>
            <w:tcW w:w="2186" w:type="dxa"/>
          </w:tcPr>
          <w:p w:rsidR="00E21FB5" w:rsidRPr="002E6550" w:rsidRDefault="00E21FB5" w:rsidP="00D52F52">
            <w:pPr>
              <w:spacing w:before="0" w:after="0" w:line="360" w:lineRule="auto"/>
              <w:jc w:val="both"/>
              <w:rPr>
                <w:sz w:val="20"/>
              </w:rPr>
            </w:pPr>
            <w:r w:rsidRPr="002E6550">
              <w:rPr>
                <w:sz w:val="20"/>
              </w:rPr>
              <w:t>Первичный ключ(PK)</w:t>
            </w:r>
          </w:p>
        </w:tc>
        <w:tc>
          <w:tcPr>
            <w:tcW w:w="2007" w:type="dxa"/>
          </w:tcPr>
          <w:p w:rsidR="00E21FB5" w:rsidRPr="002E6550" w:rsidRDefault="00E21FB5" w:rsidP="00D52F52">
            <w:pPr>
              <w:spacing w:before="0" w:after="0" w:line="360" w:lineRule="auto"/>
              <w:jc w:val="both"/>
              <w:rPr>
                <w:sz w:val="20"/>
              </w:rPr>
            </w:pPr>
            <w:r w:rsidRPr="002E6550">
              <w:rPr>
                <w:sz w:val="20"/>
              </w:rPr>
              <w:t>Внешний ключ(FK)</w:t>
            </w:r>
          </w:p>
        </w:tc>
      </w:tr>
      <w:tr w:rsidR="00E21FB5" w:rsidRPr="002E6550" w:rsidTr="00D52F52">
        <w:tc>
          <w:tcPr>
            <w:tcW w:w="2014" w:type="dxa"/>
          </w:tcPr>
          <w:p w:rsidR="00E21FB5" w:rsidRPr="002E6550" w:rsidRDefault="00E21FB5" w:rsidP="00D52F52">
            <w:pPr>
              <w:spacing w:before="0" w:after="0" w:line="360" w:lineRule="auto"/>
              <w:jc w:val="both"/>
              <w:rPr>
                <w:sz w:val="20"/>
              </w:rPr>
            </w:pPr>
            <w:r w:rsidRPr="002E6550">
              <w:rPr>
                <w:sz w:val="20"/>
              </w:rPr>
              <w:t>№ п/п</w:t>
            </w:r>
          </w:p>
        </w:tc>
        <w:tc>
          <w:tcPr>
            <w:tcW w:w="1570" w:type="dxa"/>
          </w:tcPr>
          <w:p w:rsidR="00E21FB5" w:rsidRPr="002E6550" w:rsidRDefault="00E21FB5" w:rsidP="00D52F52">
            <w:pPr>
              <w:spacing w:before="0" w:after="0" w:line="360" w:lineRule="auto"/>
              <w:jc w:val="both"/>
              <w:rPr>
                <w:sz w:val="20"/>
              </w:rPr>
            </w:pPr>
            <w:r w:rsidRPr="002E6550">
              <w:rPr>
                <w:sz w:val="20"/>
              </w:rPr>
              <w:t>Счетчик</w:t>
            </w:r>
          </w:p>
        </w:tc>
        <w:tc>
          <w:tcPr>
            <w:tcW w:w="2186" w:type="dxa"/>
          </w:tcPr>
          <w:p w:rsidR="00E21FB5" w:rsidRPr="002E6550" w:rsidRDefault="00E21FB5" w:rsidP="00D52F52">
            <w:pPr>
              <w:spacing w:before="0" w:after="0" w:line="360" w:lineRule="auto"/>
              <w:jc w:val="both"/>
              <w:rPr>
                <w:sz w:val="20"/>
              </w:rPr>
            </w:pPr>
            <w:r w:rsidRPr="002E6550">
              <w:rPr>
                <w:sz w:val="20"/>
              </w:rPr>
              <w:t>Да</w:t>
            </w:r>
          </w:p>
        </w:tc>
        <w:tc>
          <w:tcPr>
            <w:tcW w:w="2007" w:type="dxa"/>
          </w:tcPr>
          <w:p w:rsidR="00E21FB5" w:rsidRPr="002E6550" w:rsidRDefault="00E21FB5" w:rsidP="00D52F52">
            <w:pPr>
              <w:spacing w:before="0" w:after="0" w:line="360" w:lineRule="auto"/>
              <w:jc w:val="both"/>
              <w:rPr>
                <w:sz w:val="20"/>
              </w:rPr>
            </w:pPr>
            <w:r w:rsidRPr="002E6550">
              <w:rPr>
                <w:sz w:val="20"/>
              </w:rPr>
              <w:t>Нет</w:t>
            </w:r>
          </w:p>
        </w:tc>
      </w:tr>
      <w:tr w:rsidR="00E21FB5" w:rsidRPr="002E6550" w:rsidTr="00D52F52">
        <w:tc>
          <w:tcPr>
            <w:tcW w:w="2014" w:type="dxa"/>
          </w:tcPr>
          <w:p w:rsidR="00E21FB5" w:rsidRPr="002E6550" w:rsidRDefault="00E21FB5" w:rsidP="00D52F52">
            <w:pPr>
              <w:spacing w:before="0" w:after="0" w:line="360" w:lineRule="auto"/>
              <w:jc w:val="both"/>
              <w:rPr>
                <w:sz w:val="20"/>
              </w:rPr>
            </w:pPr>
            <w:r w:rsidRPr="002E6550">
              <w:rPr>
                <w:sz w:val="20"/>
              </w:rPr>
              <w:t>Наимен заготовки</w:t>
            </w:r>
          </w:p>
        </w:tc>
        <w:tc>
          <w:tcPr>
            <w:tcW w:w="1570" w:type="dxa"/>
          </w:tcPr>
          <w:p w:rsidR="00E21FB5" w:rsidRPr="002E6550" w:rsidRDefault="00E21FB5" w:rsidP="00D52F52">
            <w:pPr>
              <w:spacing w:before="0" w:after="0" w:line="360" w:lineRule="auto"/>
              <w:jc w:val="both"/>
              <w:rPr>
                <w:sz w:val="20"/>
              </w:rPr>
            </w:pPr>
            <w:r w:rsidRPr="002E6550">
              <w:rPr>
                <w:sz w:val="20"/>
              </w:rPr>
              <w:t>Текстовый(20)</w:t>
            </w:r>
          </w:p>
        </w:tc>
        <w:tc>
          <w:tcPr>
            <w:tcW w:w="2186" w:type="dxa"/>
          </w:tcPr>
          <w:p w:rsidR="00E21FB5" w:rsidRPr="002E6550" w:rsidRDefault="00E21FB5" w:rsidP="00D52F52">
            <w:pPr>
              <w:spacing w:before="0" w:after="0" w:line="360" w:lineRule="auto"/>
              <w:jc w:val="both"/>
              <w:rPr>
                <w:sz w:val="20"/>
              </w:rPr>
            </w:pPr>
            <w:r w:rsidRPr="002E6550">
              <w:rPr>
                <w:sz w:val="20"/>
              </w:rPr>
              <w:t>Нет</w:t>
            </w:r>
          </w:p>
        </w:tc>
        <w:tc>
          <w:tcPr>
            <w:tcW w:w="2007" w:type="dxa"/>
          </w:tcPr>
          <w:p w:rsidR="00E21FB5" w:rsidRPr="002E6550" w:rsidRDefault="00E21FB5" w:rsidP="00D52F52">
            <w:pPr>
              <w:spacing w:before="0" w:after="0" w:line="360" w:lineRule="auto"/>
              <w:jc w:val="both"/>
              <w:rPr>
                <w:sz w:val="20"/>
              </w:rPr>
            </w:pPr>
            <w:r w:rsidRPr="002E6550">
              <w:rPr>
                <w:sz w:val="20"/>
              </w:rPr>
              <w:t>Нет</w:t>
            </w:r>
          </w:p>
        </w:tc>
      </w:tr>
      <w:tr w:rsidR="00E21FB5" w:rsidRPr="002E6550" w:rsidTr="00D52F52">
        <w:tc>
          <w:tcPr>
            <w:tcW w:w="2014" w:type="dxa"/>
          </w:tcPr>
          <w:p w:rsidR="00E21FB5" w:rsidRPr="002E6550" w:rsidRDefault="00E21FB5" w:rsidP="00D52F52">
            <w:pPr>
              <w:spacing w:before="0" w:after="0" w:line="360" w:lineRule="auto"/>
              <w:jc w:val="both"/>
              <w:rPr>
                <w:sz w:val="20"/>
              </w:rPr>
            </w:pPr>
            <w:r w:rsidRPr="002E6550">
              <w:rPr>
                <w:sz w:val="20"/>
              </w:rPr>
              <w:t>Развертка длина</w:t>
            </w:r>
          </w:p>
        </w:tc>
        <w:tc>
          <w:tcPr>
            <w:tcW w:w="1570" w:type="dxa"/>
          </w:tcPr>
          <w:p w:rsidR="00E21FB5" w:rsidRPr="002E6550" w:rsidRDefault="00E21FB5" w:rsidP="00D52F52">
            <w:pPr>
              <w:spacing w:before="0" w:after="0" w:line="360" w:lineRule="auto"/>
              <w:jc w:val="both"/>
              <w:rPr>
                <w:sz w:val="20"/>
              </w:rPr>
            </w:pPr>
            <w:r w:rsidRPr="002E6550">
              <w:rPr>
                <w:sz w:val="20"/>
              </w:rPr>
              <w:t>Числовой</w:t>
            </w:r>
          </w:p>
        </w:tc>
        <w:tc>
          <w:tcPr>
            <w:tcW w:w="2186" w:type="dxa"/>
          </w:tcPr>
          <w:p w:rsidR="00E21FB5" w:rsidRPr="002E6550" w:rsidRDefault="00E21FB5" w:rsidP="00D52F52">
            <w:pPr>
              <w:spacing w:before="0" w:after="0" w:line="360" w:lineRule="auto"/>
              <w:jc w:val="both"/>
              <w:rPr>
                <w:sz w:val="20"/>
              </w:rPr>
            </w:pPr>
            <w:r w:rsidRPr="002E6550">
              <w:rPr>
                <w:sz w:val="20"/>
              </w:rPr>
              <w:t>Нет</w:t>
            </w:r>
          </w:p>
        </w:tc>
        <w:tc>
          <w:tcPr>
            <w:tcW w:w="2007" w:type="dxa"/>
          </w:tcPr>
          <w:p w:rsidR="00E21FB5" w:rsidRPr="002E6550" w:rsidRDefault="00E21FB5" w:rsidP="00D52F52">
            <w:pPr>
              <w:spacing w:before="0" w:after="0" w:line="360" w:lineRule="auto"/>
              <w:jc w:val="both"/>
              <w:rPr>
                <w:sz w:val="20"/>
              </w:rPr>
            </w:pPr>
            <w:r w:rsidRPr="002E6550">
              <w:rPr>
                <w:sz w:val="20"/>
              </w:rPr>
              <w:t>Нет</w:t>
            </w:r>
          </w:p>
        </w:tc>
      </w:tr>
      <w:tr w:rsidR="00E21FB5" w:rsidRPr="002E6550" w:rsidTr="00D52F52">
        <w:tc>
          <w:tcPr>
            <w:tcW w:w="2014" w:type="dxa"/>
          </w:tcPr>
          <w:p w:rsidR="00E21FB5" w:rsidRPr="002E6550" w:rsidRDefault="00E21FB5" w:rsidP="00D52F52">
            <w:pPr>
              <w:spacing w:before="0" w:after="0" w:line="360" w:lineRule="auto"/>
              <w:jc w:val="both"/>
              <w:rPr>
                <w:sz w:val="20"/>
              </w:rPr>
            </w:pPr>
            <w:r w:rsidRPr="002E6550">
              <w:rPr>
                <w:sz w:val="20"/>
              </w:rPr>
              <w:t>Развертка шир</w:t>
            </w:r>
          </w:p>
        </w:tc>
        <w:tc>
          <w:tcPr>
            <w:tcW w:w="1570" w:type="dxa"/>
          </w:tcPr>
          <w:p w:rsidR="00E21FB5" w:rsidRPr="002E6550" w:rsidRDefault="00E21FB5" w:rsidP="00D52F52">
            <w:pPr>
              <w:spacing w:before="0" w:after="0" w:line="360" w:lineRule="auto"/>
              <w:jc w:val="both"/>
              <w:rPr>
                <w:sz w:val="20"/>
              </w:rPr>
            </w:pPr>
            <w:r w:rsidRPr="002E6550">
              <w:rPr>
                <w:sz w:val="20"/>
              </w:rPr>
              <w:t>Числовой</w:t>
            </w:r>
          </w:p>
        </w:tc>
        <w:tc>
          <w:tcPr>
            <w:tcW w:w="2186" w:type="dxa"/>
          </w:tcPr>
          <w:p w:rsidR="00E21FB5" w:rsidRPr="002E6550" w:rsidRDefault="00E21FB5" w:rsidP="00D52F52">
            <w:pPr>
              <w:spacing w:before="0" w:after="0" w:line="360" w:lineRule="auto"/>
              <w:jc w:val="both"/>
              <w:rPr>
                <w:sz w:val="20"/>
              </w:rPr>
            </w:pPr>
            <w:r w:rsidRPr="002E6550">
              <w:rPr>
                <w:sz w:val="20"/>
              </w:rPr>
              <w:t>Нет</w:t>
            </w:r>
          </w:p>
        </w:tc>
        <w:tc>
          <w:tcPr>
            <w:tcW w:w="2007" w:type="dxa"/>
          </w:tcPr>
          <w:p w:rsidR="00E21FB5" w:rsidRPr="002E6550" w:rsidRDefault="00E21FB5" w:rsidP="00D52F52">
            <w:pPr>
              <w:spacing w:before="0" w:after="0" w:line="360" w:lineRule="auto"/>
              <w:jc w:val="both"/>
              <w:rPr>
                <w:sz w:val="20"/>
              </w:rPr>
            </w:pPr>
            <w:r w:rsidRPr="002E6550">
              <w:rPr>
                <w:sz w:val="20"/>
              </w:rPr>
              <w:t>Нет</w:t>
            </w:r>
          </w:p>
        </w:tc>
      </w:tr>
      <w:tr w:rsidR="00E21FB5" w:rsidRPr="002E6550" w:rsidTr="00D52F52">
        <w:tc>
          <w:tcPr>
            <w:tcW w:w="2014" w:type="dxa"/>
          </w:tcPr>
          <w:p w:rsidR="00E21FB5" w:rsidRPr="002E6550" w:rsidRDefault="00E21FB5" w:rsidP="00D52F52">
            <w:pPr>
              <w:spacing w:before="0" w:after="0" w:line="360" w:lineRule="auto"/>
              <w:jc w:val="both"/>
              <w:rPr>
                <w:sz w:val="20"/>
              </w:rPr>
            </w:pPr>
            <w:r w:rsidRPr="002E6550">
              <w:rPr>
                <w:sz w:val="20"/>
              </w:rPr>
              <w:t>Площадь м кв</w:t>
            </w:r>
          </w:p>
        </w:tc>
        <w:tc>
          <w:tcPr>
            <w:tcW w:w="1570" w:type="dxa"/>
          </w:tcPr>
          <w:p w:rsidR="00E21FB5" w:rsidRPr="002E6550" w:rsidRDefault="00E21FB5" w:rsidP="00D52F52">
            <w:pPr>
              <w:spacing w:before="0" w:after="0" w:line="360" w:lineRule="auto"/>
              <w:jc w:val="both"/>
              <w:rPr>
                <w:sz w:val="20"/>
              </w:rPr>
            </w:pPr>
            <w:r w:rsidRPr="002E6550">
              <w:rPr>
                <w:sz w:val="20"/>
              </w:rPr>
              <w:t>Числовой</w:t>
            </w:r>
          </w:p>
        </w:tc>
        <w:tc>
          <w:tcPr>
            <w:tcW w:w="2186" w:type="dxa"/>
          </w:tcPr>
          <w:p w:rsidR="00E21FB5" w:rsidRPr="002E6550" w:rsidRDefault="00E21FB5" w:rsidP="00D52F52">
            <w:pPr>
              <w:spacing w:before="0" w:after="0" w:line="360" w:lineRule="auto"/>
              <w:jc w:val="both"/>
              <w:rPr>
                <w:sz w:val="20"/>
              </w:rPr>
            </w:pPr>
            <w:r w:rsidRPr="002E6550">
              <w:rPr>
                <w:sz w:val="20"/>
              </w:rPr>
              <w:t>Нет</w:t>
            </w:r>
          </w:p>
        </w:tc>
        <w:tc>
          <w:tcPr>
            <w:tcW w:w="2007" w:type="dxa"/>
          </w:tcPr>
          <w:p w:rsidR="00E21FB5" w:rsidRPr="002E6550" w:rsidRDefault="00E21FB5" w:rsidP="00D52F52">
            <w:pPr>
              <w:spacing w:before="0" w:after="0" w:line="360" w:lineRule="auto"/>
              <w:jc w:val="both"/>
              <w:rPr>
                <w:sz w:val="20"/>
              </w:rPr>
            </w:pPr>
            <w:r w:rsidRPr="002E6550">
              <w:rPr>
                <w:sz w:val="20"/>
              </w:rPr>
              <w:t>Нет</w:t>
            </w:r>
          </w:p>
        </w:tc>
      </w:tr>
    </w:tbl>
    <w:p w:rsidR="007839FF" w:rsidRPr="002E6550" w:rsidRDefault="007839FF" w:rsidP="00812C08">
      <w:pPr>
        <w:pStyle w:val="a9"/>
        <w:ind w:firstLine="709"/>
        <w:rPr>
          <w:sz w:val="28"/>
          <w:szCs w:val="28"/>
        </w:rPr>
      </w:pPr>
    </w:p>
    <w:p w:rsidR="0018496E" w:rsidRPr="002E6550" w:rsidRDefault="0018496E" w:rsidP="00812C08">
      <w:pPr>
        <w:pStyle w:val="a9"/>
        <w:ind w:firstLine="709"/>
        <w:rPr>
          <w:sz w:val="28"/>
          <w:szCs w:val="28"/>
        </w:rPr>
      </w:pPr>
    </w:p>
    <w:p w:rsidR="0018496E" w:rsidRPr="002E6550" w:rsidRDefault="0018496E" w:rsidP="00812C08">
      <w:pPr>
        <w:pStyle w:val="a9"/>
        <w:ind w:firstLine="709"/>
        <w:rPr>
          <w:sz w:val="28"/>
          <w:szCs w:val="28"/>
        </w:rPr>
      </w:pPr>
    </w:p>
    <w:p w:rsidR="0018496E" w:rsidRDefault="0018496E" w:rsidP="00812C08">
      <w:pPr>
        <w:pStyle w:val="a9"/>
        <w:ind w:firstLine="709"/>
        <w:rPr>
          <w:sz w:val="28"/>
          <w:szCs w:val="28"/>
          <w:lang w:val="en-US"/>
        </w:rPr>
      </w:pPr>
    </w:p>
    <w:p w:rsidR="00D52F52" w:rsidRDefault="00D52F52" w:rsidP="00812C08">
      <w:pPr>
        <w:pStyle w:val="a9"/>
        <w:ind w:firstLine="709"/>
        <w:rPr>
          <w:sz w:val="28"/>
          <w:szCs w:val="28"/>
          <w:lang w:val="en-US"/>
        </w:rPr>
      </w:pPr>
    </w:p>
    <w:p w:rsidR="00D52F52" w:rsidRDefault="00D52F52" w:rsidP="00D52F52">
      <w:pPr>
        <w:pStyle w:val="a9"/>
        <w:ind w:firstLine="709"/>
        <w:rPr>
          <w:sz w:val="28"/>
          <w:szCs w:val="28"/>
          <w:lang w:val="en-US"/>
        </w:rPr>
      </w:pPr>
    </w:p>
    <w:p w:rsidR="00D52F52" w:rsidRPr="002E6550" w:rsidRDefault="00D52F52" w:rsidP="00D52F52">
      <w:pPr>
        <w:pStyle w:val="a9"/>
        <w:ind w:firstLine="709"/>
        <w:rPr>
          <w:sz w:val="28"/>
          <w:szCs w:val="28"/>
        </w:rPr>
      </w:pPr>
      <w:r>
        <w:rPr>
          <w:sz w:val="28"/>
          <w:szCs w:val="28"/>
          <w:lang w:val="en-US"/>
        </w:rPr>
        <w:br w:type="page"/>
      </w:r>
      <w:r w:rsidRPr="002E6550">
        <w:rPr>
          <w:sz w:val="28"/>
          <w:szCs w:val="28"/>
        </w:rPr>
        <w:t>Таблица 2.10 – Лента_КРЕПЁЖ</w:t>
      </w:r>
    </w:p>
    <w:tbl>
      <w:tblPr>
        <w:tblpPr w:leftFromText="180" w:rightFromText="180" w:vertAnchor="text" w:horzAnchor="page" w:tblpX="2068" w:tblpY="32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4"/>
        <w:gridCol w:w="1620"/>
        <w:gridCol w:w="2186"/>
        <w:gridCol w:w="2007"/>
      </w:tblGrid>
      <w:tr w:rsidR="00D52F52" w:rsidRPr="002E6550" w:rsidTr="00D52F52">
        <w:tc>
          <w:tcPr>
            <w:tcW w:w="2014" w:type="dxa"/>
          </w:tcPr>
          <w:p w:rsidR="00D52F52" w:rsidRPr="002E6550" w:rsidRDefault="00D52F52" w:rsidP="00D52F52">
            <w:pPr>
              <w:spacing w:before="0" w:after="0" w:line="360" w:lineRule="auto"/>
              <w:jc w:val="both"/>
              <w:rPr>
                <w:sz w:val="20"/>
              </w:rPr>
            </w:pPr>
            <w:r w:rsidRPr="002E6550">
              <w:rPr>
                <w:sz w:val="20"/>
              </w:rPr>
              <w:t>Наименование поля</w:t>
            </w:r>
          </w:p>
        </w:tc>
        <w:tc>
          <w:tcPr>
            <w:tcW w:w="1620" w:type="dxa"/>
          </w:tcPr>
          <w:p w:rsidR="00D52F52" w:rsidRPr="002E6550" w:rsidRDefault="00D52F52" w:rsidP="00D52F52">
            <w:pPr>
              <w:spacing w:before="0" w:after="0" w:line="360" w:lineRule="auto"/>
              <w:jc w:val="both"/>
              <w:rPr>
                <w:sz w:val="20"/>
              </w:rPr>
            </w:pPr>
            <w:r w:rsidRPr="002E6550">
              <w:rPr>
                <w:sz w:val="20"/>
              </w:rPr>
              <w:t>Тип поля</w:t>
            </w:r>
          </w:p>
        </w:tc>
        <w:tc>
          <w:tcPr>
            <w:tcW w:w="2186" w:type="dxa"/>
          </w:tcPr>
          <w:p w:rsidR="00D52F52" w:rsidRPr="002E6550" w:rsidRDefault="00D52F52" w:rsidP="00D52F52">
            <w:pPr>
              <w:spacing w:before="0" w:after="0" w:line="360" w:lineRule="auto"/>
              <w:jc w:val="both"/>
              <w:rPr>
                <w:sz w:val="20"/>
              </w:rPr>
            </w:pPr>
            <w:r w:rsidRPr="002E6550">
              <w:rPr>
                <w:sz w:val="20"/>
              </w:rPr>
              <w:t>Первичный ключ(PK)</w:t>
            </w:r>
          </w:p>
        </w:tc>
        <w:tc>
          <w:tcPr>
            <w:tcW w:w="2007" w:type="dxa"/>
          </w:tcPr>
          <w:p w:rsidR="00D52F52" w:rsidRPr="002E6550" w:rsidRDefault="00D52F52" w:rsidP="00D52F52">
            <w:pPr>
              <w:spacing w:before="0" w:after="0" w:line="360" w:lineRule="auto"/>
              <w:jc w:val="both"/>
              <w:rPr>
                <w:sz w:val="20"/>
              </w:rPr>
            </w:pPr>
            <w:r w:rsidRPr="002E6550">
              <w:rPr>
                <w:sz w:val="20"/>
              </w:rPr>
              <w:t>Внешний ключ(FK)</w:t>
            </w:r>
          </w:p>
        </w:tc>
      </w:tr>
      <w:tr w:rsidR="00D52F52" w:rsidRPr="002E6550" w:rsidTr="00D52F52">
        <w:tc>
          <w:tcPr>
            <w:tcW w:w="2014" w:type="dxa"/>
          </w:tcPr>
          <w:p w:rsidR="00D52F52" w:rsidRPr="002E6550" w:rsidRDefault="00D52F52" w:rsidP="00D52F52">
            <w:pPr>
              <w:spacing w:before="0" w:after="0" w:line="360" w:lineRule="auto"/>
              <w:jc w:val="both"/>
              <w:rPr>
                <w:sz w:val="20"/>
              </w:rPr>
            </w:pPr>
            <w:r w:rsidRPr="002E6550">
              <w:rPr>
                <w:sz w:val="20"/>
              </w:rPr>
              <w:t>№ п/п</w:t>
            </w:r>
          </w:p>
        </w:tc>
        <w:tc>
          <w:tcPr>
            <w:tcW w:w="1620" w:type="dxa"/>
          </w:tcPr>
          <w:p w:rsidR="00D52F52" w:rsidRPr="002E6550" w:rsidRDefault="00D52F52" w:rsidP="00D52F52">
            <w:pPr>
              <w:spacing w:before="0" w:after="0" w:line="360" w:lineRule="auto"/>
              <w:jc w:val="both"/>
              <w:rPr>
                <w:sz w:val="20"/>
              </w:rPr>
            </w:pPr>
            <w:r w:rsidRPr="002E6550">
              <w:rPr>
                <w:sz w:val="20"/>
              </w:rPr>
              <w:t>Счетчик</w:t>
            </w:r>
          </w:p>
        </w:tc>
        <w:tc>
          <w:tcPr>
            <w:tcW w:w="2186" w:type="dxa"/>
          </w:tcPr>
          <w:p w:rsidR="00D52F52" w:rsidRPr="002E6550" w:rsidRDefault="00D52F52" w:rsidP="00D52F52">
            <w:pPr>
              <w:spacing w:before="0" w:after="0" w:line="360" w:lineRule="auto"/>
              <w:jc w:val="both"/>
              <w:rPr>
                <w:sz w:val="20"/>
              </w:rPr>
            </w:pPr>
            <w:r w:rsidRPr="002E6550">
              <w:rPr>
                <w:sz w:val="20"/>
              </w:rPr>
              <w:t>Да</w:t>
            </w:r>
          </w:p>
        </w:tc>
        <w:tc>
          <w:tcPr>
            <w:tcW w:w="2007" w:type="dxa"/>
          </w:tcPr>
          <w:p w:rsidR="00D52F52" w:rsidRPr="002E6550" w:rsidRDefault="00D52F52" w:rsidP="00D52F52">
            <w:pPr>
              <w:spacing w:before="0" w:after="0" w:line="360" w:lineRule="auto"/>
              <w:jc w:val="both"/>
              <w:rPr>
                <w:sz w:val="20"/>
              </w:rPr>
            </w:pPr>
            <w:r w:rsidRPr="002E6550">
              <w:rPr>
                <w:sz w:val="20"/>
              </w:rPr>
              <w:t>Нет</w:t>
            </w:r>
          </w:p>
        </w:tc>
      </w:tr>
      <w:tr w:rsidR="00D52F52" w:rsidRPr="002E6550" w:rsidTr="00D52F52">
        <w:tc>
          <w:tcPr>
            <w:tcW w:w="2014" w:type="dxa"/>
          </w:tcPr>
          <w:p w:rsidR="00D52F52" w:rsidRPr="002E6550" w:rsidRDefault="00D52F52" w:rsidP="00D52F52">
            <w:pPr>
              <w:spacing w:before="0" w:after="0" w:line="360" w:lineRule="auto"/>
              <w:jc w:val="both"/>
              <w:rPr>
                <w:sz w:val="20"/>
              </w:rPr>
            </w:pPr>
            <w:r w:rsidRPr="002E6550">
              <w:rPr>
                <w:sz w:val="20"/>
              </w:rPr>
              <w:t>Наимен заготовки</w:t>
            </w:r>
          </w:p>
        </w:tc>
        <w:tc>
          <w:tcPr>
            <w:tcW w:w="1620" w:type="dxa"/>
          </w:tcPr>
          <w:p w:rsidR="00D52F52" w:rsidRPr="002E6550" w:rsidRDefault="00D52F52" w:rsidP="00D52F52">
            <w:pPr>
              <w:spacing w:before="0" w:after="0" w:line="360" w:lineRule="auto"/>
              <w:jc w:val="both"/>
              <w:rPr>
                <w:sz w:val="20"/>
              </w:rPr>
            </w:pPr>
            <w:r w:rsidRPr="002E6550">
              <w:rPr>
                <w:sz w:val="20"/>
              </w:rPr>
              <w:t>Текстовый (20)</w:t>
            </w:r>
          </w:p>
        </w:tc>
        <w:tc>
          <w:tcPr>
            <w:tcW w:w="2186" w:type="dxa"/>
          </w:tcPr>
          <w:p w:rsidR="00D52F52" w:rsidRPr="002E6550" w:rsidRDefault="00D52F52" w:rsidP="00D52F52">
            <w:pPr>
              <w:spacing w:before="0" w:after="0" w:line="360" w:lineRule="auto"/>
              <w:jc w:val="both"/>
              <w:rPr>
                <w:sz w:val="20"/>
              </w:rPr>
            </w:pPr>
            <w:r w:rsidRPr="002E6550">
              <w:rPr>
                <w:sz w:val="20"/>
              </w:rPr>
              <w:t>Нет</w:t>
            </w:r>
          </w:p>
        </w:tc>
        <w:tc>
          <w:tcPr>
            <w:tcW w:w="2007" w:type="dxa"/>
          </w:tcPr>
          <w:p w:rsidR="00D52F52" w:rsidRPr="002E6550" w:rsidRDefault="00D52F52" w:rsidP="00D52F52">
            <w:pPr>
              <w:spacing w:before="0" w:after="0" w:line="360" w:lineRule="auto"/>
              <w:jc w:val="both"/>
              <w:rPr>
                <w:sz w:val="20"/>
              </w:rPr>
            </w:pPr>
            <w:r w:rsidRPr="002E6550">
              <w:rPr>
                <w:sz w:val="20"/>
              </w:rPr>
              <w:t>Нет</w:t>
            </w:r>
          </w:p>
        </w:tc>
      </w:tr>
      <w:tr w:rsidR="00D52F52" w:rsidRPr="002E6550" w:rsidTr="00D52F52">
        <w:tc>
          <w:tcPr>
            <w:tcW w:w="2014" w:type="dxa"/>
          </w:tcPr>
          <w:p w:rsidR="00D52F52" w:rsidRPr="002E6550" w:rsidRDefault="00D52F52" w:rsidP="00D52F52">
            <w:pPr>
              <w:spacing w:before="0" w:after="0" w:line="360" w:lineRule="auto"/>
              <w:jc w:val="both"/>
              <w:rPr>
                <w:sz w:val="20"/>
              </w:rPr>
            </w:pPr>
            <w:r w:rsidRPr="002E6550">
              <w:rPr>
                <w:sz w:val="20"/>
              </w:rPr>
              <w:t>Длина мм</w:t>
            </w:r>
          </w:p>
        </w:tc>
        <w:tc>
          <w:tcPr>
            <w:tcW w:w="1620" w:type="dxa"/>
          </w:tcPr>
          <w:p w:rsidR="00D52F52" w:rsidRPr="002E6550" w:rsidRDefault="00D52F52" w:rsidP="00D52F52">
            <w:pPr>
              <w:spacing w:before="0" w:after="0" w:line="360" w:lineRule="auto"/>
              <w:jc w:val="both"/>
              <w:rPr>
                <w:sz w:val="20"/>
              </w:rPr>
            </w:pPr>
            <w:r w:rsidRPr="002E6550">
              <w:rPr>
                <w:sz w:val="20"/>
              </w:rPr>
              <w:t>Числовой</w:t>
            </w:r>
          </w:p>
        </w:tc>
        <w:tc>
          <w:tcPr>
            <w:tcW w:w="2186" w:type="dxa"/>
          </w:tcPr>
          <w:p w:rsidR="00D52F52" w:rsidRPr="002E6550" w:rsidRDefault="00D52F52" w:rsidP="00D52F52">
            <w:pPr>
              <w:spacing w:before="0" w:after="0" w:line="360" w:lineRule="auto"/>
              <w:jc w:val="both"/>
              <w:rPr>
                <w:sz w:val="20"/>
              </w:rPr>
            </w:pPr>
            <w:r w:rsidRPr="002E6550">
              <w:rPr>
                <w:sz w:val="20"/>
              </w:rPr>
              <w:t>Нет</w:t>
            </w:r>
          </w:p>
        </w:tc>
        <w:tc>
          <w:tcPr>
            <w:tcW w:w="2007" w:type="dxa"/>
          </w:tcPr>
          <w:p w:rsidR="00D52F52" w:rsidRPr="002E6550" w:rsidRDefault="00D52F52" w:rsidP="00D52F52">
            <w:pPr>
              <w:spacing w:before="0" w:after="0" w:line="360" w:lineRule="auto"/>
              <w:jc w:val="both"/>
              <w:rPr>
                <w:sz w:val="20"/>
              </w:rPr>
            </w:pPr>
            <w:r w:rsidRPr="002E6550">
              <w:rPr>
                <w:sz w:val="20"/>
              </w:rPr>
              <w:t>Нет</w:t>
            </w:r>
          </w:p>
        </w:tc>
      </w:tr>
      <w:tr w:rsidR="00D52F52" w:rsidRPr="002E6550" w:rsidTr="00D52F52">
        <w:tc>
          <w:tcPr>
            <w:tcW w:w="2014" w:type="dxa"/>
          </w:tcPr>
          <w:p w:rsidR="00D52F52" w:rsidRPr="002E6550" w:rsidRDefault="00D52F52" w:rsidP="00D52F52">
            <w:pPr>
              <w:spacing w:before="0" w:after="0" w:line="360" w:lineRule="auto"/>
              <w:jc w:val="both"/>
              <w:rPr>
                <w:sz w:val="20"/>
              </w:rPr>
            </w:pPr>
            <w:r w:rsidRPr="002E6550">
              <w:rPr>
                <w:sz w:val="20"/>
              </w:rPr>
              <w:t>Ширина мм</w:t>
            </w:r>
          </w:p>
        </w:tc>
        <w:tc>
          <w:tcPr>
            <w:tcW w:w="1620" w:type="dxa"/>
          </w:tcPr>
          <w:p w:rsidR="00D52F52" w:rsidRPr="002E6550" w:rsidRDefault="00D52F52" w:rsidP="00D52F52">
            <w:pPr>
              <w:spacing w:before="0" w:after="0" w:line="360" w:lineRule="auto"/>
              <w:jc w:val="both"/>
              <w:rPr>
                <w:sz w:val="20"/>
              </w:rPr>
            </w:pPr>
            <w:r w:rsidRPr="002E6550">
              <w:rPr>
                <w:sz w:val="20"/>
              </w:rPr>
              <w:t>Числовой</w:t>
            </w:r>
          </w:p>
        </w:tc>
        <w:tc>
          <w:tcPr>
            <w:tcW w:w="2186" w:type="dxa"/>
          </w:tcPr>
          <w:p w:rsidR="00D52F52" w:rsidRPr="002E6550" w:rsidRDefault="00D52F52" w:rsidP="00D52F52">
            <w:pPr>
              <w:spacing w:before="0" w:after="0" w:line="360" w:lineRule="auto"/>
              <w:jc w:val="both"/>
              <w:rPr>
                <w:sz w:val="20"/>
              </w:rPr>
            </w:pPr>
            <w:r w:rsidRPr="002E6550">
              <w:rPr>
                <w:sz w:val="20"/>
              </w:rPr>
              <w:t>Нет</w:t>
            </w:r>
          </w:p>
        </w:tc>
        <w:tc>
          <w:tcPr>
            <w:tcW w:w="2007" w:type="dxa"/>
          </w:tcPr>
          <w:p w:rsidR="00D52F52" w:rsidRPr="002E6550" w:rsidRDefault="00D52F52" w:rsidP="00D52F52">
            <w:pPr>
              <w:spacing w:before="0" w:after="0" w:line="360" w:lineRule="auto"/>
              <w:jc w:val="both"/>
              <w:rPr>
                <w:sz w:val="20"/>
              </w:rPr>
            </w:pPr>
            <w:r w:rsidRPr="002E6550">
              <w:rPr>
                <w:sz w:val="20"/>
              </w:rPr>
              <w:t>Нет</w:t>
            </w:r>
          </w:p>
        </w:tc>
      </w:tr>
      <w:tr w:rsidR="00D52F52" w:rsidRPr="002E6550" w:rsidTr="00D52F52">
        <w:tc>
          <w:tcPr>
            <w:tcW w:w="2014" w:type="dxa"/>
          </w:tcPr>
          <w:p w:rsidR="00D52F52" w:rsidRPr="002E6550" w:rsidRDefault="00D52F52" w:rsidP="00D52F52">
            <w:pPr>
              <w:spacing w:before="0" w:after="0" w:line="360" w:lineRule="auto"/>
              <w:jc w:val="both"/>
              <w:rPr>
                <w:sz w:val="20"/>
              </w:rPr>
            </w:pPr>
            <w:r w:rsidRPr="002E6550">
              <w:rPr>
                <w:sz w:val="20"/>
              </w:rPr>
              <w:t>Площадь м кв</w:t>
            </w:r>
          </w:p>
        </w:tc>
        <w:tc>
          <w:tcPr>
            <w:tcW w:w="1620" w:type="dxa"/>
          </w:tcPr>
          <w:p w:rsidR="00D52F52" w:rsidRPr="002E6550" w:rsidRDefault="00D52F52" w:rsidP="00D52F52">
            <w:pPr>
              <w:spacing w:before="0" w:after="0" w:line="360" w:lineRule="auto"/>
              <w:jc w:val="both"/>
              <w:rPr>
                <w:sz w:val="20"/>
              </w:rPr>
            </w:pPr>
            <w:r w:rsidRPr="002E6550">
              <w:rPr>
                <w:sz w:val="20"/>
              </w:rPr>
              <w:t>Числовой</w:t>
            </w:r>
          </w:p>
        </w:tc>
        <w:tc>
          <w:tcPr>
            <w:tcW w:w="2186" w:type="dxa"/>
          </w:tcPr>
          <w:p w:rsidR="00D52F52" w:rsidRPr="002E6550" w:rsidRDefault="00D52F52" w:rsidP="00D52F52">
            <w:pPr>
              <w:spacing w:before="0" w:after="0" w:line="360" w:lineRule="auto"/>
              <w:jc w:val="both"/>
              <w:rPr>
                <w:sz w:val="20"/>
              </w:rPr>
            </w:pPr>
            <w:r w:rsidRPr="002E6550">
              <w:rPr>
                <w:sz w:val="20"/>
              </w:rPr>
              <w:t>Нет</w:t>
            </w:r>
          </w:p>
        </w:tc>
        <w:tc>
          <w:tcPr>
            <w:tcW w:w="2007" w:type="dxa"/>
          </w:tcPr>
          <w:p w:rsidR="00D52F52" w:rsidRPr="002E6550" w:rsidRDefault="00D52F52" w:rsidP="00D52F52">
            <w:pPr>
              <w:spacing w:before="0" w:after="0" w:line="360" w:lineRule="auto"/>
              <w:jc w:val="both"/>
              <w:rPr>
                <w:sz w:val="20"/>
              </w:rPr>
            </w:pPr>
            <w:r w:rsidRPr="002E6550">
              <w:rPr>
                <w:sz w:val="20"/>
              </w:rPr>
              <w:t>Нет</w:t>
            </w:r>
          </w:p>
        </w:tc>
      </w:tr>
    </w:tbl>
    <w:p w:rsidR="00D52F52" w:rsidRDefault="00D52F52" w:rsidP="00D52F52">
      <w:pPr>
        <w:pStyle w:val="a9"/>
        <w:ind w:firstLine="709"/>
        <w:rPr>
          <w:sz w:val="28"/>
          <w:szCs w:val="28"/>
          <w:lang w:val="en-US"/>
        </w:rPr>
      </w:pPr>
    </w:p>
    <w:p w:rsidR="007839FF" w:rsidRPr="002E6550" w:rsidRDefault="007839FF" w:rsidP="00812C08">
      <w:pPr>
        <w:pStyle w:val="a9"/>
        <w:ind w:firstLine="709"/>
        <w:rPr>
          <w:sz w:val="28"/>
          <w:szCs w:val="28"/>
        </w:rPr>
      </w:pPr>
    </w:p>
    <w:p w:rsidR="007839FF" w:rsidRPr="002E6550" w:rsidRDefault="007839FF" w:rsidP="00812C08">
      <w:pPr>
        <w:pStyle w:val="a9"/>
        <w:ind w:firstLine="709"/>
        <w:rPr>
          <w:sz w:val="28"/>
          <w:szCs w:val="28"/>
        </w:rPr>
      </w:pPr>
    </w:p>
    <w:p w:rsidR="007839FF" w:rsidRPr="002E6550" w:rsidRDefault="007839FF" w:rsidP="00812C08">
      <w:pPr>
        <w:pStyle w:val="a9"/>
        <w:ind w:firstLine="709"/>
        <w:rPr>
          <w:sz w:val="28"/>
          <w:szCs w:val="28"/>
        </w:rPr>
      </w:pPr>
    </w:p>
    <w:p w:rsidR="00D52F52" w:rsidRDefault="00D52F52" w:rsidP="00812C08">
      <w:pPr>
        <w:pStyle w:val="a9"/>
        <w:ind w:firstLine="709"/>
        <w:rPr>
          <w:sz w:val="28"/>
          <w:szCs w:val="28"/>
          <w:lang w:val="en-US"/>
        </w:rPr>
      </w:pPr>
    </w:p>
    <w:p w:rsidR="00D52F52" w:rsidRDefault="00D52F52" w:rsidP="00812C08">
      <w:pPr>
        <w:pStyle w:val="a9"/>
        <w:ind w:firstLine="709"/>
        <w:rPr>
          <w:sz w:val="28"/>
          <w:szCs w:val="28"/>
          <w:lang w:val="en-US"/>
        </w:rPr>
      </w:pPr>
    </w:p>
    <w:p w:rsidR="00D52F52" w:rsidRDefault="00D52F52" w:rsidP="00812C08">
      <w:pPr>
        <w:pStyle w:val="a9"/>
        <w:ind w:firstLine="709"/>
        <w:rPr>
          <w:sz w:val="28"/>
          <w:szCs w:val="28"/>
          <w:lang w:val="en-US"/>
        </w:rPr>
      </w:pPr>
    </w:p>
    <w:p w:rsidR="007839FF" w:rsidRPr="002E6550" w:rsidRDefault="00053111" w:rsidP="00812C08">
      <w:pPr>
        <w:pStyle w:val="a9"/>
        <w:ind w:firstLine="709"/>
        <w:rPr>
          <w:sz w:val="28"/>
          <w:szCs w:val="28"/>
        </w:rPr>
      </w:pPr>
      <w:r w:rsidRPr="002E6550">
        <w:rPr>
          <w:sz w:val="28"/>
          <w:szCs w:val="28"/>
        </w:rPr>
        <w:t>Таблица 2</w:t>
      </w:r>
      <w:r w:rsidR="00C64558" w:rsidRPr="002E6550">
        <w:rPr>
          <w:sz w:val="28"/>
          <w:szCs w:val="28"/>
        </w:rPr>
        <w:t>.11</w:t>
      </w:r>
      <w:r w:rsidR="007839FF" w:rsidRPr="002E6550">
        <w:rPr>
          <w:sz w:val="28"/>
          <w:szCs w:val="28"/>
        </w:rPr>
        <w:t xml:space="preserve"> – РЕШЁТКА</w:t>
      </w:r>
    </w:p>
    <w:tbl>
      <w:tblPr>
        <w:tblW w:w="7777"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4"/>
        <w:gridCol w:w="1570"/>
        <w:gridCol w:w="2186"/>
        <w:gridCol w:w="2007"/>
      </w:tblGrid>
      <w:tr w:rsidR="007839FF" w:rsidRPr="002E6550" w:rsidTr="00D52F52">
        <w:trPr>
          <w:trHeight w:val="295"/>
        </w:trPr>
        <w:tc>
          <w:tcPr>
            <w:tcW w:w="2014" w:type="dxa"/>
          </w:tcPr>
          <w:p w:rsidR="007839FF" w:rsidRPr="002E6550" w:rsidRDefault="007839FF" w:rsidP="00D52F52">
            <w:pPr>
              <w:spacing w:before="0" w:after="0" w:line="360" w:lineRule="auto"/>
              <w:jc w:val="both"/>
              <w:rPr>
                <w:sz w:val="20"/>
              </w:rPr>
            </w:pPr>
            <w:r w:rsidRPr="002E6550">
              <w:rPr>
                <w:sz w:val="20"/>
              </w:rPr>
              <w:t>Наименование поля</w:t>
            </w:r>
          </w:p>
        </w:tc>
        <w:tc>
          <w:tcPr>
            <w:tcW w:w="1570" w:type="dxa"/>
          </w:tcPr>
          <w:p w:rsidR="007839FF" w:rsidRPr="002E6550" w:rsidRDefault="007839FF" w:rsidP="00D52F52">
            <w:pPr>
              <w:spacing w:before="0" w:after="0" w:line="360" w:lineRule="auto"/>
              <w:jc w:val="both"/>
              <w:rPr>
                <w:sz w:val="20"/>
              </w:rPr>
            </w:pPr>
            <w:r w:rsidRPr="002E6550">
              <w:rPr>
                <w:sz w:val="20"/>
              </w:rPr>
              <w:t>Тип поля</w:t>
            </w:r>
          </w:p>
        </w:tc>
        <w:tc>
          <w:tcPr>
            <w:tcW w:w="2186" w:type="dxa"/>
          </w:tcPr>
          <w:p w:rsidR="007839FF" w:rsidRPr="002E6550" w:rsidRDefault="007839FF" w:rsidP="00D52F52">
            <w:pPr>
              <w:spacing w:before="0" w:after="0" w:line="360" w:lineRule="auto"/>
              <w:jc w:val="both"/>
              <w:rPr>
                <w:sz w:val="20"/>
              </w:rPr>
            </w:pPr>
            <w:r w:rsidRPr="002E6550">
              <w:rPr>
                <w:sz w:val="20"/>
              </w:rPr>
              <w:t>Первичный ключ(PK)</w:t>
            </w:r>
          </w:p>
        </w:tc>
        <w:tc>
          <w:tcPr>
            <w:tcW w:w="2007" w:type="dxa"/>
          </w:tcPr>
          <w:p w:rsidR="007839FF" w:rsidRPr="002E6550" w:rsidRDefault="007839FF" w:rsidP="00D52F52">
            <w:pPr>
              <w:spacing w:before="0" w:after="0" w:line="360" w:lineRule="auto"/>
              <w:jc w:val="both"/>
              <w:rPr>
                <w:sz w:val="20"/>
              </w:rPr>
            </w:pPr>
            <w:r w:rsidRPr="002E6550">
              <w:rPr>
                <w:sz w:val="20"/>
              </w:rPr>
              <w:t>Внешний ключ(FK)</w:t>
            </w:r>
          </w:p>
        </w:tc>
      </w:tr>
      <w:tr w:rsidR="007839FF" w:rsidRPr="002E6550" w:rsidTr="00D52F52">
        <w:trPr>
          <w:trHeight w:val="295"/>
        </w:trPr>
        <w:tc>
          <w:tcPr>
            <w:tcW w:w="2014" w:type="dxa"/>
          </w:tcPr>
          <w:p w:rsidR="007839FF" w:rsidRPr="002E6550" w:rsidRDefault="007839FF" w:rsidP="00D52F52">
            <w:pPr>
              <w:spacing w:before="0" w:after="0" w:line="360" w:lineRule="auto"/>
              <w:jc w:val="both"/>
              <w:rPr>
                <w:sz w:val="20"/>
              </w:rPr>
            </w:pPr>
            <w:r w:rsidRPr="002E6550">
              <w:rPr>
                <w:sz w:val="20"/>
              </w:rPr>
              <w:t>№ п/п</w:t>
            </w:r>
          </w:p>
        </w:tc>
        <w:tc>
          <w:tcPr>
            <w:tcW w:w="1570" w:type="dxa"/>
          </w:tcPr>
          <w:p w:rsidR="007839FF" w:rsidRPr="002E6550" w:rsidRDefault="007839FF" w:rsidP="00D52F52">
            <w:pPr>
              <w:spacing w:before="0" w:after="0" w:line="360" w:lineRule="auto"/>
              <w:jc w:val="both"/>
              <w:rPr>
                <w:sz w:val="20"/>
              </w:rPr>
            </w:pPr>
            <w:r w:rsidRPr="002E6550">
              <w:rPr>
                <w:sz w:val="20"/>
              </w:rPr>
              <w:t>Счетчик</w:t>
            </w:r>
          </w:p>
        </w:tc>
        <w:tc>
          <w:tcPr>
            <w:tcW w:w="2186" w:type="dxa"/>
          </w:tcPr>
          <w:p w:rsidR="007839FF" w:rsidRPr="002E6550" w:rsidRDefault="007839FF" w:rsidP="00D52F52">
            <w:pPr>
              <w:spacing w:before="0" w:after="0" w:line="360" w:lineRule="auto"/>
              <w:jc w:val="both"/>
              <w:rPr>
                <w:sz w:val="20"/>
              </w:rPr>
            </w:pPr>
            <w:r w:rsidRPr="002E6550">
              <w:rPr>
                <w:sz w:val="20"/>
              </w:rPr>
              <w:t>Да</w:t>
            </w:r>
          </w:p>
        </w:tc>
        <w:tc>
          <w:tcPr>
            <w:tcW w:w="2007" w:type="dxa"/>
          </w:tcPr>
          <w:p w:rsidR="007839FF" w:rsidRPr="002E6550" w:rsidRDefault="007839FF" w:rsidP="00D52F52">
            <w:pPr>
              <w:spacing w:before="0" w:after="0" w:line="360" w:lineRule="auto"/>
              <w:jc w:val="both"/>
              <w:rPr>
                <w:sz w:val="20"/>
              </w:rPr>
            </w:pPr>
            <w:r w:rsidRPr="002E6550">
              <w:rPr>
                <w:sz w:val="20"/>
              </w:rPr>
              <w:t>Нет</w:t>
            </w:r>
          </w:p>
        </w:tc>
      </w:tr>
      <w:tr w:rsidR="007839FF" w:rsidRPr="002E6550" w:rsidTr="00D52F52">
        <w:trPr>
          <w:trHeight w:val="295"/>
        </w:trPr>
        <w:tc>
          <w:tcPr>
            <w:tcW w:w="2014" w:type="dxa"/>
          </w:tcPr>
          <w:p w:rsidR="007839FF" w:rsidRPr="002E6550" w:rsidRDefault="007839FF" w:rsidP="00D52F52">
            <w:pPr>
              <w:spacing w:before="0" w:after="0" w:line="360" w:lineRule="auto"/>
              <w:jc w:val="both"/>
              <w:rPr>
                <w:sz w:val="20"/>
              </w:rPr>
            </w:pPr>
            <w:r w:rsidRPr="002E6550">
              <w:rPr>
                <w:sz w:val="20"/>
              </w:rPr>
              <w:t>Наимен заготовки</w:t>
            </w:r>
          </w:p>
        </w:tc>
        <w:tc>
          <w:tcPr>
            <w:tcW w:w="1570" w:type="dxa"/>
          </w:tcPr>
          <w:p w:rsidR="007839FF" w:rsidRPr="002E6550" w:rsidRDefault="007839FF" w:rsidP="00D52F52">
            <w:pPr>
              <w:spacing w:before="0" w:after="0" w:line="360" w:lineRule="auto"/>
              <w:jc w:val="both"/>
              <w:rPr>
                <w:sz w:val="20"/>
              </w:rPr>
            </w:pPr>
            <w:r w:rsidRPr="002E6550">
              <w:rPr>
                <w:sz w:val="20"/>
              </w:rPr>
              <w:t>Текстовый(20)</w:t>
            </w:r>
          </w:p>
        </w:tc>
        <w:tc>
          <w:tcPr>
            <w:tcW w:w="2186" w:type="dxa"/>
          </w:tcPr>
          <w:p w:rsidR="007839FF" w:rsidRPr="002E6550" w:rsidRDefault="007839FF" w:rsidP="00D52F52">
            <w:pPr>
              <w:spacing w:before="0" w:after="0" w:line="360" w:lineRule="auto"/>
              <w:jc w:val="both"/>
              <w:rPr>
                <w:sz w:val="20"/>
              </w:rPr>
            </w:pPr>
            <w:r w:rsidRPr="002E6550">
              <w:rPr>
                <w:sz w:val="20"/>
              </w:rPr>
              <w:t>Нет</w:t>
            </w:r>
          </w:p>
        </w:tc>
        <w:tc>
          <w:tcPr>
            <w:tcW w:w="2007" w:type="dxa"/>
          </w:tcPr>
          <w:p w:rsidR="007839FF" w:rsidRPr="002E6550" w:rsidRDefault="007839FF" w:rsidP="00D52F52">
            <w:pPr>
              <w:spacing w:before="0" w:after="0" w:line="360" w:lineRule="auto"/>
              <w:jc w:val="both"/>
              <w:rPr>
                <w:sz w:val="20"/>
              </w:rPr>
            </w:pPr>
            <w:r w:rsidRPr="002E6550">
              <w:rPr>
                <w:sz w:val="20"/>
              </w:rPr>
              <w:t>Нет</w:t>
            </w:r>
          </w:p>
        </w:tc>
      </w:tr>
      <w:tr w:rsidR="007839FF" w:rsidRPr="002E6550" w:rsidTr="00D52F52">
        <w:trPr>
          <w:trHeight w:val="295"/>
        </w:trPr>
        <w:tc>
          <w:tcPr>
            <w:tcW w:w="2014" w:type="dxa"/>
          </w:tcPr>
          <w:p w:rsidR="007839FF" w:rsidRPr="002E6550" w:rsidRDefault="007839FF" w:rsidP="00D52F52">
            <w:pPr>
              <w:spacing w:before="0" w:after="0" w:line="360" w:lineRule="auto"/>
              <w:jc w:val="both"/>
              <w:rPr>
                <w:sz w:val="20"/>
              </w:rPr>
            </w:pPr>
            <w:r w:rsidRPr="002E6550">
              <w:rPr>
                <w:sz w:val="20"/>
              </w:rPr>
              <w:t>Длина мм</w:t>
            </w:r>
          </w:p>
        </w:tc>
        <w:tc>
          <w:tcPr>
            <w:tcW w:w="1570" w:type="dxa"/>
          </w:tcPr>
          <w:p w:rsidR="007839FF" w:rsidRPr="002E6550" w:rsidRDefault="007839FF" w:rsidP="00D52F52">
            <w:pPr>
              <w:spacing w:before="0" w:after="0" w:line="360" w:lineRule="auto"/>
              <w:jc w:val="both"/>
              <w:rPr>
                <w:sz w:val="20"/>
              </w:rPr>
            </w:pPr>
            <w:r w:rsidRPr="002E6550">
              <w:rPr>
                <w:sz w:val="20"/>
              </w:rPr>
              <w:t>Числовой</w:t>
            </w:r>
          </w:p>
        </w:tc>
        <w:tc>
          <w:tcPr>
            <w:tcW w:w="2186" w:type="dxa"/>
          </w:tcPr>
          <w:p w:rsidR="007839FF" w:rsidRPr="002E6550" w:rsidRDefault="007839FF" w:rsidP="00D52F52">
            <w:pPr>
              <w:spacing w:before="0" w:after="0" w:line="360" w:lineRule="auto"/>
              <w:jc w:val="both"/>
              <w:rPr>
                <w:sz w:val="20"/>
              </w:rPr>
            </w:pPr>
            <w:r w:rsidRPr="002E6550">
              <w:rPr>
                <w:sz w:val="20"/>
              </w:rPr>
              <w:t>Нет</w:t>
            </w:r>
          </w:p>
        </w:tc>
        <w:tc>
          <w:tcPr>
            <w:tcW w:w="2007" w:type="dxa"/>
          </w:tcPr>
          <w:p w:rsidR="007839FF" w:rsidRPr="002E6550" w:rsidRDefault="007839FF" w:rsidP="00D52F52">
            <w:pPr>
              <w:spacing w:before="0" w:after="0" w:line="360" w:lineRule="auto"/>
              <w:jc w:val="both"/>
              <w:rPr>
                <w:sz w:val="20"/>
              </w:rPr>
            </w:pPr>
            <w:r w:rsidRPr="002E6550">
              <w:rPr>
                <w:sz w:val="20"/>
              </w:rPr>
              <w:t>Нет</w:t>
            </w:r>
          </w:p>
        </w:tc>
      </w:tr>
      <w:tr w:rsidR="007839FF" w:rsidRPr="002E6550" w:rsidTr="00D52F52">
        <w:trPr>
          <w:trHeight w:val="295"/>
        </w:trPr>
        <w:tc>
          <w:tcPr>
            <w:tcW w:w="2014" w:type="dxa"/>
          </w:tcPr>
          <w:p w:rsidR="007839FF" w:rsidRPr="002E6550" w:rsidRDefault="007839FF" w:rsidP="00D52F52">
            <w:pPr>
              <w:spacing w:before="0" w:after="0" w:line="360" w:lineRule="auto"/>
              <w:jc w:val="both"/>
              <w:rPr>
                <w:sz w:val="20"/>
              </w:rPr>
            </w:pPr>
            <w:r w:rsidRPr="002E6550">
              <w:rPr>
                <w:sz w:val="20"/>
              </w:rPr>
              <w:t>Ширина мм</w:t>
            </w:r>
          </w:p>
        </w:tc>
        <w:tc>
          <w:tcPr>
            <w:tcW w:w="1570" w:type="dxa"/>
          </w:tcPr>
          <w:p w:rsidR="007839FF" w:rsidRPr="002E6550" w:rsidRDefault="007839FF" w:rsidP="00D52F52">
            <w:pPr>
              <w:spacing w:before="0" w:after="0" w:line="360" w:lineRule="auto"/>
              <w:jc w:val="both"/>
              <w:rPr>
                <w:sz w:val="20"/>
              </w:rPr>
            </w:pPr>
            <w:r w:rsidRPr="002E6550">
              <w:rPr>
                <w:sz w:val="20"/>
              </w:rPr>
              <w:t>Числовой</w:t>
            </w:r>
          </w:p>
        </w:tc>
        <w:tc>
          <w:tcPr>
            <w:tcW w:w="2186" w:type="dxa"/>
          </w:tcPr>
          <w:p w:rsidR="007839FF" w:rsidRPr="002E6550" w:rsidRDefault="007839FF" w:rsidP="00D52F52">
            <w:pPr>
              <w:spacing w:before="0" w:after="0" w:line="360" w:lineRule="auto"/>
              <w:jc w:val="both"/>
              <w:rPr>
                <w:sz w:val="20"/>
              </w:rPr>
            </w:pPr>
            <w:r w:rsidRPr="002E6550">
              <w:rPr>
                <w:sz w:val="20"/>
              </w:rPr>
              <w:t>Нет</w:t>
            </w:r>
          </w:p>
        </w:tc>
        <w:tc>
          <w:tcPr>
            <w:tcW w:w="2007" w:type="dxa"/>
          </w:tcPr>
          <w:p w:rsidR="007839FF" w:rsidRPr="002E6550" w:rsidRDefault="007839FF" w:rsidP="00D52F52">
            <w:pPr>
              <w:spacing w:before="0" w:after="0" w:line="360" w:lineRule="auto"/>
              <w:jc w:val="both"/>
              <w:rPr>
                <w:sz w:val="20"/>
              </w:rPr>
            </w:pPr>
            <w:r w:rsidRPr="002E6550">
              <w:rPr>
                <w:sz w:val="20"/>
              </w:rPr>
              <w:t>Нет</w:t>
            </w:r>
          </w:p>
        </w:tc>
      </w:tr>
      <w:tr w:rsidR="007839FF" w:rsidRPr="002E6550" w:rsidTr="00D52F52">
        <w:trPr>
          <w:trHeight w:val="311"/>
        </w:trPr>
        <w:tc>
          <w:tcPr>
            <w:tcW w:w="2014" w:type="dxa"/>
          </w:tcPr>
          <w:p w:rsidR="007839FF" w:rsidRPr="002E6550" w:rsidRDefault="007839FF" w:rsidP="00D52F52">
            <w:pPr>
              <w:spacing w:before="0" w:after="0" w:line="360" w:lineRule="auto"/>
              <w:jc w:val="both"/>
              <w:rPr>
                <w:sz w:val="20"/>
              </w:rPr>
            </w:pPr>
            <w:r w:rsidRPr="002E6550">
              <w:rPr>
                <w:sz w:val="20"/>
              </w:rPr>
              <w:t>Площадь м кв</w:t>
            </w:r>
          </w:p>
        </w:tc>
        <w:tc>
          <w:tcPr>
            <w:tcW w:w="1570" w:type="dxa"/>
          </w:tcPr>
          <w:p w:rsidR="007839FF" w:rsidRPr="002E6550" w:rsidRDefault="007839FF" w:rsidP="00D52F52">
            <w:pPr>
              <w:spacing w:before="0" w:after="0" w:line="360" w:lineRule="auto"/>
              <w:jc w:val="both"/>
              <w:rPr>
                <w:sz w:val="20"/>
              </w:rPr>
            </w:pPr>
            <w:r w:rsidRPr="002E6550">
              <w:rPr>
                <w:sz w:val="20"/>
              </w:rPr>
              <w:t>Числовой</w:t>
            </w:r>
          </w:p>
        </w:tc>
        <w:tc>
          <w:tcPr>
            <w:tcW w:w="2186" w:type="dxa"/>
          </w:tcPr>
          <w:p w:rsidR="007839FF" w:rsidRPr="002E6550" w:rsidRDefault="007839FF" w:rsidP="00D52F52">
            <w:pPr>
              <w:spacing w:before="0" w:after="0" w:line="360" w:lineRule="auto"/>
              <w:jc w:val="both"/>
              <w:rPr>
                <w:sz w:val="20"/>
              </w:rPr>
            </w:pPr>
            <w:r w:rsidRPr="002E6550">
              <w:rPr>
                <w:sz w:val="20"/>
              </w:rPr>
              <w:t>Нет</w:t>
            </w:r>
          </w:p>
        </w:tc>
        <w:tc>
          <w:tcPr>
            <w:tcW w:w="2007" w:type="dxa"/>
          </w:tcPr>
          <w:p w:rsidR="007839FF" w:rsidRPr="002E6550" w:rsidRDefault="007839FF" w:rsidP="00D52F52">
            <w:pPr>
              <w:spacing w:before="0" w:after="0" w:line="360" w:lineRule="auto"/>
              <w:jc w:val="both"/>
              <w:rPr>
                <w:sz w:val="20"/>
              </w:rPr>
            </w:pPr>
            <w:r w:rsidRPr="002E6550">
              <w:rPr>
                <w:sz w:val="20"/>
              </w:rPr>
              <w:t>Нет</w:t>
            </w:r>
          </w:p>
        </w:tc>
      </w:tr>
    </w:tbl>
    <w:p w:rsidR="0018496E" w:rsidRPr="002E6550" w:rsidRDefault="0018496E" w:rsidP="00812C08">
      <w:pPr>
        <w:pStyle w:val="a9"/>
        <w:ind w:firstLine="709"/>
        <w:rPr>
          <w:sz w:val="28"/>
          <w:szCs w:val="28"/>
        </w:rPr>
      </w:pPr>
    </w:p>
    <w:p w:rsidR="007839FF" w:rsidRPr="002E6550" w:rsidRDefault="00053111" w:rsidP="00812C08">
      <w:pPr>
        <w:pStyle w:val="a9"/>
        <w:ind w:firstLine="709"/>
        <w:rPr>
          <w:sz w:val="28"/>
          <w:szCs w:val="28"/>
        </w:rPr>
      </w:pPr>
      <w:r w:rsidRPr="002E6550">
        <w:rPr>
          <w:sz w:val="28"/>
          <w:szCs w:val="28"/>
        </w:rPr>
        <w:t>Таблица 2</w:t>
      </w:r>
      <w:r w:rsidR="00C64558" w:rsidRPr="002E6550">
        <w:rPr>
          <w:sz w:val="28"/>
          <w:szCs w:val="28"/>
        </w:rPr>
        <w:t>.12</w:t>
      </w:r>
      <w:r w:rsidR="007839FF" w:rsidRPr="002E6550">
        <w:rPr>
          <w:sz w:val="28"/>
          <w:szCs w:val="28"/>
        </w:rPr>
        <w:t xml:space="preserve"> – РЕЗУЛЬТАТ</w:t>
      </w:r>
    </w:p>
    <w:tbl>
      <w:tblPr>
        <w:tblW w:w="7777"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14"/>
        <w:gridCol w:w="1570"/>
        <w:gridCol w:w="2186"/>
        <w:gridCol w:w="2007"/>
      </w:tblGrid>
      <w:tr w:rsidR="007839FF" w:rsidRPr="002E6550" w:rsidTr="00D52F52">
        <w:trPr>
          <w:trHeight w:val="281"/>
        </w:trPr>
        <w:tc>
          <w:tcPr>
            <w:tcW w:w="2014" w:type="dxa"/>
          </w:tcPr>
          <w:p w:rsidR="007839FF" w:rsidRPr="002E6550" w:rsidRDefault="007839FF" w:rsidP="00D52F52">
            <w:pPr>
              <w:spacing w:before="0" w:after="0" w:line="360" w:lineRule="auto"/>
              <w:jc w:val="both"/>
              <w:rPr>
                <w:sz w:val="20"/>
              </w:rPr>
            </w:pPr>
            <w:r w:rsidRPr="002E6550">
              <w:rPr>
                <w:sz w:val="20"/>
              </w:rPr>
              <w:t>Наименование поля</w:t>
            </w:r>
          </w:p>
        </w:tc>
        <w:tc>
          <w:tcPr>
            <w:tcW w:w="1570" w:type="dxa"/>
          </w:tcPr>
          <w:p w:rsidR="007839FF" w:rsidRPr="002E6550" w:rsidRDefault="007839FF" w:rsidP="00D52F52">
            <w:pPr>
              <w:spacing w:before="0" w:after="0" w:line="360" w:lineRule="auto"/>
              <w:jc w:val="both"/>
              <w:rPr>
                <w:sz w:val="20"/>
              </w:rPr>
            </w:pPr>
            <w:r w:rsidRPr="002E6550">
              <w:rPr>
                <w:sz w:val="20"/>
              </w:rPr>
              <w:t>Тип поля</w:t>
            </w:r>
          </w:p>
        </w:tc>
        <w:tc>
          <w:tcPr>
            <w:tcW w:w="2186" w:type="dxa"/>
          </w:tcPr>
          <w:p w:rsidR="007839FF" w:rsidRPr="002E6550" w:rsidRDefault="007839FF" w:rsidP="00D52F52">
            <w:pPr>
              <w:spacing w:before="0" w:after="0" w:line="360" w:lineRule="auto"/>
              <w:jc w:val="both"/>
              <w:rPr>
                <w:sz w:val="20"/>
              </w:rPr>
            </w:pPr>
            <w:r w:rsidRPr="002E6550">
              <w:rPr>
                <w:sz w:val="20"/>
              </w:rPr>
              <w:t>Первичный ключ(PK)</w:t>
            </w:r>
          </w:p>
        </w:tc>
        <w:tc>
          <w:tcPr>
            <w:tcW w:w="2007" w:type="dxa"/>
          </w:tcPr>
          <w:p w:rsidR="007839FF" w:rsidRPr="002E6550" w:rsidRDefault="007839FF" w:rsidP="00D52F52">
            <w:pPr>
              <w:spacing w:before="0" w:after="0" w:line="360" w:lineRule="auto"/>
              <w:jc w:val="both"/>
              <w:rPr>
                <w:sz w:val="20"/>
              </w:rPr>
            </w:pPr>
            <w:r w:rsidRPr="002E6550">
              <w:rPr>
                <w:sz w:val="20"/>
              </w:rPr>
              <w:t>Внешний ключ(FK)</w:t>
            </w:r>
          </w:p>
        </w:tc>
      </w:tr>
      <w:tr w:rsidR="007839FF" w:rsidRPr="002E6550" w:rsidTr="00D52F52">
        <w:trPr>
          <w:trHeight w:val="281"/>
        </w:trPr>
        <w:tc>
          <w:tcPr>
            <w:tcW w:w="2014" w:type="dxa"/>
          </w:tcPr>
          <w:p w:rsidR="007839FF" w:rsidRPr="002E6550" w:rsidRDefault="007839FF" w:rsidP="00D52F52">
            <w:pPr>
              <w:spacing w:before="0" w:after="0" w:line="360" w:lineRule="auto"/>
              <w:jc w:val="both"/>
              <w:rPr>
                <w:sz w:val="20"/>
              </w:rPr>
            </w:pPr>
            <w:r w:rsidRPr="002E6550">
              <w:rPr>
                <w:sz w:val="20"/>
              </w:rPr>
              <w:t>№ п/п</w:t>
            </w:r>
          </w:p>
        </w:tc>
        <w:tc>
          <w:tcPr>
            <w:tcW w:w="1570" w:type="dxa"/>
          </w:tcPr>
          <w:p w:rsidR="007839FF" w:rsidRPr="002E6550" w:rsidRDefault="007839FF" w:rsidP="00D52F52">
            <w:pPr>
              <w:spacing w:before="0" w:after="0" w:line="360" w:lineRule="auto"/>
              <w:jc w:val="both"/>
              <w:rPr>
                <w:sz w:val="20"/>
              </w:rPr>
            </w:pPr>
            <w:r w:rsidRPr="002E6550">
              <w:rPr>
                <w:sz w:val="20"/>
              </w:rPr>
              <w:t>Счетчик</w:t>
            </w:r>
          </w:p>
        </w:tc>
        <w:tc>
          <w:tcPr>
            <w:tcW w:w="2186" w:type="dxa"/>
          </w:tcPr>
          <w:p w:rsidR="007839FF" w:rsidRPr="002E6550" w:rsidRDefault="007839FF" w:rsidP="00D52F52">
            <w:pPr>
              <w:spacing w:before="0" w:after="0" w:line="360" w:lineRule="auto"/>
              <w:jc w:val="both"/>
              <w:rPr>
                <w:sz w:val="20"/>
              </w:rPr>
            </w:pPr>
            <w:r w:rsidRPr="002E6550">
              <w:rPr>
                <w:sz w:val="20"/>
              </w:rPr>
              <w:t>Да</w:t>
            </w:r>
          </w:p>
        </w:tc>
        <w:tc>
          <w:tcPr>
            <w:tcW w:w="2007" w:type="dxa"/>
          </w:tcPr>
          <w:p w:rsidR="007839FF" w:rsidRPr="002E6550" w:rsidRDefault="007839FF" w:rsidP="00D52F52">
            <w:pPr>
              <w:spacing w:before="0" w:after="0" w:line="360" w:lineRule="auto"/>
              <w:jc w:val="both"/>
              <w:rPr>
                <w:sz w:val="20"/>
              </w:rPr>
            </w:pPr>
            <w:r w:rsidRPr="002E6550">
              <w:rPr>
                <w:sz w:val="20"/>
              </w:rPr>
              <w:t>Нет</w:t>
            </w:r>
          </w:p>
        </w:tc>
      </w:tr>
      <w:tr w:rsidR="007839FF" w:rsidRPr="002E6550" w:rsidTr="00D52F52">
        <w:trPr>
          <w:trHeight w:val="281"/>
        </w:trPr>
        <w:tc>
          <w:tcPr>
            <w:tcW w:w="2014" w:type="dxa"/>
          </w:tcPr>
          <w:p w:rsidR="007839FF" w:rsidRPr="002E6550" w:rsidRDefault="007839FF" w:rsidP="00D52F52">
            <w:pPr>
              <w:spacing w:before="0" w:after="0" w:line="360" w:lineRule="auto"/>
              <w:jc w:val="both"/>
              <w:rPr>
                <w:sz w:val="20"/>
              </w:rPr>
            </w:pPr>
            <w:r w:rsidRPr="002E6550">
              <w:rPr>
                <w:sz w:val="20"/>
              </w:rPr>
              <w:t>Материал</w:t>
            </w:r>
          </w:p>
        </w:tc>
        <w:tc>
          <w:tcPr>
            <w:tcW w:w="1570" w:type="dxa"/>
          </w:tcPr>
          <w:p w:rsidR="007839FF" w:rsidRPr="002E6550" w:rsidRDefault="007839FF" w:rsidP="00D52F52">
            <w:pPr>
              <w:spacing w:before="0" w:after="0" w:line="360" w:lineRule="auto"/>
              <w:jc w:val="both"/>
              <w:rPr>
                <w:sz w:val="20"/>
              </w:rPr>
            </w:pPr>
            <w:r w:rsidRPr="002E6550">
              <w:rPr>
                <w:sz w:val="20"/>
              </w:rPr>
              <w:t>Текстовый(20)</w:t>
            </w:r>
          </w:p>
        </w:tc>
        <w:tc>
          <w:tcPr>
            <w:tcW w:w="2186" w:type="dxa"/>
          </w:tcPr>
          <w:p w:rsidR="007839FF" w:rsidRPr="002E6550" w:rsidRDefault="007839FF" w:rsidP="00D52F52">
            <w:pPr>
              <w:spacing w:before="0" w:after="0" w:line="360" w:lineRule="auto"/>
              <w:jc w:val="both"/>
              <w:rPr>
                <w:sz w:val="20"/>
              </w:rPr>
            </w:pPr>
            <w:r w:rsidRPr="002E6550">
              <w:rPr>
                <w:sz w:val="20"/>
              </w:rPr>
              <w:t>Нет</w:t>
            </w:r>
          </w:p>
        </w:tc>
        <w:tc>
          <w:tcPr>
            <w:tcW w:w="2007" w:type="dxa"/>
          </w:tcPr>
          <w:p w:rsidR="007839FF" w:rsidRPr="002E6550" w:rsidRDefault="007839FF" w:rsidP="00D52F52">
            <w:pPr>
              <w:spacing w:before="0" w:after="0" w:line="360" w:lineRule="auto"/>
              <w:jc w:val="both"/>
              <w:rPr>
                <w:sz w:val="20"/>
              </w:rPr>
            </w:pPr>
            <w:r w:rsidRPr="002E6550">
              <w:rPr>
                <w:sz w:val="20"/>
              </w:rPr>
              <w:t>Нет</w:t>
            </w:r>
          </w:p>
        </w:tc>
      </w:tr>
      <w:tr w:rsidR="007839FF" w:rsidRPr="002E6550" w:rsidTr="00D52F52">
        <w:trPr>
          <w:trHeight w:val="281"/>
        </w:trPr>
        <w:tc>
          <w:tcPr>
            <w:tcW w:w="2014" w:type="dxa"/>
          </w:tcPr>
          <w:p w:rsidR="007839FF" w:rsidRPr="002E6550" w:rsidRDefault="007839FF" w:rsidP="00D52F52">
            <w:pPr>
              <w:spacing w:before="0" w:after="0" w:line="360" w:lineRule="auto"/>
              <w:jc w:val="both"/>
              <w:rPr>
                <w:sz w:val="20"/>
              </w:rPr>
            </w:pPr>
            <w:r w:rsidRPr="002E6550">
              <w:rPr>
                <w:sz w:val="20"/>
              </w:rPr>
              <w:t>Площадь заготовки</w:t>
            </w:r>
          </w:p>
        </w:tc>
        <w:tc>
          <w:tcPr>
            <w:tcW w:w="1570" w:type="dxa"/>
          </w:tcPr>
          <w:p w:rsidR="007839FF" w:rsidRPr="002E6550" w:rsidRDefault="007839FF" w:rsidP="00D52F52">
            <w:pPr>
              <w:spacing w:before="0" w:after="0" w:line="360" w:lineRule="auto"/>
              <w:jc w:val="both"/>
              <w:rPr>
                <w:sz w:val="20"/>
              </w:rPr>
            </w:pPr>
            <w:r w:rsidRPr="002E6550">
              <w:rPr>
                <w:sz w:val="20"/>
              </w:rPr>
              <w:t>Числовой</w:t>
            </w:r>
          </w:p>
        </w:tc>
        <w:tc>
          <w:tcPr>
            <w:tcW w:w="2186" w:type="dxa"/>
          </w:tcPr>
          <w:p w:rsidR="007839FF" w:rsidRPr="002E6550" w:rsidRDefault="007839FF" w:rsidP="00D52F52">
            <w:pPr>
              <w:spacing w:before="0" w:after="0" w:line="360" w:lineRule="auto"/>
              <w:jc w:val="both"/>
              <w:rPr>
                <w:sz w:val="20"/>
              </w:rPr>
            </w:pPr>
            <w:r w:rsidRPr="002E6550">
              <w:rPr>
                <w:sz w:val="20"/>
              </w:rPr>
              <w:t>Нет</w:t>
            </w:r>
          </w:p>
        </w:tc>
        <w:tc>
          <w:tcPr>
            <w:tcW w:w="2007" w:type="dxa"/>
          </w:tcPr>
          <w:p w:rsidR="007839FF" w:rsidRPr="002E6550" w:rsidRDefault="007839FF" w:rsidP="00D52F52">
            <w:pPr>
              <w:spacing w:before="0" w:after="0" w:line="360" w:lineRule="auto"/>
              <w:jc w:val="both"/>
              <w:rPr>
                <w:sz w:val="20"/>
              </w:rPr>
            </w:pPr>
            <w:r w:rsidRPr="002E6550">
              <w:rPr>
                <w:sz w:val="20"/>
              </w:rPr>
              <w:t>Нет</w:t>
            </w:r>
          </w:p>
        </w:tc>
      </w:tr>
      <w:tr w:rsidR="007839FF" w:rsidRPr="002E6550" w:rsidTr="00D52F52">
        <w:trPr>
          <w:trHeight w:val="281"/>
        </w:trPr>
        <w:tc>
          <w:tcPr>
            <w:tcW w:w="2014" w:type="dxa"/>
          </w:tcPr>
          <w:p w:rsidR="007839FF" w:rsidRPr="002E6550" w:rsidRDefault="007839FF" w:rsidP="00D52F52">
            <w:pPr>
              <w:spacing w:before="0" w:after="0" w:line="360" w:lineRule="auto"/>
              <w:jc w:val="both"/>
              <w:rPr>
                <w:sz w:val="20"/>
              </w:rPr>
            </w:pPr>
            <w:r w:rsidRPr="002E6550">
              <w:rPr>
                <w:sz w:val="20"/>
              </w:rPr>
              <w:t>Наимен заготовки</w:t>
            </w:r>
          </w:p>
        </w:tc>
        <w:tc>
          <w:tcPr>
            <w:tcW w:w="1570" w:type="dxa"/>
          </w:tcPr>
          <w:p w:rsidR="007839FF" w:rsidRPr="002E6550" w:rsidRDefault="00581D03" w:rsidP="00D52F52">
            <w:pPr>
              <w:spacing w:before="0" w:after="0" w:line="360" w:lineRule="auto"/>
              <w:jc w:val="both"/>
              <w:rPr>
                <w:sz w:val="20"/>
              </w:rPr>
            </w:pPr>
            <w:r w:rsidRPr="002E6550">
              <w:rPr>
                <w:sz w:val="20"/>
              </w:rPr>
              <w:t>Текстовый(20)</w:t>
            </w:r>
          </w:p>
        </w:tc>
        <w:tc>
          <w:tcPr>
            <w:tcW w:w="2186" w:type="dxa"/>
          </w:tcPr>
          <w:p w:rsidR="007839FF" w:rsidRPr="002E6550" w:rsidRDefault="007839FF" w:rsidP="00D52F52">
            <w:pPr>
              <w:spacing w:before="0" w:after="0" w:line="360" w:lineRule="auto"/>
              <w:jc w:val="both"/>
              <w:rPr>
                <w:sz w:val="20"/>
              </w:rPr>
            </w:pPr>
            <w:r w:rsidRPr="002E6550">
              <w:rPr>
                <w:sz w:val="20"/>
              </w:rPr>
              <w:t>Нет</w:t>
            </w:r>
          </w:p>
        </w:tc>
        <w:tc>
          <w:tcPr>
            <w:tcW w:w="2007" w:type="dxa"/>
          </w:tcPr>
          <w:p w:rsidR="007839FF" w:rsidRPr="002E6550" w:rsidRDefault="007839FF" w:rsidP="00D52F52">
            <w:pPr>
              <w:spacing w:before="0" w:after="0" w:line="360" w:lineRule="auto"/>
              <w:jc w:val="both"/>
              <w:rPr>
                <w:sz w:val="20"/>
              </w:rPr>
            </w:pPr>
            <w:r w:rsidRPr="002E6550">
              <w:rPr>
                <w:sz w:val="20"/>
              </w:rPr>
              <w:t>Нет</w:t>
            </w:r>
          </w:p>
        </w:tc>
      </w:tr>
      <w:tr w:rsidR="007839FF" w:rsidRPr="002E6550" w:rsidTr="00D52F52">
        <w:trPr>
          <w:trHeight w:val="212"/>
        </w:trPr>
        <w:tc>
          <w:tcPr>
            <w:tcW w:w="2014" w:type="dxa"/>
          </w:tcPr>
          <w:p w:rsidR="007839FF" w:rsidRPr="002E6550" w:rsidRDefault="007839FF" w:rsidP="00D52F52">
            <w:pPr>
              <w:spacing w:before="0" w:after="0" w:line="360" w:lineRule="auto"/>
              <w:jc w:val="both"/>
              <w:rPr>
                <w:sz w:val="20"/>
              </w:rPr>
            </w:pPr>
            <w:r w:rsidRPr="002E6550">
              <w:rPr>
                <w:sz w:val="20"/>
              </w:rPr>
              <w:t>Площадь заг м кв</w:t>
            </w:r>
          </w:p>
        </w:tc>
        <w:tc>
          <w:tcPr>
            <w:tcW w:w="1570" w:type="dxa"/>
          </w:tcPr>
          <w:p w:rsidR="007839FF" w:rsidRPr="002E6550" w:rsidRDefault="007839FF" w:rsidP="00D52F52">
            <w:pPr>
              <w:spacing w:before="0" w:after="0" w:line="360" w:lineRule="auto"/>
              <w:jc w:val="both"/>
              <w:rPr>
                <w:sz w:val="20"/>
              </w:rPr>
            </w:pPr>
            <w:r w:rsidRPr="002E6550">
              <w:rPr>
                <w:sz w:val="20"/>
              </w:rPr>
              <w:t>Числовой</w:t>
            </w:r>
          </w:p>
        </w:tc>
        <w:tc>
          <w:tcPr>
            <w:tcW w:w="2186" w:type="dxa"/>
          </w:tcPr>
          <w:p w:rsidR="007839FF" w:rsidRPr="002E6550" w:rsidRDefault="007839FF" w:rsidP="00D52F52">
            <w:pPr>
              <w:spacing w:before="0" w:after="0" w:line="360" w:lineRule="auto"/>
              <w:jc w:val="both"/>
              <w:rPr>
                <w:sz w:val="20"/>
              </w:rPr>
            </w:pPr>
            <w:r w:rsidRPr="002E6550">
              <w:rPr>
                <w:sz w:val="20"/>
              </w:rPr>
              <w:t>Нет</w:t>
            </w:r>
          </w:p>
        </w:tc>
        <w:tc>
          <w:tcPr>
            <w:tcW w:w="2007" w:type="dxa"/>
          </w:tcPr>
          <w:p w:rsidR="007839FF" w:rsidRPr="002E6550" w:rsidRDefault="007839FF" w:rsidP="00D52F52">
            <w:pPr>
              <w:spacing w:before="0" w:after="0" w:line="360" w:lineRule="auto"/>
              <w:jc w:val="both"/>
              <w:rPr>
                <w:sz w:val="20"/>
              </w:rPr>
            </w:pPr>
            <w:r w:rsidRPr="002E6550">
              <w:rPr>
                <w:sz w:val="20"/>
              </w:rPr>
              <w:t>Нет</w:t>
            </w:r>
          </w:p>
        </w:tc>
      </w:tr>
      <w:tr w:rsidR="007839FF" w:rsidRPr="002E6550" w:rsidTr="00D52F52">
        <w:trPr>
          <w:trHeight w:val="281"/>
        </w:trPr>
        <w:tc>
          <w:tcPr>
            <w:tcW w:w="2014" w:type="dxa"/>
          </w:tcPr>
          <w:p w:rsidR="007839FF" w:rsidRPr="002E6550" w:rsidRDefault="007839FF" w:rsidP="00D52F52">
            <w:pPr>
              <w:spacing w:before="0" w:after="0" w:line="360" w:lineRule="auto"/>
              <w:jc w:val="both"/>
              <w:rPr>
                <w:sz w:val="20"/>
              </w:rPr>
            </w:pPr>
            <w:r w:rsidRPr="002E6550">
              <w:rPr>
                <w:sz w:val="20"/>
              </w:rPr>
              <w:t>Остаток</w:t>
            </w:r>
          </w:p>
        </w:tc>
        <w:tc>
          <w:tcPr>
            <w:tcW w:w="1570" w:type="dxa"/>
          </w:tcPr>
          <w:p w:rsidR="007839FF" w:rsidRPr="002E6550" w:rsidRDefault="007839FF" w:rsidP="00D52F52">
            <w:pPr>
              <w:spacing w:before="0" w:after="0" w:line="360" w:lineRule="auto"/>
              <w:jc w:val="both"/>
              <w:rPr>
                <w:sz w:val="20"/>
              </w:rPr>
            </w:pPr>
            <w:r w:rsidRPr="002E6550">
              <w:rPr>
                <w:sz w:val="20"/>
              </w:rPr>
              <w:t>Числовой</w:t>
            </w:r>
          </w:p>
        </w:tc>
        <w:tc>
          <w:tcPr>
            <w:tcW w:w="2186" w:type="dxa"/>
          </w:tcPr>
          <w:p w:rsidR="007839FF" w:rsidRPr="002E6550" w:rsidRDefault="007839FF" w:rsidP="00D52F52">
            <w:pPr>
              <w:spacing w:before="0" w:after="0" w:line="360" w:lineRule="auto"/>
              <w:jc w:val="both"/>
              <w:rPr>
                <w:sz w:val="20"/>
              </w:rPr>
            </w:pPr>
            <w:r w:rsidRPr="002E6550">
              <w:rPr>
                <w:sz w:val="20"/>
              </w:rPr>
              <w:t>Нет</w:t>
            </w:r>
          </w:p>
        </w:tc>
        <w:tc>
          <w:tcPr>
            <w:tcW w:w="2007" w:type="dxa"/>
          </w:tcPr>
          <w:p w:rsidR="007839FF" w:rsidRPr="002E6550" w:rsidRDefault="007839FF" w:rsidP="00D52F52">
            <w:pPr>
              <w:spacing w:before="0" w:after="0" w:line="360" w:lineRule="auto"/>
              <w:jc w:val="both"/>
              <w:rPr>
                <w:sz w:val="20"/>
              </w:rPr>
            </w:pPr>
            <w:r w:rsidRPr="002E6550">
              <w:rPr>
                <w:sz w:val="20"/>
              </w:rPr>
              <w:t>Нет</w:t>
            </w:r>
          </w:p>
        </w:tc>
      </w:tr>
      <w:tr w:rsidR="007839FF" w:rsidRPr="002E6550" w:rsidTr="00D52F52">
        <w:trPr>
          <w:trHeight w:val="281"/>
        </w:trPr>
        <w:tc>
          <w:tcPr>
            <w:tcW w:w="2014" w:type="dxa"/>
          </w:tcPr>
          <w:p w:rsidR="007839FF" w:rsidRPr="002E6550" w:rsidRDefault="007839FF" w:rsidP="00D52F52">
            <w:pPr>
              <w:spacing w:before="0" w:after="0" w:line="360" w:lineRule="auto"/>
              <w:jc w:val="both"/>
              <w:rPr>
                <w:sz w:val="20"/>
              </w:rPr>
            </w:pPr>
            <w:r w:rsidRPr="002E6550">
              <w:rPr>
                <w:sz w:val="20"/>
              </w:rPr>
              <w:t>Новая заготовка шт</w:t>
            </w:r>
          </w:p>
        </w:tc>
        <w:tc>
          <w:tcPr>
            <w:tcW w:w="1570" w:type="dxa"/>
          </w:tcPr>
          <w:p w:rsidR="007839FF" w:rsidRPr="002E6550" w:rsidRDefault="007839FF" w:rsidP="00D52F52">
            <w:pPr>
              <w:spacing w:before="0" w:after="0" w:line="360" w:lineRule="auto"/>
              <w:jc w:val="both"/>
              <w:rPr>
                <w:sz w:val="20"/>
              </w:rPr>
            </w:pPr>
            <w:r w:rsidRPr="002E6550">
              <w:rPr>
                <w:sz w:val="20"/>
              </w:rPr>
              <w:t>Числовой</w:t>
            </w:r>
          </w:p>
        </w:tc>
        <w:tc>
          <w:tcPr>
            <w:tcW w:w="2186" w:type="dxa"/>
          </w:tcPr>
          <w:p w:rsidR="007839FF" w:rsidRPr="002E6550" w:rsidRDefault="007839FF" w:rsidP="00D52F52">
            <w:pPr>
              <w:spacing w:before="0" w:after="0" w:line="360" w:lineRule="auto"/>
              <w:jc w:val="both"/>
              <w:rPr>
                <w:sz w:val="20"/>
              </w:rPr>
            </w:pPr>
            <w:r w:rsidRPr="002E6550">
              <w:rPr>
                <w:sz w:val="20"/>
              </w:rPr>
              <w:t>Нет</w:t>
            </w:r>
          </w:p>
        </w:tc>
        <w:tc>
          <w:tcPr>
            <w:tcW w:w="2007" w:type="dxa"/>
          </w:tcPr>
          <w:p w:rsidR="007839FF" w:rsidRPr="002E6550" w:rsidRDefault="007839FF" w:rsidP="00D52F52">
            <w:pPr>
              <w:spacing w:before="0" w:after="0" w:line="360" w:lineRule="auto"/>
              <w:jc w:val="both"/>
              <w:rPr>
                <w:sz w:val="20"/>
              </w:rPr>
            </w:pPr>
            <w:r w:rsidRPr="002E6550">
              <w:rPr>
                <w:sz w:val="20"/>
              </w:rPr>
              <w:t>Нет</w:t>
            </w:r>
          </w:p>
        </w:tc>
      </w:tr>
    </w:tbl>
    <w:p w:rsidR="00427400" w:rsidRPr="002E6550" w:rsidRDefault="00427400" w:rsidP="00812C08">
      <w:pPr>
        <w:pStyle w:val="a9"/>
        <w:ind w:firstLine="709"/>
        <w:rPr>
          <w:sz w:val="28"/>
          <w:szCs w:val="28"/>
        </w:rPr>
      </w:pPr>
    </w:p>
    <w:p w:rsidR="00BB5A3E" w:rsidRDefault="00BB5A3E" w:rsidP="00812C08">
      <w:pPr>
        <w:pStyle w:val="a9"/>
        <w:ind w:firstLine="709"/>
        <w:rPr>
          <w:sz w:val="28"/>
          <w:szCs w:val="28"/>
          <w:lang w:val="en-US"/>
        </w:rPr>
      </w:pPr>
      <w:r w:rsidRPr="002E6550">
        <w:rPr>
          <w:sz w:val="28"/>
          <w:szCs w:val="28"/>
        </w:rPr>
        <w:t>Результат создания таблиц показан на рисунке 2.7.</w:t>
      </w:r>
    </w:p>
    <w:p w:rsidR="00D52F52" w:rsidRDefault="00D52F52" w:rsidP="00812C08">
      <w:pPr>
        <w:pStyle w:val="a9"/>
        <w:ind w:firstLine="709"/>
        <w:rPr>
          <w:sz w:val="28"/>
          <w:szCs w:val="28"/>
          <w:lang w:val="en-US"/>
        </w:rPr>
      </w:pPr>
    </w:p>
    <w:p w:rsidR="00BB5A3E" w:rsidRPr="002E6550" w:rsidRDefault="00D52F52" w:rsidP="00812C08">
      <w:pPr>
        <w:pStyle w:val="a9"/>
        <w:ind w:firstLine="709"/>
        <w:rPr>
          <w:sz w:val="28"/>
          <w:szCs w:val="28"/>
        </w:rPr>
      </w:pPr>
      <w:r>
        <w:rPr>
          <w:sz w:val="28"/>
          <w:szCs w:val="28"/>
          <w:lang w:val="en-US"/>
        </w:rPr>
        <w:br w:type="page"/>
      </w:r>
      <w:r w:rsidR="00EC027B">
        <w:rPr>
          <w:sz w:val="28"/>
          <w:szCs w:val="28"/>
        </w:rPr>
        <w:pict>
          <v:shape id="_x0000_i1037" type="#_x0000_t75" style="width:240pt;height:150pt">
            <v:imagedata r:id="rId25" o:title=""/>
          </v:shape>
        </w:pict>
      </w:r>
    </w:p>
    <w:p w:rsidR="00BB5A3E" w:rsidRPr="002E6550" w:rsidRDefault="00BB5A3E" w:rsidP="00812C08">
      <w:pPr>
        <w:pStyle w:val="a9"/>
        <w:ind w:firstLine="709"/>
        <w:rPr>
          <w:sz w:val="28"/>
          <w:szCs w:val="28"/>
        </w:rPr>
      </w:pPr>
      <w:r w:rsidRPr="002E6550">
        <w:rPr>
          <w:sz w:val="28"/>
          <w:szCs w:val="28"/>
        </w:rPr>
        <w:t>Рисунок 2.7</w:t>
      </w:r>
      <w:r w:rsidR="009212A8" w:rsidRPr="002E6550">
        <w:rPr>
          <w:sz w:val="28"/>
          <w:szCs w:val="28"/>
        </w:rPr>
        <w:t xml:space="preserve"> – Таблицы</w:t>
      </w:r>
    </w:p>
    <w:p w:rsidR="00897D79" w:rsidRPr="002E6550" w:rsidRDefault="00897D79" w:rsidP="00812C08">
      <w:pPr>
        <w:pStyle w:val="a9"/>
        <w:ind w:firstLine="709"/>
        <w:rPr>
          <w:sz w:val="28"/>
          <w:szCs w:val="28"/>
        </w:rPr>
      </w:pPr>
    </w:p>
    <w:p w:rsidR="00BB5A3E" w:rsidRPr="00D52F52" w:rsidRDefault="00B17518" w:rsidP="00812C08">
      <w:pPr>
        <w:pStyle w:val="30"/>
        <w:spacing w:before="0" w:after="0"/>
        <w:ind w:firstLine="709"/>
        <w:rPr>
          <w:rStyle w:val="aff4"/>
          <w:rFonts w:ascii="Times New Roman" w:hAnsi="Times New Roman"/>
          <w:i w:val="0"/>
          <w:sz w:val="28"/>
          <w:szCs w:val="28"/>
        </w:rPr>
      </w:pPr>
      <w:bookmarkStart w:id="108" w:name="_Ref252254011"/>
      <w:r w:rsidRPr="00D52F52">
        <w:rPr>
          <w:rStyle w:val="aff4"/>
          <w:rFonts w:ascii="Times New Roman" w:hAnsi="Times New Roman"/>
          <w:i w:val="0"/>
          <w:sz w:val="28"/>
          <w:szCs w:val="28"/>
        </w:rPr>
        <w:t>2.8.2</w:t>
      </w:r>
      <w:r w:rsidR="00BB5A3E" w:rsidRPr="00D52F52">
        <w:rPr>
          <w:rStyle w:val="aff4"/>
          <w:rFonts w:ascii="Times New Roman" w:hAnsi="Times New Roman"/>
          <w:i w:val="0"/>
          <w:sz w:val="28"/>
          <w:szCs w:val="28"/>
        </w:rPr>
        <w:t xml:space="preserve"> Описание запросов к базе данных</w:t>
      </w:r>
      <w:bookmarkEnd w:id="108"/>
    </w:p>
    <w:p w:rsidR="00BB5A3E" w:rsidRPr="002E6550" w:rsidRDefault="00BB5A3E" w:rsidP="00812C08">
      <w:pPr>
        <w:pStyle w:val="a9"/>
        <w:ind w:firstLine="709"/>
        <w:rPr>
          <w:sz w:val="28"/>
          <w:szCs w:val="28"/>
        </w:rPr>
      </w:pPr>
      <w:r w:rsidRPr="002E6550">
        <w:rPr>
          <w:sz w:val="28"/>
          <w:szCs w:val="28"/>
        </w:rPr>
        <w:t>Некоторые запросы определяются требованиями отчетов, т.е. сформированный запрос в последующем может быть выведен в отчет.</w:t>
      </w:r>
    </w:p>
    <w:p w:rsidR="00BB5A3E" w:rsidRPr="002E6550" w:rsidRDefault="00BB5A3E" w:rsidP="00812C08">
      <w:pPr>
        <w:pStyle w:val="a9"/>
        <w:ind w:firstLine="709"/>
        <w:rPr>
          <w:sz w:val="28"/>
          <w:szCs w:val="28"/>
        </w:rPr>
      </w:pPr>
      <w:r w:rsidRPr="002E6550">
        <w:rPr>
          <w:sz w:val="28"/>
          <w:szCs w:val="28"/>
        </w:rPr>
        <w:t>Запрос 1</w:t>
      </w:r>
    </w:p>
    <w:p w:rsidR="00BB5A3E" w:rsidRPr="002E6550" w:rsidRDefault="00BB5A3E" w:rsidP="00812C08">
      <w:pPr>
        <w:spacing w:before="0" w:after="0" w:line="360" w:lineRule="auto"/>
        <w:ind w:firstLine="709"/>
        <w:jc w:val="both"/>
        <w:rPr>
          <w:sz w:val="28"/>
          <w:szCs w:val="28"/>
        </w:rPr>
      </w:pPr>
      <w:r w:rsidRPr="002E6550">
        <w:rPr>
          <w:b/>
          <w:sz w:val="28"/>
          <w:szCs w:val="28"/>
        </w:rPr>
        <w:t xml:space="preserve">Имя файла </w:t>
      </w:r>
      <w:r w:rsidRPr="002E6550">
        <w:rPr>
          <w:b/>
          <w:sz w:val="28"/>
          <w:szCs w:val="28"/>
        </w:rPr>
        <w:t> запроса</w:t>
      </w:r>
      <w:r w:rsidRPr="002E6550">
        <w:rPr>
          <w:sz w:val="28"/>
          <w:szCs w:val="28"/>
        </w:rPr>
        <w:t>: Вставка_Запрос</w:t>
      </w:r>
    </w:p>
    <w:p w:rsidR="00BB5A3E" w:rsidRPr="002E6550" w:rsidRDefault="00BB5A3E" w:rsidP="00812C08">
      <w:pPr>
        <w:spacing w:before="0" w:after="0" w:line="360" w:lineRule="auto"/>
        <w:ind w:firstLine="709"/>
        <w:jc w:val="both"/>
        <w:rPr>
          <w:b/>
          <w:sz w:val="28"/>
          <w:szCs w:val="28"/>
        </w:rPr>
      </w:pPr>
      <w:r w:rsidRPr="002E6550">
        <w:rPr>
          <w:b/>
          <w:sz w:val="28"/>
          <w:szCs w:val="28"/>
        </w:rPr>
        <w:t>Текст на SQL:</w:t>
      </w:r>
    </w:p>
    <w:p w:rsidR="00BB5A3E" w:rsidRPr="002E6550" w:rsidRDefault="00BB5A3E" w:rsidP="00812C08">
      <w:pPr>
        <w:pStyle w:val="a9"/>
        <w:ind w:firstLine="709"/>
        <w:rPr>
          <w:sz w:val="28"/>
          <w:szCs w:val="28"/>
        </w:rPr>
      </w:pPr>
      <w:r w:rsidRPr="002E6550">
        <w:rPr>
          <w:sz w:val="28"/>
          <w:szCs w:val="28"/>
        </w:rPr>
        <w:t>Вывести общую информацию из таблицы “ВСТАВКА”.</w:t>
      </w:r>
    </w:p>
    <w:p w:rsidR="00BB5A3E" w:rsidRPr="002E6550" w:rsidRDefault="00BB5A3E" w:rsidP="00812C08">
      <w:pPr>
        <w:pStyle w:val="a9"/>
        <w:ind w:firstLine="709"/>
        <w:rPr>
          <w:sz w:val="28"/>
          <w:szCs w:val="28"/>
        </w:rPr>
      </w:pPr>
      <w:r w:rsidRPr="002E6550">
        <w:rPr>
          <w:b/>
          <w:sz w:val="28"/>
          <w:szCs w:val="28"/>
        </w:rPr>
        <w:t>SELECT</w:t>
      </w:r>
      <w:r w:rsidRPr="002E6550">
        <w:rPr>
          <w:sz w:val="28"/>
          <w:szCs w:val="28"/>
        </w:rPr>
        <w:t xml:space="preserve"> Заготовка_ВСТАВКА.[№п/п], ВСТАВКА.[Наимен заготовки], ВСТАВКА.[Развертка выс], ВСТАВКА.[Развертка шир], ВСТАВКА.[Длина мм], ВСТАВКА.[Площадь м кв]</w:t>
      </w:r>
    </w:p>
    <w:p w:rsidR="00BB5A3E" w:rsidRPr="002E6550" w:rsidRDefault="00BB5A3E" w:rsidP="00812C08">
      <w:pPr>
        <w:pStyle w:val="a9"/>
        <w:ind w:firstLine="709"/>
        <w:rPr>
          <w:sz w:val="28"/>
          <w:szCs w:val="28"/>
        </w:rPr>
      </w:pPr>
      <w:r w:rsidRPr="002E6550">
        <w:rPr>
          <w:sz w:val="28"/>
          <w:szCs w:val="28"/>
        </w:rPr>
        <w:t>Данная операция вычисляет площадь заготовки “Вставка”:</w:t>
      </w:r>
    </w:p>
    <w:p w:rsidR="00BB5A3E" w:rsidRPr="002E6550" w:rsidRDefault="00BB5A3E" w:rsidP="00812C08">
      <w:pPr>
        <w:pStyle w:val="a9"/>
        <w:ind w:firstLine="709"/>
        <w:rPr>
          <w:sz w:val="28"/>
          <w:szCs w:val="28"/>
        </w:rPr>
      </w:pPr>
      <w:r w:rsidRPr="002E6550">
        <w:rPr>
          <w:b/>
          <w:sz w:val="28"/>
          <w:szCs w:val="28"/>
        </w:rPr>
        <w:t>FROM</w:t>
      </w:r>
      <w:r w:rsidRPr="002E6550">
        <w:rPr>
          <w:sz w:val="28"/>
          <w:szCs w:val="28"/>
        </w:rPr>
        <w:t xml:space="preserve"> ВСТАВКА</w:t>
      </w:r>
    </w:p>
    <w:p w:rsidR="00BB5A3E" w:rsidRPr="002E6550" w:rsidRDefault="00BB5A3E" w:rsidP="00812C08">
      <w:pPr>
        <w:pStyle w:val="a9"/>
        <w:ind w:firstLine="709"/>
        <w:rPr>
          <w:sz w:val="28"/>
          <w:szCs w:val="28"/>
        </w:rPr>
      </w:pPr>
      <w:r w:rsidRPr="002E6550">
        <w:rPr>
          <w:b/>
          <w:sz w:val="28"/>
          <w:szCs w:val="28"/>
        </w:rPr>
        <w:t>WHERE</w:t>
      </w:r>
      <w:r w:rsidRPr="002E6550">
        <w:rPr>
          <w:sz w:val="28"/>
          <w:szCs w:val="28"/>
        </w:rPr>
        <w:t xml:space="preserve"> (((ВСТАВКА.[Площадь м кв]) Like </w:t>
      </w:r>
      <w:r w:rsidRPr="002E6550">
        <w:rPr>
          <w:b/>
          <w:sz w:val="28"/>
          <w:szCs w:val="28"/>
        </w:rPr>
        <w:t>'In</w:t>
      </w:r>
      <w:r w:rsidRPr="002E6550">
        <w:rPr>
          <w:sz w:val="28"/>
          <w:szCs w:val="28"/>
        </w:rPr>
        <w:t>(</w:t>
      </w:r>
      <w:r w:rsidRPr="002E6550">
        <w:rPr>
          <w:b/>
          <w:sz w:val="28"/>
          <w:szCs w:val="28"/>
        </w:rPr>
        <w:t>SELECT</w:t>
      </w:r>
      <w:r w:rsidRPr="002E6550">
        <w:rPr>
          <w:sz w:val="28"/>
          <w:szCs w:val="28"/>
        </w:rPr>
        <w:t>(([ВСТАВКА].[Развертка выс]*[ВСТАВКА].[Развертка шир])*[ВСТАВКА].[Длина мм])*2'));</w:t>
      </w:r>
    </w:p>
    <w:p w:rsidR="00BB5A3E" w:rsidRPr="002E6550" w:rsidRDefault="00BB5A3E" w:rsidP="00812C08">
      <w:pPr>
        <w:pStyle w:val="a9"/>
        <w:ind w:firstLine="709"/>
        <w:rPr>
          <w:sz w:val="28"/>
          <w:szCs w:val="28"/>
        </w:rPr>
      </w:pPr>
      <w:r w:rsidRPr="002E6550">
        <w:rPr>
          <w:sz w:val="28"/>
          <w:szCs w:val="28"/>
        </w:rPr>
        <w:t>Запрос 2</w:t>
      </w:r>
    </w:p>
    <w:p w:rsidR="00BB5A3E" w:rsidRPr="002E6550" w:rsidRDefault="00BB5A3E" w:rsidP="00812C08">
      <w:pPr>
        <w:spacing w:before="0" w:after="0" w:line="360" w:lineRule="auto"/>
        <w:ind w:firstLine="709"/>
        <w:jc w:val="both"/>
        <w:rPr>
          <w:sz w:val="28"/>
          <w:szCs w:val="28"/>
        </w:rPr>
      </w:pPr>
      <w:r w:rsidRPr="002E6550">
        <w:rPr>
          <w:b/>
          <w:sz w:val="28"/>
          <w:szCs w:val="28"/>
        </w:rPr>
        <w:t xml:space="preserve">Имя файла </w:t>
      </w:r>
      <w:r w:rsidRPr="002E6550">
        <w:rPr>
          <w:b/>
          <w:sz w:val="28"/>
          <w:szCs w:val="28"/>
        </w:rPr>
        <w:t> запроса</w:t>
      </w:r>
      <w:r w:rsidRPr="002E6550">
        <w:rPr>
          <w:sz w:val="28"/>
          <w:szCs w:val="28"/>
        </w:rPr>
        <w:t>: Короб_Запрос</w:t>
      </w:r>
    </w:p>
    <w:p w:rsidR="00BB5A3E" w:rsidRPr="002E6550" w:rsidRDefault="00BB5A3E" w:rsidP="00812C08">
      <w:pPr>
        <w:spacing w:before="0" w:after="0" w:line="360" w:lineRule="auto"/>
        <w:ind w:firstLine="709"/>
        <w:jc w:val="both"/>
        <w:rPr>
          <w:b/>
          <w:sz w:val="28"/>
          <w:szCs w:val="28"/>
        </w:rPr>
      </w:pPr>
      <w:r w:rsidRPr="002E6550">
        <w:rPr>
          <w:b/>
          <w:sz w:val="28"/>
          <w:szCs w:val="28"/>
        </w:rPr>
        <w:t>Текст на SQL:</w:t>
      </w:r>
    </w:p>
    <w:p w:rsidR="00BB5A3E" w:rsidRPr="002E6550" w:rsidRDefault="00BB5A3E" w:rsidP="00812C08">
      <w:pPr>
        <w:pStyle w:val="a9"/>
        <w:ind w:firstLine="709"/>
        <w:rPr>
          <w:sz w:val="28"/>
          <w:szCs w:val="28"/>
        </w:rPr>
      </w:pPr>
      <w:r w:rsidRPr="002E6550">
        <w:rPr>
          <w:sz w:val="28"/>
          <w:szCs w:val="28"/>
        </w:rPr>
        <w:t>Вывести общую информацию из таблицы “КОРОБ”.</w:t>
      </w:r>
    </w:p>
    <w:p w:rsidR="00BB5A3E" w:rsidRPr="002E6550" w:rsidRDefault="00BB5A3E" w:rsidP="00812C08">
      <w:pPr>
        <w:pStyle w:val="a9"/>
        <w:ind w:firstLine="709"/>
        <w:rPr>
          <w:sz w:val="28"/>
          <w:szCs w:val="28"/>
        </w:rPr>
      </w:pPr>
      <w:r w:rsidRPr="002E6550">
        <w:rPr>
          <w:b/>
          <w:sz w:val="28"/>
          <w:szCs w:val="28"/>
        </w:rPr>
        <w:t>SELECT</w:t>
      </w:r>
      <w:r w:rsidRPr="002E6550">
        <w:rPr>
          <w:sz w:val="28"/>
          <w:szCs w:val="28"/>
        </w:rPr>
        <w:t xml:space="preserve"> КОРОБ.[№п/п], КОРОБ.[Наимен заготовки], КОРОБ.[Развертка выс], КОРОБ.[Развертка шир], КОРОБ.[Длина мм], КОРОБ.[Площадь м кв]</w:t>
      </w:r>
    </w:p>
    <w:p w:rsidR="00BB5A3E" w:rsidRPr="002E6550" w:rsidRDefault="00BB5A3E" w:rsidP="00812C08">
      <w:pPr>
        <w:pStyle w:val="a9"/>
        <w:ind w:firstLine="709"/>
        <w:rPr>
          <w:sz w:val="28"/>
          <w:szCs w:val="28"/>
        </w:rPr>
      </w:pPr>
      <w:r w:rsidRPr="002E6550">
        <w:rPr>
          <w:sz w:val="28"/>
          <w:szCs w:val="28"/>
        </w:rPr>
        <w:t>Данная операция вычисляет площадь заготовки “КОРОБ”:</w:t>
      </w:r>
    </w:p>
    <w:p w:rsidR="00BB5A3E" w:rsidRPr="002E6550" w:rsidRDefault="00BB5A3E" w:rsidP="00812C08">
      <w:pPr>
        <w:pStyle w:val="a9"/>
        <w:ind w:firstLine="709"/>
        <w:rPr>
          <w:sz w:val="28"/>
          <w:szCs w:val="28"/>
        </w:rPr>
      </w:pPr>
      <w:r w:rsidRPr="002E6550">
        <w:rPr>
          <w:b/>
          <w:sz w:val="28"/>
          <w:szCs w:val="28"/>
        </w:rPr>
        <w:t>FROM</w:t>
      </w:r>
      <w:r w:rsidRPr="002E6550">
        <w:rPr>
          <w:sz w:val="28"/>
          <w:szCs w:val="28"/>
        </w:rPr>
        <w:t xml:space="preserve"> Заготовка_КОРОБ</w:t>
      </w:r>
    </w:p>
    <w:p w:rsidR="00BB5A3E" w:rsidRPr="002E6550" w:rsidRDefault="00BB5A3E" w:rsidP="00812C08">
      <w:pPr>
        <w:pStyle w:val="a9"/>
        <w:ind w:firstLine="709"/>
        <w:rPr>
          <w:sz w:val="28"/>
          <w:szCs w:val="28"/>
        </w:rPr>
      </w:pPr>
      <w:r w:rsidRPr="002E6550">
        <w:rPr>
          <w:b/>
          <w:sz w:val="28"/>
          <w:szCs w:val="28"/>
        </w:rPr>
        <w:t>WHERE</w:t>
      </w:r>
      <w:r w:rsidRPr="002E6550">
        <w:rPr>
          <w:sz w:val="28"/>
          <w:szCs w:val="28"/>
        </w:rPr>
        <w:t xml:space="preserve"> (((КОРОБ.[Площадь м кв]) Like </w:t>
      </w:r>
      <w:r w:rsidRPr="002E6550">
        <w:rPr>
          <w:b/>
          <w:sz w:val="28"/>
          <w:szCs w:val="28"/>
        </w:rPr>
        <w:t>'In</w:t>
      </w:r>
      <w:r w:rsidRPr="002E6550">
        <w:rPr>
          <w:sz w:val="28"/>
          <w:szCs w:val="28"/>
        </w:rPr>
        <w:t xml:space="preserve"> (</w:t>
      </w:r>
      <w:r w:rsidRPr="002E6550">
        <w:rPr>
          <w:b/>
          <w:sz w:val="28"/>
          <w:szCs w:val="28"/>
        </w:rPr>
        <w:t>SELECT</w:t>
      </w:r>
      <w:r w:rsidRPr="002E6550">
        <w:rPr>
          <w:sz w:val="28"/>
          <w:szCs w:val="28"/>
        </w:rPr>
        <w:t>(([КОРОБ].[Развертка выс])*([КОРОБ].[Развертка шир]))*([КОРОБ].[Длина мм])))'));</w:t>
      </w:r>
    </w:p>
    <w:p w:rsidR="00BB5A3E" w:rsidRPr="002E6550" w:rsidRDefault="00BB5A3E" w:rsidP="00812C08">
      <w:pPr>
        <w:pStyle w:val="a9"/>
        <w:ind w:firstLine="709"/>
        <w:rPr>
          <w:sz w:val="28"/>
          <w:szCs w:val="28"/>
        </w:rPr>
      </w:pPr>
      <w:r w:rsidRPr="002E6550">
        <w:rPr>
          <w:sz w:val="28"/>
          <w:szCs w:val="28"/>
        </w:rPr>
        <w:t>Запрос 3</w:t>
      </w:r>
    </w:p>
    <w:p w:rsidR="00BB5A3E" w:rsidRPr="002E6550" w:rsidRDefault="00BB5A3E" w:rsidP="00812C08">
      <w:pPr>
        <w:spacing w:before="0" w:after="0" w:line="360" w:lineRule="auto"/>
        <w:ind w:firstLine="709"/>
        <w:jc w:val="both"/>
        <w:rPr>
          <w:sz w:val="28"/>
          <w:szCs w:val="28"/>
        </w:rPr>
      </w:pPr>
      <w:r w:rsidRPr="002E6550">
        <w:rPr>
          <w:b/>
          <w:sz w:val="28"/>
          <w:szCs w:val="28"/>
        </w:rPr>
        <w:t xml:space="preserve">Имя файла </w:t>
      </w:r>
      <w:r w:rsidRPr="002E6550">
        <w:rPr>
          <w:b/>
          <w:sz w:val="28"/>
          <w:szCs w:val="28"/>
        </w:rPr>
        <w:t> запроса</w:t>
      </w:r>
      <w:r w:rsidRPr="002E6550">
        <w:rPr>
          <w:sz w:val="28"/>
          <w:szCs w:val="28"/>
        </w:rPr>
        <w:t>: Отвод_Запрос</w:t>
      </w:r>
    </w:p>
    <w:p w:rsidR="00BB5A3E" w:rsidRPr="002E6550" w:rsidRDefault="00BB5A3E" w:rsidP="00812C08">
      <w:pPr>
        <w:spacing w:before="0" w:after="0" w:line="360" w:lineRule="auto"/>
        <w:ind w:firstLine="709"/>
        <w:jc w:val="both"/>
        <w:rPr>
          <w:b/>
          <w:sz w:val="28"/>
          <w:szCs w:val="28"/>
        </w:rPr>
      </w:pPr>
      <w:r w:rsidRPr="002E6550">
        <w:rPr>
          <w:b/>
          <w:sz w:val="28"/>
          <w:szCs w:val="28"/>
        </w:rPr>
        <w:t>Текст на SQL:</w:t>
      </w:r>
    </w:p>
    <w:p w:rsidR="00BB5A3E" w:rsidRPr="002E6550" w:rsidRDefault="00BB5A3E" w:rsidP="00812C08">
      <w:pPr>
        <w:pStyle w:val="a9"/>
        <w:ind w:firstLine="709"/>
        <w:rPr>
          <w:sz w:val="28"/>
          <w:szCs w:val="28"/>
        </w:rPr>
      </w:pPr>
      <w:r w:rsidRPr="002E6550">
        <w:rPr>
          <w:sz w:val="28"/>
          <w:szCs w:val="28"/>
        </w:rPr>
        <w:t>Вывести общую информацию из таблицы “ОТВОД”.</w:t>
      </w:r>
    </w:p>
    <w:p w:rsidR="00BB5A3E" w:rsidRPr="002E6550" w:rsidRDefault="00BB5A3E" w:rsidP="00812C08">
      <w:pPr>
        <w:pStyle w:val="a9"/>
        <w:ind w:firstLine="709"/>
        <w:rPr>
          <w:sz w:val="28"/>
          <w:szCs w:val="28"/>
        </w:rPr>
      </w:pPr>
      <w:r w:rsidRPr="002E6550">
        <w:rPr>
          <w:sz w:val="28"/>
          <w:szCs w:val="28"/>
        </w:rPr>
        <w:t>SELECT ОТВОД.[№п/п], ОТВОД.[Наимен заготовки], ОТВОД.[Развертка шир], ОТВОД.Градусы, ОТВОД.[Длина затылка], ЗОТВОД.[Ширина затылка], ОТВОД.[Длина шейки], ОТВОД.[Ширина шейки], ОТВОД.[Площадь в м кв] AS Выражение1</w:t>
      </w:r>
    </w:p>
    <w:p w:rsidR="00BB5A3E" w:rsidRPr="002E6550" w:rsidRDefault="00BB5A3E" w:rsidP="00812C08">
      <w:pPr>
        <w:pStyle w:val="a9"/>
        <w:ind w:firstLine="709"/>
        <w:rPr>
          <w:sz w:val="28"/>
          <w:szCs w:val="28"/>
        </w:rPr>
      </w:pPr>
      <w:r w:rsidRPr="002E6550">
        <w:rPr>
          <w:sz w:val="28"/>
          <w:szCs w:val="28"/>
        </w:rPr>
        <w:t>Данная операция вычисляет площадь заготовки “ОТВОД”:</w:t>
      </w:r>
    </w:p>
    <w:p w:rsidR="00BB5A3E" w:rsidRPr="002E6550" w:rsidRDefault="00BB5A3E" w:rsidP="00812C08">
      <w:pPr>
        <w:pStyle w:val="a9"/>
        <w:ind w:firstLine="709"/>
        <w:rPr>
          <w:sz w:val="28"/>
          <w:szCs w:val="28"/>
        </w:rPr>
      </w:pPr>
      <w:r w:rsidRPr="002E6550">
        <w:rPr>
          <w:sz w:val="28"/>
          <w:szCs w:val="28"/>
        </w:rPr>
        <w:t>FROM ОТВОД</w:t>
      </w:r>
    </w:p>
    <w:p w:rsidR="00980BB1" w:rsidRPr="002E6550" w:rsidRDefault="00BB5A3E" w:rsidP="00D52F52">
      <w:pPr>
        <w:pStyle w:val="11"/>
      </w:pPr>
      <w:r w:rsidRPr="002E6550">
        <w:t>WHERE ((([ОТВОД].[Площадь в м кв]) Like 'In(SELECT((((((3,14)*(([ОТВОД].[Развертка шир])*([ЗОТВОД].[Развертка шир])))/4)+([ОТВОД].[Длина шейки]*[ОТВОД].[Развертка</w:t>
      </w:r>
    </w:p>
    <w:p w:rsidR="00BB5A3E" w:rsidRPr="002E6550" w:rsidRDefault="00BB5A3E" w:rsidP="00812C08">
      <w:pPr>
        <w:pStyle w:val="a9"/>
        <w:ind w:firstLine="709"/>
        <w:rPr>
          <w:sz w:val="28"/>
          <w:szCs w:val="28"/>
        </w:rPr>
      </w:pPr>
      <w:r w:rsidRPr="002E6550">
        <w:rPr>
          <w:sz w:val="28"/>
          <w:szCs w:val="28"/>
        </w:rPr>
        <w:t>шир])*2)+([ОТВОД].[Длина шейки]*[ОТВОД].[Развертка шир])+([ОТВОД].[Длина затылка]*[ОТВОД].[Развертка длина])))))) ';</w:t>
      </w:r>
    </w:p>
    <w:p w:rsidR="00BB5A3E" w:rsidRPr="002E6550" w:rsidRDefault="00BB5A3E" w:rsidP="00812C08">
      <w:pPr>
        <w:pStyle w:val="a9"/>
        <w:ind w:firstLine="709"/>
        <w:rPr>
          <w:sz w:val="28"/>
          <w:szCs w:val="28"/>
        </w:rPr>
      </w:pPr>
      <w:r w:rsidRPr="002E6550">
        <w:rPr>
          <w:sz w:val="28"/>
          <w:szCs w:val="28"/>
        </w:rPr>
        <w:t>Запрос 4</w:t>
      </w:r>
    </w:p>
    <w:p w:rsidR="00BB5A3E" w:rsidRPr="002E6550" w:rsidRDefault="00BB5A3E" w:rsidP="00812C08">
      <w:pPr>
        <w:spacing w:before="0" w:after="0" w:line="360" w:lineRule="auto"/>
        <w:ind w:firstLine="709"/>
        <w:jc w:val="both"/>
        <w:rPr>
          <w:sz w:val="28"/>
          <w:szCs w:val="28"/>
        </w:rPr>
      </w:pPr>
      <w:r w:rsidRPr="002E6550">
        <w:rPr>
          <w:b/>
          <w:sz w:val="28"/>
          <w:szCs w:val="28"/>
        </w:rPr>
        <w:t xml:space="preserve">Имя файла </w:t>
      </w:r>
      <w:r w:rsidRPr="002E6550">
        <w:rPr>
          <w:b/>
          <w:sz w:val="28"/>
          <w:szCs w:val="28"/>
        </w:rPr>
        <w:t> запроса</w:t>
      </w:r>
      <w:r w:rsidRPr="002E6550">
        <w:rPr>
          <w:sz w:val="28"/>
          <w:szCs w:val="28"/>
        </w:rPr>
        <w:t>: Переход_Запрос</w:t>
      </w:r>
    </w:p>
    <w:p w:rsidR="00BB5A3E" w:rsidRPr="002E6550" w:rsidRDefault="00BB5A3E" w:rsidP="00812C08">
      <w:pPr>
        <w:spacing w:before="0" w:after="0" w:line="360" w:lineRule="auto"/>
        <w:ind w:firstLine="709"/>
        <w:jc w:val="both"/>
        <w:rPr>
          <w:b/>
          <w:sz w:val="28"/>
          <w:szCs w:val="28"/>
        </w:rPr>
      </w:pPr>
      <w:r w:rsidRPr="002E6550">
        <w:rPr>
          <w:b/>
          <w:sz w:val="28"/>
          <w:szCs w:val="28"/>
        </w:rPr>
        <w:t>Текст на SQL:</w:t>
      </w:r>
    </w:p>
    <w:p w:rsidR="00BB5A3E" w:rsidRPr="002E6550" w:rsidRDefault="00BB5A3E" w:rsidP="00812C08">
      <w:pPr>
        <w:pStyle w:val="a9"/>
        <w:ind w:firstLine="709"/>
        <w:rPr>
          <w:sz w:val="28"/>
          <w:szCs w:val="28"/>
        </w:rPr>
      </w:pPr>
      <w:r w:rsidRPr="002E6550">
        <w:rPr>
          <w:sz w:val="28"/>
          <w:szCs w:val="28"/>
        </w:rPr>
        <w:t>Вывести общую информацию из таблицы “ПЕРЕХОД”.</w:t>
      </w:r>
    </w:p>
    <w:p w:rsidR="00BB5A3E" w:rsidRPr="002E6550" w:rsidRDefault="00BB5A3E" w:rsidP="00812C08">
      <w:pPr>
        <w:pStyle w:val="a9"/>
        <w:ind w:firstLine="709"/>
        <w:rPr>
          <w:sz w:val="28"/>
          <w:szCs w:val="28"/>
        </w:rPr>
      </w:pPr>
      <w:r w:rsidRPr="002E6550">
        <w:rPr>
          <w:sz w:val="28"/>
          <w:szCs w:val="28"/>
        </w:rPr>
        <w:t>SELECT ПЕРЕХОД.[№п/п], ПЕРЕХОД.[Наимен заготовки], ПЕРЕХОД.[Развертка выс макс], ПЕРЕХОД.[Развертка выс мин], Заготовка_ПЕРЕХОД.[Развертка шир макс], ПЕРЕХОД.[Развертка шир мин], ПЕРЕХОД.[Длина мм], ПЕРЕХОД.[Площадь м кв]</w:t>
      </w:r>
    </w:p>
    <w:p w:rsidR="00BB5A3E" w:rsidRPr="002E6550" w:rsidRDefault="00BB5A3E" w:rsidP="00812C08">
      <w:pPr>
        <w:pStyle w:val="a9"/>
        <w:ind w:firstLine="709"/>
        <w:rPr>
          <w:sz w:val="28"/>
          <w:szCs w:val="28"/>
        </w:rPr>
      </w:pPr>
      <w:r w:rsidRPr="002E6550">
        <w:rPr>
          <w:sz w:val="28"/>
          <w:szCs w:val="28"/>
        </w:rPr>
        <w:t>Данная операция вычисляет площадь заготовки “ПЕРЕХОД”:</w:t>
      </w:r>
    </w:p>
    <w:p w:rsidR="00BB5A3E" w:rsidRPr="002E6550" w:rsidRDefault="00BB5A3E" w:rsidP="00812C08">
      <w:pPr>
        <w:pStyle w:val="a9"/>
        <w:ind w:firstLine="709"/>
        <w:rPr>
          <w:sz w:val="28"/>
          <w:szCs w:val="28"/>
        </w:rPr>
      </w:pPr>
      <w:r w:rsidRPr="002E6550">
        <w:rPr>
          <w:sz w:val="28"/>
          <w:szCs w:val="28"/>
        </w:rPr>
        <w:t>FROM ПЕРЕХОД</w:t>
      </w:r>
    </w:p>
    <w:p w:rsidR="00BB5A3E" w:rsidRPr="002E6550" w:rsidRDefault="00BB5A3E" w:rsidP="00812C08">
      <w:pPr>
        <w:pStyle w:val="a9"/>
        <w:ind w:firstLine="709"/>
        <w:rPr>
          <w:sz w:val="28"/>
          <w:szCs w:val="28"/>
        </w:rPr>
      </w:pPr>
      <w:r w:rsidRPr="002E6550">
        <w:rPr>
          <w:sz w:val="28"/>
          <w:szCs w:val="28"/>
        </w:rPr>
        <w:t>WHERE (((ПЕРЕХОД.[Площадь м кв]) Like 'In(SELECT((((([ПЕРЕХОД].[Развертка выс макс]+[ПЕРЕХОД].[Развертка шир макс])*[ПЕРЕХОД].[Длина мм]))*(0,5))*2)+(((([ПЕРЕХОД].[Развертка выс мин]+[ПЕРЕХОД].[Развертка шир мин])*([ПЕРЕХОД].[Длина мм])*(0,5))*2)))))'));</w:t>
      </w:r>
    </w:p>
    <w:p w:rsidR="00BB5A3E" w:rsidRPr="002E6550" w:rsidRDefault="00BB5A3E" w:rsidP="00812C08">
      <w:pPr>
        <w:pStyle w:val="a9"/>
        <w:ind w:firstLine="709"/>
        <w:rPr>
          <w:sz w:val="28"/>
          <w:szCs w:val="28"/>
        </w:rPr>
      </w:pPr>
      <w:r w:rsidRPr="002E6550">
        <w:rPr>
          <w:sz w:val="28"/>
          <w:szCs w:val="28"/>
        </w:rPr>
        <w:t>Запрос 5</w:t>
      </w:r>
    </w:p>
    <w:p w:rsidR="00BB5A3E" w:rsidRPr="002E6550" w:rsidRDefault="00BB5A3E" w:rsidP="00812C08">
      <w:pPr>
        <w:spacing w:before="0" w:after="0" w:line="360" w:lineRule="auto"/>
        <w:ind w:firstLine="709"/>
        <w:jc w:val="both"/>
        <w:rPr>
          <w:sz w:val="28"/>
          <w:szCs w:val="28"/>
        </w:rPr>
      </w:pPr>
      <w:r w:rsidRPr="002E6550">
        <w:rPr>
          <w:b/>
          <w:sz w:val="28"/>
          <w:szCs w:val="28"/>
        </w:rPr>
        <w:t xml:space="preserve">Имя файла </w:t>
      </w:r>
      <w:r w:rsidRPr="002E6550">
        <w:rPr>
          <w:b/>
          <w:sz w:val="28"/>
          <w:szCs w:val="28"/>
        </w:rPr>
        <w:t> запроса</w:t>
      </w:r>
      <w:r w:rsidRPr="002E6550">
        <w:rPr>
          <w:sz w:val="28"/>
          <w:szCs w:val="28"/>
        </w:rPr>
        <w:t>: Рейка_Запрос</w:t>
      </w:r>
    </w:p>
    <w:p w:rsidR="00BB5A3E" w:rsidRPr="002E6550" w:rsidRDefault="00BB5A3E" w:rsidP="00812C08">
      <w:pPr>
        <w:spacing w:before="0" w:after="0" w:line="360" w:lineRule="auto"/>
        <w:ind w:firstLine="709"/>
        <w:jc w:val="both"/>
        <w:rPr>
          <w:b/>
          <w:sz w:val="28"/>
          <w:szCs w:val="28"/>
        </w:rPr>
      </w:pPr>
      <w:r w:rsidRPr="002E6550">
        <w:rPr>
          <w:b/>
          <w:sz w:val="28"/>
          <w:szCs w:val="28"/>
        </w:rPr>
        <w:t>Текст на SQL:</w:t>
      </w:r>
    </w:p>
    <w:p w:rsidR="00BB5A3E" w:rsidRPr="002E6550" w:rsidRDefault="00BB5A3E" w:rsidP="00812C08">
      <w:pPr>
        <w:pStyle w:val="a9"/>
        <w:ind w:firstLine="709"/>
        <w:rPr>
          <w:sz w:val="28"/>
          <w:szCs w:val="28"/>
        </w:rPr>
      </w:pPr>
      <w:r w:rsidRPr="002E6550">
        <w:rPr>
          <w:sz w:val="28"/>
          <w:szCs w:val="28"/>
        </w:rPr>
        <w:t>Вывести общую информацию из таблицы “РЕЙКА”.</w:t>
      </w:r>
    </w:p>
    <w:p w:rsidR="00BB5A3E" w:rsidRPr="002E6550" w:rsidRDefault="00BB5A3E" w:rsidP="00812C08">
      <w:pPr>
        <w:pStyle w:val="a9"/>
        <w:ind w:firstLine="709"/>
        <w:rPr>
          <w:sz w:val="28"/>
          <w:szCs w:val="28"/>
        </w:rPr>
      </w:pPr>
      <w:r w:rsidRPr="002E6550">
        <w:rPr>
          <w:sz w:val="28"/>
          <w:szCs w:val="28"/>
        </w:rPr>
        <w:t>SELECT РЕЙКА.[№п/п], РЕЙКА.[Наимен заготовки], РЕЙКА.[Развертка длина], РЕЙКА.[Развертка шир], РЕЙКА.[Площадь м кв]</w:t>
      </w:r>
    </w:p>
    <w:p w:rsidR="00BB5A3E" w:rsidRPr="002E6550" w:rsidRDefault="00BB5A3E" w:rsidP="00812C08">
      <w:pPr>
        <w:pStyle w:val="a9"/>
        <w:ind w:firstLine="709"/>
        <w:rPr>
          <w:sz w:val="28"/>
          <w:szCs w:val="28"/>
        </w:rPr>
      </w:pPr>
      <w:r w:rsidRPr="002E6550">
        <w:rPr>
          <w:sz w:val="28"/>
          <w:szCs w:val="28"/>
        </w:rPr>
        <w:t>Данная операция вычисляет площадь заготовки “РЕЙКА”:</w:t>
      </w:r>
    </w:p>
    <w:p w:rsidR="00BB5A3E" w:rsidRPr="002E6550" w:rsidRDefault="00BB5A3E" w:rsidP="00812C08">
      <w:pPr>
        <w:pStyle w:val="a9"/>
        <w:ind w:firstLine="709"/>
        <w:rPr>
          <w:sz w:val="28"/>
          <w:szCs w:val="28"/>
        </w:rPr>
      </w:pPr>
      <w:r w:rsidRPr="002E6550">
        <w:rPr>
          <w:sz w:val="28"/>
          <w:szCs w:val="28"/>
        </w:rPr>
        <w:t>FROM РЕЙКА</w:t>
      </w:r>
    </w:p>
    <w:p w:rsidR="00BB5A3E" w:rsidRPr="002E6550" w:rsidRDefault="00BB5A3E" w:rsidP="00812C08">
      <w:pPr>
        <w:pStyle w:val="a9"/>
        <w:ind w:firstLine="709"/>
        <w:rPr>
          <w:sz w:val="28"/>
          <w:szCs w:val="28"/>
        </w:rPr>
      </w:pPr>
      <w:r w:rsidRPr="002E6550">
        <w:rPr>
          <w:sz w:val="28"/>
          <w:szCs w:val="28"/>
        </w:rPr>
        <w:t>WHERE (((РЕЙКА.[Площадь м кв]) Like 'In(SELECT([РЕЙКА].[Развертка длина]*[РЕЙКА].[Развертка шир]))'));</w:t>
      </w:r>
    </w:p>
    <w:p w:rsidR="00BB5A3E" w:rsidRPr="002E6550" w:rsidRDefault="00BB5A3E" w:rsidP="00812C08">
      <w:pPr>
        <w:pStyle w:val="a9"/>
        <w:ind w:firstLine="709"/>
        <w:rPr>
          <w:sz w:val="28"/>
          <w:szCs w:val="28"/>
        </w:rPr>
      </w:pPr>
      <w:r w:rsidRPr="002E6550">
        <w:rPr>
          <w:sz w:val="28"/>
          <w:szCs w:val="28"/>
        </w:rPr>
        <w:t>Запрос 6</w:t>
      </w:r>
    </w:p>
    <w:p w:rsidR="00BB5A3E" w:rsidRPr="002E6550" w:rsidRDefault="00BB5A3E" w:rsidP="00812C08">
      <w:pPr>
        <w:spacing w:before="0" w:after="0" w:line="360" w:lineRule="auto"/>
        <w:ind w:firstLine="709"/>
        <w:jc w:val="both"/>
        <w:rPr>
          <w:sz w:val="28"/>
          <w:szCs w:val="28"/>
        </w:rPr>
      </w:pPr>
      <w:r w:rsidRPr="002E6550">
        <w:rPr>
          <w:b/>
          <w:sz w:val="28"/>
          <w:szCs w:val="28"/>
        </w:rPr>
        <w:t xml:space="preserve">Имя файла </w:t>
      </w:r>
      <w:r w:rsidRPr="002E6550">
        <w:rPr>
          <w:b/>
          <w:sz w:val="28"/>
          <w:szCs w:val="28"/>
        </w:rPr>
        <w:t> запроса</w:t>
      </w:r>
      <w:r w:rsidRPr="002E6550">
        <w:rPr>
          <w:sz w:val="28"/>
          <w:szCs w:val="28"/>
        </w:rPr>
        <w:t>: Лента_Крепёж_Запрос</w:t>
      </w:r>
    </w:p>
    <w:p w:rsidR="00BB5A3E" w:rsidRPr="002E6550" w:rsidRDefault="00BB5A3E" w:rsidP="00812C08">
      <w:pPr>
        <w:spacing w:before="0" w:after="0" w:line="360" w:lineRule="auto"/>
        <w:ind w:firstLine="709"/>
        <w:jc w:val="both"/>
        <w:rPr>
          <w:b/>
          <w:sz w:val="28"/>
          <w:szCs w:val="28"/>
        </w:rPr>
      </w:pPr>
      <w:r w:rsidRPr="002E6550">
        <w:rPr>
          <w:b/>
          <w:sz w:val="28"/>
          <w:szCs w:val="28"/>
        </w:rPr>
        <w:t>Текст на SQL:</w:t>
      </w:r>
    </w:p>
    <w:p w:rsidR="00BB5A3E" w:rsidRPr="002E6550" w:rsidRDefault="00BB5A3E" w:rsidP="00812C08">
      <w:pPr>
        <w:pStyle w:val="a9"/>
        <w:ind w:firstLine="709"/>
        <w:rPr>
          <w:sz w:val="28"/>
          <w:szCs w:val="28"/>
        </w:rPr>
      </w:pPr>
      <w:r w:rsidRPr="002E6550">
        <w:rPr>
          <w:sz w:val="28"/>
          <w:szCs w:val="28"/>
        </w:rPr>
        <w:t>Вывести общую информацию из таблицы “ ЛЕНТА_КРЕПЁЖ ”.</w:t>
      </w:r>
    </w:p>
    <w:p w:rsidR="00BB5A3E" w:rsidRPr="002E6550" w:rsidRDefault="00BB5A3E" w:rsidP="00812C08">
      <w:pPr>
        <w:pStyle w:val="a9"/>
        <w:ind w:firstLine="709"/>
        <w:rPr>
          <w:sz w:val="28"/>
          <w:szCs w:val="28"/>
        </w:rPr>
      </w:pPr>
      <w:r w:rsidRPr="002E6550">
        <w:rPr>
          <w:sz w:val="28"/>
          <w:szCs w:val="28"/>
        </w:rPr>
        <w:t>SELECT ЛЕНТА_КРЕПЁЖ.[№п/п], ЛЕНТА_КРЕПЁЖ.[Наимен заготовки], ЛЕНТА_КРЕПЁЖ.[Длина мм], ЛЕНТА_КРЕПЁЖ.[Ширина мм], ЛЕНТА_КРЕПЁЖ.[Площадь м кв]</w:t>
      </w:r>
    </w:p>
    <w:p w:rsidR="00BB5A3E" w:rsidRPr="002E6550" w:rsidRDefault="00BB5A3E" w:rsidP="00812C08">
      <w:pPr>
        <w:pStyle w:val="a9"/>
        <w:ind w:firstLine="709"/>
        <w:rPr>
          <w:sz w:val="28"/>
          <w:szCs w:val="28"/>
        </w:rPr>
      </w:pPr>
      <w:r w:rsidRPr="002E6550">
        <w:rPr>
          <w:sz w:val="28"/>
          <w:szCs w:val="28"/>
        </w:rPr>
        <w:t>Данная операция вычисляет площадь заготовки “ ЛЕНТА_КРЕПЁЖ ”:</w:t>
      </w:r>
    </w:p>
    <w:p w:rsidR="00BB5A3E" w:rsidRPr="002E6550" w:rsidRDefault="00BB5A3E" w:rsidP="00812C08">
      <w:pPr>
        <w:pStyle w:val="a9"/>
        <w:ind w:firstLine="709"/>
        <w:rPr>
          <w:sz w:val="28"/>
          <w:szCs w:val="28"/>
        </w:rPr>
      </w:pPr>
      <w:r w:rsidRPr="002E6550">
        <w:rPr>
          <w:sz w:val="28"/>
          <w:szCs w:val="28"/>
        </w:rPr>
        <w:t>FROM ЛЕНТА_КРЕПЁЖ</w:t>
      </w:r>
    </w:p>
    <w:p w:rsidR="00BB5A3E" w:rsidRPr="002E6550" w:rsidRDefault="00BB5A3E" w:rsidP="00812C08">
      <w:pPr>
        <w:pStyle w:val="a9"/>
        <w:ind w:firstLine="709"/>
        <w:rPr>
          <w:sz w:val="28"/>
          <w:szCs w:val="28"/>
        </w:rPr>
      </w:pPr>
      <w:r w:rsidRPr="002E6550">
        <w:rPr>
          <w:sz w:val="28"/>
          <w:szCs w:val="28"/>
        </w:rPr>
        <w:t>WHERE (((ЛЕНТА_КРЕПЁЖ.[Площадь м кв]) Like 'In(SELECT([ЛЕНТА_КРЕПЁЖ].[Длина мм]*[ЛЕНТА_КРЕПЁЖ].[Ширина мм]))'));</w:t>
      </w:r>
    </w:p>
    <w:p w:rsidR="00BB5A3E" w:rsidRPr="002E6550" w:rsidRDefault="00BB5A3E" w:rsidP="00812C08">
      <w:pPr>
        <w:pStyle w:val="a9"/>
        <w:ind w:firstLine="709"/>
        <w:rPr>
          <w:sz w:val="28"/>
          <w:szCs w:val="28"/>
        </w:rPr>
      </w:pPr>
      <w:r w:rsidRPr="002E6550">
        <w:rPr>
          <w:sz w:val="28"/>
          <w:szCs w:val="28"/>
        </w:rPr>
        <w:t>Запрос 7</w:t>
      </w:r>
    </w:p>
    <w:p w:rsidR="00BB5A3E" w:rsidRPr="002E6550" w:rsidRDefault="00BB5A3E" w:rsidP="00812C08">
      <w:pPr>
        <w:spacing w:before="0" w:after="0" w:line="360" w:lineRule="auto"/>
        <w:ind w:firstLine="709"/>
        <w:jc w:val="both"/>
        <w:rPr>
          <w:sz w:val="28"/>
          <w:szCs w:val="28"/>
        </w:rPr>
      </w:pPr>
      <w:r w:rsidRPr="002E6550">
        <w:rPr>
          <w:b/>
          <w:sz w:val="28"/>
          <w:szCs w:val="28"/>
        </w:rPr>
        <w:t xml:space="preserve">Имя файла </w:t>
      </w:r>
      <w:r w:rsidRPr="002E6550">
        <w:rPr>
          <w:b/>
          <w:sz w:val="28"/>
          <w:szCs w:val="28"/>
        </w:rPr>
        <w:t> запроса</w:t>
      </w:r>
      <w:r w:rsidRPr="002E6550">
        <w:rPr>
          <w:sz w:val="28"/>
          <w:szCs w:val="28"/>
        </w:rPr>
        <w:t>: Решётка_Запрос</w:t>
      </w:r>
    </w:p>
    <w:p w:rsidR="00BB5A3E" w:rsidRPr="002E6550" w:rsidRDefault="00BB5A3E" w:rsidP="00812C08">
      <w:pPr>
        <w:spacing w:before="0" w:after="0" w:line="360" w:lineRule="auto"/>
        <w:ind w:firstLine="709"/>
        <w:jc w:val="both"/>
        <w:rPr>
          <w:b/>
          <w:sz w:val="28"/>
          <w:szCs w:val="28"/>
        </w:rPr>
      </w:pPr>
      <w:r w:rsidRPr="002E6550">
        <w:rPr>
          <w:b/>
          <w:sz w:val="28"/>
          <w:szCs w:val="28"/>
        </w:rPr>
        <w:t>Текст на SQL:</w:t>
      </w:r>
    </w:p>
    <w:p w:rsidR="00BB5A3E" w:rsidRPr="002E6550" w:rsidRDefault="00BB5A3E" w:rsidP="00812C08">
      <w:pPr>
        <w:pStyle w:val="a9"/>
        <w:ind w:firstLine="709"/>
        <w:rPr>
          <w:sz w:val="28"/>
          <w:szCs w:val="28"/>
        </w:rPr>
      </w:pPr>
      <w:r w:rsidRPr="002E6550">
        <w:rPr>
          <w:sz w:val="28"/>
          <w:szCs w:val="28"/>
        </w:rPr>
        <w:t>Вывести общую информацию из таблицы “ РЕШЁТКА ”.</w:t>
      </w:r>
    </w:p>
    <w:p w:rsidR="00BB5A3E" w:rsidRPr="002E6550" w:rsidRDefault="00BB5A3E" w:rsidP="00812C08">
      <w:pPr>
        <w:pStyle w:val="a9"/>
        <w:ind w:firstLine="709"/>
        <w:rPr>
          <w:sz w:val="28"/>
          <w:szCs w:val="28"/>
        </w:rPr>
      </w:pPr>
      <w:r w:rsidRPr="002E6550">
        <w:rPr>
          <w:sz w:val="28"/>
          <w:szCs w:val="28"/>
        </w:rPr>
        <w:t>SELECT РЕШЁТКА.[№п/п], РЕШЁТКА.[Наимен заготовки], РЕШЁТКА.[Длина мм], РЕШЁТКА.[Ширина мм], РЕШЁТКА.[Площадь м кв]</w:t>
      </w:r>
    </w:p>
    <w:p w:rsidR="00BB5A3E" w:rsidRPr="002E6550" w:rsidRDefault="00BB5A3E" w:rsidP="00812C08">
      <w:pPr>
        <w:pStyle w:val="a9"/>
        <w:ind w:firstLine="709"/>
        <w:rPr>
          <w:sz w:val="28"/>
          <w:szCs w:val="28"/>
        </w:rPr>
      </w:pPr>
      <w:r w:rsidRPr="002E6550">
        <w:rPr>
          <w:sz w:val="28"/>
          <w:szCs w:val="28"/>
        </w:rPr>
        <w:t>Данная операция вычисляет площадь заготовки “ РЕШЁТКА ”:</w:t>
      </w:r>
    </w:p>
    <w:p w:rsidR="00BB5A3E" w:rsidRPr="002E6550" w:rsidRDefault="00BB5A3E" w:rsidP="00812C08">
      <w:pPr>
        <w:pStyle w:val="a9"/>
        <w:ind w:firstLine="709"/>
        <w:rPr>
          <w:sz w:val="28"/>
          <w:szCs w:val="28"/>
        </w:rPr>
      </w:pPr>
      <w:r w:rsidRPr="002E6550">
        <w:rPr>
          <w:sz w:val="28"/>
          <w:szCs w:val="28"/>
        </w:rPr>
        <w:t>FROM РЕШЁТКА</w:t>
      </w:r>
    </w:p>
    <w:p w:rsidR="00427400" w:rsidRPr="002E6550" w:rsidRDefault="00BB5A3E" w:rsidP="00812C08">
      <w:pPr>
        <w:pStyle w:val="a9"/>
        <w:ind w:firstLine="709"/>
        <w:rPr>
          <w:sz w:val="28"/>
          <w:szCs w:val="28"/>
        </w:rPr>
      </w:pPr>
      <w:r w:rsidRPr="002E6550">
        <w:rPr>
          <w:sz w:val="28"/>
          <w:szCs w:val="28"/>
        </w:rPr>
        <w:t>WHERE (((РЕШЁТКА.[Площадь м кв]) Like 'In(SELECT([РЕШЁТКА].[Длина мм]*[РЕШЁТКА].[Ширина мм]))'));</w:t>
      </w:r>
    </w:p>
    <w:p w:rsidR="00BB5A3E" w:rsidRPr="002E6550" w:rsidRDefault="00BB5A3E" w:rsidP="00812C08">
      <w:pPr>
        <w:pStyle w:val="a9"/>
        <w:ind w:firstLine="709"/>
        <w:rPr>
          <w:sz w:val="28"/>
          <w:szCs w:val="28"/>
        </w:rPr>
      </w:pPr>
      <w:r w:rsidRPr="002E6550">
        <w:rPr>
          <w:sz w:val="28"/>
          <w:szCs w:val="28"/>
        </w:rPr>
        <w:t>Запрос 8</w:t>
      </w:r>
    </w:p>
    <w:p w:rsidR="00BB5A3E" w:rsidRPr="002E6550" w:rsidRDefault="00BB5A3E" w:rsidP="00812C08">
      <w:pPr>
        <w:spacing w:before="0" w:after="0" w:line="360" w:lineRule="auto"/>
        <w:ind w:firstLine="709"/>
        <w:jc w:val="both"/>
        <w:rPr>
          <w:sz w:val="28"/>
          <w:szCs w:val="28"/>
        </w:rPr>
      </w:pPr>
      <w:r w:rsidRPr="002E6550">
        <w:rPr>
          <w:b/>
          <w:sz w:val="28"/>
          <w:szCs w:val="28"/>
        </w:rPr>
        <w:t xml:space="preserve">Имя файла </w:t>
      </w:r>
      <w:r w:rsidRPr="002E6550">
        <w:rPr>
          <w:b/>
          <w:sz w:val="28"/>
          <w:szCs w:val="28"/>
        </w:rPr>
        <w:t> запроса</w:t>
      </w:r>
      <w:r w:rsidRPr="002E6550">
        <w:rPr>
          <w:sz w:val="28"/>
          <w:szCs w:val="28"/>
        </w:rPr>
        <w:t>: Отходы_Запрос</w:t>
      </w:r>
    </w:p>
    <w:p w:rsidR="00BB5A3E" w:rsidRPr="002E6550" w:rsidRDefault="00BB5A3E" w:rsidP="00812C08">
      <w:pPr>
        <w:spacing w:before="0" w:after="0" w:line="360" w:lineRule="auto"/>
        <w:ind w:firstLine="709"/>
        <w:jc w:val="both"/>
        <w:rPr>
          <w:b/>
          <w:sz w:val="28"/>
          <w:szCs w:val="28"/>
        </w:rPr>
      </w:pPr>
      <w:r w:rsidRPr="002E6550">
        <w:rPr>
          <w:b/>
          <w:sz w:val="28"/>
          <w:szCs w:val="28"/>
        </w:rPr>
        <w:t>Текст на SQL:</w:t>
      </w:r>
    </w:p>
    <w:p w:rsidR="00BB5A3E" w:rsidRPr="002E6550" w:rsidRDefault="00BB5A3E" w:rsidP="00812C08">
      <w:pPr>
        <w:pStyle w:val="a9"/>
        <w:ind w:firstLine="709"/>
        <w:rPr>
          <w:sz w:val="28"/>
          <w:szCs w:val="28"/>
        </w:rPr>
      </w:pPr>
      <w:r w:rsidRPr="002E6550">
        <w:rPr>
          <w:sz w:val="28"/>
          <w:szCs w:val="28"/>
        </w:rPr>
        <w:t>Вывести общую информацию из таблицы “ ОТХОДЫ ”.</w:t>
      </w:r>
    </w:p>
    <w:p w:rsidR="00BB5A3E" w:rsidRPr="002E6550" w:rsidRDefault="00BB5A3E" w:rsidP="00812C08">
      <w:pPr>
        <w:pStyle w:val="a9"/>
        <w:ind w:firstLine="709"/>
        <w:rPr>
          <w:sz w:val="28"/>
          <w:szCs w:val="28"/>
        </w:rPr>
      </w:pPr>
      <w:r w:rsidRPr="002E6550">
        <w:rPr>
          <w:sz w:val="28"/>
          <w:szCs w:val="28"/>
        </w:rPr>
        <w:t>SELECT ОТХОДЫ.[№п/п], ОТХОДЫ.Материал, ОТХОДЫ.[Площадь мат м кв], ОТХОДЫ.Заготовка, ОТХОДЫ.[Площадь заг м кв], ОТХОДЫ.[Количество шт], ОТХОДЫ.[Общая площадь загот], ОТХОДЫ.Отходы</w:t>
      </w:r>
    </w:p>
    <w:p w:rsidR="00BB5A3E" w:rsidRPr="002E6550" w:rsidRDefault="00BB5A3E" w:rsidP="00812C08">
      <w:pPr>
        <w:pStyle w:val="a9"/>
        <w:ind w:firstLine="709"/>
        <w:rPr>
          <w:sz w:val="28"/>
          <w:szCs w:val="28"/>
        </w:rPr>
      </w:pPr>
      <w:r w:rsidRPr="002E6550">
        <w:rPr>
          <w:sz w:val="28"/>
          <w:szCs w:val="28"/>
        </w:rPr>
        <w:t>Данная операция вычисляет площадь материала, который остается после изготовления деталей:</w:t>
      </w:r>
    </w:p>
    <w:p w:rsidR="00BB5A3E" w:rsidRPr="002E6550" w:rsidRDefault="00BB5A3E" w:rsidP="00812C08">
      <w:pPr>
        <w:pStyle w:val="a9"/>
        <w:ind w:firstLine="709"/>
        <w:rPr>
          <w:sz w:val="28"/>
          <w:szCs w:val="28"/>
        </w:rPr>
      </w:pPr>
      <w:r w:rsidRPr="002E6550">
        <w:rPr>
          <w:sz w:val="28"/>
          <w:szCs w:val="28"/>
        </w:rPr>
        <w:t>FROM ОТХОДЫ</w:t>
      </w:r>
    </w:p>
    <w:p w:rsidR="00BB5A3E" w:rsidRPr="002E6550" w:rsidRDefault="00BB5A3E" w:rsidP="00812C08">
      <w:pPr>
        <w:pStyle w:val="a9"/>
        <w:ind w:firstLine="709"/>
        <w:rPr>
          <w:sz w:val="28"/>
          <w:szCs w:val="28"/>
        </w:rPr>
      </w:pPr>
      <w:r w:rsidRPr="002E6550">
        <w:rPr>
          <w:sz w:val="28"/>
          <w:szCs w:val="28"/>
        </w:rPr>
        <w:t>WHERE (((ОТХОДЫ.[Общая площадь загот]) Like 'In(SELECT([ОТХОДЫ].[Площадь заг м кв]*[ОТХОДЫ].[Количество шт])') AND ((ОТХОДЫ.Отходы)='In(SELECT([ОТХОДЫ].[Площадь мат м кв]-[ОТХОДЫ].[Общая площадь загот])'));</w:t>
      </w:r>
    </w:p>
    <w:p w:rsidR="00053111" w:rsidRPr="002E6550" w:rsidRDefault="00BB5A3E" w:rsidP="00812C08">
      <w:pPr>
        <w:pStyle w:val="a9"/>
        <w:ind w:firstLine="709"/>
        <w:rPr>
          <w:sz w:val="28"/>
          <w:szCs w:val="28"/>
        </w:rPr>
      </w:pPr>
      <w:r w:rsidRPr="002E6550">
        <w:rPr>
          <w:sz w:val="28"/>
          <w:szCs w:val="28"/>
        </w:rPr>
        <w:t>Основная нужная информация из выше перечисленных запросов – площадь отходов в м кв.</w:t>
      </w:r>
    </w:p>
    <w:p w:rsidR="00BB5A3E" w:rsidRPr="002E6550" w:rsidRDefault="00BB5A3E" w:rsidP="00812C08">
      <w:pPr>
        <w:pStyle w:val="a9"/>
        <w:ind w:firstLine="709"/>
        <w:rPr>
          <w:sz w:val="28"/>
          <w:szCs w:val="28"/>
        </w:rPr>
      </w:pPr>
      <w:r w:rsidRPr="002E6550">
        <w:rPr>
          <w:sz w:val="28"/>
          <w:szCs w:val="28"/>
        </w:rPr>
        <w:t>Запрос 9</w:t>
      </w:r>
    </w:p>
    <w:p w:rsidR="00BB5A3E" w:rsidRPr="002E6550" w:rsidRDefault="00BB5A3E" w:rsidP="00812C08">
      <w:pPr>
        <w:spacing w:before="0" w:after="0" w:line="360" w:lineRule="auto"/>
        <w:ind w:firstLine="709"/>
        <w:jc w:val="both"/>
        <w:rPr>
          <w:sz w:val="28"/>
          <w:szCs w:val="28"/>
        </w:rPr>
      </w:pPr>
      <w:r w:rsidRPr="002E6550">
        <w:rPr>
          <w:b/>
          <w:sz w:val="28"/>
          <w:szCs w:val="28"/>
        </w:rPr>
        <w:t xml:space="preserve">Имя файла </w:t>
      </w:r>
      <w:r w:rsidRPr="002E6550">
        <w:rPr>
          <w:b/>
          <w:sz w:val="28"/>
          <w:szCs w:val="28"/>
        </w:rPr>
        <w:t> запроса</w:t>
      </w:r>
      <w:r w:rsidRPr="002E6550">
        <w:rPr>
          <w:sz w:val="28"/>
          <w:szCs w:val="28"/>
        </w:rPr>
        <w:t>: Результат_Запрос</w:t>
      </w:r>
    </w:p>
    <w:p w:rsidR="00BB5A3E" w:rsidRPr="002E6550" w:rsidRDefault="00BB5A3E" w:rsidP="00812C08">
      <w:pPr>
        <w:spacing w:before="0" w:after="0" w:line="360" w:lineRule="auto"/>
        <w:ind w:firstLine="709"/>
        <w:jc w:val="both"/>
        <w:rPr>
          <w:b/>
          <w:sz w:val="28"/>
          <w:szCs w:val="28"/>
        </w:rPr>
      </w:pPr>
      <w:r w:rsidRPr="002E6550">
        <w:rPr>
          <w:b/>
          <w:sz w:val="28"/>
          <w:szCs w:val="28"/>
        </w:rPr>
        <w:t>Текст на SQL:</w:t>
      </w:r>
    </w:p>
    <w:p w:rsidR="00BB5A3E" w:rsidRPr="002E6550" w:rsidRDefault="00BB5A3E" w:rsidP="00812C08">
      <w:pPr>
        <w:pStyle w:val="a9"/>
        <w:ind w:firstLine="709"/>
        <w:rPr>
          <w:sz w:val="28"/>
          <w:szCs w:val="28"/>
        </w:rPr>
      </w:pPr>
      <w:r w:rsidRPr="002E6550">
        <w:rPr>
          <w:sz w:val="28"/>
          <w:szCs w:val="28"/>
        </w:rPr>
        <w:t>Вывести и</w:t>
      </w:r>
      <w:r w:rsidR="00BA773B" w:rsidRPr="002E6550">
        <w:rPr>
          <w:sz w:val="28"/>
          <w:szCs w:val="28"/>
        </w:rPr>
        <w:t>тоговую информацию из таблицы 2.12 – РЕЗУЛЬТАТ</w:t>
      </w:r>
      <w:r w:rsidRPr="002E6550">
        <w:rPr>
          <w:sz w:val="28"/>
          <w:szCs w:val="28"/>
        </w:rPr>
        <w:t>, которая отра</w:t>
      </w:r>
      <w:r w:rsidR="00BA773B" w:rsidRPr="002E6550">
        <w:rPr>
          <w:sz w:val="28"/>
          <w:szCs w:val="28"/>
        </w:rPr>
        <w:t>жает: какое количество деталей</w:t>
      </w:r>
      <w:r w:rsidR="00812C08" w:rsidRPr="002E6550">
        <w:rPr>
          <w:sz w:val="28"/>
          <w:szCs w:val="28"/>
        </w:rPr>
        <w:t xml:space="preserve"> </w:t>
      </w:r>
      <w:r w:rsidRPr="002E6550">
        <w:rPr>
          <w:sz w:val="28"/>
          <w:szCs w:val="28"/>
        </w:rPr>
        <w:t>можно сделать из остатков</w:t>
      </w:r>
      <w:r w:rsidR="00BA773B" w:rsidRPr="002E6550">
        <w:rPr>
          <w:sz w:val="28"/>
          <w:szCs w:val="28"/>
        </w:rPr>
        <w:t xml:space="preserve"> металла</w:t>
      </w:r>
      <w:r w:rsidRPr="002E6550">
        <w:rPr>
          <w:sz w:val="28"/>
          <w:szCs w:val="28"/>
        </w:rPr>
        <w:t xml:space="preserve"> полученных при изготовлении определенной заготовки</w:t>
      </w:r>
      <w:r w:rsidR="00BA773B" w:rsidRPr="002E6550">
        <w:rPr>
          <w:sz w:val="28"/>
          <w:szCs w:val="28"/>
        </w:rPr>
        <w:t>.</w:t>
      </w:r>
    </w:p>
    <w:p w:rsidR="00BB5A3E" w:rsidRPr="002E6550" w:rsidRDefault="00BB5A3E" w:rsidP="00812C08">
      <w:pPr>
        <w:pStyle w:val="a9"/>
        <w:ind w:firstLine="709"/>
        <w:rPr>
          <w:sz w:val="28"/>
          <w:szCs w:val="28"/>
        </w:rPr>
      </w:pPr>
      <w:r w:rsidRPr="002E6550">
        <w:rPr>
          <w:sz w:val="28"/>
          <w:szCs w:val="28"/>
        </w:rPr>
        <w:t>SELECT РЕЗУЛЬТАТ.[№п/п], РЕЗУЛЬТАТ. Материал, РЕЗУЛЬТАТ.[Площадь листа], РЕЗУЛЬТАТ.[Наимен заготовки], РЕЗУЛЬТАТ.[Площадь заготовки м кв], Abs([Площадь листа]-[Площадь заготовки м кв]) AS Остаток, Round([Остаток]/[Площадь заготовки м кв]) AS [Заготовка из остатка шт]</w:t>
      </w:r>
    </w:p>
    <w:p w:rsidR="00366EEC" w:rsidRPr="002E6550" w:rsidRDefault="00BB5A3E" w:rsidP="00812C08">
      <w:pPr>
        <w:pStyle w:val="a9"/>
        <w:ind w:firstLine="709"/>
        <w:rPr>
          <w:sz w:val="28"/>
          <w:szCs w:val="28"/>
        </w:rPr>
      </w:pPr>
      <w:r w:rsidRPr="002E6550">
        <w:rPr>
          <w:sz w:val="28"/>
          <w:szCs w:val="28"/>
        </w:rPr>
        <w:t>FROM РЕЗУЛЬТАТ;</w:t>
      </w:r>
    </w:p>
    <w:p w:rsidR="00BB5A3E" w:rsidRPr="002E6550" w:rsidRDefault="00BB5A3E" w:rsidP="00812C08">
      <w:pPr>
        <w:pStyle w:val="a9"/>
        <w:ind w:firstLine="709"/>
        <w:rPr>
          <w:sz w:val="28"/>
          <w:szCs w:val="28"/>
        </w:rPr>
      </w:pPr>
      <w:r w:rsidRPr="002E6550">
        <w:rPr>
          <w:sz w:val="28"/>
          <w:szCs w:val="28"/>
        </w:rPr>
        <w:t>Результат создания запросов показан на рисунке 2.8.</w:t>
      </w:r>
    </w:p>
    <w:p w:rsidR="00366EEC" w:rsidRPr="002E6550" w:rsidRDefault="00366EEC" w:rsidP="00812C08">
      <w:pPr>
        <w:pStyle w:val="a9"/>
        <w:ind w:firstLine="709"/>
        <w:rPr>
          <w:sz w:val="28"/>
          <w:szCs w:val="28"/>
        </w:rPr>
      </w:pPr>
    </w:p>
    <w:p w:rsidR="00E030BC" w:rsidRPr="002E6550" w:rsidRDefault="00EC027B" w:rsidP="00812C08">
      <w:pPr>
        <w:pStyle w:val="a9"/>
        <w:ind w:firstLine="709"/>
        <w:rPr>
          <w:sz w:val="28"/>
          <w:szCs w:val="28"/>
        </w:rPr>
      </w:pPr>
      <w:r>
        <w:rPr>
          <w:sz w:val="28"/>
          <w:szCs w:val="28"/>
        </w:rPr>
        <w:pict>
          <v:shape id="_x0000_i1038" type="#_x0000_t75" style="width:316.5pt;height:156pt">
            <v:imagedata r:id="rId26" o:title=""/>
          </v:shape>
        </w:pict>
      </w:r>
    </w:p>
    <w:p w:rsidR="00BA773B" w:rsidRDefault="00D027DA" w:rsidP="00812C08">
      <w:pPr>
        <w:spacing w:before="0" w:after="0" w:line="360" w:lineRule="auto"/>
        <w:ind w:firstLine="709"/>
        <w:jc w:val="both"/>
        <w:rPr>
          <w:sz w:val="28"/>
          <w:szCs w:val="28"/>
          <w:lang w:val="en-US"/>
        </w:rPr>
      </w:pPr>
      <w:r w:rsidRPr="002E6550">
        <w:rPr>
          <w:sz w:val="28"/>
          <w:szCs w:val="28"/>
        </w:rPr>
        <w:t xml:space="preserve">Рисунок 2.8 </w:t>
      </w:r>
      <w:r w:rsidR="00D52F52">
        <w:rPr>
          <w:sz w:val="28"/>
          <w:szCs w:val="28"/>
        </w:rPr>
        <w:t>–</w:t>
      </w:r>
      <w:r w:rsidRPr="002E6550">
        <w:rPr>
          <w:sz w:val="28"/>
          <w:szCs w:val="28"/>
        </w:rPr>
        <w:t xml:space="preserve"> Запросы</w:t>
      </w:r>
    </w:p>
    <w:p w:rsidR="00D52F52" w:rsidRPr="00D52F52" w:rsidRDefault="00D52F52" w:rsidP="00812C08">
      <w:pPr>
        <w:spacing w:before="0" w:after="0" w:line="360" w:lineRule="auto"/>
        <w:ind w:firstLine="709"/>
        <w:jc w:val="both"/>
        <w:rPr>
          <w:sz w:val="28"/>
          <w:szCs w:val="28"/>
          <w:lang w:val="en-US"/>
        </w:rPr>
      </w:pPr>
    </w:p>
    <w:p w:rsidR="00366EEC" w:rsidRDefault="00BB5A3E" w:rsidP="00812C08">
      <w:pPr>
        <w:spacing w:before="0" w:after="0" w:line="360" w:lineRule="auto"/>
        <w:ind w:firstLine="709"/>
        <w:jc w:val="both"/>
        <w:rPr>
          <w:sz w:val="28"/>
          <w:szCs w:val="28"/>
          <w:lang w:val="en-US"/>
        </w:rPr>
      </w:pPr>
      <w:r w:rsidRPr="002E6550">
        <w:rPr>
          <w:sz w:val="28"/>
          <w:szCs w:val="28"/>
        </w:rPr>
        <w:t>На рисунке 2.9 показан результат создания форм.</w:t>
      </w:r>
    </w:p>
    <w:p w:rsidR="00D52F52" w:rsidRDefault="00D52F52" w:rsidP="00812C08">
      <w:pPr>
        <w:spacing w:before="0" w:after="0" w:line="360" w:lineRule="auto"/>
        <w:ind w:firstLine="709"/>
        <w:jc w:val="both"/>
        <w:rPr>
          <w:sz w:val="28"/>
          <w:szCs w:val="28"/>
          <w:lang w:val="en-US"/>
        </w:rPr>
      </w:pPr>
    </w:p>
    <w:p w:rsidR="00BA773B" w:rsidRPr="002E6550" w:rsidRDefault="00D52F52" w:rsidP="00812C08">
      <w:pPr>
        <w:spacing w:before="0" w:after="0" w:line="360" w:lineRule="auto"/>
        <w:ind w:firstLine="709"/>
        <w:jc w:val="both"/>
        <w:rPr>
          <w:sz w:val="28"/>
          <w:szCs w:val="28"/>
        </w:rPr>
      </w:pPr>
      <w:r>
        <w:rPr>
          <w:sz w:val="28"/>
          <w:szCs w:val="28"/>
          <w:lang w:val="en-US"/>
        </w:rPr>
        <w:br w:type="page"/>
      </w:r>
      <w:r w:rsidR="00EC027B">
        <w:rPr>
          <w:sz w:val="28"/>
          <w:szCs w:val="28"/>
        </w:rPr>
        <w:pict>
          <v:shape id="_x0000_i1039" type="#_x0000_t75" style="width:240pt;height:132pt">
            <v:imagedata r:id="rId27" o:title=""/>
          </v:shape>
        </w:pict>
      </w:r>
    </w:p>
    <w:p w:rsidR="009212A8" w:rsidRPr="002E6550" w:rsidRDefault="00BB5A3E" w:rsidP="00812C08">
      <w:pPr>
        <w:spacing w:before="0" w:after="0" w:line="360" w:lineRule="auto"/>
        <w:ind w:firstLine="709"/>
        <w:jc w:val="both"/>
        <w:rPr>
          <w:sz w:val="28"/>
          <w:szCs w:val="28"/>
        </w:rPr>
      </w:pPr>
      <w:r w:rsidRPr="002E6550">
        <w:rPr>
          <w:sz w:val="28"/>
          <w:szCs w:val="28"/>
        </w:rPr>
        <w:t>Рисунок 2.9 - Формы</w:t>
      </w:r>
    </w:p>
    <w:p w:rsidR="001B7445" w:rsidRPr="002E6550" w:rsidRDefault="001B7445" w:rsidP="00812C08">
      <w:pPr>
        <w:spacing w:before="0" w:after="0" w:line="360" w:lineRule="auto"/>
        <w:ind w:firstLine="709"/>
        <w:jc w:val="both"/>
        <w:rPr>
          <w:sz w:val="28"/>
          <w:szCs w:val="28"/>
        </w:rPr>
      </w:pPr>
    </w:p>
    <w:p w:rsidR="00BB5A3E" w:rsidRDefault="00BB5A3E" w:rsidP="00812C08">
      <w:pPr>
        <w:spacing w:before="0" w:after="0" w:line="360" w:lineRule="auto"/>
        <w:ind w:firstLine="709"/>
        <w:jc w:val="both"/>
        <w:rPr>
          <w:sz w:val="28"/>
          <w:szCs w:val="28"/>
          <w:lang w:val="en-US"/>
        </w:rPr>
      </w:pPr>
      <w:r w:rsidRPr="002E6550">
        <w:rPr>
          <w:sz w:val="28"/>
          <w:szCs w:val="28"/>
        </w:rPr>
        <w:t xml:space="preserve">Главная форма в режиме </w:t>
      </w:r>
      <w:r w:rsidRPr="002E6550">
        <w:rPr>
          <w:b/>
          <w:sz w:val="28"/>
          <w:szCs w:val="28"/>
        </w:rPr>
        <w:t>Конструктора</w:t>
      </w:r>
      <w:r w:rsidRPr="002E6550">
        <w:rPr>
          <w:sz w:val="28"/>
          <w:szCs w:val="28"/>
        </w:rPr>
        <w:t xml:space="preserve"> показана на рис. 2.10.</w:t>
      </w:r>
    </w:p>
    <w:p w:rsidR="00D52F52" w:rsidRPr="00D52F52" w:rsidRDefault="00D52F52" w:rsidP="00812C08">
      <w:pPr>
        <w:spacing w:before="0" w:after="0" w:line="360" w:lineRule="auto"/>
        <w:ind w:firstLine="709"/>
        <w:jc w:val="both"/>
        <w:rPr>
          <w:sz w:val="28"/>
          <w:szCs w:val="28"/>
          <w:lang w:val="en-US"/>
        </w:rPr>
      </w:pPr>
    </w:p>
    <w:p w:rsidR="00BB5A3E" w:rsidRPr="002E6550" w:rsidRDefault="00EC027B" w:rsidP="00812C08">
      <w:pPr>
        <w:spacing w:before="0" w:after="0" w:line="360" w:lineRule="auto"/>
        <w:ind w:firstLine="709"/>
        <w:jc w:val="both"/>
        <w:rPr>
          <w:sz w:val="28"/>
          <w:szCs w:val="28"/>
        </w:rPr>
      </w:pPr>
      <w:r>
        <w:rPr>
          <w:sz w:val="28"/>
          <w:szCs w:val="28"/>
        </w:rPr>
        <w:pict>
          <v:shape id="_x0000_i1040" type="#_x0000_t75" style="width:230.25pt;height:2in">
            <v:imagedata r:id="rId28" o:title=""/>
          </v:shape>
        </w:pict>
      </w:r>
    </w:p>
    <w:p w:rsidR="00A76F43" w:rsidRDefault="00BB5A3E" w:rsidP="00812C08">
      <w:pPr>
        <w:spacing w:before="0" w:after="0" w:line="360" w:lineRule="auto"/>
        <w:ind w:firstLine="709"/>
        <w:jc w:val="both"/>
        <w:rPr>
          <w:sz w:val="28"/>
          <w:szCs w:val="28"/>
          <w:lang w:val="en-US"/>
        </w:rPr>
      </w:pPr>
      <w:r w:rsidRPr="002E6550">
        <w:rPr>
          <w:sz w:val="28"/>
          <w:szCs w:val="28"/>
        </w:rPr>
        <w:t>Рисунок 2.10 – Главная форма</w:t>
      </w:r>
    </w:p>
    <w:p w:rsidR="00D52F52" w:rsidRPr="00D52F52" w:rsidRDefault="00D52F52" w:rsidP="00812C08">
      <w:pPr>
        <w:spacing w:before="0" w:after="0" w:line="360" w:lineRule="auto"/>
        <w:ind w:firstLine="709"/>
        <w:jc w:val="both"/>
        <w:rPr>
          <w:sz w:val="28"/>
          <w:szCs w:val="28"/>
          <w:lang w:val="en-US"/>
        </w:rPr>
      </w:pPr>
    </w:p>
    <w:p w:rsidR="00BB5A3E" w:rsidRDefault="00BB5A3E" w:rsidP="00812C08">
      <w:pPr>
        <w:spacing w:before="0" w:after="0" w:line="360" w:lineRule="auto"/>
        <w:ind w:firstLine="709"/>
        <w:jc w:val="both"/>
        <w:rPr>
          <w:sz w:val="28"/>
          <w:szCs w:val="28"/>
          <w:lang w:val="en-US"/>
        </w:rPr>
      </w:pPr>
      <w:r w:rsidRPr="002E6550">
        <w:rPr>
          <w:sz w:val="28"/>
          <w:szCs w:val="28"/>
        </w:rPr>
        <w:t xml:space="preserve">Разработанная СУБД “Производственный процесс”в приложении Access в режим </w:t>
      </w:r>
      <w:r w:rsidRPr="002E6550">
        <w:rPr>
          <w:b/>
          <w:sz w:val="28"/>
          <w:szCs w:val="28"/>
        </w:rPr>
        <w:t xml:space="preserve">Просмотр </w:t>
      </w:r>
      <w:r w:rsidRPr="002E6550">
        <w:rPr>
          <w:sz w:val="28"/>
          <w:szCs w:val="28"/>
        </w:rPr>
        <w:t>показана на рисунке 2.11.</w:t>
      </w:r>
    </w:p>
    <w:p w:rsidR="00D52F52" w:rsidRPr="00D52F52" w:rsidRDefault="00D52F52" w:rsidP="00812C08">
      <w:pPr>
        <w:spacing w:before="0" w:after="0" w:line="360" w:lineRule="auto"/>
        <w:ind w:firstLine="709"/>
        <w:jc w:val="both"/>
        <w:rPr>
          <w:sz w:val="28"/>
          <w:szCs w:val="28"/>
          <w:lang w:val="en-US"/>
        </w:rPr>
      </w:pPr>
    </w:p>
    <w:p w:rsidR="00F53D8F" w:rsidRPr="002E6550" w:rsidRDefault="00EC027B" w:rsidP="00D52F52">
      <w:pPr>
        <w:pStyle w:val="11"/>
        <w:rPr>
          <w:lang w:val="ru-RU"/>
        </w:rPr>
      </w:pPr>
      <w:r>
        <w:pict>
          <v:shape id="_x0000_i1041" type="#_x0000_t75" style="width:240pt;height:150pt">
            <v:imagedata r:id="rId29" o:title=""/>
          </v:shape>
        </w:pict>
      </w:r>
    </w:p>
    <w:p w:rsidR="00B04B2D" w:rsidRDefault="00BB5A3E" w:rsidP="00D52F52">
      <w:pPr>
        <w:pStyle w:val="11"/>
      </w:pPr>
      <w:r w:rsidRPr="002E6550">
        <w:t>Рисунок 2.11 – Разработанная СУБД</w:t>
      </w:r>
    </w:p>
    <w:p w:rsidR="00D17C17" w:rsidRPr="00D52F52" w:rsidRDefault="00D52F52" w:rsidP="00D52F52">
      <w:pPr>
        <w:pStyle w:val="11"/>
        <w:rPr>
          <w:rStyle w:val="aff4"/>
          <w:b/>
          <w:i w:val="0"/>
          <w:lang w:val="ru-RU"/>
        </w:rPr>
      </w:pPr>
      <w:r>
        <w:br w:type="page"/>
      </w:r>
      <w:bookmarkStart w:id="109" w:name="_Ref252254012"/>
      <w:r w:rsidRPr="00D52F52">
        <w:rPr>
          <w:b/>
        </w:rPr>
        <w:t>2.8.3</w:t>
      </w:r>
      <w:r w:rsidRPr="00D52F52">
        <w:t xml:space="preserve"> </w:t>
      </w:r>
      <w:r w:rsidR="00D17C17" w:rsidRPr="00D52F52">
        <w:rPr>
          <w:rStyle w:val="aff4"/>
          <w:b/>
          <w:i w:val="0"/>
          <w:lang w:val="ru-RU"/>
        </w:rPr>
        <w:t>Порядок контроля и приемки системы</w:t>
      </w:r>
      <w:bookmarkEnd w:id="109"/>
    </w:p>
    <w:p w:rsidR="00BA773B" w:rsidRPr="002E6550" w:rsidRDefault="00DA5E03" w:rsidP="00812C08">
      <w:pPr>
        <w:numPr>
          <w:ilvl w:val="0"/>
          <w:numId w:val="44"/>
        </w:numPr>
        <w:spacing w:before="0" w:after="0" w:line="360" w:lineRule="auto"/>
        <w:ind w:left="0" w:firstLine="709"/>
        <w:jc w:val="both"/>
        <w:rPr>
          <w:sz w:val="28"/>
          <w:szCs w:val="28"/>
        </w:rPr>
      </w:pPr>
      <w:r w:rsidRPr="002E6550">
        <w:rPr>
          <w:sz w:val="28"/>
          <w:szCs w:val="28"/>
        </w:rPr>
        <w:t>Статус приемочной комиссии: вневедомственная;</w:t>
      </w:r>
    </w:p>
    <w:p w:rsidR="00B04B2D" w:rsidRPr="002E6550" w:rsidRDefault="00DA5E03" w:rsidP="00812C08">
      <w:pPr>
        <w:numPr>
          <w:ilvl w:val="0"/>
          <w:numId w:val="44"/>
        </w:numPr>
        <w:spacing w:before="0" w:after="0" w:line="360" w:lineRule="auto"/>
        <w:ind w:left="0" w:firstLine="709"/>
        <w:jc w:val="both"/>
        <w:rPr>
          <w:sz w:val="28"/>
          <w:szCs w:val="28"/>
        </w:rPr>
      </w:pPr>
      <w:r w:rsidRPr="002E6550">
        <w:rPr>
          <w:sz w:val="28"/>
          <w:szCs w:val="28"/>
        </w:rPr>
        <w:t>Испытание системы осуществляется с использованием контрольного примера;</w:t>
      </w:r>
    </w:p>
    <w:p w:rsidR="00DA5E03" w:rsidRPr="002E6550" w:rsidRDefault="00B04B2D" w:rsidP="00812C08">
      <w:pPr>
        <w:spacing w:before="0" w:after="0" w:line="360" w:lineRule="auto"/>
        <w:ind w:firstLine="709"/>
        <w:jc w:val="both"/>
        <w:rPr>
          <w:sz w:val="28"/>
          <w:szCs w:val="28"/>
        </w:rPr>
      </w:pPr>
      <w:r w:rsidRPr="002E6550">
        <w:rPr>
          <w:sz w:val="28"/>
          <w:szCs w:val="28"/>
        </w:rPr>
        <w:t>Место – База подготовки производства специализированного управления</w:t>
      </w:r>
      <w:r w:rsidR="00DA5E03" w:rsidRPr="002E6550">
        <w:rPr>
          <w:sz w:val="28"/>
          <w:szCs w:val="28"/>
        </w:rPr>
        <w:t xml:space="preserve"> треста «Сургутремстрой» ОАО «Сургутнефтегаз», 10.02.2010.</w:t>
      </w:r>
    </w:p>
    <w:p w:rsidR="00053111" w:rsidRPr="002E6550" w:rsidRDefault="00053111" w:rsidP="00D52F52">
      <w:pPr>
        <w:pStyle w:val="11"/>
      </w:pPr>
    </w:p>
    <w:p w:rsidR="009212A8" w:rsidRPr="00D52F52" w:rsidRDefault="009212A8" w:rsidP="00812C08">
      <w:pPr>
        <w:pStyle w:val="30"/>
        <w:spacing w:before="0" w:after="0"/>
        <w:ind w:firstLine="709"/>
        <w:rPr>
          <w:rStyle w:val="aff4"/>
          <w:rFonts w:ascii="Times New Roman" w:hAnsi="Times New Roman"/>
          <w:i w:val="0"/>
          <w:sz w:val="28"/>
          <w:szCs w:val="28"/>
        </w:rPr>
      </w:pPr>
      <w:bookmarkStart w:id="110" w:name="_Ref252254014"/>
      <w:r w:rsidRPr="00D52F52">
        <w:rPr>
          <w:rStyle w:val="aff4"/>
          <w:rFonts w:ascii="Times New Roman" w:hAnsi="Times New Roman"/>
          <w:i w:val="0"/>
          <w:sz w:val="28"/>
          <w:szCs w:val="28"/>
        </w:rPr>
        <w:t>2.8.4 Требования к составу и содержанию работ по подготовке объекта автоматизации к вводу системы в действие</w:t>
      </w:r>
      <w:bookmarkEnd w:id="110"/>
    </w:p>
    <w:p w:rsidR="009212A8" w:rsidRPr="002E6550" w:rsidRDefault="009212A8" w:rsidP="00812C08">
      <w:pPr>
        <w:pStyle w:val="34"/>
        <w:spacing w:after="0"/>
        <w:ind w:left="0" w:firstLine="709"/>
        <w:rPr>
          <w:sz w:val="28"/>
          <w:szCs w:val="28"/>
        </w:rPr>
      </w:pPr>
      <w:r w:rsidRPr="002E6550">
        <w:rPr>
          <w:sz w:val="28"/>
          <w:szCs w:val="28"/>
        </w:rPr>
        <w:t xml:space="preserve">1) Установка программы на ПК </w:t>
      </w:r>
      <w:r w:rsidR="00C45F88" w:rsidRPr="002E6550">
        <w:rPr>
          <w:sz w:val="28"/>
          <w:szCs w:val="28"/>
        </w:rPr>
        <w:t xml:space="preserve">мастера СМР </w:t>
      </w:r>
      <w:r w:rsidRPr="002E6550">
        <w:rPr>
          <w:sz w:val="28"/>
          <w:szCs w:val="28"/>
        </w:rPr>
        <w:t>(пользователя);</w:t>
      </w:r>
    </w:p>
    <w:p w:rsidR="009212A8" w:rsidRPr="002E6550" w:rsidRDefault="009212A8" w:rsidP="00812C08">
      <w:pPr>
        <w:pStyle w:val="34"/>
        <w:spacing w:after="0"/>
        <w:ind w:left="0" w:firstLine="709"/>
        <w:rPr>
          <w:sz w:val="28"/>
          <w:szCs w:val="28"/>
        </w:rPr>
      </w:pPr>
      <w:r w:rsidRPr="002E6550">
        <w:rPr>
          <w:sz w:val="28"/>
          <w:szCs w:val="28"/>
        </w:rPr>
        <w:t>2) Обучение пользователя основам работы в программе;</w:t>
      </w:r>
    </w:p>
    <w:p w:rsidR="009212A8" w:rsidRPr="002E6550" w:rsidRDefault="009212A8" w:rsidP="00812C08">
      <w:pPr>
        <w:pStyle w:val="34"/>
        <w:spacing w:after="0"/>
        <w:ind w:left="0" w:firstLine="709"/>
        <w:rPr>
          <w:sz w:val="28"/>
          <w:szCs w:val="28"/>
        </w:rPr>
      </w:pPr>
      <w:r w:rsidRPr="002E6550">
        <w:rPr>
          <w:sz w:val="28"/>
          <w:szCs w:val="28"/>
        </w:rPr>
        <w:t>3) Осуществление авторского надзор</w:t>
      </w:r>
      <w:r w:rsidR="00C45F88" w:rsidRPr="002E6550">
        <w:rPr>
          <w:sz w:val="28"/>
          <w:szCs w:val="28"/>
        </w:rPr>
        <w:t>а (</w:t>
      </w:r>
      <w:r w:rsidRPr="002E6550">
        <w:rPr>
          <w:sz w:val="28"/>
          <w:szCs w:val="28"/>
        </w:rPr>
        <w:t>разработ</w:t>
      </w:r>
      <w:r w:rsidR="00C45F88" w:rsidRPr="002E6550">
        <w:rPr>
          <w:sz w:val="28"/>
          <w:szCs w:val="28"/>
        </w:rPr>
        <w:t>чик</w:t>
      </w:r>
      <w:r w:rsidRPr="002E6550">
        <w:rPr>
          <w:sz w:val="28"/>
          <w:szCs w:val="28"/>
        </w:rPr>
        <w:t xml:space="preserve"> присутствует при работе пользователя с программой).</w:t>
      </w:r>
    </w:p>
    <w:p w:rsidR="00C45F88" w:rsidRPr="002E6550" w:rsidRDefault="00C45F88" w:rsidP="00812C08">
      <w:pPr>
        <w:spacing w:before="0" w:after="0" w:line="360" w:lineRule="auto"/>
        <w:ind w:firstLine="709"/>
        <w:jc w:val="both"/>
        <w:rPr>
          <w:b/>
          <w:sz w:val="28"/>
          <w:szCs w:val="28"/>
        </w:rPr>
      </w:pPr>
    </w:p>
    <w:p w:rsidR="009212A8" w:rsidRPr="00D52F52" w:rsidRDefault="00C45F88" w:rsidP="00812C08">
      <w:pPr>
        <w:pStyle w:val="30"/>
        <w:spacing w:before="0" w:after="0"/>
        <w:ind w:firstLine="709"/>
        <w:rPr>
          <w:rStyle w:val="aff4"/>
          <w:rFonts w:ascii="Times New Roman" w:hAnsi="Times New Roman"/>
          <w:i w:val="0"/>
          <w:sz w:val="28"/>
          <w:szCs w:val="28"/>
        </w:rPr>
      </w:pPr>
      <w:bookmarkStart w:id="111" w:name="_Ref252254016"/>
      <w:r w:rsidRPr="00D52F52">
        <w:rPr>
          <w:rStyle w:val="aff4"/>
          <w:rFonts w:ascii="Times New Roman" w:hAnsi="Times New Roman"/>
          <w:i w:val="0"/>
          <w:sz w:val="28"/>
          <w:szCs w:val="28"/>
        </w:rPr>
        <w:t>2.</w:t>
      </w:r>
      <w:r w:rsidR="009212A8" w:rsidRPr="00D52F52">
        <w:rPr>
          <w:rStyle w:val="aff4"/>
          <w:rFonts w:ascii="Times New Roman" w:hAnsi="Times New Roman"/>
          <w:i w:val="0"/>
          <w:sz w:val="28"/>
          <w:szCs w:val="28"/>
        </w:rPr>
        <w:t>8.</w:t>
      </w:r>
      <w:r w:rsidRPr="00D52F52">
        <w:rPr>
          <w:rStyle w:val="aff4"/>
          <w:rFonts w:ascii="Times New Roman" w:hAnsi="Times New Roman"/>
          <w:i w:val="0"/>
          <w:sz w:val="28"/>
          <w:szCs w:val="28"/>
        </w:rPr>
        <w:t>5</w:t>
      </w:r>
      <w:r w:rsidR="009212A8" w:rsidRPr="00D52F52">
        <w:rPr>
          <w:rStyle w:val="aff4"/>
          <w:rFonts w:ascii="Times New Roman" w:hAnsi="Times New Roman"/>
          <w:i w:val="0"/>
          <w:sz w:val="28"/>
          <w:szCs w:val="28"/>
        </w:rPr>
        <w:t xml:space="preserve"> Требования к документированию</w:t>
      </w:r>
      <w:bookmarkEnd w:id="111"/>
    </w:p>
    <w:p w:rsidR="009212A8" w:rsidRPr="002E6550" w:rsidRDefault="009212A8" w:rsidP="00812C08">
      <w:pPr>
        <w:numPr>
          <w:ilvl w:val="0"/>
          <w:numId w:val="45"/>
        </w:numPr>
        <w:spacing w:before="0" w:after="0" w:line="360" w:lineRule="auto"/>
        <w:ind w:left="0" w:firstLine="709"/>
        <w:jc w:val="both"/>
        <w:rPr>
          <w:sz w:val="28"/>
          <w:szCs w:val="28"/>
        </w:rPr>
      </w:pPr>
      <w:r w:rsidRPr="002E6550">
        <w:rPr>
          <w:sz w:val="28"/>
          <w:szCs w:val="28"/>
        </w:rPr>
        <w:t>Документация на разрабатываемую программную систему включает:</w:t>
      </w:r>
    </w:p>
    <w:p w:rsidR="009212A8" w:rsidRPr="002E6550" w:rsidRDefault="009212A8" w:rsidP="00812C08">
      <w:pPr>
        <w:numPr>
          <w:ilvl w:val="0"/>
          <w:numId w:val="45"/>
        </w:numPr>
        <w:spacing w:before="0" w:after="0" w:line="360" w:lineRule="auto"/>
        <w:ind w:left="0" w:firstLine="709"/>
        <w:jc w:val="both"/>
        <w:rPr>
          <w:sz w:val="28"/>
          <w:szCs w:val="28"/>
        </w:rPr>
      </w:pPr>
      <w:r w:rsidRPr="002E6550">
        <w:rPr>
          <w:sz w:val="28"/>
          <w:szCs w:val="28"/>
        </w:rPr>
        <w:t>Техническое задание в соответствии с ГОСТ 34.602-89;</w:t>
      </w:r>
    </w:p>
    <w:p w:rsidR="009212A8" w:rsidRPr="002E6550" w:rsidRDefault="009212A8" w:rsidP="00812C08">
      <w:pPr>
        <w:numPr>
          <w:ilvl w:val="0"/>
          <w:numId w:val="45"/>
        </w:numPr>
        <w:spacing w:before="0" w:after="0" w:line="360" w:lineRule="auto"/>
        <w:ind w:left="0" w:firstLine="709"/>
        <w:jc w:val="both"/>
        <w:rPr>
          <w:sz w:val="28"/>
          <w:szCs w:val="28"/>
        </w:rPr>
      </w:pPr>
      <w:r w:rsidRPr="002E6550">
        <w:rPr>
          <w:sz w:val="28"/>
          <w:szCs w:val="28"/>
        </w:rPr>
        <w:t>Информационное обеспечение РД 50-34.698-90;</w:t>
      </w:r>
    </w:p>
    <w:p w:rsidR="007037BD" w:rsidRPr="002E6550" w:rsidRDefault="007037BD" w:rsidP="00812C08">
      <w:pPr>
        <w:numPr>
          <w:ilvl w:val="0"/>
          <w:numId w:val="45"/>
        </w:numPr>
        <w:spacing w:before="0" w:after="0" w:line="360" w:lineRule="auto"/>
        <w:ind w:left="0" w:firstLine="709"/>
        <w:jc w:val="both"/>
        <w:rPr>
          <w:sz w:val="28"/>
          <w:szCs w:val="28"/>
        </w:rPr>
      </w:pPr>
      <w:r w:rsidRPr="002E6550">
        <w:rPr>
          <w:sz w:val="28"/>
          <w:szCs w:val="28"/>
        </w:rPr>
        <w:t>Технологическая сеть проектирования</w:t>
      </w:r>
      <w:r w:rsidR="00950F87" w:rsidRPr="002E6550">
        <w:rPr>
          <w:sz w:val="28"/>
          <w:szCs w:val="28"/>
        </w:rPr>
        <w:t>;</w:t>
      </w:r>
    </w:p>
    <w:p w:rsidR="009212A8" w:rsidRPr="002E6550" w:rsidRDefault="009212A8" w:rsidP="00812C08">
      <w:pPr>
        <w:numPr>
          <w:ilvl w:val="0"/>
          <w:numId w:val="45"/>
        </w:numPr>
        <w:spacing w:before="0" w:after="0" w:line="360" w:lineRule="auto"/>
        <w:ind w:left="0" w:firstLine="709"/>
        <w:jc w:val="both"/>
        <w:rPr>
          <w:sz w:val="28"/>
          <w:szCs w:val="28"/>
        </w:rPr>
      </w:pPr>
      <w:r w:rsidRPr="002E6550">
        <w:rPr>
          <w:sz w:val="28"/>
          <w:szCs w:val="28"/>
        </w:rPr>
        <w:t>Постановка задачи РД 50-34.698-90;</w:t>
      </w:r>
    </w:p>
    <w:p w:rsidR="004206DB" w:rsidRPr="002E6550" w:rsidRDefault="009212A8" w:rsidP="00812C08">
      <w:pPr>
        <w:numPr>
          <w:ilvl w:val="0"/>
          <w:numId w:val="45"/>
        </w:numPr>
        <w:spacing w:before="0" w:after="0" w:line="360" w:lineRule="auto"/>
        <w:ind w:left="0" w:firstLine="709"/>
        <w:jc w:val="both"/>
        <w:rPr>
          <w:sz w:val="28"/>
          <w:szCs w:val="28"/>
        </w:rPr>
      </w:pPr>
      <w:r w:rsidRPr="002E6550">
        <w:rPr>
          <w:sz w:val="28"/>
          <w:szCs w:val="28"/>
        </w:rPr>
        <w:t>Руководство Пользователя</w:t>
      </w:r>
      <w:r w:rsidR="00B04B2D" w:rsidRPr="002E6550">
        <w:rPr>
          <w:sz w:val="28"/>
          <w:szCs w:val="28"/>
        </w:rPr>
        <w:t xml:space="preserve"> (см </w:t>
      </w:r>
      <w:r w:rsidR="00B04B2D" w:rsidRPr="002E6550">
        <w:rPr>
          <w:sz w:val="28"/>
          <w:szCs w:val="28"/>
        </w:rPr>
        <w:fldChar w:fldCharType="begin"/>
      </w:r>
      <w:r w:rsidR="00B04B2D" w:rsidRPr="002E6550">
        <w:rPr>
          <w:sz w:val="28"/>
          <w:szCs w:val="28"/>
        </w:rPr>
        <w:instrText xml:space="preserve"> REF _Ref253331521 \h </w:instrText>
      </w:r>
      <w:r w:rsidR="00812C08" w:rsidRPr="002E6550">
        <w:rPr>
          <w:sz w:val="28"/>
          <w:szCs w:val="28"/>
        </w:rPr>
        <w:instrText xml:space="preserve"> \* MERGEFORMAT </w:instrText>
      </w:r>
      <w:r w:rsidR="00B04B2D" w:rsidRPr="002E6550">
        <w:rPr>
          <w:sz w:val="28"/>
          <w:szCs w:val="28"/>
        </w:rPr>
      </w:r>
      <w:r w:rsidR="00B04B2D" w:rsidRPr="002E6550">
        <w:rPr>
          <w:sz w:val="28"/>
          <w:szCs w:val="28"/>
        </w:rPr>
        <w:fldChar w:fldCharType="separate"/>
      </w:r>
      <w:r w:rsidR="00B04B2D" w:rsidRPr="002E6550">
        <w:rPr>
          <w:rStyle w:val="aff4"/>
          <w:i w:val="0"/>
          <w:sz w:val="28"/>
          <w:szCs w:val="28"/>
        </w:rPr>
        <w:t>ПРИЛОЖЕНИЕ Е</w:t>
      </w:r>
      <w:r w:rsidR="00B04B2D" w:rsidRPr="002E6550">
        <w:rPr>
          <w:sz w:val="28"/>
          <w:szCs w:val="28"/>
        </w:rPr>
        <w:fldChar w:fldCharType="end"/>
      </w:r>
      <w:r w:rsidR="00B04B2D" w:rsidRPr="002E6550">
        <w:rPr>
          <w:sz w:val="28"/>
          <w:szCs w:val="28"/>
        </w:rPr>
        <w:t>)</w:t>
      </w:r>
      <w:r w:rsidRPr="002E6550">
        <w:rPr>
          <w:sz w:val="28"/>
          <w:szCs w:val="28"/>
        </w:rPr>
        <w:t>;</w:t>
      </w:r>
    </w:p>
    <w:p w:rsidR="00D52F52" w:rsidRDefault="00D52F52" w:rsidP="00812C08">
      <w:pPr>
        <w:pStyle w:val="30"/>
        <w:spacing w:before="0" w:after="0"/>
        <w:ind w:firstLine="709"/>
        <w:rPr>
          <w:rStyle w:val="aff4"/>
          <w:rFonts w:ascii="Times New Roman" w:hAnsi="Times New Roman"/>
          <w:b w:val="0"/>
          <w:i w:val="0"/>
          <w:sz w:val="28"/>
          <w:szCs w:val="28"/>
          <w:lang w:val="en-US"/>
        </w:rPr>
      </w:pPr>
      <w:bookmarkStart w:id="112" w:name="_Ref252254017"/>
    </w:p>
    <w:p w:rsidR="000767A6" w:rsidRPr="00D52F52" w:rsidRDefault="00C45F88" w:rsidP="00812C08">
      <w:pPr>
        <w:pStyle w:val="30"/>
        <w:spacing w:before="0" w:after="0"/>
        <w:ind w:firstLine="709"/>
        <w:rPr>
          <w:rFonts w:ascii="Times New Roman" w:hAnsi="Times New Roman" w:cs="Times New Roman"/>
          <w:iCs/>
          <w:sz w:val="28"/>
          <w:szCs w:val="28"/>
        </w:rPr>
      </w:pPr>
      <w:r w:rsidRPr="00D52F52">
        <w:rPr>
          <w:rStyle w:val="aff4"/>
          <w:rFonts w:ascii="Times New Roman" w:hAnsi="Times New Roman"/>
          <w:i w:val="0"/>
          <w:sz w:val="28"/>
          <w:szCs w:val="28"/>
        </w:rPr>
        <w:t>2.8.6 Источники разработки</w:t>
      </w:r>
      <w:bookmarkEnd w:id="112"/>
    </w:p>
    <w:p w:rsidR="00C45F88" w:rsidRPr="002E6550" w:rsidRDefault="00C45F88" w:rsidP="00812C08">
      <w:pPr>
        <w:spacing w:before="0" w:after="0" w:line="360" w:lineRule="auto"/>
        <w:ind w:firstLine="709"/>
        <w:jc w:val="both"/>
        <w:rPr>
          <w:sz w:val="28"/>
          <w:szCs w:val="28"/>
        </w:rPr>
      </w:pPr>
      <w:r w:rsidRPr="002E6550">
        <w:rPr>
          <w:sz w:val="28"/>
          <w:szCs w:val="28"/>
        </w:rPr>
        <w:t>1) Методическое пособие по MS Access.</w:t>
      </w:r>
    </w:p>
    <w:p w:rsidR="00C45F88" w:rsidRPr="002E6550" w:rsidRDefault="00C45F88" w:rsidP="00812C08">
      <w:pPr>
        <w:spacing w:before="0" w:after="0" w:line="360" w:lineRule="auto"/>
        <w:ind w:firstLine="709"/>
        <w:jc w:val="both"/>
        <w:rPr>
          <w:sz w:val="28"/>
          <w:szCs w:val="28"/>
        </w:rPr>
      </w:pPr>
      <w:r w:rsidRPr="002E6550">
        <w:rPr>
          <w:sz w:val="28"/>
          <w:szCs w:val="28"/>
        </w:rPr>
        <w:t xml:space="preserve">2) </w:t>
      </w:r>
      <w:r w:rsidR="00877055" w:rsidRPr="002E6550">
        <w:rPr>
          <w:sz w:val="28"/>
          <w:szCs w:val="28"/>
        </w:rPr>
        <w:t>Рабочая документация: чертежи - подмерки, комплектовочные ведомости, заказы на изготовления.</w:t>
      </w:r>
    </w:p>
    <w:p w:rsidR="00C45F88" w:rsidRDefault="00C45F88" w:rsidP="00812C08">
      <w:pPr>
        <w:spacing w:before="0" w:after="0" w:line="360" w:lineRule="auto"/>
        <w:ind w:firstLine="709"/>
        <w:jc w:val="both"/>
        <w:rPr>
          <w:sz w:val="28"/>
          <w:szCs w:val="28"/>
          <w:lang w:val="en-US"/>
        </w:rPr>
      </w:pPr>
      <w:r w:rsidRPr="002E6550">
        <w:rPr>
          <w:sz w:val="28"/>
          <w:szCs w:val="28"/>
        </w:rPr>
        <w:t>3) Литература по CRM</w:t>
      </w:r>
      <w:r w:rsidR="000767A6" w:rsidRPr="002E6550">
        <w:rPr>
          <w:sz w:val="28"/>
          <w:szCs w:val="28"/>
        </w:rPr>
        <w:t xml:space="preserve"> – концепции.</w:t>
      </w:r>
    </w:p>
    <w:p w:rsidR="00D52F52" w:rsidRDefault="00D52F52" w:rsidP="00812C08">
      <w:pPr>
        <w:spacing w:before="0" w:after="0" w:line="360" w:lineRule="auto"/>
        <w:ind w:firstLine="709"/>
        <w:jc w:val="both"/>
        <w:rPr>
          <w:sz w:val="28"/>
          <w:szCs w:val="28"/>
          <w:lang w:val="en-US"/>
        </w:rPr>
      </w:pPr>
    </w:p>
    <w:p w:rsidR="00301570" w:rsidRPr="002E6550" w:rsidRDefault="00D52F52" w:rsidP="00D52F52">
      <w:pPr>
        <w:spacing w:before="0" w:after="0" w:line="360" w:lineRule="auto"/>
        <w:ind w:firstLine="709"/>
        <w:jc w:val="both"/>
        <w:rPr>
          <w:rStyle w:val="aff4"/>
          <w:b/>
          <w:i w:val="0"/>
          <w:sz w:val="28"/>
          <w:szCs w:val="28"/>
        </w:rPr>
      </w:pPr>
      <w:r>
        <w:rPr>
          <w:sz w:val="28"/>
          <w:szCs w:val="28"/>
          <w:lang w:val="en-US"/>
        </w:rPr>
        <w:br w:type="page"/>
      </w:r>
      <w:bookmarkStart w:id="113" w:name="_Ref252254018"/>
      <w:r w:rsidR="00E73728" w:rsidRPr="002E6550">
        <w:rPr>
          <w:rStyle w:val="aff4"/>
          <w:b/>
          <w:i w:val="0"/>
          <w:sz w:val="28"/>
          <w:szCs w:val="28"/>
        </w:rPr>
        <w:t>2.8.7</w:t>
      </w:r>
      <w:r w:rsidR="00053111" w:rsidRPr="002E6550">
        <w:rPr>
          <w:rStyle w:val="aff4"/>
          <w:b/>
          <w:i w:val="0"/>
          <w:sz w:val="28"/>
          <w:szCs w:val="28"/>
        </w:rPr>
        <w:t xml:space="preserve"> </w:t>
      </w:r>
      <w:r w:rsidR="00301570" w:rsidRPr="002E6550">
        <w:rPr>
          <w:rStyle w:val="aff4"/>
          <w:b/>
          <w:i w:val="0"/>
          <w:sz w:val="28"/>
          <w:szCs w:val="28"/>
        </w:rPr>
        <w:t>Используемые классификаторы и системы кодирования</w:t>
      </w:r>
      <w:bookmarkEnd w:id="113"/>
    </w:p>
    <w:p w:rsidR="00301570" w:rsidRPr="002E6550" w:rsidRDefault="00301570" w:rsidP="00812C08">
      <w:pPr>
        <w:pStyle w:val="a9"/>
        <w:ind w:firstLine="709"/>
        <w:rPr>
          <w:sz w:val="28"/>
          <w:szCs w:val="28"/>
        </w:rPr>
      </w:pPr>
      <w:r w:rsidRPr="002E6550">
        <w:rPr>
          <w:sz w:val="28"/>
          <w:szCs w:val="28"/>
        </w:rPr>
        <w:t>В составе информационного обеспечения рассматриваемого комплекса задач важное место отводится классификаторам экономической информации:</w:t>
      </w:r>
    </w:p>
    <w:p w:rsidR="00301570" w:rsidRPr="002E6550" w:rsidRDefault="00301570" w:rsidP="00812C08">
      <w:pPr>
        <w:pStyle w:val="a9"/>
        <w:numPr>
          <w:ilvl w:val="0"/>
          <w:numId w:val="46"/>
        </w:numPr>
        <w:ind w:left="0" w:firstLine="709"/>
        <w:rPr>
          <w:sz w:val="28"/>
          <w:szCs w:val="28"/>
        </w:rPr>
      </w:pPr>
      <w:r w:rsidRPr="002E6550">
        <w:rPr>
          <w:sz w:val="28"/>
          <w:szCs w:val="28"/>
        </w:rPr>
        <w:t>Обеспечить сжатие призрачной части показателей, а, следовательно, и сократить объем хранимой информации в ЭВМ и время на поиск информации, необходимой для решения задач, облегчить обработку информации позволяют классификация и кодирование информации.</w:t>
      </w:r>
    </w:p>
    <w:p w:rsidR="00301570" w:rsidRPr="002E6550" w:rsidRDefault="00301570" w:rsidP="00812C08">
      <w:pPr>
        <w:pStyle w:val="a9"/>
        <w:numPr>
          <w:ilvl w:val="0"/>
          <w:numId w:val="46"/>
        </w:numPr>
        <w:ind w:left="0" w:firstLine="709"/>
        <w:rPr>
          <w:sz w:val="28"/>
          <w:szCs w:val="28"/>
        </w:rPr>
      </w:pPr>
      <w:r w:rsidRPr="002E6550">
        <w:rPr>
          <w:sz w:val="28"/>
          <w:szCs w:val="28"/>
        </w:rPr>
        <w:t>Кодированием называется процесс присвоения объектам кодовых обозначений. Основная цель кодирования состоит в однозначном обозначении объектов, а также в обеспечении необходимой достоверности кодируемой информации.</w:t>
      </w:r>
    </w:p>
    <w:p w:rsidR="00301570" w:rsidRPr="002E6550" w:rsidRDefault="00301570" w:rsidP="00812C08">
      <w:pPr>
        <w:pStyle w:val="a9"/>
        <w:ind w:firstLine="709"/>
        <w:rPr>
          <w:sz w:val="28"/>
          <w:szCs w:val="28"/>
        </w:rPr>
      </w:pPr>
      <w:r w:rsidRPr="002E6550">
        <w:rPr>
          <w:sz w:val="28"/>
          <w:szCs w:val="28"/>
        </w:rPr>
        <w:t>Выбор системы кодирования в основном зависит от количества классификационных признаков и разработанной системы классификации. Система классификации - это совокупность правил распределения объектов множества на подмножества. Классифицирование - это процесс распределения объектов данного множества на подмножества. Классификация - это результат упорядоченного распределения объектов заданного множества.</w:t>
      </w:r>
    </w:p>
    <w:p w:rsidR="00301570" w:rsidRPr="002E6550" w:rsidRDefault="00301570" w:rsidP="00812C08">
      <w:pPr>
        <w:pStyle w:val="a9"/>
        <w:ind w:firstLine="709"/>
        <w:rPr>
          <w:sz w:val="28"/>
          <w:szCs w:val="28"/>
        </w:rPr>
      </w:pPr>
      <w:r w:rsidRPr="002E6550">
        <w:rPr>
          <w:sz w:val="28"/>
          <w:szCs w:val="28"/>
        </w:rPr>
        <w:t>Различают иерархическую и многоаспектную системы классифи</w:t>
      </w:r>
      <w:r w:rsidR="00DA5E03" w:rsidRPr="002E6550">
        <w:rPr>
          <w:sz w:val="28"/>
          <w:szCs w:val="28"/>
        </w:rPr>
        <w:t xml:space="preserve">кации. </w:t>
      </w:r>
      <w:r w:rsidRPr="002E6550">
        <w:rPr>
          <w:sz w:val="28"/>
          <w:szCs w:val="28"/>
        </w:rPr>
        <w:t>Иерархическая система классификации предполагает разбиение исходного множества на подмножества, между которыми установлены отношения соподчиненности (иерархии). В зависимости от количества классификационных признаков возможно наличие нескольких уровней классификации. В многоаспектных системах классификации применяется параллельно несколько независимых признаков в качестве классификационных, т. е. Исходное множество рассматривается одновременно в разных аспектах (например, фасетная система классификации).</w:t>
      </w:r>
    </w:p>
    <w:p w:rsidR="00C64558" w:rsidRPr="002E6550" w:rsidRDefault="005643D3" w:rsidP="00812C08">
      <w:pPr>
        <w:pStyle w:val="a9"/>
        <w:ind w:firstLine="709"/>
        <w:rPr>
          <w:sz w:val="28"/>
          <w:szCs w:val="28"/>
        </w:rPr>
      </w:pPr>
      <w:r w:rsidRPr="002E6550">
        <w:rPr>
          <w:sz w:val="28"/>
          <w:szCs w:val="28"/>
        </w:rPr>
        <w:t>Системы кодирования делятся на регистрационные и классификационные.</w:t>
      </w:r>
    </w:p>
    <w:p w:rsidR="00C64558" w:rsidRPr="002E6550" w:rsidRDefault="005643D3" w:rsidP="00812C08">
      <w:pPr>
        <w:pStyle w:val="a9"/>
        <w:ind w:firstLine="709"/>
        <w:rPr>
          <w:sz w:val="28"/>
          <w:szCs w:val="28"/>
        </w:rPr>
      </w:pPr>
      <w:r w:rsidRPr="002E6550">
        <w:rPr>
          <w:sz w:val="28"/>
          <w:szCs w:val="28"/>
        </w:rPr>
        <w:t>Регистрационная система кодирования используется для идентификации объектов, которые не требуют предварительной классификации и независимы от существа решаемых задач. Различают порядковую и серийно-порядковую системы кодирования.</w:t>
      </w:r>
    </w:p>
    <w:p w:rsidR="00C64558" w:rsidRPr="002E6550" w:rsidRDefault="005643D3" w:rsidP="00812C08">
      <w:pPr>
        <w:pStyle w:val="a9"/>
        <w:ind w:firstLine="709"/>
        <w:rPr>
          <w:sz w:val="28"/>
          <w:szCs w:val="28"/>
        </w:rPr>
      </w:pPr>
      <w:r w:rsidRPr="002E6550">
        <w:rPr>
          <w:sz w:val="28"/>
          <w:szCs w:val="28"/>
        </w:rPr>
        <w:t>Порядковая система кодирования заключается в последовательном порядке регистрации объектов. Признаки классификации отсутствуют, что впоследствии не позволит получать промежуточные итоги.</w:t>
      </w:r>
    </w:p>
    <w:p w:rsidR="00C64558" w:rsidRPr="002E6550" w:rsidRDefault="005643D3" w:rsidP="00812C08">
      <w:pPr>
        <w:pStyle w:val="a9"/>
        <w:ind w:firstLine="709"/>
        <w:rPr>
          <w:sz w:val="28"/>
          <w:szCs w:val="28"/>
        </w:rPr>
      </w:pPr>
      <w:r w:rsidRPr="002E6550">
        <w:rPr>
          <w:sz w:val="28"/>
          <w:szCs w:val="28"/>
        </w:rPr>
        <w:t>Серийно-порядковая система кодирования применяется для кодирования однопризнаковых номенклатур, находящихся в определенной соподчиненности. Старшему признаку выделяется серия номеров с учетом возможного расширения позиции объекта, а младшему присваиваются порядковые номера в пределах выделенной серии.</w:t>
      </w:r>
    </w:p>
    <w:p w:rsidR="00733770" w:rsidRPr="002E6550" w:rsidRDefault="00733770" w:rsidP="00812C08">
      <w:pPr>
        <w:pStyle w:val="a9"/>
        <w:ind w:firstLine="709"/>
        <w:rPr>
          <w:sz w:val="28"/>
          <w:szCs w:val="28"/>
        </w:rPr>
      </w:pPr>
      <w:r w:rsidRPr="002E6550">
        <w:rPr>
          <w:sz w:val="28"/>
          <w:szCs w:val="28"/>
        </w:rPr>
        <w:t>После регистрации всех данных и/или в конце отчётного пе</w:t>
      </w:r>
      <w:r w:rsidR="00C64558" w:rsidRPr="002E6550">
        <w:rPr>
          <w:sz w:val="28"/>
          <w:szCs w:val="28"/>
        </w:rPr>
        <w:t xml:space="preserve">риода, </w:t>
      </w:r>
      <w:r w:rsidRPr="002E6550">
        <w:rPr>
          <w:sz w:val="28"/>
          <w:szCs w:val="28"/>
        </w:rPr>
        <w:t>формируется файл отчёта в соответствии с тем, какой отчёт необходим. Для кодирования данного файла было определено несколько признаков классификации. Среди них: дата создания документа, заказ, объект</w:t>
      </w:r>
      <w:r w:rsidR="005A4BE4" w:rsidRPr="002E6550">
        <w:rPr>
          <w:sz w:val="28"/>
          <w:szCs w:val="28"/>
        </w:rPr>
        <w:t xml:space="preserve"> монтажа</w:t>
      </w:r>
      <w:r w:rsidRPr="002E6550">
        <w:rPr>
          <w:sz w:val="28"/>
          <w:szCs w:val="28"/>
        </w:rPr>
        <w:t>, система</w:t>
      </w:r>
      <w:r w:rsidRPr="002E6550">
        <w:rPr>
          <w:rStyle w:val="afb"/>
          <w:sz w:val="28"/>
          <w:szCs w:val="28"/>
        </w:rPr>
        <w:footnoteReference w:id="5"/>
      </w:r>
      <w:r w:rsidR="00BD1FF1" w:rsidRPr="002E6550">
        <w:rPr>
          <w:sz w:val="28"/>
          <w:szCs w:val="28"/>
        </w:rPr>
        <w:t>, вид отчета</w:t>
      </w:r>
      <w:r w:rsidRPr="002E6550">
        <w:rPr>
          <w:sz w:val="28"/>
          <w:szCs w:val="28"/>
        </w:rPr>
        <w:t>. После анализа структуры была выбрана комбинированная система кодирования</w:t>
      </w:r>
    </w:p>
    <w:p w:rsidR="00C64558" w:rsidRPr="002E6550" w:rsidRDefault="00C64558" w:rsidP="00812C08">
      <w:pPr>
        <w:spacing w:before="0" w:after="0" w:line="360" w:lineRule="auto"/>
        <w:ind w:firstLine="709"/>
        <w:jc w:val="both"/>
        <w:rPr>
          <w:sz w:val="28"/>
          <w:szCs w:val="28"/>
        </w:rPr>
      </w:pPr>
    </w:p>
    <w:p w:rsidR="00733770" w:rsidRPr="002E6550" w:rsidRDefault="00733770" w:rsidP="00812C08">
      <w:pPr>
        <w:spacing w:before="0" w:after="0" w:line="360" w:lineRule="auto"/>
        <w:ind w:firstLine="709"/>
        <w:jc w:val="both"/>
        <w:rPr>
          <w:sz w:val="28"/>
          <w:szCs w:val="28"/>
        </w:rPr>
      </w:pPr>
      <w:r w:rsidRPr="002E6550">
        <w:rPr>
          <w:sz w:val="28"/>
          <w:szCs w:val="28"/>
        </w:rPr>
        <w:t>На рисунке 2.12 показана структура кодируемого элемента.</w:t>
      </w:r>
    </w:p>
    <w:p w:rsidR="00733770" w:rsidRPr="002E6550" w:rsidRDefault="00EC027B" w:rsidP="00812C08">
      <w:pPr>
        <w:spacing w:before="0" w:after="0" w:line="360" w:lineRule="auto"/>
        <w:ind w:firstLine="709"/>
        <w:jc w:val="both"/>
        <w:rPr>
          <w:sz w:val="28"/>
          <w:szCs w:val="28"/>
        </w:rPr>
      </w:pPr>
      <w:r>
        <w:rPr>
          <w:noProof/>
        </w:rPr>
        <w:pict>
          <v:line id="_x0000_s1136" style="position:absolute;left:0;text-align:left;z-index:251716096" from="99pt,16.65pt" to="117pt,16.65pt" strokeweight=".26mm">
            <v:stroke joinstyle="miter"/>
          </v:line>
        </w:pict>
      </w:r>
      <w:r>
        <w:rPr>
          <w:noProof/>
        </w:rPr>
        <w:pict>
          <v:line id="_x0000_s1137" style="position:absolute;left:0;text-align:left;z-index:251707904" from="108pt,17.55pt" to="108pt,80.55pt" strokeweight=".26mm">
            <v:stroke joinstyle="miter"/>
          </v:line>
        </w:pict>
      </w:r>
      <w:r>
        <w:rPr>
          <w:noProof/>
        </w:rPr>
        <w:pict>
          <v:line id="_x0000_s1138" style="position:absolute;left:0;text-align:left;z-index:251709952" from="135pt,17.55pt" to="135pt,53.55pt" strokeweight=".26mm">
            <v:stroke joinstyle="miter"/>
          </v:line>
        </w:pict>
      </w:r>
      <w:r>
        <w:rPr>
          <w:noProof/>
        </w:rPr>
        <w:pict>
          <v:line id="_x0000_s1139" style="position:absolute;left:0;text-align:left;z-index:251714048" from="126pt,17.55pt" to="2in,17.55pt" strokeweight=".26mm">
            <v:stroke joinstyle="miter"/>
          </v:line>
        </w:pict>
      </w:r>
      <w:r>
        <w:rPr>
          <w:noProof/>
        </w:rPr>
        <w:pict>
          <v:line id="_x0000_s1140" style="position:absolute;left:0;text-align:left;z-index:251713024" from="100.5pt,17.55pt" to="100.5pt,17.55pt" strokeweight=".26mm">
            <v:stroke joinstyle="miter"/>
          </v:line>
        </w:pict>
      </w:r>
      <w:r>
        <w:rPr>
          <w:noProof/>
        </w:rPr>
        <w:pict>
          <v:line id="_x0000_s1141" style="position:absolute;left:0;text-align:left;z-index:251704832" from="90pt,17.55pt" to="90pt,107.55pt" strokeweight=".26mm">
            <v:stroke joinstyle="miter"/>
          </v:line>
        </w:pict>
      </w:r>
      <w:r>
        <w:rPr>
          <w:noProof/>
        </w:rPr>
        <w:pict>
          <v:line id="_x0000_s1142" style="position:absolute;left:0;text-align:left;z-index:251702784" from="1in,17.55pt" to="1in,125.55pt" strokeweight=".26mm">
            <v:stroke joinstyle="miter"/>
          </v:line>
        </w:pict>
      </w:r>
      <w:r>
        <w:rPr>
          <w:noProof/>
        </w:rPr>
        <w:pict>
          <v:line id="_x0000_s1143" style="position:absolute;left:0;text-align:left;z-index:251705856" from="27pt,17.55pt" to="27pt,152.55pt" strokeweight=".26mm">
            <v:stroke joinstyle="miter"/>
          </v:line>
        </w:pict>
      </w:r>
      <w:r>
        <w:rPr>
          <w:noProof/>
        </w:rPr>
        <w:pict>
          <v:line id="_x0000_s1144" style="position:absolute;left:0;text-align:left;z-index:251710976" from="0,17.55pt" to="54pt,17.55pt" strokeweight=".26mm">
            <v:stroke joinstyle="miter"/>
          </v:line>
        </w:pict>
      </w:r>
      <w:r>
        <w:rPr>
          <w:noProof/>
        </w:rPr>
        <w:pict>
          <v:line id="_x0000_s1145" style="position:absolute;left:0;text-align:left;z-index:251712000" from="63pt,17.55pt" to="1in,17.55pt" strokeweight=".26mm">
            <v:stroke joinstyle="miter"/>
          </v:line>
        </w:pict>
      </w:r>
      <w:r>
        <w:rPr>
          <w:noProof/>
        </w:rPr>
        <w:pict>
          <v:line id="_x0000_s1146" style="position:absolute;left:0;text-align:left;z-index:251715072" from="81pt,17.55pt" to="90pt,17.55pt" strokeweight=".26mm">
            <v:stroke joinstyle="miter"/>
          </v:line>
        </w:pict>
      </w:r>
      <w:r w:rsidR="00733770" w:rsidRPr="002E6550">
        <w:rPr>
          <w:sz w:val="28"/>
          <w:szCs w:val="28"/>
        </w:rPr>
        <w:t>XXXXXX.X.</w:t>
      </w:r>
      <w:r w:rsidR="00BD1FF1" w:rsidRPr="002E6550">
        <w:rPr>
          <w:sz w:val="28"/>
          <w:szCs w:val="28"/>
        </w:rPr>
        <w:t xml:space="preserve"> </w:t>
      </w:r>
      <w:r w:rsidR="00733770" w:rsidRPr="002E6550">
        <w:rPr>
          <w:sz w:val="28"/>
          <w:szCs w:val="28"/>
        </w:rPr>
        <w:t>X.</w:t>
      </w:r>
      <w:r w:rsidR="005A4BE4" w:rsidRPr="002E6550">
        <w:rPr>
          <w:sz w:val="28"/>
          <w:szCs w:val="28"/>
        </w:rPr>
        <w:t xml:space="preserve"> </w:t>
      </w:r>
      <w:r w:rsidR="00733770" w:rsidRPr="002E6550">
        <w:rPr>
          <w:sz w:val="28"/>
          <w:szCs w:val="28"/>
        </w:rPr>
        <w:t>X</w:t>
      </w:r>
      <w:r w:rsidR="005A4BE4" w:rsidRPr="002E6550">
        <w:rPr>
          <w:sz w:val="28"/>
          <w:szCs w:val="28"/>
        </w:rPr>
        <w:t>X</w:t>
      </w:r>
      <w:r w:rsidR="00733770" w:rsidRPr="002E6550">
        <w:rPr>
          <w:sz w:val="28"/>
          <w:szCs w:val="28"/>
        </w:rPr>
        <w:t>.</w:t>
      </w:r>
      <w:r w:rsidR="005A4BE4" w:rsidRPr="002E6550">
        <w:rPr>
          <w:sz w:val="28"/>
          <w:szCs w:val="28"/>
        </w:rPr>
        <w:t xml:space="preserve"> </w:t>
      </w:r>
      <w:r w:rsidR="00733770" w:rsidRPr="002E6550">
        <w:rPr>
          <w:sz w:val="28"/>
          <w:szCs w:val="28"/>
        </w:rPr>
        <w:t>XXХ</w:t>
      </w:r>
    </w:p>
    <w:p w:rsidR="00733770" w:rsidRPr="002E6550" w:rsidRDefault="00733770" w:rsidP="00812C08">
      <w:pPr>
        <w:spacing w:before="0" w:after="0" w:line="360" w:lineRule="auto"/>
        <w:ind w:firstLine="709"/>
        <w:jc w:val="both"/>
        <w:rPr>
          <w:sz w:val="28"/>
          <w:szCs w:val="28"/>
        </w:rPr>
      </w:pPr>
    </w:p>
    <w:p w:rsidR="00733770" w:rsidRPr="002E6550" w:rsidRDefault="00EC027B" w:rsidP="00812C08">
      <w:pPr>
        <w:spacing w:before="0" w:after="0" w:line="360" w:lineRule="auto"/>
        <w:ind w:firstLine="709"/>
        <w:jc w:val="both"/>
        <w:rPr>
          <w:sz w:val="28"/>
          <w:szCs w:val="28"/>
        </w:rPr>
      </w:pPr>
      <w:r>
        <w:rPr>
          <w:noProof/>
        </w:rPr>
        <w:pict>
          <v:line id="_x0000_s1147" style="position:absolute;left:0;text-align:left;flip:x y;z-index:251708928" from="135pt,4.35pt" to="207pt,4.35pt" strokeweight=".26mm">
            <v:stroke joinstyle="miter"/>
          </v:line>
        </w:pict>
      </w:r>
      <w:r w:rsidR="00BD1FF1" w:rsidRPr="002E6550">
        <w:rPr>
          <w:sz w:val="28"/>
          <w:szCs w:val="28"/>
        </w:rPr>
        <w:t>Вид отчета</w:t>
      </w:r>
      <w:r w:rsidR="00733770" w:rsidRPr="002E6550">
        <w:rPr>
          <w:sz w:val="28"/>
          <w:szCs w:val="28"/>
        </w:rPr>
        <w:t>.</w:t>
      </w:r>
    </w:p>
    <w:p w:rsidR="00733770" w:rsidRPr="002E6550" w:rsidRDefault="00EC027B" w:rsidP="00812C08">
      <w:pPr>
        <w:spacing w:before="0" w:after="0" w:line="360" w:lineRule="auto"/>
        <w:ind w:firstLine="709"/>
        <w:jc w:val="both"/>
        <w:rPr>
          <w:sz w:val="28"/>
          <w:szCs w:val="28"/>
        </w:rPr>
      </w:pPr>
      <w:r>
        <w:rPr>
          <w:noProof/>
        </w:rPr>
        <w:pict>
          <v:line id="_x0000_s1148" style="position:absolute;left:0;text-align:left;flip:x y;z-index:251706880" from="108pt,7.2pt" to="207pt,7.2pt" strokeweight=".26mm">
            <v:stroke joinstyle="miter"/>
          </v:line>
        </w:pict>
      </w:r>
      <w:r w:rsidR="005A4BE4" w:rsidRPr="002E6550">
        <w:rPr>
          <w:sz w:val="28"/>
          <w:szCs w:val="28"/>
        </w:rPr>
        <w:t>Система</w:t>
      </w:r>
      <w:r w:rsidR="00733770" w:rsidRPr="002E6550">
        <w:rPr>
          <w:sz w:val="28"/>
          <w:szCs w:val="28"/>
        </w:rPr>
        <w:t>.</w:t>
      </w:r>
    </w:p>
    <w:p w:rsidR="00733770" w:rsidRPr="002E6550" w:rsidRDefault="00EC027B" w:rsidP="00812C08">
      <w:pPr>
        <w:spacing w:before="0" w:after="0" w:line="360" w:lineRule="auto"/>
        <w:ind w:firstLine="709"/>
        <w:jc w:val="both"/>
        <w:rPr>
          <w:sz w:val="28"/>
          <w:szCs w:val="28"/>
        </w:rPr>
      </w:pPr>
      <w:r>
        <w:rPr>
          <w:noProof/>
        </w:rPr>
        <w:pict>
          <v:line id="_x0000_s1149" style="position:absolute;left:0;text-align:left;flip:x;z-index:251703808" from="90pt,11pt" to="207pt,11pt" strokeweight=".26mm">
            <v:stroke joinstyle="miter"/>
          </v:line>
        </w:pict>
      </w:r>
      <w:r w:rsidR="005A4BE4" w:rsidRPr="002E6550">
        <w:rPr>
          <w:sz w:val="28"/>
          <w:szCs w:val="28"/>
        </w:rPr>
        <w:t>Объект монтажа</w:t>
      </w:r>
      <w:r w:rsidR="00733770" w:rsidRPr="002E6550">
        <w:rPr>
          <w:sz w:val="28"/>
          <w:szCs w:val="28"/>
        </w:rPr>
        <w:t>.</w:t>
      </w:r>
    </w:p>
    <w:p w:rsidR="00733770" w:rsidRPr="002E6550" w:rsidRDefault="00EC027B" w:rsidP="00812C08">
      <w:pPr>
        <w:spacing w:before="0" w:after="0" w:line="360" w:lineRule="auto"/>
        <w:ind w:firstLine="709"/>
        <w:jc w:val="both"/>
        <w:rPr>
          <w:sz w:val="28"/>
          <w:szCs w:val="28"/>
        </w:rPr>
      </w:pPr>
      <w:r>
        <w:rPr>
          <w:noProof/>
        </w:rPr>
        <w:pict>
          <v:line id="_x0000_s1150" style="position:absolute;left:0;text-align:left;flip:x;z-index:251701760" from="1in,4.85pt" to="207pt,4.85pt" strokeweight=".26mm">
            <v:stroke joinstyle="miter"/>
          </v:line>
        </w:pict>
      </w:r>
      <w:r w:rsidR="005A4BE4" w:rsidRPr="002E6550">
        <w:rPr>
          <w:sz w:val="28"/>
          <w:szCs w:val="28"/>
        </w:rPr>
        <w:t>Заказ</w:t>
      </w:r>
      <w:r w:rsidR="00733770" w:rsidRPr="002E6550">
        <w:rPr>
          <w:sz w:val="28"/>
          <w:szCs w:val="28"/>
        </w:rPr>
        <w:t>.</w:t>
      </w:r>
    </w:p>
    <w:p w:rsidR="00733770" w:rsidRPr="002E6550" w:rsidRDefault="00EC027B" w:rsidP="00812C08">
      <w:pPr>
        <w:pStyle w:val="a9"/>
        <w:ind w:firstLine="709"/>
        <w:rPr>
          <w:sz w:val="28"/>
          <w:szCs w:val="28"/>
        </w:rPr>
      </w:pPr>
      <w:r>
        <w:rPr>
          <w:noProof/>
        </w:rPr>
        <w:pict>
          <v:line id="_x0000_s1151" style="position:absolute;left:0;text-align:left;flip:x;z-index:251700736" from="27pt,7.7pt" to="207pt,7.7pt" strokeweight=".26mm">
            <v:stroke joinstyle="miter"/>
          </v:line>
        </w:pict>
      </w:r>
      <w:r w:rsidR="00733770" w:rsidRPr="002E6550">
        <w:rPr>
          <w:sz w:val="28"/>
          <w:szCs w:val="28"/>
        </w:rPr>
        <w:t>Дата создания документа.</w:t>
      </w:r>
    </w:p>
    <w:p w:rsidR="00733770" w:rsidRDefault="00183B6F" w:rsidP="00812C08">
      <w:pPr>
        <w:pStyle w:val="a9"/>
        <w:ind w:firstLine="709"/>
        <w:rPr>
          <w:sz w:val="28"/>
          <w:szCs w:val="28"/>
          <w:lang w:val="en-US"/>
        </w:rPr>
      </w:pPr>
      <w:r w:rsidRPr="002E6550">
        <w:rPr>
          <w:sz w:val="28"/>
          <w:szCs w:val="28"/>
        </w:rPr>
        <w:t>Рисунок</w:t>
      </w:r>
      <w:r w:rsidR="00733770" w:rsidRPr="002E6550">
        <w:rPr>
          <w:sz w:val="28"/>
          <w:szCs w:val="28"/>
        </w:rPr>
        <w:t xml:space="preserve"> 2.12 – Структура кодируемого элемента</w:t>
      </w:r>
    </w:p>
    <w:p w:rsidR="005A4BE4" w:rsidRPr="002E6550" w:rsidRDefault="0008146D" w:rsidP="0008146D">
      <w:pPr>
        <w:pStyle w:val="a9"/>
        <w:ind w:firstLine="709"/>
        <w:rPr>
          <w:sz w:val="28"/>
          <w:szCs w:val="28"/>
        </w:rPr>
      </w:pPr>
      <w:r>
        <w:rPr>
          <w:sz w:val="28"/>
          <w:szCs w:val="28"/>
          <w:lang w:val="en-US"/>
        </w:rPr>
        <w:br w:type="page"/>
      </w:r>
      <w:r w:rsidR="005A4BE4" w:rsidRPr="002E6550">
        <w:rPr>
          <w:sz w:val="28"/>
          <w:szCs w:val="28"/>
        </w:rPr>
        <w:t>Дата создания документа.</w:t>
      </w:r>
    </w:p>
    <w:p w:rsidR="005A4BE4" w:rsidRPr="002E6550" w:rsidRDefault="005A4BE4" w:rsidP="00812C08">
      <w:pPr>
        <w:spacing w:before="0" w:after="0" w:line="360" w:lineRule="auto"/>
        <w:ind w:firstLine="709"/>
        <w:jc w:val="both"/>
        <w:rPr>
          <w:sz w:val="28"/>
          <w:szCs w:val="28"/>
        </w:rPr>
      </w:pPr>
      <w:r w:rsidRPr="002E6550">
        <w:rPr>
          <w:sz w:val="28"/>
          <w:szCs w:val="28"/>
        </w:rPr>
        <w:t>Формат:</w:t>
      </w:r>
      <w:r w:rsidR="00812C08" w:rsidRPr="002E6550">
        <w:rPr>
          <w:sz w:val="28"/>
          <w:szCs w:val="28"/>
        </w:rPr>
        <w:t xml:space="preserve"> </w:t>
      </w:r>
      <w:r w:rsidRPr="002E6550">
        <w:rPr>
          <w:sz w:val="28"/>
          <w:szCs w:val="28"/>
        </w:rPr>
        <w:t>ДД ММ ГГ.</w:t>
      </w:r>
    </w:p>
    <w:p w:rsidR="005A4BE4" w:rsidRPr="002E6550" w:rsidRDefault="005A4BE4" w:rsidP="00812C08">
      <w:pPr>
        <w:spacing w:before="0" w:after="0" w:line="360" w:lineRule="auto"/>
        <w:ind w:firstLine="709"/>
        <w:jc w:val="both"/>
        <w:rPr>
          <w:sz w:val="28"/>
          <w:szCs w:val="28"/>
        </w:rPr>
      </w:pPr>
      <w:r w:rsidRPr="002E6550">
        <w:rPr>
          <w:sz w:val="28"/>
          <w:szCs w:val="28"/>
        </w:rPr>
        <w:t>Например:</w:t>
      </w:r>
      <w:r w:rsidR="00812C08" w:rsidRPr="002E6550">
        <w:rPr>
          <w:sz w:val="28"/>
          <w:szCs w:val="28"/>
        </w:rPr>
        <w:t xml:space="preserve"> </w:t>
      </w:r>
      <w:r w:rsidRPr="002E6550">
        <w:rPr>
          <w:sz w:val="28"/>
          <w:szCs w:val="28"/>
        </w:rPr>
        <w:t>010209– 1 февраля 2009г.</w:t>
      </w:r>
    </w:p>
    <w:p w:rsidR="005A4BE4" w:rsidRPr="002E6550" w:rsidRDefault="005A4BE4" w:rsidP="00812C08">
      <w:pPr>
        <w:spacing w:before="0" w:after="0" w:line="360" w:lineRule="auto"/>
        <w:ind w:firstLine="709"/>
        <w:jc w:val="both"/>
        <w:rPr>
          <w:sz w:val="28"/>
          <w:szCs w:val="28"/>
        </w:rPr>
      </w:pPr>
      <w:r w:rsidRPr="002E6550">
        <w:rPr>
          <w:sz w:val="28"/>
          <w:szCs w:val="28"/>
        </w:rPr>
        <w:t>Заказ.</w:t>
      </w:r>
    </w:p>
    <w:p w:rsidR="00BD1FF1" w:rsidRPr="002E6550" w:rsidRDefault="005A4BE4" w:rsidP="00812C08">
      <w:pPr>
        <w:spacing w:before="0" w:after="0" w:line="360" w:lineRule="auto"/>
        <w:ind w:firstLine="709"/>
        <w:jc w:val="both"/>
        <w:rPr>
          <w:sz w:val="28"/>
          <w:szCs w:val="28"/>
        </w:rPr>
      </w:pPr>
      <w:r w:rsidRPr="002E6550">
        <w:rPr>
          <w:sz w:val="28"/>
          <w:szCs w:val="28"/>
        </w:rPr>
        <w:t>Формат: 1</w:t>
      </w:r>
    </w:p>
    <w:p w:rsidR="00BD1FF1" w:rsidRPr="002E6550" w:rsidRDefault="00BD1FF1" w:rsidP="00812C08">
      <w:pPr>
        <w:spacing w:before="0" w:after="0" w:line="360" w:lineRule="auto"/>
        <w:ind w:firstLine="709"/>
        <w:jc w:val="both"/>
        <w:rPr>
          <w:sz w:val="28"/>
          <w:szCs w:val="28"/>
        </w:rPr>
      </w:pPr>
      <w:r w:rsidRPr="002E6550">
        <w:rPr>
          <w:sz w:val="28"/>
          <w:szCs w:val="28"/>
        </w:rPr>
        <w:t>Трёхзначное число</w:t>
      </w:r>
      <w:r w:rsidR="005A4BE4" w:rsidRPr="002E6550">
        <w:rPr>
          <w:sz w:val="28"/>
          <w:szCs w:val="28"/>
        </w:rPr>
        <w:t>;</w:t>
      </w:r>
    </w:p>
    <w:p w:rsidR="00BD1FF1" w:rsidRPr="002E6550" w:rsidRDefault="00BD1FF1" w:rsidP="00812C08">
      <w:pPr>
        <w:spacing w:before="0" w:after="0" w:line="360" w:lineRule="auto"/>
        <w:ind w:firstLine="709"/>
        <w:jc w:val="both"/>
        <w:rPr>
          <w:sz w:val="28"/>
          <w:szCs w:val="28"/>
        </w:rPr>
      </w:pPr>
      <w:r w:rsidRPr="002E6550">
        <w:rPr>
          <w:sz w:val="28"/>
          <w:szCs w:val="28"/>
        </w:rPr>
        <w:t>Объект монтажа</w:t>
      </w:r>
    </w:p>
    <w:p w:rsidR="005A4BE4" w:rsidRPr="002E6550" w:rsidRDefault="005A4BE4" w:rsidP="00812C08">
      <w:pPr>
        <w:spacing w:before="0" w:after="0" w:line="360" w:lineRule="auto"/>
        <w:ind w:firstLine="709"/>
        <w:jc w:val="both"/>
        <w:rPr>
          <w:sz w:val="28"/>
          <w:szCs w:val="28"/>
        </w:rPr>
      </w:pPr>
      <w:r w:rsidRPr="002E6550">
        <w:rPr>
          <w:sz w:val="28"/>
          <w:szCs w:val="28"/>
        </w:rPr>
        <w:t>Ф</w:t>
      </w:r>
      <w:r w:rsidR="00BD1FF1" w:rsidRPr="002E6550">
        <w:rPr>
          <w:sz w:val="28"/>
          <w:szCs w:val="28"/>
        </w:rPr>
        <w:t>ормат: 1</w:t>
      </w:r>
    </w:p>
    <w:p w:rsidR="005A4BE4" w:rsidRPr="002E6550" w:rsidRDefault="005A4BE4" w:rsidP="00812C08">
      <w:pPr>
        <w:spacing w:before="0" w:after="0" w:line="360" w:lineRule="auto"/>
        <w:ind w:firstLine="709"/>
        <w:jc w:val="both"/>
        <w:rPr>
          <w:sz w:val="28"/>
          <w:szCs w:val="28"/>
        </w:rPr>
      </w:pPr>
      <w:r w:rsidRPr="002E6550">
        <w:rPr>
          <w:sz w:val="28"/>
          <w:szCs w:val="28"/>
        </w:rPr>
        <w:t xml:space="preserve">1 – </w:t>
      </w:r>
      <w:r w:rsidR="00BD1FF1" w:rsidRPr="002E6550">
        <w:rPr>
          <w:sz w:val="28"/>
          <w:szCs w:val="28"/>
        </w:rPr>
        <w:t>наименовании.</w:t>
      </w:r>
    </w:p>
    <w:p w:rsidR="00BD1FF1" w:rsidRPr="002E6550" w:rsidRDefault="00BD1FF1" w:rsidP="00812C08">
      <w:pPr>
        <w:spacing w:before="0" w:after="0" w:line="360" w:lineRule="auto"/>
        <w:ind w:firstLine="709"/>
        <w:jc w:val="both"/>
        <w:rPr>
          <w:sz w:val="28"/>
          <w:szCs w:val="28"/>
        </w:rPr>
      </w:pPr>
      <w:r w:rsidRPr="002E6550">
        <w:rPr>
          <w:sz w:val="28"/>
          <w:szCs w:val="28"/>
        </w:rPr>
        <w:t>Система.</w:t>
      </w:r>
    </w:p>
    <w:p w:rsidR="00BD1FF1" w:rsidRPr="002E6550" w:rsidRDefault="00BD1FF1" w:rsidP="00812C08">
      <w:pPr>
        <w:spacing w:before="0" w:after="0" w:line="360" w:lineRule="auto"/>
        <w:ind w:firstLine="709"/>
        <w:jc w:val="both"/>
        <w:rPr>
          <w:sz w:val="28"/>
          <w:szCs w:val="28"/>
        </w:rPr>
      </w:pPr>
      <w:r w:rsidRPr="002E6550">
        <w:rPr>
          <w:sz w:val="28"/>
          <w:szCs w:val="28"/>
        </w:rPr>
        <w:t>Формат:1 – 2</w:t>
      </w:r>
    </w:p>
    <w:p w:rsidR="00BD1FF1" w:rsidRPr="002E6550" w:rsidRDefault="00BD1FF1" w:rsidP="00812C08">
      <w:pPr>
        <w:spacing w:before="0" w:after="0" w:line="360" w:lineRule="auto"/>
        <w:ind w:firstLine="709"/>
        <w:jc w:val="both"/>
        <w:rPr>
          <w:sz w:val="28"/>
          <w:szCs w:val="28"/>
        </w:rPr>
      </w:pPr>
      <w:r w:rsidRPr="002E6550">
        <w:rPr>
          <w:sz w:val="28"/>
          <w:szCs w:val="28"/>
        </w:rPr>
        <w:t>1 – Вытяжка;</w:t>
      </w:r>
    </w:p>
    <w:p w:rsidR="00BD1FF1" w:rsidRPr="002E6550" w:rsidRDefault="00BD1FF1" w:rsidP="00812C08">
      <w:pPr>
        <w:spacing w:before="0" w:after="0" w:line="360" w:lineRule="auto"/>
        <w:ind w:firstLine="709"/>
        <w:jc w:val="both"/>
        <w:rPr>
          <w:sz w:val="28"/>
          <w:szCs w:val="28"/>
        </w:rPr>
      </w:pPr>
      <w:r w:rsidRPr="002E6550">
        <w:rPr>
          <w:sz w:val="28"/>
          <w:szCs w:val="28"/>
        </w:rPr>
        <w:t>2 – Приточка.</w:t>
      </w:r>
    </w:p>
    <w:p w:rsidR="005A4BE4" w:rsidRPr="002E6550" w:rsidRDefault="005A4BE4" w:rsidP="00812C08">
      <w:pPr>
        <w:spacing w:before="0" w:after="0" w:line="360" w:lineRule="auto"/>
        <w:ind w:firstLine="709"/>
        <w:jc w:val="both"/>
        <w:rPr>
          <w:sz w:val="28"/>
          <w:szCs w:val="28"/>
        </w:rPr>
      </w:pPr>
      <w:r w:rsidRPr="002E6550">
        <w:rPr>
          <w:sz w:val="28"/>
          <w:szCs w:val="28"/>
        </w:rPr>
        <w:t>Вид отчёта.</w:t>
      </w:r>
    </w:p>
    <w:p w:rsidR="005A4BE4" w:rsidRPr="002E6550" w:rsidRDefault="005A4BE4" w:rsidP="00812C08">
      <w:pPr>
        <w:spacing w:before="0" w:after="0" w:line="360" w:lineRule="auto"/>
        <w:ind w:firstLine="709"/>
        <w:jc w:val="both"/>
        <w:rPr>
          <w:sz w:val="28"/>
          <w:szCs w:val="28"/>
        </w:rPr>
      </w:pPr>
      <w:r w:rsidRPr="002E6550">
        <w:rPr>
          <w:sz w:val="28"/>
          <w:szCs w:val="28"/>
        </w:rPr>
        <w:t>Формат:</w:t>
      </w:r>
      <w:r w:rsidR="00812C08" w:rsidRPr="002E6550">
        <w:rPr>
          <w:sz w:val="28"/>
          <w:szCs w:val="28"/>
        </w:rPr>
        <w:t xml:space="preserve"> </w:t>
      </w:r>
      <w:r w:rsidRPr="002E6550">
        <w:rPr>
          <w:sz w:val="28"/>
          <w:szCs w:val="28"/>
        </w:rPr>
        <w:t>1- 3.</w:t>
      </w:r>
    </w:p>
    <w:p w:rsidR="005A4BE4" w:rsidRPr="002E6550" w:rsidRDefault="005A4BE4" w:rsidP="00812C08">
      <w:pPr>
        <w:spacing w:before="0" w:after="0" w:line="360" w:lineRule="auto"/>
        <w:ind w:firstLine="709"/>
        <w:jc w:val="both"/>
        <w:rPr>
          <w:sz w:val="28"/>
          <w:szCs w:val="28"/>
        </w:rPr>
      </w:pPr>
      <w:r w:rsidRPr="002E6550">
        <w:rPr>
          <w:sz w:val="28"/>
          <w:szCs w:val="28"/>
        </w:rPr>
        <w:t>1 – отчёт по сделанным партиям;</w:t>
      </w:r>
    </w:p>
    <w:p w:rsidR="005A4BE4" w:rsidRPr="002E6550" w:rsidRDefault="005A4BE4" w:rsidP="00812C08">
      <w:pPr>
        <w:spacing w:before="0" w:after="0" w:line="360" w:lineRule="auto"/>
        <w:ind w:firstLine="709"/>
        <w:jc w:val="both"/>
        <w:rPr>
          <w:sz w:val="28"/>
          <w:szCs w:val="28"/>
        </w:rPr>
      </w:pPr>
      <w:r w:rsidRPr="002E6550">
        <w:rPr>
          <w:sz w:val="28"/>
          <w:szCs w:val="28"/>
        </w:rPr>
        <w:t>2 – отчёт по каждому рабочему;</w:t>
      </w:r>
    </w:p>
    <w:p w:rsidR="00E74694" w:rsidRPr="002E6550" w:rsidRDefault="005A4BE4" w:rsidP="00812C08">
      <w:pPr>
        <w:spacing w:before="0" w:after="0" w:line="360" w:lineRule="auto"/>
        <w:ind w:firstLine="709"/>
        <w:jc w:val="both"/>
        <w:rPr>
          <w:sz w:val="28"/>
          <w:szCs w:val="28"/>
        </w:rPr>
      </w:pPr>
      <w:r w:rsidRPr="002E6550">
        <w:rPr>
          <w:sz w:val="28"/>
          <w:szCs w:val="28"/>
        </w:rPr>
        <w:t>3 – отчет по всем рабочим.</w:t>
      </w:r>
    </w:p>
    <w:p w:rsidR="0008146D" w:rsidRDefault="0008146D" w:rsidP="00812C08">
      <w:pPr>
        <w:pStyle w:val="30"/>
        <w:spacing w:before="0" w:after="0"/>
        <w:ind w:firstLine="709"/>
        <w:rPr>
          <w:rStyle w:val="aff4"/>
          <w:rFonts w:ascii="Times New Roman" w:hAnsi="Times New Roman"/>
          <w:b w:val="0"/>
          <w:i w:val="0"/>
          <w:sz w:val="28"/>
          <w:szCs w:val="28"/>
          <w:lang w:val="en-US"/>
        </w:rPr>
      </w:pPr>
      <w:bookmarkStart w:id="114" w:name="_Ref252254019"/>
    </w:p>
    <w:p w:rsidR="00B10056" w:rsidRPr="0008146D" w:rsidRDefault="00803122" w:rsidP="00812C08">
      <w:pPr>
        <w:pStyle w:val="30"/>
        <w:spacing w:before="0" w:after="0"/>
        <w:ind w:firstLine="709"/>
        <w:rPr>
          <w:rStyle w:val="aff4"/>
          <w:rFonts w:ascii="Times New Roman" w:hAnsi="Times New Roman"/>
          <w:i w:val="0"/>
          <w:sz w:val="28"/>
          <w:szCs w:val="28"/>
        </w:rPr>
      </w:pPr>
      <w:r w:rsidRPr="0008146D">
        <w:rPr>
          <w:rStyle w:val="aff4"/>
          <w:rFonts w:ascii="Times New Roman" w:hAnsi="Times New Roman"/>
          <w:i w:val="0"/>
          <w:sz w:val="28"/>
          <w:szCs w:val="28"/>
        </w:rPr>
        <w:t>2.</w:t>
      </w:r>
      <w:r w:rsidR="00E73728" w:rsidRPr="0008146D">
        <w:rPr>
          <w:rStyle w:val="aff4"/>
          <w:rFonts w:ascii="Times New Roman" w:hAnsi="Times New Roman"/>
          <w:i w:val="0"/>
          <w:sz w:val="28"/>
          <w:szCs w:val="28"/>
        </w:rPr>
        <w:t>8.8</w:t>
      </w:r>
      <w:r w:rsidR="00854B68" w:rsidRPr="0008146D">
        <w:rPr>
          <w:rStyle w:val="aff4"/>
          <w:rFonts w:ascii="Times New Roman" w:hAnsi="Times New Roman"/>
          <w:i w:val="0"/>
          <w:sz w:val="28"/>
          <w:szCs w:val="28"/>
        </w:rPr>
        <w:t xml:space="preserve"> </w:t>
      </w:r>
      <w:r w:rsidR="00B10056" w:rsidRPr="0008146D">
        <w:rPr>
          <w:rStyle w:val="aff4"/>
          <w:rFonts w:ascii="Times New Roman" w:hAnsi="Times New Roman"/>
          <w:i w:val="0"/>
          <w:sz w:val="28"/>
          <w:szCs w:val="28"/>
        </w:rPr>
        <w:t xml:space="preserve">Характеристика </w:t>
      </w:r>
      <w:r w:rsidR="006D7D3E" w:rsidRPr="0008146D">
        <w:rPr>
          <w:rStyle w:val="aff4"/>
          <w:rFonts w:ascii="Times New Roman" w:hAnsi="Times New Roman"/>
          <w:i w:val="0"/>
          <w:sz w:val="28"/>
          <w:szCs w:val="28"/>
        </w:rPr>
        <w:t>входной оперативной информации</w:t>
      </w:r>
      <w:bookmarkEnd w:id="114"/>
    </w:p>
    <w:p w:rsidR="00373306" w:rsidRPr="002E6550" w:rsidRDefault="00373306" w:rsidP="00812C08">
      <w:pPr>
        <w:pStyle w:val="a9"/>
        <w:ind w:firstLine="709"/>
        <w:rPr>
          <w:sz w:val="28"/>
          <w:szCs w:val="28"/>
        </w:rPr>
      </w:pPr>
      <w:r w:rsidRPr="002E6550">
        <w:rPr>
          <w:sz w:val="28"/>
          <w:szCs w:val="28"/>
        </w:rPr>
        <w:t>Описание входной оперативной информации.</w:t>
      </w:r>
    </w:p>
    <w:p w:rsidR="00373306" w:rsidRPr="002E6550" w:rsidRDefault="00373306" w:rsidP="00812C08">
      <w:pPr>
        <w:pStyle w:val="a9"/>
        <w:ind w:firstLine="709"/>
        <w:rPr>
          <w:sz w:val="28"/>
          <w:szCs w:val="28"/>
        </w:rPr>
      </w:pPr>
      <w:r w:rsidRPr="002E6550">
        <w:rPr>
          <w:sz w:val="28"/>
          <w:szCs w:val="28"/>
        </w:rPr>
        <w:t>К оперативной относится информация, которая меняется для каждого фиксиров</w:t>
      </w:r>
      <w:r w:rsidR="00E74694" w:rsidRPr="002E6550">
        <w:rPr>
          <w:sz w:val="28"/>
          <w:szCs w:val="28"/>
        </w:rPr>
        <w:t>анного случая ее использования:</w:t>
      </w:r>
    </w:p>
    <w:p w:rsidR="00B10056" w:rsidRPr="002E6550" w:rsidRDefault="00373306" w:rsidP="00812C08">
      <w:pPr>
        <w:pStyle w:val="16095007"/>
        <w:numPr>
          <w:ilvl w:val="0"/>
          <w:numId w:val="56"/>
        </w:numPr>
        <w:ind w:left="0" w:firstLine="709"/>
      </w:pPr>
      <w:r w:rsidRPr="002E6550">
        <w:t>Для решения задач вычисления площади вентзаготовок используется документ “Комплектовочная ведомость”.</w:t>
      </w:r>
      <w:r w:rsidR="00812C08" w:rsidRPr="002E6550">
        <w:t xml:space="preserve"> </w:t>
      </w:r>
      <w:r w:rsidR="000C0188" w:rsidRPr="002E6550">
        <w:t>Таблица “Комплектовочная ведомость” является многострочным документом. Количество документострок от 20 до 50. Число документов в среднем около 70 в месяц.</w:t>
      </w:r>
      <w:r w:rsidR="00812C08" w:rsidRPr="002E6550">
        <w:t xml:space="preserve"> </w:t>
      </w:r>
      <w:r w:rsidR="006D7D3E" w:rsidRPr="002E6550">
        <w:t>Макет размещения информ</w:t>
      </w:r>
      <w:r w:rsidR="00E74694" w:rsidRPr="002E6550">
        <w:t>ации представлен в приложении 3;</w:t>
      </w:r>
    </w:p>
    <w:p w:rsidR="00427400" w:rsidRPr="002E6550" w:rsidRDefault="00E74694" w:rsidP="00812C08">
      <w:pPr>
        <w:pStyle w:val="16095007"/>
        <w:numPr>
          <w:ilvl w:val="0"/>
          <w:numId w:val="56"/>
        </w:numPr>
        <w:ind w:left="0" w:firstLine="709"/>
        <w:rPr>
          <w:iCs/>
        </w:rPr>
      </w:pPr>
      <w:bookmarkStart w:id="115" w:name="_Ref252254024"/>
      <w:r w:rsidRPr="002E6550">
        <w:t>При изготовлении каждой детали используется Чертёж – подмерка для подробного уточнения информации (нахождение, параметры, наименование).</w:t>
      </w:r>
    </w:p>
    <w:p w:rsidR="0008146D" w:rsidRDefault="0008146D" w:rsidP="00812C08">
      <w:pPr>
        <w:pStyle w:val="21"/>
        <w:spacing w:before="0" w:after="0"/>
        <w:ind w:firstLine="709"/>
        <w:rPr>
          <w:rStyle w:val="aff4"/>
          <w:rFonts w:ascii="Times New Roman" w:hAnsi="Times New Roman"/>
          <w:b w:val="0"/>
          <w:iCs/>
          <w:lang w:val="en-US"/>
        </w:rPr>
      </w:pPr>
      <w:bookmarkStart w:id="116" w:name="_Ref253332078"/>
    </w:p>
    <w:p w:rsidR="00DA5E03" w:rsidRPr="0008146D" w:rsidRDefault="00E73728" w:rsidP="00812C08">
      <w:pPr>
        <w:pStyle w:val="21"/>
        <w:spacing w:before="0" w:after="0"/>
        <w:ind w:firstLine="709"/>
        <w:rPr>
          <w:rFonts w:ascii="Times New Roman" w:hAnsi="Times New Roman" w:cs="Times New Roman"/>
          <w:i w:val="0"/>
        </w:rPr>
      </w:pPr>
      <w:r w:rsidRPr="0008146D">
        <w:rPr>
          <w:rStyle w:val="aff4"/>
          <w:rFonts w:ascii="Times New Roman" w:hAnsi="Times New Roman"/>
          <w:iCs/>
        </w:rPr>
        <w:t>2.8.9</w:t>
      </w:r>
      <w:r w:rsidR="00812C08" w:rsidRPr="0008146D">
        <w:rPr>
          <w:rStyle w:val="aff4"/>
          <w:rFonts w:ascii="Times New Roman" w:hAnsi="Times New Roman"/>
          <w:iCs/>
        </w:rPr>
        <w:t xml:space="preserve"> </w:t>
      </w:r>
      <w:r w:rsidR="00E74694" w:rsidRPr="0008146D">
        <w:rPr>
          <w:rStyle w:val="aff4"/>
          <w:rFonts w:ascii="Times New Roman" w:hAnsi="Times New Roman"/>
          <w:iCs/>
        </w:rPr>
        <w:t>Харак</w:t>
      </w:r>
      <w:r w:rsidR="00670EAD" w:rsidRPr="0008146D">
        <w:rPr>
          <w:rStyle w:val="aff4"/>
          <w:rFonts w:ascii="Times New Roman" w:hAnsi="Times New Roman"/>
          <w:iCs/>
        </w:rPr>
        <w:t>теристика результатной информации</w:t>
      </w:r>
      <w:bookmarkEnd w:id="115"/>
      <w:bookmarkEnd w:id="116"/>
    </w:p>
    <w:p w:rsidR="00C3607D" w:rsidRPr="002E6550" w:rsidRDefault="00C3607D" w:rsidP="00812C08">
      <w:pPr>
        <w:spacing w:before="0" w:after="0" w:line="360" w:lineRule="auto"/>
        <w:ind w:firstLine="709"/>
        <w:jc w:val="both"/>
        <w:rPr>
          <w:sz w:val="28"/>
          <w:szCs w:val="28"/>
        </w:rPr>
      </w:pPr>
      <w:r w:rsidRPr="002E6550">
        <w:rPr>
          <w:sz w:val="28"/>
          <w:szCs w:val="28"/>
        </w:rPr>
        <w:t>Результатная информация может быть как в электронном виде, так и в виде бумажного документа.</w:t>
      </w:r>
    </w:p>
    <w:p w:rsidR="00C3607D" w:rsidRPr="002E6550" w:rsidRDefault="00C3607D" w:rsidP="00812C08">
      <w:pPr>
        <w:spacing w:before="0" w:after="0" w:line="360" w:lineRule="auto"/>
        <w:ind w:firstLine="709"/>
        <w:jc w:val="both"/>
        <w:rPr>
          <w:sz w:val="28"/>
          <w:szCs w:val="28"/>
        </w:rPr>
      </w:pPr>
      <w:r w:rsidRPr="002E6550">
        <w:rPr>
          <w:sz w:val="28"/>
          <w:szCs w:val="28"/>
        </w:rPr>
        <w:t>Результатная информация представляет собой сформированные по запросам отчеты, которые содержат в себе информацию по:</w:t>
      </w:r>
    </w:p>
    <w:p w:rsidR="00BE7624" w:rsidRPr="002E6550" w:rsidRDefault="00C3607D" w:rsidP="00812C08">
      <w:pPr>
        <w:numPr>
          <w:ilvl w:val="0"/>
          <w:numId w:val="47"/>
        </w:numPr>
        <w:spacing w:before="0" w:after="0" w:line="360" w:lineRule="auto"/>
        <w:ind w:left="0" w:firstLine="709"/>
        <w:jc w:val="both"/>
        <w:rPr>
          <w:sz w:val="28"/>
          <w:szCs w:val="28"/>
        </w:rPr>
      </w:pPr>
      <w:r w:rsidRPr="002E6550">
        <w:rPr>
          <w:sz w:val="28"/>
          <w:szCs w:val="28"/>
        </w:rPr>
        <w:t>объему выполненных работ;</w:t>
      </w:r>
    </w:p>
    <w:p w:rsidR="00C3607D" w:rsidRPr="002E6550" w:rsidRDefault="00C3607D" w:rsidP="00812C08">
      <w:pPr>
        <w:numPr>
          <w:ilvl w:val="0"/>
          <w:numId w:val="47"/>
        </w:numPr>
        <w:spacing w:before="0" w:after="0" w:line="360" w:lineRule="auto"/>
        <w:ind w:left="0" w:firstLine="709"/>
        <w:jc w:val="both"/>
        <w:rPr>
          <w:sz w:val="28"/>
          <w:szCs w:val="28"/>
        </w:rPr>
      </w:pPr>
      <w:r w:rsidRPr="002E6550">
        <w:rPr>
          <w:sz w:val="28"/>
          <w:szCs w:val="28"/>
        </w:rPr>
        <w:t>площадь заготовки</w:t>
      </w:r>
      <w:r w:rsidR="006D7D3E" w:rsidRPr="002E6550">
        <w:rPr>
          <w:sz w:val="28"/>
          <w:szCs w:val="28"/>
        </w:rPr>
        <w:t>;</w:t>
      </w:r>
    </w:p>
    <w:p w:rsidR="006D7D3E" w:rsidRPr="002E6550" w:rsidRDefault="006D7D3E" w:rsidP="00812C08">
      <w:pPr>
        <w:numPr>
          <w:ilvl w:val="0"/>
          <w:numId w:val="47"/>
        </w:numPr>
        <w:spacing w:before="0" w:after="0" w:line="360" w:lineRule="auto"/>
        <w:ind w:left="0" w:firstLine="709"/>
        <w:jc w:val="both"/>
        <w:rPr>
          <w:sz w:val="28"/>
          <w:szCs w:val="28"/>
        </w:rPr>
      </w:pPr>
      <w:r w:rsidRPr="002E6550">
        <w:rPr>
          <w:sz w:val="28"/>
          <w:szCs w:val="28"/>
        </w:rPr>
        <w:t>информация о рабочих бригады по изготовлению СВ и КВ.</w:t>
      </w:r>
    </w:p>
    <w:p w:rsidR="004E645D" w:rsidRPr="002E6550" w:rsidRDefault="00C3607D" w:rsidP="00812C08">
      <w:pPr>
        <w:spacing w:before="0" w:after="0" w:line="360" w:lineRule="auto"/>
        <w:ind w:firstLine="709"/>
        <w:jc w:val="both"/>
        <w:rPr>
          <w:sz w:val="28"/>
          <w:szCs w:val="28"/>
        </w:rPr>
      </w:pPr>
      <w:r w:rsidRPr="002E6550">
        <w:rPr>
          <w:sz w:val="28"/>
          <w:szCs w:val="28"/>
        </w:rPr>
        <w:t>Итоговые отчеты пок</w:t>
      </w:r>
      <w:r w:rsidR="00301570" w:rsidRPr="002E6550">
        <w:rPr>
          <w:sz w:val="28"/>
          <w:szCs w:val="28"/>
        </w:rPr>
        <w:t>азаны в приложениях 5 и 6.</w:t>
      </w:r>
    </w:p>
    <w:p w:rsidR="0008146D" w:rsidRDefault="0008146D" w:rsidP="00812C08">
      <w:pPr>
        <w:pStyle w:val="30"/>
        <w:spacing w:before="0" w:after="0"/>
        <w:ind w:firstLine="709"/>
        <w:rPr>
          <w:rStyle w:val="aff4"/>
          <w:rFonts w:ascii="Times New Roman" w:hAnsi="Times New Roman"/>
          <w:b w:val="0"/>
          <w:i w:val="0"/>
          <w:sz w:val="28"/>
          <w:szCs w:val="28"/>
          <w:lang w:val="en-US"/>
        </w:rPr>
      </w:pPr>
      <w:bookmarkStart w:id="117" w:name="_Ref252572491"/>
    </w:p>
    <w:p w:rsidR="00E74694" w:rsidRPr="0008146D" w:rsidRDefault="00273CEB" w:rsidP="00812C08">
      <w:pPr>
        <w:pStyle w:val="30"/>
        <w:spacing w:before="0" w:after="0"/>
        <w:ind w:firstLine="709"/>
        <w:rPr>
          <w:rStyle w:val="aff4"/>
          <w:rFonts w:ascii="Times New Roman" w:hAnsi="Times New Roman"/>
          <w:i w:val="0"/>
          <w:sz w:val="28"/>
          <w:szCs w:val="28"/>
        </w:rPr>
      </w:pPr>
      <w:r w:rsidRPr="0008146D">
        <w:rPr>
          <w:rStyle w:val="aff4"/>
          <w:rFonts w:ascii="Times New Roman" w:hAnsi="Times New Roman"/>
          <w:i w:val="0"/>
          <w:sz w:val="28"/>
          <w:szCs w:val="28"/>
        </w:rPr>
        <w:t>2.8.10</w:t>
      </w:r>
      <w:r w:rsidR="00854B68" w:rsidRPr="0008146D">
        <w:rPr>
          <w:rStyle w:val="aff4"/>
          <w:rFonts w:ascii="Times New Roman" w:hAnsi="Times New Roman"/>
          <w:i w:val="0"/>
          <w:sz w:val="28"/>
          <w:szCs w:val="28"/>
        </w:rPr>
        <w:t xml:space="preserve"> </w:t>
      </w:r>
      <w:r w:rsidR="009451E6" w:rsidRPr="0008146D">
        <w:rPr>
          <w:rStyle w:val="aff4"/>
          <w:rFonts w:ascii="Times New Roman" w:hAnsi="Times New Roman"/>
          <w:i w:val="0"/>
          <w:sz w:val="28"/>
          <w:szCs w:val="28"/>
        </w:rPr>
        <w:t>Определение потоков информации «откуда»</w:t>
      </w:r>
      <w:r w:rsidR="006E7D52" w:rsidRPr="0008146D">
        <w:rPr>
          <w:rStyle w:val="aff4"/>
          <w:rFonts w:ascii="Times New Roman" w:hAnsi="Times New Roman"/>
          <w:i w:val="0"/>
          <w:sz w:val="28"/>
          <w:szCs w:val="28"/>
        </w:rPr>
        <w:t xml:space="preserve"> </w:t>
      </w:r>
      <w:r w:rsidR="009451E6" w:rsidRPr="0008146D">
        <w:rPr>
          <w:rStyle w:val="aff4"/>
          <w:rFonts w:ascii="Times New Roman" w:hAnsi="Times New Roman"/>
          <w:i w:val="0"/>
          <w:sz w:val="28"/>
          <w:szCs w:val="28"/>
        </w:rPr>
        <w:t>-</w:t>
      </w:r>
      <w:r w:rsidR="006E7D52" w:rsidRPr="0008146D">
        <w:rPr>
          <w:rStyle w:val="aff4"/>
          <w:rFonts w:ascii="Times New Roman" w:hAnsi="Times New Roman"/>
          <w:i w:val="0"/>
          <w:sz w:val="28"/>
          <w:szCs w:val="28"/>
        </w:rPr>
        <w:t xml:space="preserve"> </w:t>
      </w:r>
      <w:r w:rsidR="009451E6" w:rsidRPr="0008146D">
        <w:rPr>
          <w:rStyle w:val="aff4"/>
          <w:rFonts w:ascii="Times New Roman" w:hAnsi="Times New Roman"/>
          <w:i w:val="0"/>
          <w:sz w:val="28"/>
          <w:szCs w:val="28"/>
        </w:rPr>
        <w:t>«куда»</w:t>
      </w:r>
      <w:bookmarkEnd w:id="117"/>
    </w:p>
    <w:p w:rsidR="009451E6" w:rsidRDefault="009451E6" w:rsidP="00812C08">
      <w:pPr>
        <w:spacing w:before="0" w:after="0" w:line="360" w:lineRule="auto"/>
        <w:ind w:firstLine="709"/>
        <w:jc w:val="both"/>
        <w:rPr>
          <w:sz w:val="28"/>
          <w:szCs w:val="28"/>
          <w:lang w:val="en-US"/>
        </w:rPr>
      </w:pPr>
      <w:r w:rsidRPr="002E6550">
        <w:rPr>
          <w:sz w:val="28"/>
          <w:szCs w:val="28"/>
        </w:rPr>
        <w:t>На рисунке 2.13 отражено направление потоков информации в цехе вентзаготовок.</w:t>
      </w:r>
    </w:p>
    <w:p w:rsidR="0008146D" w:rsidRPr="0008146D" w:rsidRDefault="0008146D" w:rsidP="00812C08">
      <w:pPr>
        <w:spacing w:before="0" w:after="0" w:line="360" w:lineRule="auto"/>
        <w:ind w:firstLine="709"/>
        <w:jc w:val="both"/>
        <w:rPr>
          <w:sz w:val="28"/>
          <w:szCs w:val="28"/>
          <w:lang w:val="en-US"/>
        </w:rPr>
      </w:pPr>
    </w:p>
    <w:p w:rsidR="009451E6" w:rsidRPr="002E6550" w:rsidRDefault="00EC027B" w:rsidP="00812C08">
      <w:pPr>
        <w:spacing w:before="0" w:after="0" w:line="360" w:lineRule="auto"/>
        <w:ind w:firstLine="709"/>
        <w:jc w:val="both"/>
        <w:rPr>
          <w:sz w:val="28"/>
          <w:szCs w:val="28"/>
        </w:rPr>
      </w:pPr>
      <w:r>
        <w:rPr>
          <w:sz w:val="28"/>
          <w:szCs w:val="28"/>
        </w:rPr>
        <w:pict>
          <v:shape id="_x0000_i1042" type="#_x0000_t75" style="width:238.5pt;height:111.75pt">
            <v:imagedata r:id="rId30" o:title=""/>
          </v:shape>
        </w:pict>
      </w:r>
    </w:p>
    <w:p w:rsidR="00E73728" w:rsidRDefault="006E7D52" w:rsidP="00812C08">
      <w:pPr>
        <w:spacing w:before="0" w:after="0" w:line="360" w:lineRule="auto"/>
        <w:ind w:firstLine="709"/>
        <w:jc w:val="both"/>
        <w:rPr>
          <w:sz w:val="28"/>
          <w:szCs w:val="28"/>
          <w:lang w:val="en-US"/>
        </w:rPr>
      </w:pPr>
      <w:r w:rsidRPr="002E6550">
        <w:rPr>
          <w:sz w:val="28"/>
          <w:szCs w:val="28"/>
        </w:rPr>
        <w:t>Рис. 2.13 – Потоки информации в цехе вентзаготовок</w:t>
      </w:r>
    </w:p>
    <w:p w:rsidR="0008146D" w:rsidRPr="0008146D" w:rsidRDefault="0008146D" w:rsidP="00812C08">
      <w:pPr>
        <w:spacing w:before="0" w:after="0" w:line="360" w:lineRule="auto"/>
        <w:ind w:firstLine="709"/>
        <w:jc w:val="both"/>
        <w:rPr>
          <w:sz w:val="28"/>
          <w:szCs w:val="28"/>
          <w:lang w:val="en-US"/>
        </w:rPr>
      </w:pPr>
    </w:p>
    <w:p w:rsidR="0063572E" w:rsidRPr="0008146D" w:rsidRDefault="00854B68" w:rsidP="00812C08">
      <w:pPr>
        <w:pStyle w:val="21"/>
        <w:spacing w:before="0" w:after="0"/>
        <w:ind w:firstLine="709"/>
        <w:rPr>
          <w:rStyle w:val="aff4"/>
          <w:rFonts w:ascii="Times New Roman" w:hAnsi="Times New Roman"/>
          <w:iCs/>
        </w:rPr>
      </w:pPr>
      <w:bookmarkStart w:id="118" w:name="_Ref252578256"/>
      <w:r w:rsidRPr="0008146D">
        <w:rPr>
          <w:rStyle w:val="aff4"/>
          <w:rFonts w:ascii="Times New Roman" w:hAnsi="Times New Roman"/>
          <w:iCs/>
        </w:rPr>
        <w:t>2</w:t>
      </w:r>
      <w:r w:rsidR="00771CBD" w:rsidRPr="0008146D">
        <w:rPr>
          <w:rStyle w:val="aff4"/>
          <w:rFonts w:ascii="Times New Roman" w:hAnsi="Times New Roman"/>
          <w:iCs/>
        </w:rPr>
        <w:t>.9</w:t>
      </w:r>
      <w:r w:rsidR="0063572E" w:rsidRPr="0008146D">
        <w:rPr>
          <w:rStyle w:val="aff4"/>
          <w:rFonts w:ascii="Times New Roman" w:hAnsi="Times New Roman"/>
          <w:iCs/>
        </w:rPr>
        <w:t xml:space="preserve"> Информационная модель цеха вентзаготовок «TO - BE»</w:t>
      </w:r>
      <w:bookmarkEnd w:id="118"/>
    </w:p>
    <w:p w:rsidR="009451E6" w:rsidRPr="002E6550" w:rsidRDefault="009451E6" w:rsidP="00812C08">
      <w:pPr>
        <w:spacing w:before="0" w:after="0" w:line="360" w:lineRule="auto"/>
        <w:ind w:firstLine="709"/>
        <w:jc w:val="both"/>
        <w:rPr>
          <w:sz w:val="28"/>
          <w:szCs w:val="28"/>
        </w:rPr>
      </w:pPr>
    </w:p>
    <w:p w:rsidR="0063572E" w:rsidRDefault="0063572E" w:rsidP="00812C08">
      <w:pPr>
        <w:spacing w:before="0" w:after="0" w:line="360" w:lineRule="auto"/>
        <w:ind w:firstLine="709"/>
        <w:jc w:val="both"/>
        <w:rPr>
          <w:sz w:val="28"/>
          <w:szCs w:val="28"/>
          <w:lang w:val="en-US"/>
        </w:rPr>
      </w:pPr>
      <w:r w:rsidRPr="002E6550">
        <w:rPr>
          <w:sz w:val="28"/>
          <w:szCs w:val="28"/>
        </w:rPr>
        <w:t>На рис 2. 14 отражена информационная модель «TO - BE» цеха вентзаготовок.</w:t>
      </w:r>
    </w:p>
    <w:p w:rsidR="009451E6" w:rsidRPr="002E6550" w:rsidRDefault="0008146D" w:rsidP="00812C08">
      <w:pPr>
        <w:spacing w:before="0" w:after="0" w:line="360" w:lineRule="auto"/>
        <w:ind w:firstLine="709"/>
        <w:jc w:val="both"/>
        <w:rPr>
          <w:sz w:val="28"/>
          <w:szCs w:val="28"/>
        </w:rPr>
      </w:pPr>
      <w:r>
        <w:rPr>
          <w:sz w:val="28"/>
          <w:szCs w:val="28"/>
          <w:lang w:val="en-US"/>
        </w:rPr>
        <w:br w:type="page"/>
      </w:r>
      <w:r w:rsidR="00EC027B">
        <w:rPr>
          <w:sz w:val="28"/>
          <w:szCs w:val="28"/>
        </w:rPr>
        <w:pict>
          <v:shape id="_x0000_i1043" type="#_x0000_t75" style="width:231.75pt;height:129pt">
            <v:imagedata r:id="rId31" o:title=""/>
          </v:shape>
        </w:pict>
      </w:r>
    </w:p>
    <w:p w:rsidR="009451E6" w:rsidRDefault="00183B6F" w:rsidP="00812C08">
      <w:pPr>
        <w:spacing w:before="0" w:after="0" w:line="360" w:lineRule="auto"/>
        <w:ind w:firstLine="709"/>
        <w:jc w:val="both"/>
        <w:rPr>
          <w:sz w:val="28"/>
          <w:szCs w:val="28"/>
          <w:lang w:val="en-US"/>
        </w:rPr>
      </w:pPr>
      <w:r w:rsidRPr="002E6550">
        <w:rPr>
          <w:sz w:val="28"/>
          <w:szCs w:val="28"/>
        </w:rPr>
        <w:t>Рисунок</w:t>
      </w:r>
      <w:r w:rsidR="0063572E" w:rsidRPr="002E6550">
        <w:rPr>
          <w:sz w:val="28"/>
          <w:szCs w:val="28"/>
        </w:rPr>
        <w:t xml:space="preserve"> 2.14 – Модель</w:t>
      </w:r>
      <w:r w:rsidR="00812C08" w:rsidRPr="002E6550">
        <w:rPr>
          <w:sz w:val="28"/>
          <w:szCs w:val="28"/>
        </w:rPr>
        <w:t xml:space="preserve"> </w:t>
      </w:r>
      <w:r w:rsidR="0063572E" w:rsidRPr="002E6550">
        <w:rPr>
          <w:sz w:val="28"/>
          <w:szCs w:val="28"/>
        </w:rPr>
        <w:t>«TO - BE»</w:t>
      </w:r>
      <w:r w:rsidR="00427400" w:rsidRPr="002E6550">
        <w:rPr>
          <w:sz w:val="28"/>
          <w:szCs w:val="28"/>
        </w:rPr>
        <w:t xml:space="preserve"> ИС цеха вентзаготовок</w:t>
      </w:r>
    </w:p>
    <w:p w:rsidR="0008146D" w:rsidRPr="0008146D" w:rsidRDefault="0008146D" w:rsidP="00812C08">
      <w:pPr>
        <w:spacing w:before="0" w:after="0" w:line="360" w:lineRule="auto"/>
        <w:ind w:firstLine="709"/>
        <w:jc w:val="both"/>
        <w:rPr>
          <w:sz w:val="28"/>
          <w:szCs w:val="28"/>
          <w:lang w:val="en-US"/>
        </w:rPr>
      </w:pPr>
    </w:p>
    <w:p w:rsidR="009451E6" w:rsidRDefault="0063572E" w:rsidP="00812C08">
      <w:pPr>
        <w:spacing w:before="0" w:after="0" w:line="360" w:lineRule="auto"/>
        <w:ind w:firstLine="709"/>
        <w:jc w:val="both"/>
        <w:rPr>
          <w:sz w:val="28"/>
          <w:szCs w:val="28"/>
          <w:lang w:val="en-US"/>
        </w:rPr>
      </w:pPr>
      <w:r w:rsidRPr="002E6550">
        <w:rPr>
          <w:sz w:val="28"/>
          <w:szCs w:val="28"/>
        </w:rPr>
        <w:t>Рисунок 2.15 показывает как происходит получение и обработка заказов в цехе вентзаготовок</w:t>
      </w:r>
      <w:r w:rsidR="00AC437C" w:rsidRPr="002E6550">
        <w:rPr>
          <w:sz w:val="28"/>
          <w:szCs w:val="28"/>
        </w:rPr>
        <w:t xml:space="preserve"> модели «TO – BE»</w:t>
      </w:r>
      <w:r w:rsidRPr="002E6550">
        <w:rPr>
          <w:sz w:val="28"/>
          <w:szCs w:val="28"/>
        </w:rPr>
        <w:t>.</w:t>
      </w:r>
    </w:p>
    <w:p w:rsidR="0008146D" w:rsidRPr="0008146D" w:rsidRDefault="0008146D" w:rsidP="00812C08">
      <w:pPr>
        <w:spacing w:before="0" w:after="0" w:line="360" w:lineRule="auto"/>
        <w:ind w:firstLine="709"/>
        <w:jc w:val="both"/>
        <w:rPr>
          <w:sz w:val="28"/>
          <w:szCs w:val="28"/>
          <w:lang w:val="en-US"/>
        </w:rPr>
      </w:pPr>
    </w:p>
    <w:p w:rsidR="0063572E" w:rsidRPr="002E6550" w:rsidRDefault="00EC027B" w:rsidP="00812C08">
      <w:pPr>
        <w:spacing w:before="0" w:after="0" w:line="360" w:lineRule="auto"/>
        <w:ind w:firstLine="709"/>
        <w:jc w:val="both"/>
        <w:rPr>
          <w:sz w:val="28"/>
          <w:szCs w:val="28"/>
        </w:rPr>
      </w:pPr>
      <w:r>
        <w:rPr>
          <w:sz w:val="28"/>
          <w:szCs w:val="28"/>
        </w:rPr>
        <w:pict>
          <v:shape id="_x0000_i1044" type="#_x0000_t75" style="width:254.25pt;height:133.5pt">
            <v:imagedata r:id="rId32" o:title=""/>
          </v:shape>
        </w:pict>
      </w:r>
    </w:p>
    <w:p w:rsidR="0063572E" w:rsidRDefault="00183B6F" w:rsidP="00812C08">
      <w:pPr>
        <w:spacing w:before="0" w:after="0" w:line="360" w:lineRule="auto"/>
        <w:ind w:firstLine="709"/>
        <w:jc w:val="both"/>
        <w:rPr>
          <w:sz w:val="28"/>
          <w:szCs w:val="28"/>
          <w:lang w:val="en-US"/>
        </w:rPr>
      </w:pPr>
      <w:r w:rsidRPr="002E6550">
        <w:rPr>
          <w:sz w:val="28"/>
          <w:szCs w:val="28"/>
        </w:rPr>
        <w:t>Рисунок</w:t>
      </w:r>
      <w:r w:rsidR="0063572E" w:rsidRPr="002E6550">
        <w:rPr>
          <w:sz w:val="28"/>
          <w:szCs w:val="28"/>
        </w:rPr>
        <w:t xml:space="preserve"> 2.15 – Получение и обработка заказов</w:t>
      </w:r>
    </w:p>
    <w:p w:rsidR="0008146D" w:rsidRPr="0008146D" w:rsidRDefault="0008146D" w:rsidP="00812C08">
      <w:pPr>
        <w:spacing w:before="0" w:after="0" w:line="360" w:lineRule="auto"/>
        <w:ind w:firstLine="709"/>
        <w:jc w:val="both"/>
        <w:rPr>
          <w:sz w:val="28"/>
          <w:szCs w:val="28"/>
          <w:lang w:val="en-US"/>
        </w:rPr>
      </w:pPr>
    </w:p>
    <w:p w:rsidR="00AC437C" w:rsidRDefault="00AC437C" w:rsidP="00812C08">
      <w:pPr>
        <w:spacing w:before="0" w:after="0" w:line="360" w:lineRule="auto"/>
        <w:ind w:firstLine="709"/>
        <w:jc w:val="both"/>
        <w:rPr>
          <w:sz w:val="28"/>
          <w:szCs w:val="28"/>
          <w:lang w:val="en-US"/>
        </w:rPr>
      </w:pPr>
      <w:r w:rsidRPr="002E6550">
        <w:rPr>
          <w:sz w:val="28"/>
          <w:szCs w:val="28"/>
        </w:rPr>
        <w:t>Рисунок 2.16 отражает нужное направление информации при комплектации заказов, их распределение на рабочий день, а также расп</w:t>
      </w:r>
      <w:r w:rsidR="001502EF" w:rsidRPr="002E6550">
        <w:rPr>
          <w:sz w:val="28"/>
          <w:szCs w:val="28"/>
        </w:rPr>
        <w:t>ределение по объектам мон</w:t>
      </w:r>
      <w:r w:rsidRPr="002E6550">
        <w:rPr>
          <w:sz w:val="28"/>
          <w:szCs w:val="28"/>
        </w:rPr>
        <w:t>тажа в модели «TO – BE».</w:t>
      </w:r>
    </w:p>
    <w:p w:rsidR="0008146D" w:rsidRPr="0008146D" w:rsidRDefault="0008146D" w:rsidP="00812C08">
      <w:pPr>
        <w:spacing w:before="0" w:after="0" w:line="360" w:lineRule="auto"/>
        <w:ind w:firstLine="709"/>
        <w:jc w:val="both"/>
        <w:rPr>
          <w:sz w:val="28"/>
          <w:szCs w:val="28"/>
          <w:lang w:val="en-US"/>
        </w:rPr>
      </w:pPr>
    </w:p>
    <w:p w:rsidR="00AC437C" w:rsidRPr="002E6550" w:rsidRDefault="00EC027B" w:rsidP="00812C08">
      <w:pPr>
        <w:spacing w:before="0" w:after="0" w:line="360" w:lineRule="auto"/>
        <w:ind w:firstLine="709"/>
        <w:jc w:val="both"/>
        <w:rPr>
          <w:sz w:val="28"/>
          <w:szCs w:val="28"/>
        </w:rPr>
      </w:pPr>
      <w:r>
        <w:rPr>
          <w:sz w:val="28"/>
          <w:szCs w:val="28"/>
        </w:rPr>
        <w:pict>
          <v:shape id="_x0000_i1045" type="#_x0000_t75" style="width:231.75pt;height:133.5pt">
            <v:imagedata r:id="rId33" o:title=""/>
          </v:shape>
        </w:pict>
      </w:r>
    </w:p>
    <w:p w:rsidR="001502EF" w:rsidRDefault="00183B6F" w:rsidP="00812C08">
      <w:pPr>
        <w:spacing w:before="0" w:after="0" w:line="360" w:lineRule="auto"/>
        <w:ind w:firstLine="709"/>
        <w:jc w:val="both"/>
        <w:rPr>
          <w:sz w:val="28"/>
          <w:szCs w:val="28"/>
          <w:lang w:val="en-US"/>
        </w:rPr>
      </w:pPr>
      <w:r w:rsidRPr="002E6550">
        <w:rPr>
          <w:sz w:val="28"/>
          <w:szCs w:val="28"/>
        </w:rPr>
        <w:t>Рисунок</w:t>
      </w:r>
      <w:r w:rsidR="00AC437C" w:rsidRPr="002E6550">
        <w:rPr>
          <w:sz w:val="28"/>
          <w:szCs w:val="28"/>
        </w:rPr>
        <w:t xml:space="preserve"> 2.16 – Декомпозиция «Получение и обработка заказов»</w:t>
      </w:r>
    </w:p>
    <w:p w:rsidR="001502EF" w:rsidRDefault="0008146D" w:rsidP="00812C08">
      <w:pPr>
        <w:spacing w:before="0" w:after="0" w:line="360" w:lineRule="auto"/>
        <w:ind w:firstLine="709"/>
        <w:jc w:val="both"/>
        <w:rPr>
          <w:sz w:val="28"/>
          <w:szCs w:val="28"/>
          <w:lang w:val="en-US"/>
        </w:rPr>
      </w:pPr>
      <w:r>
        <w:rPr>
          <w:sz w:val="28"/>
          <w:szCs w:val="28"/>
          <w:lang w:val="en-US"/>
        </w:rPr>
        <w:br w:type="page"/>
      </w:r>
      <w:r w:rsidR="001502EF" w:rsidRPr="002E6550">
        <w:rPr>
          <w:sz w:val="28"/>
          <w:szCs w:val="28"/>
        </w:rPr>
        <w:t>Рисунок 2.17 отражает приоритетность изготовления заказов. В первую очередь изготавливаются срочные заказы, монтаж которых будет сдаваться в первую очередь.</w:t>
      </w:r>
      <w:r w:rsidR="00812C08" w:rsidRPr="002E6550">
        <w:rPr>
          <w:sz w:val="28"/>
          <w:szCs w:val="28"/>
        </w:rPr>
        <w:t xml:space="preserve"> </w:t>
      </w:r>
      <w:r w:rsidR="001502EF" w:rsidRPr="002E6550">
        <w:rPr>
          <w:sz w:val="28"/>
          <w:szCs w:val="28"/>
        </w:rPr>
        <w:t>А уже за тем исполняются заявки второй очереди.</w:t>
      </w:r>
    </w:p>
    <w:p w:rsidR="0008146D" w:rsidRPr="0008146D" w:rsidRDefault="0008146D" w:rsidP="00812C08">
      <w:pPr>
        <w:spacing w:before="0" w:after="0" w:line="360" w:lineRule="auto"/>
        <w:ind w:firstLine="709"/>
        <w:jc w:val="both"/>
        <w:rPr>
          <w:sz w:val="28"/>
          <w:szCs w:val="28"/>
          <w:lang w:val="en-US"/>
        </w:rPr>
      </w:pPr>
    </w:p>
    <w:p w:rsidR="001502EF" w:rsidRPr="002E6550" w:rsidRDefault="00EC027B" w:rsidP="00812C08">
      <w:pPr>
        <w:spacing w:before="0" w:after="0" w:line="360" w:lineRule="auto"/>
        <w:ind w:firstLine="709"/>
        <w:jc w:val="both"/>
        <w:rPr>
          <w:sz w:val="28"/>
          <w:szCs w:val="28"/>
        </w:rPr>
      </w:pPr>
      <w:r>
        <w:rPr>
          <w:sz w:val="28"/>
          <w:szCs w:val="28"/>
        </w:rPr>
        <w:pict>
          <v:shape id="_x0000_i1046" type="#_x0000_t75" style="width:296.25pt;height:129.75pt">
            <v:imagedata r:id="rId34" o:title=""/>
          </v:shape>
        </w:pict>
      </w:r>
    </w:p>
    <w:p w:rsidR="00897D79" w:rsidRDefault="00183B6F" w:rsidP="00812C08">
      <w:pPr>
        <w:spacing w:before="0" w:after="0" w:line="360" w:lineRule="auto"/>
        <w:ind w:firstLine="709"/>
        <w:jc w:val="both"/>
        <w:rPr>
          <w:sz w:val="28"/>
          <w:szCs w:val="28"/>
          <w:lang w:val="en-US"/>
        </w:rPr>
      </w:pPr>
      <w:r w:rsidRPr="002E6550">
        <w:rPr>
          <w:sz w:val="28"/>
          <w:szCs w:val="28"/>
        </w:rPr>
        <w:t>Рисунок</w:t>
      </w:r>
      <w:r w:rsidR="001502EF" w:rsidRPr="002E6550">
        <w:rPr>
          <w:sz w:val="28"/>
          <w:szCs w:val="28"/>
        </w:rPr>
        <w:t xml:space="preserve"> 2.17 - Приоритетность изготовления заказо</w:t>
      </w:r>
      <w:bookmarkStart w:id="119" w:name="_Ref252254025"/>
      <w:r w:rsidR="006C0A4C" w:rsidRPr="002E6550">
        <w:rPr>
          <w:sz w:val="28"/>
          <w:szCs w:val="28"/>
        </w:rPr>
        <w:t>в</w:t>
      </w:r>
    </w:p>
    <w:p w:rsidR="0008146D" w:rsidRDefault="0008146D" w:rsidP="00812C08">
      <w:pPr>
        <w:spacing w:before="0" w:after="0" w:line="360" w:lineRule="auto"/>
        <w:ind w:firstLine="709"/>
        <w:jc w:val="both"/>
        <w:rPr>
          <w:sz w:val="28"/>
          <w:szCs w:val="28"/>
          <w:lang w:val="en-US"/>
        </w:rPr>
      </w:pPr>
    </w:p>
    <w:p w:rsidR="00BD1FF1" w:rsidRPr="0008146D" w:rsidRDefault="0008146D" w:rsidP="00812C08">
      <w:pPr>
        <w:spacing w:before="0" w:after="0" w:line="360" w:lineRule="auto"/>
        <w:ind w:firstLine="709"/>
        <w:jc w:val="both"/>
        <w:rPr>
          <w:rStyle w:val="aff4"/>
          <w:b/>
          <w:i w:val="0"/>
          <w:iCs w:val="0"/>
          <w:sz w:val="28"/>
          <w:szCs w:val="28"/>
        </w:rPr>
      </w:pPr>
      <w:r>
        <w:rPr>
          <w:sz w:val="28"/>
          <w:szCs w:val="28"/>
          <w:lang w:val="en-US"/>
        </w:rPr>
        <w:br w:type="page"/>
      </w:r>
      <w:r w:rsidR="00BD1FF1" w:rsidRPr="0008146D">
        <w:rPr>
          <w:rStyle w:val="aff4"/>
          <w:b/>
          <w:i w:val="0"/>
          <w:sz w:val="28"/>
          <w:szCs w:val="28"/>
        </w:rPr>
        <w:t>3. Обоснование экономической эффективности проекта</w:t>
      </w:r>
      <w:bookmarkEnd w:id="119"/>
    </w:p>
    <w:p w:rsidR="004776A8" w:rsidRPr="0008146D" w:rsidRDefault="004776A8" w:rsidP="00812C08">
      <w:pPr>
        <w:spacing w:before="0" w:after="0" w:line="360" w:lineRule="auto"/>
        <w:ind w:firstLine="709"/>
        <w:jc w:val="both"/>
        <w:rPr>
          <w:b/>
          <w:sz w:val="28"/>
          <w:szCs w:val="28"/>
        </w:rPr>
      </w:pPr>
    </w:p>
    <w:p w:rsidR="007B4C48" w:rsidRPr="0008146D" w:rsidRDefault="004C3680" w:rsidP="00812C08">
      <w:pPr>
        <w:pStyle w:val="21"/>
        <w:spacing w:before="0" w:after="0"/>
        <w:ind w:firstLine="709"/>
        <w:rPr>
          <w:rStyle w:val="aff4"/>
          <w:rFonts w:ascii="Times New Roman" w:hAnsi="Times New Roman"/>
          <w:iCs/>
        </w:rPr>
      </w:pPr>
      <w:bookmarkStart w:id="120" w:name="_Ref253238161"/>
      <w:r w:rsidRPr="0008146D">
        <w:rPr>
          <w:rStyle w:val="aff4"/>
          <w:rFonts w:ascii="Times New Roman" w:hAnsi="Times New Roman"/>
          <w:iCs/>
        </w:rPr>
        <w:t>3.1 Выбор метода оценки обоснования экономической эффективности</w:t>
      </w:r>
      <w:bookmarkEnd w:id="120"/>
    </w:p>
    <w:p w:rsidR="004C3680" w:rsidRPr="0008146D" w:rsidRDefault="004C3680" w:rsidP="00812C08">
      <w:pPr>
        <w:spacing w:before="0" w:after="0" w:line="360" w:lineRule="auto"/>
        <w:ind w:firstLine="709"/>
        <w:jc w:val="both"/>
        <w:rPr>
          <w:b/>
          <w:sz w:val="28"/>
          <w:szCs w:val="28"/>
        </w:rPr>
      </w:pPr>
    </w:p>
    <w:p w:rsidR="00E12FD2" w:rsidRPr="002E6550" w:rsidRDefault="00E12FD2" w:rsidP="00812C08">
      <w:pPr>
        <w:pStyle w:val="a9"/>
        <w:ind w:firstLine="709"/>
        <w:rPr>
          <w:sz w:val="28"/>
          <w:szCs w:val="28"/>
        </w:rPr>
      </w:pPr>
      <w:r w:rsidRPr="002E6550">
        <w:rPr>
          <w:sz w:val="28"/>
          <w:szCs w:val="28"/>
        </w:rPr>
        <w:t>Экономическая эффективность позволяет судить о необходимости внедрения или не внедрения программного продукта. В основе исчисления экономической эффективности лежит сопоставление существующего реально метода обработки данных (иначе базовый вариант) и внедряемого метода обработки (иначе проектный вариант). При этом обязательно проводится анализ затрат, необходимых для выполнения всех операций, сопутствующих внедрение нового метода обработки данных.</w:t>
      </w:r>
    </w:p>
    <w:p w:rsidR="00E12FD2" w:rsidRPr="002E6550" w:rsidRDefault="00E12FD2" w:rsidP="00812C08">
      <w:pPr>
        <w:pStyle w:val="a9"/>
        <w:ind w:firstLine="709"/>
        <w:rPr>
          <w:sz w:val="28"/>
          <w:szCs w:val="28"/>
        </w:rPr>
      </w:pPr>
      <w:r w:rsidRPr="002E6550">
        <w:rPr>
          <w:sz w:val="28"/>
          <w:szCs w:val="28"/>
        </w:rPr>
        <w:t>Выбор базы для сравнения зависит от цели расчета эффективно</w:t>
      </w:r>
      <w:r w:rsidR="005A3810" w:rsidRPr="002E6550">
        <w:rPr>
          <w:sz w:val="28"/>
          <w:szCs w:val="28"/>
        </w:rPr>
        <w:t xml:space="preserve">сти, то есть </w:t>
      </w:r>
      <w:r w:rsidRPr="002E6550">
        <w:rPr>
          <w:sz w:val="28"/>
          <w:szCs w:val="28"/>
        </w:rPr>
        <w:t>того, что требуется определить: ожидаемую, а также фактическую эффективность в конкретных условиях применения вычислительной техники или наиболее выгодный способ об</w:t>
      </w:r>
      <w:r w:rsidR="00E04086" w:rsidRPr="002E6550">
        <w:rPr>
          <w:sz w:val="28"/>
          <w:szCs w:val="28"/>
        </w:rPr>
        <w:t>работки данных. В данн</w:t>
      </w:r>
      <w:r w:rsidRPr="002E6550">
        <w:rPr>
          <w:sz w:val="28"/>
          <w:szCs w:val="28"/>
        </w:rPr>
        <w:t>ом случае за базу для сравнения следует принять способ выполнения работ, существующий в конкретных условиях до применения данной вычислительной техники, во втором случае - предлагаемый лучший способ обработки данных.</w:t>
      </w:r>
    </w:p>
    <w:p w:rsidR="0062313B" w:rsidRPr="002E6550" w:rsidRDefault="00E12FD2" w:rsidP="00812C08">
      <w:pPr>
        <w:pStyle w:val="a9"/>
        <w:ind w:firstLine="709"/>
        <w:rPr>
          <w:sz w:val="28"/>
          <w:szCs w:val="28"/>
        </w:rPr>
      </w:pPr>
      <w:r w:rsidRPr="002E6550">
        <w:rPr>
          <w:sz w:val="28"/>
          <w:szCs w:val="28"/>
        </w:rPr>
        <w:t>Особенностью расчетов сравнительной эффективности автоматизированной обработки данных является то, что в отдельных случаях базовый вариант может отсутствовать. Весь эффект определяется сопоставлением экономии от использования информации с затратами на ее получение.</w:t>
      </w:r>
    </w:p>
    <w:p w:rsidR="0062313B" w:rsidRPr="002E6550" w:rsidRDefault="0062313B" w:rsidP="00812C08">
      <w:pPr>
        <w:spacing w:before="0" w:after="0" w:line="360" w:lineRule="auto"/>
        <w:ind w:firstLine="709"/>
        <w:jc w:val="both"/>
        <w:rPr>
          <w:sz w:val="28"/>
          <w:szCs w:val="28"/>
        </w:rPr>
      </w:pPr>
      <w:r w:rsidRPr="002E6550">
        <w:rPr>
          <w:sz w:val="28"/>
          <w:szCs w:val="28"/>
        </w:rPr>
        <w:t>Данный метод позволяет как результаты, так и затраты привести в соответствие и представить в стоимостном выражении. В соответствии со сложившимся подходом к определению эффективности информационной системы, результат ее создания (усовершенствования) характеризуется экономией, получаемой на оцениваемом объекте по сравнению с базовым периодом. В связи с этим сложность оценки заключается в определении результатов автоматизации информационных потоков (внедрения ИС) в виде получаемой экономии, а так же в правильном сопоставлении этой экономии с произведенными затратами.</w:t>
      </w:r>
    </w:p>
    <w:p w:rsidR="0062313B" w:rsidRPr="002E6550" w:rsidRDefault="0062313B" w:rsidP="00812C08">
      <w:pPr>
        <w:pStyle w:val="a6"/>
        <w:spacing w:after="0"/>
        <w:ind w:firstLine="709"/>
        <w:rPr>
          <w:sz w:val="28"/>
          <w:szCs w:val="28"/>
        </w:rPr>
      </w:pPr>
      <w:r w:rsidRPr="002E6550">
        <w:rPr>
          <w:sz w:val="28"/>
          <w:szCs w:val="28"/>
        </w:rPr>
        <w:t>Поскольку экономическая эффективность характеризуется в основном соотношением двух величин – произведенных затрат на автоматизацию управления (ИС) и полученной экономии, для определен</w:t>
      </w:r>
      <w:r w:rsidR="00326AC8" w:rsidRPr="002E6550">
        <w:rPr>
          <w:sz w:val="28"/>
          <w:szCs w:val="28"/>
        </w:rPr>
        <w:t>ия</w:t>
      </w:r>
      <w:r w:rsidR="00812C08" w:rsidRPr="002E6550">
        <w:rPr>
          <w:sz w:val="28"/>
          <w:szCs w:val="28"/>
        </w:rPr>
        <w:t xml:space="preserve"> </w:t>
      </w:r>
      <w:r w:rsidR="00326AC8" w:rsidRPr="002E6550">
        <w:rPr>
          <w:sz w:val="28"/>
          <w:szCs w:val="28"/>
        </w:rPr>
        <w:t>экономического эффекта автор данного проекта</w:t>
      </w:r>
      <w:r w:rsidRPr="002E6550">
        <w:rPr>
          <w:sz w:val="28"/>
          <w:szCs w:val="28"/>
        </w:rPr>
        <w:t xml:space="preserve"> использо</w:t>
      </w:r>
      <w:r w:rsidR="00326AC8" w:rsidRPr="002E6550">
        <w:rPr>
          <w:sz w:val="28"/>
          <w:szCs w:val="28"/>
        </w:rPr>
        <w:t>вал</w:t>
      </w:r>
      <w:r w:rsidRPr="002E6550">
        <w:rPr>
          <w:sz w:val="28"/>
          <w:szCs w:val="28"/>
        </w:rPr>
        <w:t xml:space="preserve"> метод приведенных затрат.</w:t>
      </w:r>
    </w:p>
    <w:p w:rsidR="0062313B" w:rsidRDefault="0062313B" w:rsidP="00812C08">
      <w:pPr>
        <w:pStyle w:val="a6"/>
        <w:spacing w:after="0"/>
        <w:ind w:firstLine="709"/>
        <w:rPr>
          <w:sz w:val="28"/>
          <w:szCs w:val="28"/>
          <w:lang w:val="en-US"/>
        </w:rPr>
      </w:pPr>
      <w:r w:rsidRPr="002E6550">
        <w:rPr>
          <w:sz w:val="28"/>
          <w:szCs w:val="28"/>
        </w:rPr>
        <w:t>Прежде всего решается вопрос об оценке необходимости приобретения вычислительной техники или аренды. Даже, если собственной вычислительной техники достаточно, необходимо определить собственные затраты и в первую очередь сравнить затраты: стоимость обработки информации на собственном оборудовании со стоимостью арендуемого машинного времени. Собственные затраты рассчитываются как приведенные.</w:t>
      </w:r>
    </w:p>
    <w:p w:rsidR="0008146D" w:rsidRPr="0008146D" w:rsidRDefault="0008146D" w:rsidP="00812C08">
      <w:pPr>
        <w:pStyle w:val="a6"/>
        <w:spacing w:after="0"/>
        <w:ind w:firstLine="709"/>
        <w:rPr>
          <w:sz w:val="28"/>
          <w:szCs w:val="28"/>
          <w:lang w:val="en-US"/>
        </w:rPr>
      </w:pPr>
    </w:p>
    <w:p w:rsidR="003176BC" w:rsidRDefault="0062313B" w:rsidP="00812C08">
      <w:pPr>
        <w:pStyle w:val="a6"/>
        <w:spacing w:after="0"/>
        <w:ind w:firstLine="709"/>
        <w:rPr>
          <w:sz w:val="28"/>
          <w:szCs w:val="28"/>
          <w:lang w:val="en-US"/>
        </w:rPr>
      </w:pPr>
      <w:r w:rsidRPr="002E6550">
        <w:rPr>
          <w:sz w:val="28"/>
          <w:szCs w:val="28"/>
        </w:rPr>
        <w:t>З = Р + Е</w:t>
      </w:r>
      <w:r w:rsidRPr="002E6550">
        <w:rPr>
          <w:sz w:val="28"/>
          <w:szCs w:val="28"/>
          <w:vertAlign w:val="subscript"/>
        </w:rPr>
        <w:t>n</w:t>
      </w:r>
      <w:r w:rsidRPr="002E6550">
        <w:rPr>
          <w:sz w:val="28"/>
          <w:szCs w:val="28"/>
        </w:rPr>
        <w:t>K (1.1.)</w:t>
      </w:r>
    </w:p>
    <w:p w:rsidR="0008146D" w:rsidRPr="0008146D" w:rsidRDefault="0008146D" w:rsidP="00812C08">
      <w:pPr>
        <w:pStyle w:val="a6"/>
        <w:spacing w:after="0"/>
        <w:ind w:firstLine="709"/>
        <w:rPr>
          <w:sz w:val="28"/>
          <w:szCs w:val="28"/>
          <w:lang w:val="en-US"/>
        </w:rPr>
      </w:pPr>
    </w:p>
    <w:p w:rsidR="0062313B" w:rsidRPr="002E6550" w:rsidRDefault="0062313B" w:rsidP="00812C08">
      <w:pPr>
        <w:pStyle w:val="a6"/>
        <w:spacing w:after="0"/>
        <w:ind w:firstLine="709"/>
        <w:rPr>
          <w:sz w:val="28"/>
          <w:szCs w:val="28"/>
        </w:rPr>
      </w:pPr>
      <w:r w:rsidRPr="002E6550">
        <w:rPr>
          <w:sz w:val="28"/>
          <w:szCs w:val="28"/>
        </w:rPr>
        <w:t>В свою очередь приведенные затраты зависят от объема обработанной информации и складываются из:</w:t>
      </w:r>
    </w:p>
    <w:p w:rsidR="0062313B" w:rsidRPr="002E6550" w:rsidRDefault="0062313B" w:rsidP="00812C08">
      <w:pPr>
        <w:pStyle w:val="a6"/>
        <w:spacing w:after="0"/>
        <w:ind w:firstLine="709"/>
        <w:rPr>
          <w:sz w:val="28"/>
          <w:szCs w:val="28"/>
        </w:rPr>
      </w:pPr>
      <w:r w:rsidRPr="002E6550">
        <w:rPr>
          <w:sz w:val="28"/>
          <w:szCs w:val="28"/>
        </w:rPr>
        <w:t xml:space="preserve">Р – </w:t>
      </w:r>
      <w:r w:rsidR="00105212" w:rsidRPr="002E6550">
        <w:rPr>
          <w:sz w:val="28"/>
          <w:szCs w:val="28"/>
        </w:rPr>
        <w:t>эксплуатационные</w:t>
      </w:r>
      <w:r w:rsidRPr="002E6550">
        <w:rPr>
          <w:sz w:val="28"/>
          <w:szCs w:val="28"/>
        </w:rPr>
        <w:t xml:space="preserve"> расходы на функционирование системы;</w:t>
      </w:r>
    </w:p>
    <w:p w:rsidR="0062313B" w:rsidRPr="002E6550" w:rsidRDefault="0062313B" w:rsidP="00812C08">
      <w:pPr>
        <w:pStyle w:val="a6"/>
        <w:spacing w:after="0"/>
        <w:ind w:firstLine="709"/>
        <w:rPr>
          <w:sz w:val="28"/>
          <w:szCs w:val="28"/>
        </w:rPr>
      </w:pPr>
      <w:r w:rsidRPr="002E6550">
        <w:rPr>
          <w:sz w:val="28"/>
          <w:szCs w:val="28"/>
        </w:rPr>
        <w:t>К – капитальные (единовременные) затраты на разработку системы;</w:t>
      </w:r>
    </w:p>
    <w:p w:rsidR="0062313B" w:rsidRPr="002E6550" w:rsidRDefault="0062313B" w:rsidP="00812C08">
      <w:pPr>
        <w:pStyle w:val="a6"/>
        <w:spacing w:after="0"/>
        <w:ind w:firstLine="709"/>
        <w:rPr>
          <w:sz w:val="28"/>
          <w:szCs w:val="28"/>
        </w:rPr>
      </w:pPr>
      <w:r w:rsidRPr="002E6550">
        <w:rPr>
          <w:sz w:val="28"/>
          <w:szCs w:val="28"/>
        </w:rPr>
        <w:t>Е</w:t>
      </w:r>
      <w:r w:rsidRPr="002E6550">
        <w:rPr>
          <w:sz w:val="28"/>
          <w:szCs w:val="28"/>
          <w:vertAlign w:val="subscript"/>
        </w:rPr>
        <w:t>n</w:t>
      </w:r>
      <w:r w:rsidR="00812C08" w:rsidRPr="002E6550">
        <w:rPr>
          <w:sz w:val="28"/>
          <w:szCs w:val="28"/>
          <w:vertAlign w:val="subscript"/>
        </w:rPr>
        <w:t xml:space="preserve"> </w:t>
      </w:r>
      <w:r w:rsidRPr="002E6550">
        <w:rPr>
          <w:sz w:val="28"/>
          <w:szCs w:val="28"/>
        </w:rPr>
        <w:t>- нормативный коэффициент приведения затрат к единому году. Для вычислительной техники Е</w:t>
      </w:r>
      <w:r w:rsidRPr="002E6550">
        <w:rPr>
          <w:sz w:val="28"/>
          <w:szCs w:val="28"/>
          <w:vertAlign w:val="subscript"/>
        </w:rPr>
        <w:t>n</w:t>
      </w:r>
      <w:r w:rsidRPr="002E6550">
        <w:rPr>
          <w:sz w:val="28"/>
          <w:szCs w:val="28"/>
        </w:rPr>
        <w:t xml:space="preserve"> = 0,25 </w:t>
      </w:r>
      <w:r w:rsidRPr="002E6550">
        <w:rPr>
          <w:sz w:val="28"/>
          <w:szCs w:val="28"/>
        </w:rPr>
        <w:sym w:font="Symbol" w:char="F0B8"/>
      </w:r>
      <w:r w:rsidRPr="002E6550">
        <w:rPr>
          <w:sz w:val="28"/>
          <w:szCs w:val="28"/>
        </w:rPr>
        <w:t>0,35.</w:t>
      </w:r>
    </w:p>
    <w:p w:rsidR="0062313B" w:rsidRPr="002E6550" w:rsidRDefault="0062313B" w:rsidP="00812C08">
      <w:pPr>
        <w:pStyle w:val="a6"/>
        <w:spacing w:after="0"/>
        <w:ind w:firstLine="709"/>
        <w:rPr>
          <w:sz w:val="28"/>
          <w:szCs w:val="28"/>
        </w:rPr>
      </w:pPr>
      <w:r w:rsidRPr="002E6550">
        <w:rPr>
          <w:sz w:val="28"/>
          <w:szCs w:val="28"/>
        </w:rPr>
        <w:t>Капитальные затраты на обработку системы</w:t>
      </w:r>
    </w:p>
    <w:p w:rsidR="0062313B" w:rsidRDefault="0062313B" w:rsidP="00812C08">
      <w:pPr>
        <w:pStyle w:val="a6"/>
        <w:spacing w:after="0"/>
        <w:ind w:firstLine="709"/>
        <w:rPr>
          <w:sz w:val="28"/>
          <w:szCs w:val="28"/>
          <w:lang w:val="en-US"/>
        </w:rPr>
      </w:pPr>
      <w:r w:rsidRPr="002E6550">
        <w:rPr>
          <w:sz w:val="28"/>
          <w:szCs w:val="28"/>
        </w:rPr>
        <w:t>Капитальные (единовременные) затраты включают в себя пять основных составляющих:</w:t>
      </w:r>
    </w:p>
    <w:p w:rsidR="0008146D" w:rsidRPr="0008146D" w:rsidRDefault="0008146D" w:rsidP="00812C08">
      <w:pPr>
        <w:pStyle w:val="a6"/>
        <w:spacing w:after="0"/>
        <w:ind w:firstLine="709"/>
        <w:rPr>
          <w:sz w:val="28"/>
          <w:szCs w:val="28"/>
          <w:lang w:val="en-US"/>
        </w:rPr>
      </w:pPr>
    </w:p>
    <w:p w:rsidR="0062313B" w:rsidRDefault="0062313B" w:rsidP="00812C08">
      <w:pPr>
        <w:pStyle w:val="a6"/>
        <w:spacing w:after="0"/>
        <w:ind w:firstLine="709"/>
        <w:rPr>
          <w:sz w:val="28"/>
          <w:szCs w:val="28"/>
          <w:lang w:val="en-US"/>
        </w:rPr>
      </w:pPr>
      <w:r w:rsidRPr="002E6550">
        <w:rPr>
          <w:sz w:val="28"/>
          <w:szCs w:val="28"/>
        </w:rPr>
        <w:t>К = К</w:t>
      </w:r>
      <w:r w:rsidRPr="002E6550">
        <w:rPr>
          <w:sz w:val="28"/>
          <w:szCs w:val="28"/>
          <w:vertAlign w:val="subscript"/>
        </w:rPr>
        <w:t>пр</w:t>
      </w:r>
      <w:r w:rsidRPr="002E6550">
        <w:rPr>
          <w:sz w:val="28"/>
          <w:szCs w:val="28"/>
        </w:rPr>
        <w:t xml:space="preserve"> + К</w:t>
      </w:r>
      <w:r w:rsidRPr="002E6550">
        <w:rPr>
          <w:sz w:val="28"/>
          <w:szCs w:val="28"/>
          <w:vertAlign w:val="subscript"/>
        </w:rPr>
        <w:t>об</w:t>
      </w:r>
      <w:r w:rsidRPr="002E6550">
        <w:rPr>
          <w:sz w:val="28"/>
          <w:szCs w:val="28"/>
        </w:rPr>
        <w:t xml:space="preserve"> + К</w:t>
      </w:r>
      <w:r w:rsidRPr="002E6550">
        <w:rPr>
          <w:sz w:val="28"/>
          <w:szCs w:val="28"/>
          <w:vertAlign w:val="subscript"/>
        </w:rPr>
        <w:t>вс</w:t>
      </w:r>
      <w:r w:rsidRPr="002E6550">
        <w:rPr>
          <w:sz w:val="28"/>
          <w:szCs w:val="28"/>
        </w:rPr>
        <w:t xml:space="preserve"> + К</w:t>
      </w:r>
      <w:r w:rsidRPr="002E6550">
        <w:rPr>
          <w:sz w:val="28"/>
          <w:szCs w:val="28"/>
          <w:vertAlign w:val="subscript"/>
        </w:rPr>
        <w:t>пм</w:t>
      </w:r>
      <w:r w:rsidRPr="002E6550">
        <w:rPr>
          <w:sz w:val="28"/>
          <w:szCs w:val="28"/>
        </w:rPr>
        <w:t xml:space="preserve"> + К</w:t>
      </w:r>
      <w:r w:rsidRPr="002E6550">
        <w:rPr>
          <w:sz w:val="28"/>
          <w:szCs w:val="28"/>
          <w:vertAlign w:val="subscript"/>
        </w:rPr>
        <w:t>мит</w:t>
      </w:r>
      <w:r w:rsidR="00812C08" w:rsidRPr="002E6550">
        <w:rPr>
          <w:sz w:val="28"/>
          <w:szCs w:val="28"/>
          <w:vertAlign w:val="subscript"/>
        </w:rPr>
        <w:t xml:space="preserve"> </w:t>
      </w:r>
      <w:r w:rsidRPr="002E6550">
        <w:rPr>
          <w:sz w:val="28"/>
          <w:szCs w:val="28"/>
        </w:rPr>
        <w:t>(1.2.)</w:t>
      </w:r>
    </w:p>
    <w:p w:rsidR="0008146D" w:rsidRPr="0008146D" w:rsidRDefault="0008146D" w:rsidP="00812C08">
      <w:pPr>
        <w:pStyle w:val="a6"/>
        <w:spacing w:after="0"/>
        <w:ind w:firstLine="709"/>
        <w:rPr>
          <w:sz w:val="28"/>
          <w:szCs w:val="28"/>
          <w:lang w:val="en-US"/>
        </w:rPr>
      </w:pPr>
    </w:p>
    <w:p w:rsidR="0062313B" w:rsidRPr="002E6550" w:rsidRDefault="0062313B" w:rsidP="00812C08">
      <w:pPr>
        <w:pStyle w:val="a6"/>
        <w:spacing w:after="0"/>
        <w:ind w:firstLine="709"/>
        <w:rPr>
          <w:sz w:val="28"/>
          <w:szCs w:val="28"/>
        </w:rPr>
      </w:pPr>
      <w:r w:rsidRPr="002E6550">
        <w:rPr>
          <w:sz w:val="28"/>
          <w:szCs w:val="28"/>
        </w:rPr>
        <w:t>К</w:t>
      </w:r>
      <w:r w:rsidRPr="002E6550">
        <w:rPr>
          <w:sz w:val="28"/>
          <w:szCs w:val="28"/>
          <w:vertAlign w:val="subscript"/>
        </w:rPr>
        <w:t>пр</w:t>
      </w:r>
      <w:r w:rsidRPr="002E6550">
        <w:rPr>
          <w:sz w:val="28"/>
          <w:szCs w:val="28"/>
        </w:rPr>
        <w:t xml:space="preserve"> – затраты на проектирование системы, руб.;</w:t>
      </w:r>
    </w:p>
    <w:p w:rsidR="0062313B" w:rsidRPr="002E6550" w:rsidRDefault="0062313B" w:rsidP="00812C08">
      <w:pPr>
        <w:pStyle w:val="a6"/>
        <w:spacing w:after="0"/>
        <w:ind w:firstLine="709"/>
        <w:rPr>
          <w:sz w:val="28"/>
          <w:szCs w:val="28"/>
        </w:rPr>
      </w:pPr>
      <w:r w:rsidRPr="002E6550">
        <w:rPr>
          <w:sz w:val="28"/>
          <w:szCs w:val="28"/>
        </w:rPr>
        <w:t>К</w:t>
      </w:r>
      <w:r w:rsidRPr="002E6550">
        <w:rPr>
          <w:sz w:val="28"/>
          <w:szCs w:val="28"/>
          <w:vertAlign w:val="subscript"/>
        </w:rPr>
        <w:t>об</w:t>
      </w:r>
      <w:r w:rsidRPr="002E6550">
        <w:rPr>
          <w:sz w:val="28"/>
          <w:szCs w:val="28"/>
        </w:rPr>
        <w:t xml:space="preserve"> – затраты на основное оборудование, руб.;</w:t>
      </w:r>
    </w:p>
    <w:p w:rsidR="0062313B" w:rsidRPr="002E6550" w:rsidRDefault="0062313B" w:rsidP="00812C08">
      <w:pPr>
        <w:pStyle w:val="a6"/>
        <w:spacing w:after="0"/>
        <w:ind w:firstLine="709"/>
        <w:rPr>
          <w:sz w:val="28"/>
          <w:szCs w:val="28"/>
        </w:rPr>
      </w:pPr>
      <w:r w:rsidRPr="002E6550">
        <w:rPr>
          <w:sz w:val="28"/>
          <w:szCs w:val="28"/>
        </w:rPr>
        <w:t>К</w:t>
      </w:r>
      <w:r w:rsidRPr="002E6550">
        <w:rPr>
          <w:sz w:val="28"/>
          <w:szCs w:val="28"/>
          <w:vertAlign w:val="subscript"/>
        </w:rPr>
        <w:t>вс</w:t>
      </w:r>
      <w:r w:rsidRPr="002E6550">
        <w:rPr>
          <w:sz w:val="28"/>
          <w:szCs w:val="28"/>
        </w:rPr>
        <w:t xml:space="preserve"> – затраты на вспомогательное оборудование, руб.;</w:t>
      </w:r>
    </w:p>
    <w:p w:rsidR="0062313B" w:rsidRPr="002E6550" w:rsidRDefault="0062313B" w:rsidP="00812C08">
      <w:pPr>
        <w:pStyle w:val="a6"/>
        <w:spacing w:after="0"/>
        <w:ind w:firstLine="709"/>
        <w:rPr>
          <w:sz w:val="28"/>
          <w:szCs w:val="28"/>
          <w:vertAlign w:val="subscript"/>
        </w:rPr>
      </w:pPr>
      <w:r w:rsidRPr="002E6550">
        <w:rPr>
          <w:sz w:val="28"/>
          <w:szCs w:val="28"/>
        </w:rPr>
        <w:t>К</w:t>
      </w:r>
      <w:r w:rsidRPr="002E6550">
        <w:rPr>
          <w:sz w:val="28"/>
          <w:szCs w:val="28"/>
          <w:vertAlign w:val="subscript"/>
        </w:rPr>
        <w:t xml:space="preserve">пм </w:t>
      </w:r>
      <w:r w:rsidRPr="002E6550">
        <w:rPr>
          <w:sz w:val="28"/>
          <w:szCs w:val="28"/>
        </w:rPr>
        <w:t>– затраты на строительство и ремонт помещений, руб.;</w:t>
      </w:r>
    </w:p>
    <w:p w:rsidR="00C64558" w:rsidRPr="002E6550" w:rsidRDefault="00EC027B" w:rsidP="00812C08">
      <w:pPr>
        <w:pStyle w:val="a6"/>
        <w:spacing w:after="0"/>
        <w:ind w:firstLine="709"/>
        <w:rPr>
          <w:sz w:val="28"/>
          <w:szCs w:val="28"/>
        </w:rPr>
      </w:pPr>
      <w:r>
        <w:rPr>
          <w:noProof/>
        </w:rPr>
        <w:pict>
          <v:rect id="_x0000_s1152" style="position:absolute;left:0;text-align:left;margin-left:64.1pt;margin-top:68.35pt;width:5.45pt;height:13.8pt;z-index:251717120;mso-wrap-style:none" o:allowincell="f" filled="f" stroked="f">
            <v:textbox style="mso-next-textbox:#_x0000_s1152;mso-rotate-with-shape:t;mso-fit-shape-to-text:t" inset="0,0,0,0">
              <w:txbxContent>
                <w:p w:rsidR="00D52F52" w:rsidRDefault="00D52F52" w:rsidP="0062313B">
                  <w:pPr>
                    <w:spacing w:before="0" w:after="0" w:line="360" w:lineRule="auto"/>
                    <w:jc w:val="both"/>
                    <w:rPr>
                      <w:sz w:val="20"/>
                    </w:rPr>
                  </w:pPr>
                </w:p>
              </w:txbxContent>
            </v:textbox>
          </v:rect>
        </w:pict>
      </w:r>
      <w:r w:rsidR="0062313B" w:rsidRPr="002E6550">
        <w:rPr>
          <w:sz w:val="28"/>
          <w:szCs w:val="28"/>
        </w:rPr>
        <w:t>К</w:t>
      </w:r>
      <w:r w:rsidR="0062313B" w:rsidRPr="002E6550">
        <w:rPr>
          <w:sz w:val="28"/>
          <w:szCs w:val="28"/>
          <w:vertAlign w:val="subscript"/>
        </w:rPr>
        <w:t>мит</w:t>
      </w:r>
      <w:r w:rsidR="0062313B" w:rsidRPr="002E6550">
        <w:rPr>
          <w:sz w:val="28"/>
          <w:szCs w:val="28"/>
        </w:rPr>
        <w:t xml:space="preserve"> – затраты, связанные с монтажом, наладкой и транспортировкой оборудования.</w:t>
      </w:r>
    </w:p>
    <w:p w:rsidR="0062313B" w:rsidRDefault="0062313B" w:rsidP="00812C08">
      <w:pPr>
        <w:pStyle w:val="a6"/>
        <w:spacing w:after="0"/>
        <w:ind w:firstLine="709"/>
        <w:rPr>
          <w:sz w:val="28"/>
          <w:szCs w:val="28"/>
          <w:lang w:val="en-US"/>
        </w:rPr>
      </w:pPr>
      <w:r w:rsidRPr="002E6550">
        <w:rPr>
          <w:sz w:val="28"/>
          <w:szCs w:val="28"/>
        </w:rPr>
        <w:t>Затраты, связанные с проектированием системы обычно определяются через заработную плату сотрудников, привлекаемых к разработке системы.</w:t>
      </w:r>
    </w:p>
    <w:p w:rsidR="0008146D" w:rsidRPr="0008146D" w:rsidRDefault="0008146D" w:rsidP="00812C08">
      <w:pPr>
        <w:pStyle w:val="a6"/>
        <w:spacing w:after="0"/>
        <w:ind w:firstLine="709"/>
        <w:rPr>
          <w:sz w:val="28"/>
          <w:szCs w:val="28"/>
          <w:lang w:val="en-US"/>
        </w:rPr>
      </w:pPr>
    </w:p>
    <w:p w:rsidR="0062313B" w:rsidRDefault="0062313B" w:rsidP="00812C08">
      <w:pPr>
        <w:pStyle w:val="a6"/>
        <w:spacing w:after="0"/>
        <w:ind w:firstLine="709"/>
        <w:rPr>
          <w:sz w:val="28"/>
          <w:szCs w:val="28"/>
          <w:lang w:val="en-US"/>
        </w:rPr>
      </w:pPr>
      <w:r w:rsidRPr="002E6550">
        <w:rPr>
          <w:position w:val="-34"/>
          <w:sz w:val="28"/>
          <w:szCs w:val="28"/>
        </w:rPr>
        <w:object w:dxaOrig="3000" w:dyaOrig="900">
          <v:shape id="_x0000_i1047" type="#_x0000_t75" style="width:150pt;height:45pt" o:ole="" fillcolor="window">
            <v:imagedata r:id="rId35" o:title=""/>
          </v:shape>
          <o:OLEObject Type="Embed" ProgID="Equation.3" ShapeID="_x0000_i1047" DrawAspect="Content" ObjectID="_1459974895" r:id="rId36"/>
        </w:object>
      </w:r>
      <w:r w:rsidRPr="002E6550">
        <w:rPr>
          <w:sz w:val="28"/>
          <w:szCs w:val="28"/>
        </w:rPr>
        <w:t>(1.3.)</w:t>
      </w:r>
    </w:p>
    <w:p w:rsidR="0008146D" w:rsidRPr="0008146D" w:rsidRDefault="0008146D" w:rsidP="00812C08">
      <w:pPr>
        <w:pStyle w:val="a6"/>
        <w:spacing w:after="0"/>
        <w:ind w:firstLine="709"/>
        <w:rPr>
          <w:sz w:val="28"/>
          <w:szCs w:val="28"/>
          <w:lang w:val="en-US"/>
        </w:rPr>
      </w:pPr>
    </w:p>
    <w:p w:rsidR="0062313B" w:rsidRPr="002E6550" w:rsidRDefault="0062313B" w:rsidP="00812C08">
      <w:pPr>
        <w:pStyle w:val="a6"/>
        <w:spacing w:after="0"/>
        <w:ind w:firstLine="709"/>
        <w:rPr>
          <w:sz w:val="28"/>
          <w:szCs w:val="28"/>
        </w:rPr>
      </w:pPr>
      <w:r w:rsidRPr="002E6550">
        <w:rPr>
          <w:sz w:val="28"/>
          <w:szCs w:val="28"/>
        </w:rPr>
        <w:t>З</w:t>
      </w:r>
      <w:r w:rsidRPr="002E6550">
        <w:rPr>
          <w:sz w:val="28"/>
          <w:szCs w:val="28"/>
          <w:vertAlign w:val="subscript"/>
        </w:rPr>
        <w:t>i</w:t>
      </w:r>
      <w:r w:rsidRPr="002E6550">
        <w:rPr>
          <w:sz w:val="28"/>
          <w:szCs w:val="28"/>
        </w:rPr>
        <w:t xml:space="preserve"> – заработная плата работников i – категории, руб. в месяц;</w:t>
      </w:r>
    </w:p>
    <w:p w:rsidR="0062313B" w:rsidRPr="002E6550" w:rsidRDefault="0062313B" w:rsidP="00812C08">
      <w:pPr>
        <w:pStyle w:val="a6"/>
        <w:spacing w:after="0"/>
        <w:ind w:firstLine="709"/>
        <w:rPr>
          <w:sz w:val="28"/>
          <w:szCs w:val="28"/>
        </w:rPr>
      </w:pPr>
      <w:r w:rsidRPr="002E6550">
        <w:rPr>
          <w:sz w:val="28"/>
          <w:szCs w:val="28"/>
        </w:rPr>
        <w:t>Т – время работы, месяцев;</w:t>
      </w:r>
    </w:p>
    <w:p w:rsidR="0062313B" w:rsidRPr="002E6550" w:rsidRDefault="0062313B" w:rsidP="00812C08">
      <w:pPr>
        <w:pStyle w:val="a6"/>
        <w:spacing w:after="0"/>
        <w:ind w:firstLine="709"/>
        <w:rPr>
          <w:sz w:val="28"/>
          <w:szCs w:val="28"/>
        </w:rPr>
      </w:pPr>
      <w:r w:rsidRPr="002E6550">
        <w:rPr>
          <w:sz w:val="28"/>
          <w:szCs w:val="28"/>
        </w:rPr>
        <w:t>f – коэффициент отчислений на заработную плату;</w:t>
      </w:r>
    </w:p>
    <w:p w:rsidR="0062313B" w:rsidRPr="002E6550" w:rsidRDefault="0062313B" w:rsidP="00812C08">
      <w:pPr>
        <w:pStyle w:val="a6"/>
        <w:spacing w:after="0"/>
        <w:ind w:firstLine="709"/>
        <w:rPr>
          <w:sz w:val="28"/>
          <w:szCs w:val="28"/>
        </w:rPr>
      </w:pPr>
      <w:r w:rsidRPr="002E6550">
        <w:rPr>
          <w:sz w:val="28"/>
          <w:szCs w:val="28"/>
        </w:rPr>
        <w:t>N -</w:t>
      </w:r>
      <w:r w:rsidR="00812C08" w:rsidRPr="002E6550">
        <w:rPr>
          <w:sz w:val="28"/>
          <w:szCs w:val="28"/>
        </w:rPr>
        <w:t xml:space="preserve"> </w:t>
      </w:r>
      <w:r w:rsidRPr="002E6550">
        <w:rPr>
          <w:sz w:val="28"/>
          <w:szCs w:val="28"/>
        </w:rPr>
        <w:t>количество категорий сотрудников, привлеченных к разработке, чел.;</w:t>
      </w:r>
    </w:p>
    <w:p w:rsidR="0062313B" w:rsidRPr="002E6550" w:rsidRDefault="0062313B" w:rsidP="00812C08">
      <w:pPr>
        <w:pStyle w:val="a6"/>
        <w:spacing w:after="0"/>
        <w:ind w:firstLine="709"/>
        <w:rPr>
          <w:sz w:val="28"/>
          <w:szCs w:val="28"/>
        </w:rPr>
      </w:pPr>
      <w:r w:rsidRPr="002E6550">
        <w:rPr>
          <w:sz w:val="28"/>
          <w:szCs w:val="28"/>
        </w:rPr>
        <w:t>Д</w:t>
      </w:r>
      <w:r w:rsidRPr="002E6550">
        <w:rPr>
          <w:sz w:val="28"/>
          <w:szCs w:val="28"/>
          <w:vertAlign w:val="subscript"/>
        </w:rPr>
        <w:t>пр</w:t>
      </w:r>
      <w:r w:rsidRPr="002E6550">
        <w:rPr>
          <w:sz w:val="28"/>
          <w:szCs w:val="28"/>
        </w:rPr>
        <w:t xml:space="preserve"> – прочие расходы (затраты на командировку, телефон и почтовые услуги), как правило, равные 0,7 стоимости оборудования.</w:t>
      </w:r>
    </w:p>
    <w:p w:rsidR="0062313B" w:rsidRPr="002E6550" w:rsidRDefault="0062313B" w:rsidP="00812C08">
      <w:pPr>
        <w:pStyle w:val="a6"/>
        <w:spacing w:after="0"/>
        <w:ind w:firstLine="709"/>
        <w:rPr>
          <w:sz w:val="28"/>
          <w:szCs w:val="28"/>
        </w:rPr>
      </w:pPr>
      <w:r w:rsidRPr="002E6550">
        <w:rPr>
          <w:sz w:val="28"/>
          <w:szCs w:val="28"/>
        </w:rPr>
        <w:t>К основному оборудованию относят любые технические устройства, необходимые для разработки: компьютеры, принтеры, сканеры и т.п.</w:t>
      </w:r>
    </w:p>
    <w:p w:rsidR="0062313B" w:rsidRDefault="0062313B" w:rsidP="00812C08">
      <w:pPr>
        <w:pStyle w:val="a6"/>
        <w:spacing w:after="0"/>
        <w:ind w:firstLine="709"/>
        <w:rPr>
          <w:sz w:val="28"/>
          <w:szCs w:val="28"/>
          <w:lang w:val="en-US"/>
        </w:rPr>
      </w:pPr>
      <w:r w:rsidRPr="002E6550">
        <w:rPr>
          <w:sz w:val="28"/>
          <w:szCs w:val="28"/>
        </w:rPr>
        <w:t>Затраты на основное оборудование:</w:t>
      </w:r>
    </w:p>
    <w:p w:rsidR="0008146D" w:rsidRPr="0008146D" w:rsidRDefault="0008146D" w:rsidP="00812C08">
      <w:pPr>
        <w:pStyle w:val="a6"/>
        <w:spacing w:after="0"/>
        <w:ind w:firstLine="709"/>
        <w:rPr>
          <w:sz w:val="28"/>
          <w:szCs w:val="28"/>
          <w:lang w:val="en-US"/>
        </w:rPr>
      </w:pPr>
    </w:p>
    <w:p w:rsidR="0062313B" w:rsidRDefault="0062313B" w:rsidP="00812C08">
      <w:pPr>
        <w:pStyle w:val="a6"/>
        <w:spacing w:after="0"/>
        <w:ind w:firstLine="709"/>
        <w:rPr>
          <w:sz w:val="28"/>
          <w:szCs w:val="28"/>
          <w:lang w:val="en-US"/>
        </w:rPr>
      </w:pPr>
      <w:r w:rsidRPr="002E6550">
        <w:rPr>
          <w:sz w:val="28"/>
          <w:szCs w:val="28"/>
        </w:rPr>
        <w:t>К</w:t>
      </w:r>
      <w:r w:rsidRPr="002E6550">
        <w:rPr>
          <w:sz w:val="28"/>
          <w:szCs w:val="28"/>
          <w:vertAlign w:val="subscript"/>
        </w:rPr>
        <w:t xml:space="preserve">об </w:t>
      </w:r>
      <w:r w:rsidRPr="002E6550">
        <w:rPr>
          <w:sz w:val="28"/>
          <w:szCs w:val="28"/>
        </w:rPr>
        <w:t>= С</w:t>
      </w:r>
      <w:r w:rsidRPr="002E6550">
        <w:rPr>
          <w:sz w:val="28"/>
          <w:szCs w:val="28"/>
          <w:vertAlign w:val="subscript"/>
        </w:rPr>
        <w:t xml:space="preserve">об </w:t>
      </w:r>
      <w:r w:rsidRPr="002E6550">
        <w:rPr>
          <w:sz w:val="28"/>
          <w:szCs w:val="28"/>
        </w:rPr>
        <w:t>(1 + k</w:t>
      </w:r>
      <w:r w:rsidRPr="002E6550">
        <w:rPr>
          <w:sz w:val="28"/>
          <w:szCs w:val="28"/>
          <w:vertAlign w:val="subscript"/>
        </w:rPr>
        <w:t>ус</w:t>
      </w:r>
      <w:r w:rsidRPr="002E6550">
        <w:rPr>
          <w:sz w:val="28"/>
          <w:szCs w:val="28"/>
        </w:rPr>
        <w:t>), (1.4.)</w:t>
      </w:r>
    </w:p>
    <w:p w:rsidR="0008146D" w:rsidRPr="0008146D" w:rsidRDefault="0008146D" w:rsidP="00812C08">
      <w:pPr>
        <w:pStyle w:val="a6"/>
        <w:spacing w:after="0"/>
        <w:ind w:firstLine="709"/>
        <w:rPr>
          <w:sz w:val="28"/>
          <w:szCs w:val="28"/>
          <w:lang w:val="en-US"/>
        </w:rPr>
      </w:pPr>
    </w:p>
    <w:p w:rsidR="0062313B" w:rsidRPr="002E6550" w:rsidRDefault="0062313B" w:rsidP="00812C08">
      <w:pPr>
        <w:pStyle w:val="a6"/>
        <w:spacing w:after="0"/>
        <w:ind w:firstLine="709"/>
        <w:rPr>
          <w:sz w:val="28"/>
          <w:szCs w:val="28"/>
        </w:rPr>
      </w:pPr>
      <w:r w:rsidRPr="002E6550">
        <w:rPr>
          <w:sz w:val="28"/>
          <w:szCs w:val="28"/>
        </w:rPr>
        <w:t>где k</w:t>
      </w:r>
      <w:r w:rsidRPr="002E6550">
        <w:rPr>
          <w:sz w:val="28"/>
          <w:szCs w:val="28"/>
          <w:vertAlign w:val="subscript"/>
        </w:rPr>
        <w:t xml:space="preserve">ус </w:t>
      </w:r>
      <w:r w:rsidRPr="002E6550">
        <w:rPr>
          <w:sz w:val="28"/>
          <w:szCs w:val="28"/>
        </w:rPr>
        <w:t>- коэффициент установки; k</w:t>
      </w:r>
      <w:r w:rsidRPr="002E6550">
        <w:rPr>
          <w:sz w:val="28"/>
          <w:szCs w:val="28"/>
          <w:vertAlign w:val="subscript"/>
        </w:rPr>
        <w:t xml:space="preserve">ус </w:t>
      </w:r>
      <w:r w:rsidRPr="002E6550">
        <w:rPr>
          <w:sz w:val="28"/>
          <w:szCs w:val="28"/>
        </w:rPr>
        <w:t xml:space="preserve">= 0,01 </w:t>
      </w:r>
      <w:r w:rsidRPr="002E6550">
        <w:rPr>
          <w:sz w:val="28"/>
          <w:szCs w:val="28"/>
        </w:rPr>
        <w:sym w:font="Symbol" w:char="F0B8"/>
      </w:r>
      <w:r w:rsidRPr="002E6550">
        <w:rPr>
          <w:sz w:val="28"/>
          <w:szCs w:val="28"/>
        </w:rPr>
        <w:t>0,02;</w:t>
      </w:r>
    </w:p>
    <w:p w:rsidR="0062313B" w:rsidRPr="002E6550" w:rsidRDefault="0062313B" w:rsidP="00812C08">
      <w:pPr>
        <w:pStyle w:val="a6"/>
        <w:spacing w:after="0"/>
        <w:ind w:firstLine="709"/>
        <w:rPr>
          <w:sz w:val="28"/>
          <w:szCs w:val="28"/>
        </w:rPr>
      </w:pPr>
      <w:r w:rsidRPr="002E6550">
        <w:rPr>
          <w:sz w:val="28"/>
          <w:szCs w:val="28"/>
        </w:rPr>
        <w:t>С</w:t>
      </w:r>
      <w:r w:rsidRPr="002E6550">
        <w:rPr>
          <w:sz w:val="28"/>
          <w:szCs w:val="28"/>
          <w:vertAlign w:val="subscript"/>
        </w:rPr>
        <w:t>об</w:t>
      </w:r>
      <w:r w:rsidRPr="002E6550">
        <w:rPr>
          <w:sz w:val="28"/>
          <w:szCs w:val="28"/>
        </w:rPr>
        <w:t>- балансовая стоимость оборудования, руб.</w:t>
      </w:r>
    </w:p>
    <w:p w:rsidR="0062313B" w:rsidRDefault="0062313B" w:rsidP="00812C08">
      <w:pPr>
        <w:pStyle w:val="a6"/>
        <w:spacing w:after="0"/>
        <w:ind w:firstLine="709"/>
        <w:rPr>
          <w:sz w:val="28"/>
          <w:szCs w:val="28"/>
          <w:lang w:val="en-US"/>
        </w:rPr>
      </w:pPr>
      <w:r w:rsidRPr="002E6550">
        <w:rPr>
          <w:sz w:val="28"/>
          <w:szCs w:val="28"/>
        </w:rPr>
        <w:t>Затраты на вспомогательное оборудование определяются либо прямым счетом, либо пропорционально стоимости оборудования:</w:t>
      </w:r>
    </w:p>
    <w:p w:rsidR="0008146D" w:rsidRDefault="0008146D" w:rsidP="00812C08">
      <w:pPr>
        <w:pStyle w:val="a6"/>
        <w:spacing w:after="0"/>
        <w:ind w:firstLine="709"/>
        <w:rPr>
          <w:sz w:val="28"/>
          <w:szCs w:val="28"/>
          <w:lang w:val="en-US"/>
        </w:rPr>
      </w:pPr>
    </w:p>
    <w:p w:rsidR="0062313B" w:rsidRDefault="0008146D" w:rsidP="00812C08">
      <w:pPr>
        <w:pStyle w:val="a6"/>
        <w:spacing w:after="0"/>
        <w:ind w:firstLine="709"/>
        <w:rPr>
          <w:sz w:val="28"/>
          <w:szCs w:val="28"/>
          <w:lang w:val="en-US"/>
        </w:rPr>
      </w:pPr>
      <w:r>
        <w:rPr>
          <w:sz w:val="28"/>
          <w:szCs w:val="28"/>
          <w:lang w:val="en-US"/>
        </w:rPr>
        <w:br w:type="page"/>
      </w:r>
      <w:r w:rsidR="0062313B" w:rsidRPr="002E6550">
        <w:rPr>
          <w:sz w:val="28"/>
          <w:szCs w:val="28"/>
        </w:rPr>
        <w:t>К</w:t>
      </w:r>
      <w:r w:rsidR="0062313B" w:rsidRPr="002E6550">
        <w:rPr>
          <w:sz w:val="28"/>
          <w:szCs w:val="28"/>
          <w:vertAlign w:val="subscript"/>
        </w:rPr>
        <w:t xml:space="preserve">вс </w:t>
      </w:r>
      <w:r w:rsidR="0062313B" w:rsidRPr="002E6550">
        <w:rPr>
          <w:sz w:val="28"/>
          <w:szCs w:val="28"/>
        </w:rPr>
        <w:t xml:space="preserve">= (0,15 </w:t>
      </w:r>
      <w:r w:rsidR="0062313B" w:rsidRPr="002E6550">
        <w:rPr>
          <w:sz w:val="28"/>
          <w:szCs w:val="28"/>
        </w:rPr>
        <w:sym w:font="Symbol" w:char="F0B8"/>
      </w:r>
      <w:r w:rsidR="0062313B" w:rsidRPr="002E6550">
        <w:rPr>
          <w:sz w:val="28"/>
          <w:szCs w:val="28"/>
        </w:rPr>
        <w:t>0,02) С</w:t>
      </w:r>
      <w:r w:rsidR="0062313B" w:rsidRPr="002E6550">
        <w:rPr>
          <w:sz w:val="28"/>
          <w:szCs w:val="28"/>
          <w:vertAlign w:val="subscript"/>
        </w:rPr>
        <w:t>об</w:t>
      </w:r>
      <w:r w:rsidR="003B5707" w:rsidRPr="002E6550">
        <w:rPr>
          <w:sz w:val="28"/>
          <w:szCs w:val="28"/>
        </w:rPr>
        <w:t>.</w:t>
      </w:r>
      <w:r w:rsidR="0062313B" w:rsidRPr="002E6550">
        <w:rPr>
          <w:sz w:val="28"/>
          <w:szCs w:val="28"/>
        </w:rPr>
        <w:t>(1.5.)</w:t>
      </w:r>
    </w:p>
    <w:p w:rsidR="0008146D" w:rsidRPr="0008146D" w:rsidRDefault="0008146D" w:rsidP="00812C08">
      <w:pPr>
        <w:pStyle w:val="a6"/>
        <w:spacing w:after="0"/>
        <w:ind w:firstLine="709"/>
        <w:rPr>
          <w:sz w:val="28"/>
          <w:szCs w:val="28"/>
          <w:lang w:val="en-US"/>
        </w:rPr>
      </w:pPr>
    </w:p>
    <w:p w:rsidR="0062313B" w:rsidRDefault="0062313B" w:rsidP="00812C08">
      <w:pPr>
        <w:pStyle w:val="a6"/>
        <w:spacing w:after="0"/>
        <w:ind w:firstLine="709"/>
        <w:rPr>
          <w:sz w:val="28"/>
          <w:szCs w:val="28"/>
          <w:lang w:val="en-US"/>
        </w:rPr>
      </w:pPr>
      <w:r w:rsidRPr="002E6550">
        <w:rPr>
          <w:sz w:val="28"/>
          <w:szCs w:val="28"/>
        </w:rPr>
        <w:t>Затраты на монтаж, наладку и транспортировку оборудования зависят от сложности оборудования, его количества, а так же способа и стоимости перевозки. Для предварительных расчетов затраты принимаются на уровне 10 - 20% стоимости основного оборудования:</w:t>
      </w:r>
    </w:p>
    <w:p w:rsidR="0008146D" w:rsidRPr="0008146D" w:rsidRDefault="0008146D" w:rsidP="00812C08">
      <w:pPr>
        <w:pStyle w:val="a6"/>
        <w:spacing w:after="0"/>
        <w:ind w:firstLine="709"/>
        <w:rPr>
          <w:sz w:val="28"/>
          <w:szCs w:val="28"/>
          <w:lang w:val="en-US"/>
        </w:rPr>
      </w:pPr>
    </w:p>
    <w:p w:rsidR="0062313B" w:rsidRDefault="0062313B" w:rsidP="00812C08">
      <w:pPr>
        <w:pStyle w:val="a6"/>
        <w:spacing w:after="0"/>
        <w:ind w:firstLine="709"/>
        <w:rPr>
          <w:sz w:val="28"/>
          <w:szCs w:val="28"/>
          <w:lang w:val="en-US"/>
        </w:rPr>
      </w:pPr>
      <w:r w:rsidRPr="002E6550">
        <w:rPr>
          <w:sz w:val="28"/>
          <w:szCs w:val="28"/>
        </w:rPr>
        <w:t>К</w:t>
      </w:r>
      <w:r w:rsidRPr="002E6550">
        <w:rPr>
          <w:sz w:val="28"/>
          <w:szCs w:val="28"/>
          <w:vertAlign w:val="subscript"/>
        </w:rPr>
        <w:t xml:space="preserve">мнт </w:t>
      </w:r>
      <w:r w:rsidRPr="002E6550">
        <w:rPr>
          <w:sz w:val="28"/>
          <w:szCs w:val="28"/>
        </w:rPr>
        <w:t xml:space="preserve">= (0,10 </w:t>
      </w:r>
      <w:r w:rsidRPr="002E6550">
        <w:rPr>
          <w:sz w:val="28"/>
          <w:szCs w:val="28"/>
        </w:rPr>
        <w:sym w:font="Symbol" w:char="F0B8"/>
      </w:r>
      <w:r w:rsidRPr="002E6550">
        <w:rPr>
          <w:sz w:val="28"/>
          <w:szCs w:val="28"/>
        </w:rPr>
        <w:t>0,20) С</w:t>
      </w:r>
      <w:r w:rsidRPr="002E6550">
        <w:rPr>
          <w:sz w:val="28"/>
          <w:szCs w:val="28"/>
          <w:vertAlign w:val="subscript"/>
        </w:rPr>
        <w:t>об</w:t>
      </w:r>
      <w:r w:rsidR="003B5707" w:rsidRPr="002E6550">
        <w:rPr>
          <w:sz w:val="28"/>
          <w:szCs w:val="28"/>
        </w:rPr>
        <w:t>.</w:t>
      </w:r>
      <w:r w:rsidRPr="002E6550">
        <w:rPr>
          <w:sz w:val="28"/>
          <w:szCs w:val="28"/>
        </w:rPr>
        <w:t>(1.6.)</w:t>
      </w:r>
    </w:p>
    <w:p w:rsidR="0008146D" w:rsidRPr="0008146D" w:rsidRDefault="0008146D" w:rsidP="00812C08">
      <w:pPr>
        <w:pStyle w:val="a6"/>
        <w:spacing w:after="0"/>
        <w:ind w:firstLine="709"/>
        <w:rPr>
          <w:sz w:val="28"/>
          <w:szCs w:val="28"/>
          <w:lang w:val="en-US"/>
        </w:rPr>
      </w:pPr>
    </w:p>
    <w:p w:rsidR="0062313B" w:rsidRPr="002E6550" w:rsidRDefault="0062313B" w:rsidP="00812C08">
      <w:pPr>
        <w:pStyle w:val="a6"/>
        <w:spacing w:after="0"/>
        <w:ind w:firstLine="709"/>
        <w:rPr>
          <w:sz w:val="28"/>
          <w:szCs w:val="28"/>
        </w:rPr>
      </w:pPr>
      <w:r w:rsidRPr="002E6550">
        <w:rPr>
          <w:sz w:val="28"/>
          <w:szCs w:val="28"/>
        </w:rPr>
        <w:t>Затраты на строительство и реконструкцию помещения определяется либо прямым счетом, либо относительно стоимости основного оборудования:</w:t>
      </w:r>
    </w:p>
    <w:p w:rsidR="0008146D" w:rsidRDefault="0008146D" w:rsidP="00812C08">
      <w:pPr>
        <w:pStyle w:val="a6"/>
        <w:spacing w:after="0"/>
        <w:ind w:firstLine="709"/>
        <w:rPr>
          <w:sz w:val="28"/>
          <w:szCs w:val="28"/>
          <w:lang w:val="en-US"/>
        </w:rPr>
      </w:pPr>
    </w:p>
    <w:p w:rsidR="0062313B" w:rsidRPr="002E6550" w:rsidRDefault="0062313B" w:rsidP="00812C08">
      <w:pPr>
        <w:pStyle w:val="a6"/>
        <w:spacing w:after="0"/>
        <w:ind w:firstLine="709"/>
        <w:rPr>
          <w:sz w:val="28"/>
          <w:szCs w:val="28"/>
        </w:rPr>
      </w:pPr>
      <w:r w:rsidRPr="002E6550">
        <w:rPr>
          <w:sz w:val="28"/>
          <w:szCs w:val="28"/>
        </w:rPr>
        <w:t>К</w:t>
      </w:r>
      <w:r w:rsidRPr="002E6550">
        <w:rPr>
          <w:sz w:val="28"/>
          <w:szCs w:val="28"/>
          <w:vertAlign w:val="subscript"/>
        </w:rPr>
        <w:t xml:space="preserve">пм </w:t>
      </w:r>
      <w:r w:rsidRPr="002E6550">
        <w:rPr>
          <w:sz w:val="28"/>
          <w:szCs w:val="28"/>
        </w:rPr>
        <w:t xml:space="preserve">= (0,20 </w:t>
      </w:r>
      <w:r w:rsidRPr="002E6550">
        <w:rPr>
          <w:sz w:val="28"/>
          <w:szCs w:val="28"/>
        </w:rPr>
        <w:sym w:font="Symbol" w:char="F0B8"/>
      </w:r>
      <w:r w:rsidRPr="002E6550">
        <w:rPr>
          <w:sz w:val="28"/>
          <w:szCs w:val="28"/>
        </w:rPr>
        <w:t>0,50) С</w:t>
      </w:r>
      <w:r w:rsidRPr="002E6550">
        <w:rPr>
          <w:sz w:val="28"/>
          <w:szCs w:val="28"/>
          <w:vertAlign w:val="subscript"/>
        </w:rPr>
        <w:t>об</w:t>
      </w:r>
      <w:r w:rsidR="003B5707" w:rsidRPr="002E6550">
        <w:rPr>
          <w:sz w:val="28"/>
          <w:szCs w:val="28"/>
        </w:rPr>
        <w:t>.</w:t>
      </w:r>
      <w:r w:rsidRPr="002E6550">
        <w:rPr>
          <w:sz w:val="28"/>
          <w:szCs w:val="28"/>
        </w:rPr>
        <w:t>(1.7.)</w:t>
      </w:r>
    </w:p>
    <w:p w:rsidR="0008146D" w:rsidRDefault="0008146D" w:rsidP="00812C08">
      <w:pPr>
        <w:pStyle w:val="a6"/>
        <w:spacing w:after="0"/>
        <w:ind w:firstLine="709"/>
        <w:rPr>
          <w:sz w:val="28"/>
          <w:szCs w:val="28"/>
          <w:lang w:val="en-US"/>
        </w:rPr>
      </w:pPr>
    </w:p>
    <w:p w:rsidR="003B5707" w:rsidRPr="002E6550" w:rsidRDefault="0062313B" w:rsidP="00812C08">
      <w:pPr>
        <w:pStyle w:val="a6"/>
        <w:spacing w:after="0"/>
        <w:ind w:firstLine="709"/>
        <w:rPr>
          <w:sz w:val="28"/>
          <w:szCs w:val="28"/>
        </w:rPr>
      </w:pPr>
      <w:r w:rsidRPr="002E6550">
        <w:rPr>
          <w:sz w:val="28"/>
          <w:szCs w:val="28"/>
        </w:rPr>
        <w:t xml:space="preserve">Таким образом, общая величина капитальных (единовременных) затрат составляет 2,16 </w:t>
      </w:r>
      <w:r w:rsidRPr="002E6550">
        <w:rPr>
          <w:sz w:val="28"/>
          <w:szCs w:val="28"/>
        </w:rPr>
        <w:sym w:font="Symbol" w:char="F0B8"/>
      </w:r>
      <w:r w:rsidRPr="002E6550">
        <w:rPr>
          <w:sz w:val="28"/>
          <w:szCs w:val="28"/>
        </w:rPr>
        <w:t xml:space="preserve"> 2,62 балансовой стоимости основного оборудования.</w:t>
      </w:r>
    </w:p>
    <w:p w:rsidR="0062313B" w:rsidRPr="002E6550" w:rsidRDefault="0062313B" w:rsidP="00812C08">
      <w:pPr>
        <w:pStyle w:val="a6"/>
        <w:spacing w:after="0"/>
        <w:ind w:firstLine="709"/>
        <w:rPr>
          <w:sz w:val="28"/>
          <w:szCs w:val="28"/>
        </w:rPr>
      </w:pPr>
      <w:r w:rsidRPr="002E6550">
        <w:rPr>
          <w:sz w:val="28"/>
          <w:szCs w:val="28"/>
        </w:rPr>
        <w:t>Эксплуатационные расходы на функционирование системы</w:t>
      </w:r>
    </w:p>
    <w:p w:rsidR="0062313B" w:rsidRDefault="00287A5B" w:rsidP="00812C08">
      <w:pPr>
        <w:pStyle w:val="a6"/>
        <w:spacing w:after="0"/>
        <w:ind w:firstLine="709"/>
        <w:rPr>
          <w:sz w:val="28"/>
          <w:szCs w:val="28"/>
          <w:lang w:val="en-US"/>
        </w:rPr>
      </w:pPr>
      <w:r w:rsidRPr="002E6550">
        <w:rPr>
          <w:sz w:val="28"/>
          <w:szCs w:val="28"/>
        </w:rPr>
        <w:t>Эксплуатационные</w:t>
      </w:r>
      <w:r w:rsidR="0062313B" w:rsidRPr="002E6550">
        <w:rPr>
          <w:sz w:val="28"/>
          <w:szCs w:val="28"/>
        </w:rPr>
        <w:t xml:space="preserve"> расходы на функционирование системы характеризуют себестоимость обработки информации и складываются из трех составляющих:</w:t>
      </w:r>
    </w:p>
    <w:p w:rsidR="0008146D" w:rsidRPr="0008146D" w:rsidRDefault="0008146D" w:rsidP="00812C08">
      <w:pPr>
        <w:pStyle w:val="a6"/>
        <w:spacing w:after="0"/>
        <w:ind w:firstLine="709"/>
        <w:rPr>
          <w:sz w:val="28"/>
          <w:szCs w:val="28"/>
          <w:lang w:val="en-US"/>
        </w:rPr>
      </w:pPr>
    </w:p>
    <w:p w:rsidR="0062313B" w:rsidRPr="002E6550" w:rsidRDefault="0062313B" w:rsidP="00812C08">
      <w:pPr>
        <w:pStyle w:val="a6"/>
        <w:spacing w:after="0"/>
        <w:ind w:firstLine="709"/>
        <w:rPr>
          <w:sz w:val="28"/>
          <w:szCs w:val="28"/>
        </w:rPr>
      </w:pPr>
      <w:r w:rsidRPr="002E6550">
        <w:rPr>
          <w:sz w:val="28"/>
          <w:szCs w:val="28"/>
        </w:rPr>
        <w:t>Р = Р</w:t>
      </w:r>
      <w:r w:rsidRPr="002E6550">
        <w:rPr>
          <w:sz w:val="28"/>
          <w:szCs w:val="28"/>
          <w:vertAlign w:val="subscript"/>
        </w:rPr>
        <w:t>осн</w:t>
      </w:r>
      <w:r w:rsidRPr="002E6550">
        <w:rPr>
          <w:sz w:val="28"/>
          <w:szCs w:val="28"/>
        </w:rPr>
        <w:t xml:space="preserve"> + Р</w:t>
      </w:r>
      <w:r w:rsidRPr="002E6550">
        <w:rPr>
          <w:sz w:val="28"/>
          <w:szCs w:val="28"/>
          <w:vertAlign w:val="subscript"/>
        </w:rPr>
        <w:t>ауп</w:t>
      </w:r>
      <w:r w:rsidRPr="002E6550">
        <w:rPr>
          <w:sz w:val="28"/>
          <w:szCs w:val="28"/>
        </w:rPr>
        <w:t xml:space="preserve"> + Р</w:t>
      </w:r>
      <w:r w:rsidRPr="002E6550">
        <w:rPr>
          <w:sz w:val="28"/>
          <w:szCs w:val="28"/>
          <w:vertAlign w:val="subscript"/>
        </w:rPr>
        <w:t xml:space="preserve">общ </w:t>
      </w:r>
      <w:r w:rsidRPr="002E6550">
        <w:rPr>
          <w:sz w:val="28"/>
          <w:szCs w:val="28"/>
        </w:rPr>
        <w:t>(1.8.)</w:t>
      </w:r>
    </w:p>
    <w:p w:rsidR="0008146D" w:rsidRDefault="0008146D" w:rsidP="00812C08">
      <w:pPr>
        <w:pStyle w:val="a6"/>
        <w:spacing w:after="0"/>
        <w:ind w:firstLine="709"/>
        <w:rPr>
          <w:sz w:val="28"/>
          <w:szCs w:val="28"/>
          <w:lang w:val="en-US"/>
        </w:rPr>
      </w:pPr>
    </w:p>
    <w:p w:rsidR="0062313B" w:rsidRPr="002E6550" w:rsidRDefault="0062313B" w:rsidP="00812C08">
      <w:pPr>
        <w:pStyle w:val="a6"/>
        <w:spacing w:after="0"/>
        <w:ind w:firstLine="709"/>
        <w:rPr>
          <w:sz w:val="28"/>
          <w:szCs w:val="28"/>
        </w:rPr>
      </w:pPr>
      <w:r w:rsidRPr="002E6550">
        <w:rPr>
          <w:sz w:val="28"/>
          <w:szCs w:val="28"/>
        </w:rPr>
        <w:t>Р</w:t>
      </w:r>
      <w:r w:rsidRPr="002E6550">
        <w:rPr>
          <w:sz w:val="28"/>
          <w:szCs w:val="28"/>
          <w:vertAlign w:val="subscript"/>
        </w:rPr>
        <w:t>осн</w:t>
      </w:r>
      <w:r w:rsidRPr="002E6550">
        <w:rPr>
          <w:sz w:val="28"/>
          <w:szCs w:val="28"/>
        </w:rPr>
        <w:t xml:space="preserve"> – заработная плата основного производственного персонала, руб.;</w:t>
      </w:r>
    </w:p>
    <w:p w:rsidR="0062313B" w:rsidRDefault="0062313B" w:rsidP="00812C08">
      <w:pPr>
        <w:pStyle w:val="a6"/>
        <w:spacing w:after="0"/>
        <w:ind w:firstLine="709"/>
        <w:rPr>
          <w:sz w:val="28"/>
          <w:szCs w:val="28"/>
          <w:lang w:val="en-US"/>
        </w:rPr>
      </w:pPr>
      <w:r w:rsidRPr="002E6550">
        <w:rPr>
          <w:sz w:val="28"/>
          <w:szCs w:val="28"/>
        </w:rPr>
        <w:t>Р</w:t>
      </w:r>
      <w:r w:rsidRPr="002E6550">
        <w:rPr>
          <w:sz w:val="28"/>
          <w:szCs w:val="28"/>
          <w:vertAlign w:val="subscript"/>
        </w:rPr>
        <w:t>ауп</w:t>
      </w:r>
      <w:r w:rsidRPr="002E6550">
        <w:rPr>
          <w:sz w:val="28"/>
          <w:szCs w:val="28"/>
        </w:rPr>
        <w:t xml:space="preserve"> - заработная плата административно - управленческого персонала (АУП). руб.;</w:t>
      </w:r>
    </w:p>
    <w:p w:rsidR="0008146D" w:rsidRPr="0008146D" w:rsidRDefault="0008146D" w:rsidP="00812C08">
      <w:pPr>
        <w:pStyle w:val="a6"/>
        <w:spacing w:after="0"/>
        <w:ind w:firstLine="709"/>
        <w:rPr>
          <w:sz w:val="28"/>
          <w:szCs w:val="28"/>
          <w:lang w:val="en-US"/>
        </w:rPr>
      </w:pPr>
    </w:p>
    <w:p w:rsidR="0062313B" w:rsidRPr="002E6550" w:rsidRDefault="0062313B" w:rsidP="00812C08">
      <w:pPr>
        <w:pStyle w:val="a6"/>
        <w:spacing w:after="0"/>
        <w:ind w:firstLine="709"/>
        <w:rPr>
          <w:sz w:val="28"/>
          <w:szCs w:val="28"/>
        </w:rPr>
      </w:pPr>
      <w:r w:rsidRPr="002E6550">
        <w:rPr>
          <w:sz w:val="28"/>
          <w:szCs w:val="28"/>
        </w:rPr>
        <w:t>Р</w:t>
      </w:r>
      <w:r w:rsidRPr="002E6550">
        <w:rPr>
          <w:sz w:val="28"/>
          <w:szCs w:val="28"/>
          <w:vertAlign w:val="subscript"/>
        </w:rPr>
        <w:t>ауп</w:t>
      </w:r>
      <w:r w:rsidRPr="002E6550">
        <w:rPr>
          <w:sz w:val="28"/>
          <w:szCs w:val="28"/>
        </w:rPr>
        <w:t xml:space="preserve"> = </w:t>
      </w:r>
      <w:smartTag w:uri="urn:schemas-microsoft-com:office:smarttags" w:element="time">
        <w:smartTagPr>
          <w:attr w:name="Hour" w:val="0"/>
          <w:attr w:name="Minute" w:val="25"/>
        </w:smartTagPr>
        <w:r w:rsidRPr="002E6550">
          <w:rPr>
            <w:sz w:val="28"/>
            <w:szCs w:val="28"/>
          </w:rPr>
          <w:t>0.25</w:t>
        </w:r>
      </w:smartTag>
      <w:r w:rsidRPr="002E6550">
        <w:rPr>
          <w:sz w:val="28"/>
          <w:szCs w:val="28"/>
        </w:rPr>
        <w:t xml:space="preserve"> Р</w:t>
      </w:r>
      <w:r w:rsidRPr="002E6550">
        <w:rPr>
          <w:sz w:val="28"/>
          <w:szCs w:val="28"/>
          <w:vertAlign w:val="subscript"/>
        </w:rPr>
        <w:t>осн</w:t>
      </w:r>
      <w:r w:rsidR="00812C08" w:rsidRPr="002E6550">
        <w:rPr>
          <w:sz w:val="28"/>
          <w:szCs w:val="28"/>
          <w:vertAlign w:val="subscript"/>
        </w:rPr>
        <w:t xml:space="preserve"> </w:t>
      </w:r>
      <w:r w:rsidRPr="002E6550">
        <w:rPr>
          <w:sz w:val="28"/>
          <w:szCs w:val="28"/>
        </w:rPr>
        <w:t>(1.9.)</w:t>
      </w:r>
    </w:p>
    <w:p w:rsidR="0008146D" w:rsidRDefault="0008146D" w:rsidP="00812C08">
      <w:pPr>
        <w:pStyle w:val="a6"/>
        <w:spacing w:after="0"/>
        <w:ind w:firstLine="709"/>
        <w:rPr>
          <w:sz w:val="28"/>
          <w:szCs w:val="28"/>
          <w:lang w:val="en-US"/>
        </w:rPr>
      </w:pPr>
    </w:p>
    <w:p w:rsidR="0062313B" w:rsidRPr="002E6550" w:rsidRDefault="0062313B" w:rsidP="00812C08">
      <w:pPr>
        <w:pStyle w:val="a6"/>
        <w:spacing w:after="0"/>
        <w:ind w:firstLine="709"/>
        <w:rPr>
          <w:sz w:val="28"/>
          <w:szCs w:val="28"/>
        </w:rPr>
      </w:pPr>
      <w:r w:rsidRPr="002E6550">
        <w:rPr>
          <w:sz w:val="28"/>
          <w:szCs w:val="28"/>
        </w:rPr>
        <w:t>Р</w:t>
      </w:r>
      <w:r w:rsidRPr="002E6550">
        <w:rPr>
          <w:sz w:val="28"/>
          <w:szCs w:val="28"/>
          <w:vertAlign w:val="subscript"/>
        </w:rPr>
        <w:t>общ</w:t>
      </w:r>
      <w:r w:rsidRPr="002E6550">
        <w:rPr>
          <w:sz w:val="28"/>
          <w:szCs w:val="28"/>
        </w:rPr>
        <w:t xml:space="preserve"> – общепроизводственные расходы, руб.</w:t>
      </w:r>
    </w:p>
    <w:p w:rsidR="0062313B" w:rsidRDefault="0062313B" w:rsidP="00812C08">
      <w:pPr>
        <w:pStyle w:val="a6"/>
        <w:spacing w:after="0"/>
        <w:ind w:firstLine="709"/>
        <w:rPr>
          <w:sz w:val="28"/>
          <w:szCs w:val="28"/>
          <w:lang w:val="en-US"/>
        </w:rPr>
      </w:pPr>
      <w:r w:rsidRPr="002E6550">
        <w:rPr>
          <w:sz w:val="28"/>
          <w:szCs w:val="28"/>
        </w:rPr>
        <w:t>Общепроизводственные расходы включают в себя:</w:t>
      </w:r>
    </w:p>
    <w:p w:rsidR="0008146D" w:rsidRPr="0008146D" w:rsidRDefault="0008146D" w:rsidP="00812C08">
      <w:pPr>
        <w:pStyle w:val="a6"/>
        <w:spacing w:after="0"/>
        <w:ind w:firstLine="709"/>
        <w:rPr>
          <w:sz w:val="28"/>
          <w:szCs w:val="28"/>
          <w:lang w:val="en-US"/>
        </w:rPr>
      </w:pPr>
    </w:p>
    <w:p w:rsidR="0062313B" w:rsidRPr="002E6550" w:rsidRDefault="0062313B" w:rsidP="00812C08">
      <w:pPr>
        <w:pStyle w:val="a6"/>
        <w:spacing w:after="0"/>
        <w:ind w:firstLine="709"/>
        <w:rPr>
          <w:sz w:val="28"/>
          <w:szCs w:val="28"/>
        </w:rPr>
      </w:pPr>
      <w:r w:rsidRPr="002E6550">
        <w:rPr>
          <w:sz w:val="28"/>
          <w:szCs w:val="28"/>
        </w:rPr>
        <w:t>Р</w:t>
      </w:r>
      <w:r w:rsidRPr="002E6550">
        <w:rPr>
          <w:sz w:val="28"/>
          <w:szCs w:val="28"/>
          <w:vertAlign w:val="subscript"/>
        </w:rPr>
        <w:t>общ</w:t>
      </w:r>
      <w:r w:rsidRPr="002E6550">
        <w:rPr>
          <w:sz w:val="28"/>
          <w:szCs w:val="28"/>
        </w:rPr>
        <w:t xml:space="preserve"> = Р</w:t>
      </w:r>
      <w:r w:rsidRPr="002E6550">
        <w:rPr>
          <w:sz w:val="28"/>
          <w:szCs w:val="28"/>
          <w:vertAlign w:val="subscript"/>
        </w:rPr>
        <w:t>эн</w:t>
      </w:r>
      <w:r w:rsidRPr="002E6550">
        <w:rPr>
          <w:sz w:val="28"/>
          <w:szCs w:val="28"/>
        </w:rPr>
        <w:t xml:space="preserve"> + Р</w:t>
      </w:r>
      <w:r w:rsidRPr="002E6550">
        <w:rPr>
          <w:sz w:val="28"/>
          <w:szCs w:val="28"/>
          <w:vertAlign w:val="subscript"/>
        </w:rPr>
        <w:t>м</w:t>
      </w:r>
      <w:r w:rsidRPr="002E6550">
        <w:rPr>
          <w:sz w:val="28"/>
          <w:szCs w:val="28"/>
        </w:rPr>
        <w:t xml:space="preserve"> + Р</w:t>
      </w:r>
      <w:r w:rsidRPr="002E6550">
        <w:rPr>
          <w:sz w:val="28"/>
          <w:szCs w:val="28"/>
          <w:vertAlign w:val="subscript"/>
        </w:rPr>
        <w:t>рем</w:t>
      </w:r>
      <w:r w:rsidRPr="002E6550">
        <w:rPr>
          <w:sz w:val="28"/>
          <w:szCs w:val="28"/>
        </w:rPr>
        <w:t xml:space="preserve"> + Р</w:t>
      </w:r>
      <w:r w:rsidRPr="002E6550">
        <w:rPr>
          <w:sz w:val="28"/>
          <w:szCs w:val="28"/>
          <w:vertAlign w:val="subscript"/>
        </w:rPr>
        <w:t>зап</w:t>
      </w:r>
      <w:r w:rsidRPr="002E6550">
        <w:rPr>
          <w:sz w:val="28"/>
          <w:szCs w:val="28"/>
        </w:rPr>
        <w:t xml:space="preserve"> + Р</w:t>
      </w:r>
      <w:r w:rsidRPr="002E6550">
        <w:rPr>
          <w:sz w:val="28"/>
          <w:szCs w:val="28"/>
          <w:vertAlign w:val="subscript"/>
        </w:rPr>
        <w:t>кс</w:t>
      </w:r>
      <w:r w:rsidRPr="002E6550">
        <w:rPr>
          <w:sz w:val="28"/>
          <w:szCs w:val="28"/>
        </w:rPr>
        <w:t xml:space="preserve"> + Р</w:t>
      </w:r>
      <w:r w:rsidRPr="002E6550">
        <w:rPr>
          <w:sz w:val="28"/>
          <w:szCs w:val="28"/>
          <w:vertAlign w:val="subscript"/>
        </w:rPr>
        <w:t>пр</w:t>
      </w:r>
      <w:r w:rsidR="00812C08" w:rsidRPr="002E6550">
        <w:rPr>
          <w:sz w:val="28"/>
          <w:szCs w:val="28"/>
          <w:vertAlign w:val="subscript"/>
        </w:rPr>
        <w:t xml:space="preserve"> </w:t>
      </w:r>
      <w:r w:rsidRPr="002E6550">
        <w:rPr>
          <w:sz w:val="28"/>
          <w:szCs w:val="28"/>
        </w:rPr>
        <w:t>(1.10.)</w:t>
      </w:r>
    </w:p>
    <w:p w:rsidR="0008146D" w:rsidRDefault="0008146D" w:rsidP="00812C08">
      <w:pPr>
        <w:pStyle w:val="a6"/>
        <w:spacing w:after="0"/>
        <w:ind w:firstLine="709"/>
        <w:rPr>
          <w:sz w:val="28"/>
          <w:szCs w:val="28"/>
          <w:lang w:val="en-US"/>
        </w:rPr>
      </w:pPr>
    </w:p>
    <w:p w:rsidR="0062313B" w:rsidRPr="002E6550" w:rsidRDefault="0062313B" w:rsidP="00812C08">
      <w:pPr>
        <w:pStyle w:val="a6"/>
        <w:spacing w:after="0"/>
        <w:ind w:firstLine="709"/>
        <w:rPr>
          <w:sz w:val="28"/>
          <w:szCs w:val="28"/>
        </w:rPr>
      </w:pPr>
      <w:r w:rsidRPr="002E6550">
        <w:rPr>
          <w:sz w:val="28"/>
          <w:szCs w:val="28"/>
        </w:rPr>
        <w:t>Р</w:t>
      </w:r>
      <w:r w:rsidRPr="002E6550">
        <w:rPr>
          <w:sz w:val="28"/>
          <w:szCs w:val="28"/>
          <w:vertAlign w:val="subscript"/>
        </w:rPr>
        <w:t>эн</w:t>
      </w:r>
      <w:r w:rsidRPr="002E6550">
        <w:rPr>
          <w:sz w:val="28"/>
          <w:szCs w:val="28"/>
        </w:rPr>
        <w:t xml:space="preserve"> – затраты на оплату электроэнергии, руб.; зависят от количества оборудования, потребляемой мощности, кВт/ч;</w:t>
      </w:r>
    </w:p>
    <w:p w:rsidR="0062313B" w:rsidRPr="002E6550" w:rsidRDefault="0062313B" w:rsidP="00812C08">
      <w:pPr>
        <w:pStyle w:val="a6"/>
        <w:spacing w:after="0"/>
        <w:ind w:firstLine="709"/>
        <w:rPr>
          <w:sz w:val="28"/>
          <w:szCs w:val="28"/>
        </w:rPr>
      </w:pPr>
      <w:r w:rsidRPr="002E6550">
        <w:rPr>
          <w:sz w:val="28"/>
          <w:szCs w:val="28"/>
        </w:rPr>
        <w:t>Р</w:t>
      </w:r>
      <w:r w:rsidRPr="002E6550">
        <w:rPr>
          <w:sz w:val="28"/>
          <w:szCs w:val="28"/>
          <w:vertAlign w:val="subscript"/>
        </w:rPr>
        <w:t>м</w:t>
      </w:r>
      <w:r w:rsidRPr="002E6550">
        <w:rPr>
          <w:sz w:val="28"/>
          <w:szCs w:val="28"/>
        </w:rPr>
        <w:t xml:space="preserve"> – затраты на материалы, связанные с функционированием разработанной системы (бумага, дискеты, картриджи, обтирочные материалы и т.п.), руб.;</w:t>
      </w:r>
    </w:p>
    <w:p w:rsidR="0062313B" w:rsidRPr="002E6550" w:rsidRDefault="0062313B" w:rsidP="00812C08">
      <w:pPr>
        <w:pStyle w:val="a6"/>
        <w:spacing w:after="0"/>
        <w:ind w:firstLine="709"/>
        <w:rPr>
          <w:sz w:val="28"/>
          <w:szCs w:val="28"/>
        </w:rPr>
      </w:pPr>
      <w:r w:rsidRPr="002E6550">
        <w:rPr>
          <w:sz w:val="28"/>
          <w:szCs w:val="28"/>
        </w:rPr>
        <w:t>Р</w:t>
      </w:r>
      <w:r w:rsidRPr="002E6550">
        <w:rPr>
          <w:sz w:val="28"/>
          <w:szCs w:val="28"/>
          <w:vertAlign w:val="subscript"/>
        </w:rPr>
        <w:t>рем</w:t>
      </w:r>
      <w:r w:rsidRPr="002E6550">
        <w:rPr>
          <w:sz w:val="28"/>
          <w:szCs w:val="28"/>
        </w:rPr>
        <w:t xml:space="preserve"> – затраты, связанные с</w:t>
      </w:r>
      <w:r w:rsidR="00812C08" w:rsidRPr="002E6550">
        <w:rPr>
          <w:sz w:val="28"/>
          <w:szCs w:val="28"/>
        </w:rPr>
        <w:t xml:space="preserve"> </w:t>
      </w:r>
      <w:r w:rsidRPr="002E6550">
        <w:rPr>
          <w:sz w:val="28"/>
          <w:szCs w:val="28"/>
        </w:rPr>
        <w:t>ремонтом оборудования (заработная плата сотрудников, осуществляющих ремонт, либо стоимость договора со сторонней организацией, выполняющей ремонт оборудования), руб.;</w:t>
      </w:r>
    </w:p>
    <w:p w:rsidR="0062313B" w:rsidRPr="002E6550" w:rsidRDefault="0062313B" w:rsidP="00812C08">
      <w:pPr>
        <w:pStyle w:val="a6"/>
        <w:spacing w:after="0"/>
        <w:ind w:firstLine="709"/>
        <w:rPr>
          <w:sz w:val="28"/>
          <w:szCs w:val="28"/>
        </w:rPr>
      </w:pPr>
      <w:r w:rsidRPr="002E6550">
        <w:rPr>
          <w:sz w:val="28"/>
          <w:szCs w:val="28"/>
        </w:rPr>
        <w:t>Р</w:t>
      </w:r>
      <w:r w:rsidRPr="002E6550">
        <w:rPr>
          <w:sz w:val="28"/>
          <w:szCs w:val="28"/>
          <w:vertAlign w:val="subscript"/>
        </w:rPr>
        <w:t>зап</w:t>
      </w:r>
      <w:r w:rsidRPr="002E6550">
        <w:rPr>
          <w:sz w:val="28"/>
          <w:szCs w:val="28"/>
        </w:rPr>
        <w:t xml:space="preserve"> – затраты, связанные с приобретением запчастей для ремонта оборудования, руб.;</w:t>
      </w:r>
      <w:r w:rsidR="0008146D">
        <w:rPr>
          <w:sz w:val="28"/>
          <w:szCs w:val="28"/>
          <w:lang w:val="en-US"/>
        </w:rPr>
        <w:t xml:space="preserve"> </w:t>
      </w:r>
      <w:r w:rsidRPr="002E6550">
        <w:rPr>
          <w:sz w:val="28"/>
          <w:szCs w:val="28"/>
        </w:rPr>
        <w:t>Р</w:t>
      </w:r>
      <w:r w:rsidRPr="002E6550">
        <w:rPr>
          <w:sz w:val="28"/>
          <w:szCs w:val="28"/>
          <w:vertAlign w:val="subscript"/>
        </w:rPr>
        <w:t>кс</w:t>
      </w:r>
      <w:r w:rsidRPr="002E6550">
        <w:rPr>
          <w:sz w:val="28"/>
          <w:szCs w:val="28"/>
        </w:rPr>
        <w:t xml:space="preserve"> – затраты на аренду каналов связи, руб.;</w:t>
      </w:r>
    </w:p>
    <w:p w:rsidR="0062313B" w:rsidRPr="002E6550" w:rsidRDefault="0062313B" w:rsidP="00812C08">
      <w:pPr>
        <w:pStyle w:val="a6"/>
        <w:spacing w:after="0"/>
        <w:ind w:firstLine="709"/>
        <w:rPr>
          <w:sz w:val="28"/>
          <w:szCs w:val="28"/>
        </w:rPr>
      </w:pPr>
      <w:r w:rsidRPr="002E6550">
        <w:rPr>
          <w:sz w:val="28"/>
          <w:szCs w:val="28"/>
        </w:rPr>
        <w:t>Р</w:t>
      </w:r>
      <w:r w:rsidRPr="002E6550">
        <w:rPr>
          <w:sz w:val="28"/>
          <w:szCs w:val="28"/>
          <w:vertAlign w:val="subscript"/>
        </w:rPr>
        <w:t>пр</w:t>
      </w:r>
      <w:r w:rsidRPr="002E6550">
        <w:rPr>
          <w:sz w:val="28"/>
          <w:szCs w:val="28"/>
        </w:rPr>
        <w:t xml:space="preserve"> – прочие расходы, руб., чаще всего Р</w:t>
      </w:r>
      <w:r w:rsidRPr="002E6550">
        <w:rPr>
          <w:sz w:val="28"/>
          <w:szCs w:val="28"/>
          <w:vertAlign w:val="subscript"/>
        </w:rPr>
        <w:t xml:space="preserve">пр </w:t>
      </w:r>
      <w:r w:rsidRPr="002E6550">
        <w:rPr>
          <w:sz w:val="28"/>
          <w:szCs w:val="28"/>
        </w:rPr>
        <w:t>= 0,6 Р</w:t>
      </w:r>
      <w:r w:rsidRPr="002E6550">
        <w:rPr>
          <w:sz w:val="28"/>
          <w:szCs w:val="28"/>
          <w:vertAlign w:val="subscript"/>
        </w:rPr>
        <w:t>общ</w:t>
      </w:r>
      <w:r w:rsidRPr="002E6550">
        <w:rPr>
          <w:sz w:val="28"/>
          <w:szCs w:val="28"/>
        </w:rPr>
        <w:t>.</w:t>
      </w:r>
    </w:p>
    <w:p w:rsidR="0062313B" w:rsidRPr="002E6550" w:rsidRDefault="0062313B" w:rsidP="00812C08">
      <w:pPr>
        <w:pStyle w:val="a6"/>
        <w:spacing w:after="0"/>
        <w:ind w:firstLine="709"/>
        <w:rPr>
          <w:sz w:val="28"/>
          <w:szCs w:val="28"/>
        </w:rPr>
      </w:pPr>
      <w:r w:rsidRPr="002E6550">
        <w:rPr>
          <w:sz w:val="28"/>
          <w:szCs w:val="28"/>
        </w:rPr>
        <w:t>Для того чтобы определить экономическую эффективность, необходимо подсчитать расходы до и после разработки</w:t>
      </w:r>
      <w:r w:rsidR="00812C08" w:rsidRPr="002E6550">
        <w:rPr>
          <w:sz w:val="28"/>
          <w:szCs w:val="28"/>
        </w:rPr>
        <w:t xml:space="preserve"> </w:t>
      </w:r>
      <w:r w:rsidRPr="002E6550">
        <w:rPr>
          <w:sz w:val="28"/>
          <w:szCs w:val="28"/>
        </w:rPr>
        <w:t>и внедрения системы:</w:t>
      </w:r>
    </w:p>
    <w:p w:rsidR="0008146D" w:rsidRDefault="0008146D" w:rsidP="00812C08">
      <w:pPr>
        <w:pStyle w:val="a6"/>
        <w:spacing w:after="0"/>
        <w:ind w:firstLine="709"/>
        <w:rPr>
          <w:sz w:val="28"/>
          <w:szCs w:val="28"/>
          <w:lang w:val="en-US"/>
        </w:rPr>
      </w:pPr>
    </w:p>
    <w:p w:rsidR="0062313B" w:rsidRPr="002E6550" w:rsidRDefault="0008146D" w:rsidP="00812C08">
      <w:pPr>
        <w:pStyle w:val="a6"/>
        <w:spacing w:after="0"/>
        <w:ind w:firstLine="709"/>
        <w:rPr>
          <w:sz w:val="28"/>
          <w:szCs w:val="28"/>
        </w:rPr>
      </w:pPr>
      <w:r w:rsidRPr="002E6550">
        <w:rPr>
          <w:position w:val="-26"/>
          <w:sz w:val="28"/>
          <w:szCs w:val="28"/>
        </w:rPr>
        <w:object w:dxaOrig="1579" w:dyaOrig="520">
          <v:shape id="_x0000_i1048" type="#_x0000_t75" style="width:61.5pt;height:20.25pt" o:ole="" fillcolor="window">
            <v:imagedata r:id="rId37" o:title=""/>
          </v:shape>
          <o:OLEObject Type="Embed" ProgID="Equation.3" ShapeID="_x0000_i1048" DrawAspect="Content" ObjectID="_1459974896" r:id="rId38"/>
        </w:object>
      </w:r>
      <w:r w:rsidR="0062313B" w:rsidRPr="002E6550">
        <w:rPr>
          <w:sz w:val="28"/>
          <w:szCs w:val="28"/>
        </w:rPr>
        <w:t>= Э(1.11.)</w:t>
      </w:r>
    </w:p>
    <w:p w:rsidR="0008146D" w:rsidRDefault="0008146D" w:rsidP="00812C08">
      <w:pPr>
        <w:pStyle w:val="a6"/>
        <w:spacing w:after="0"/>
        <w:ind w:firstLine="709"/>
        <w:rPr>
          <w:sz w:val="28"/>
          <w:szCs w:val="28"/>
          <w:lang w:val="en-US"/>
        </w:rPr>
      </w:pPr>
    </w:p>
    <w:p w:rsidR="0062313B" w:rsidRPr="002E6550" w:rsidRDefault="0062313B" w:rsidP="00812C08">
      <w:pPr>
        <w:pStyle w:val="a6"/>
        <w:spacing w:after="0"/>
        <w:ind w:firstLine="709"/>
        <w:rPr>
          <w:sz w:val="28"/>
          <w:szCs w:val="28"/>
        </w:rPr>
      </w:pPr>
      <w:r w:rsidRPr="002E6550">
        <w:rPr>
          <w:sz w:val="28"/>
          <w:szCs w:val="28"/>
        </w:rPr>
        <w:t>где Р</w:t>
      </w:r>
      <w:r w:rsidRPr="002E6550">
        <w:rPr>
          <w:sz w:val="28"/>
          <w:szCs w:val="28"/>
          <w:vertAlign w:val="subscript"/>
        </w:rPr>
        <w:t>0</w:t>
      </w:r>
      <w:r w:rsidRPr="002E6550">
        <w:rPr>
          <w:sz w:val="28"/>
          <w:szCs w:val="28"/>
        </w:rPr>
        <w:t xml:space="preserve"> – расходы до разработки системы, руб.;</w:t>
      </w:r>
    </w:p>
    <w:p w:rsidR="0062313B" w:rsidRPr="002E6550" w:rsidRDefault="0062313B" w:rsidP="00812C08">
      <w:pPr>
        <w:pStyle w:val="a6"/>
        <w:spacing w:after="0"/>
        <w:ind w:firstLine="709"/>
        <w:rPr>
          <w:sz w:val="28"/>
          <w:szCs w:val="28"/>
        </w:rPr>
      </w:pPr>
      <w:r w:rsidRPr="002E6550">
        <w:rPr>
          <w:sz w:val="28"/>
          <w:szCs w:val="28"/>
        </w:rPr>
        <w:t>Р</w:t>
      </w:r>
      <w:r w:rsidRPr="002E6550">
        <w:rPr>
          <w:sz w:val="28"/>
          <w:szCs w:val="28"/>
          <w:vertAlign w:val="subscript"/>
        </w:rPr>
        <w:t>1</w:t>
      </w:r>
      <w:r w:rsidRPr="002E6550">
        <w:rPr>
          <w:sz w:val="28"/>
          <w:szCs w:val="28"/>
        </w:rPr>
        <w:t xml:space="preserve"> – расходы после разработки системы, руб..</w:t>
      </w:r>
    </w:p>
    <w:p w:rsidR="0062313B" w:rsidRPr="002E6550" w:rsidRDefault="0062313B" w:rsidP="00812C08">
      <w:pPr>
        <w:pStyle w:val="a6"/>
        <w:spacing w:after="0"/>
        <w:ind w:firstLine="709"/>
        <w:rPr>
          <w:sz w:val="28"/>
          <w:szCs w:val="28"/>
        </w:rPr>
      </w:pPr>
      <w:r w:rsidRPr="002E6550">
        <w:rPr>
          <w:sz w:val="28"/>
          <w:szCs w:val="28"/>
        </w:rPr>
        <w:t>Срок окупаемости разработанной системы рассчитывается как отношение капитальных затрат к экономической эффективности:</w:t>
      </w:r>
    </w:p>
    <w:p w:rsidR="0008146D" w:rsidRDefault="0008146D" w:rsidP="00812C08">
      <w:pPr>
        <w:pStyle w:val="a6"/>
        <w:spacing w:after="0"/>
        <w:ind w:firstLine="709"/>
        <w:rPr>
          <w:sz w:val="28"/>
          <w:szCs w:val="28"/>
          <w:lang w:val="en-US"/>
        </w:rPr>
      </w:pPr>
    </w:p>
    <w:p w:rsidR="0062313B" w:rsidRPr="002E6550" w:rsidRDefault="0062313B" w:rsidP="00812C08">
      <w:pPr>
        <w:pStyle w:val="a6"/>
        <w:spacing w:after="0"/>
        <w:ind w:firstLine="709"/>
        <w:rPr>
          <w:sz w:val="28"/>
          <w:szCs w:val="28"/>
        </w:rPr>
      </w:pPr>
      <w:r w:rsidRPr="002E6550">
        <w:rPr>
          <w:sz w:val="28"/>
          <w:szCs w:val="28"/>
        </w:rPr>
        <w:t>Т</w:t>
      </w:r>
      <w:r w:rsidRPr="002E6550">
        <w:rPr>
          <w:sz w:val="28"/>
          <w:szCs w:val="28"/>
          <w:vertAlign w:val="subscript"/>
        </w:rPr>
        <w:t>р</w:t>
      </w:r>
      <w:r w:rsidRPr="002E6550">
        <w:rPr>
          <w:sz w:val="28"/>
          <w:szCs w:val="28"/>
        </w:rPr>
        <w:t xml:space="preserve"> = К / Э, (1.12.)</w:t>
      </w:r>
    </w:p>
    <w:p w:rsidR="0008146D" w:rsidRDefault="0008146D" w:rsidP="00812C08">
      <w:pPr>
        <w:pStyle w:val="a6"/>
        <w:spacing w:after="0"/>
        <w:ind w:firstLine="709"/>
        <w:rPr>
          <w:sz w:val="28"/>
          <w:szCs w:val="28"/>
          <w:lang w:val="en-US"/>
        </w:rPr>
      </w:pPr>
    </w:p>
    <w:p w:rsidR="0062313B" w:rsidRDefault="0062313B" w:rsidP="00812C08">
      <w:pPr>
        <w:pStyle w:val="a6"/>
        <w:spacing w:after="0"/>
        <w:ind w:firstLine="709"/>
        <w:rPr>
          <w:sz w:val="28"/>
          <w:szCs w:val="28"/>
          <w:lang w:val="en-US"/>
        </w:rPr>
      </w:pPr>
      <w:r w:rsidRPr="002E6550">
        <w:rPr>
          <w:sz w:val="28"/>
          <w:szCs w:val="28"/>
        </w:rPr>
        <w:t>Обратная величина будет представлять расчетный коэффициент приведения:</w:t>
      </w:r>
    </w:p>
    <w:p w:rsidR="0062313B" w:rsidRDefault="0008146D" w:rsidP="00812C08">
      <w:pPr>
        <w:pStyle w:val="a6"/>
        <w:spacing w:after="0"/>
        <w:ind w:firstLine="709"/>
        <w:rPr>
          <w:sz w:val="28"/>
          <w:szCs w:val="28"/>
          <w:lang w:val="en-US"/>
        </w:rPr>
      </w:pPr>
      <w:r>
        <w:rPr>
          <w:sz w:val="28"/>
          <w:szCs w:val="28"/>
          <w:lang w:val="en-US"/>
        </w:rPr>
        <w:br w:type="page"/>
      </w:r>
      <w:r w:rsidR="0062313B" w:rsidRPr="002E6550">
        <w:rPr>
          <w:sz w:val="28"/>
          <w:szCs w:val="28"/>
        </w:rPr>
        <w:t>Е</w:t>
      </w:r>
      <w:r w:rsidR="0062313B" w:rsidRPr="002E6550">
        <w:rPr>
          <w:sz w:val="28"/>
          <w:szCs w:val="28"/>
          <w:vertAlign w:val="subscript"/>
        </w:rPr>
        <w:t>р</w:t>
      </w:r>
      <w:r w:rsidR="0062313B" w:rsidRPr="002E6550">
        <w:rPr>
          <w:sz w:val="28"/>
          <w:szCs w:val="28"/>
        </w:rPr>
        <w:t xml:space="preserve"> = Э / К, (1.13.)</w:t>
      </w:r>
    </w:p>
    <w:p w:rsidR="0008146D" w:rsidRPr="0008146D" w:rsidRDefault="0008146D" w:rsidP="00812C08">
      <w:pPr>
        <w:pStyle w:val="a6"/>
        <w:spacing w:after="0"/>
        <w:ind w:firstLine="709"/>
        <w:rPr>
          <w:sz w:val="28"/>
          <w:szCs w:val="28"/>
          <w:lang w:val="en-US"/>
        </w:rPr>
      </w:pPr>
    </w:p>
    <w:p w:rsidR="0062313B" w:rsidRPr="002E6550" w:rsidRDefault="0062313B" w:rsidP="00812C08">
      <w:pPr>
        <w:pStyle w:val="a6"/>
        <w:spacing w:after="0"/>
        <w:ind w:firstLine="709"/>
        <w:rPr>
          <w:sz w:val="28"/>
          <w:szCs w:val="28"/>
        </w:rPr>
      </w:pPr>
      <w:r w:rsidRPr="002E6550">
        <w:rPr>
          <w:sz w:val="28"/>
          <w:szCs w:val="28"/>
        </w:rPr>
        <w:t>Е</w:t>
      </w:r>
      <w:r w:rsidRPr="002E6550">
        <w:rPr>
          <w:sz w:val="28"/>
          <w:szCs w:val="28"/>
          <w:vertAlign w:val="subscript"/>
        </w:rPr>
        <w:t>р</w:t>
      </w:r>
      <w:r w:rsidRPr="002E6550">
        <w:rPr>
          <w:sz w:val="28"/>
          <w:szCs w:val="28"/>
        </w:rPr>
        <w:t xml:space="preserve"> – расчетный коэффициент приведения.</w:t>
      </w:r>
    </w:p>
    <w:p w:rsidR="0062313B" w:rsidRDefault="0062313B" w:rsidP="00812C08">
      <w:pPr>
        <w:pStyle w:val="a6"/>
        <w:spacing w:after="0"/>
        <w:ind w:firstLine="709"/>
        <w:rPr>
          <w:sz w:val="28"/>
          <w:szCs w:val="28"/>
          <w:lang w:val="en-US"/>
        </w:rPr>
      </w:pPr>
      <w:r w:rsidRPr="002E6550">
        <w:rPr>
          <w:sz w:val="28"/>
          <w:szCs w:val="28"/>
        </w:rPr>
        <w:t>Этот показатель необходимо сравнить с нормативным коэффициентом приведения (Е</w:t>
      </w:r>
      <w:r w:rsidRPr="002E6550">
        <w:rPr>
          <w:sz w:val="28"/>
          <w:szCs w:val="28"/>
          <w:vertAlign w:val="subscript"/>
        </w:rPr>
        <w:t>n</w:t>
      </w:r>
      <w:r w:rsidRPr="002E6550">
        <w:rPr>
          <w:sz w:val="28"/>
          <w:szCs w:val="28"/>
        </w:rPr>
        <w:t xml:space="preserve"> = 0,25 </w:t>
      </w:r>
      <w:r w:rsidRPr="002E6550">
        <w:rPr>
          <w:sz w:val="28"/>
          <w:szCs w:val="28"/>
        </w:rPr>
        <w:sym w:font="Symbol" w:char="F0B8"/>
      </w:r>
      <w:r w:rsidRPr="002E6550">
        <w:rPr>
          <w:sz w:val="28"/>
          <w:szCs w:val="28"/>
        </w:rPr>
        <w:t>0,35). В данном случае необходимо, чтобы соблюдалось следующее соотношение:</w:t>
      </w:r>
    </w:p>
    <w:p w:rsidR="0008146D" w:rsidRPr="0008146D" w:rsidRDefault="0008146D" w:rsidP="00812C08">
      <w:pPr>
        <w:pStyle w:val="a6"/>
        <w:spacing w:after="0"/>
        <w:ind w:firstLine="709"/>
        <w:rPr>
          <w:sz w:val="28"/>
          <w:szCs w:val="28"/>
          <w:lang w:val="en-US"/>
        </w:rPr>
      </w:pPr>
    </w:p>
    <w:p w:rsidR="00105212" w:rsidRPr="002E6550" w:rsidRDefault="0062313B" w:rsidP="00812C08">
      <w:pPr>
        <w:pStyle w:val="a6"/>
        <w:spacing w:after="0"/>
        <w:ind w:firstLine="709"/>
        <w:rPr>
          <w:sz w:val="28"/>
          <w:szCs w:val="28"/>
        </w:rPr>
      </w:pPr>
      <w:r w:rsidRPr="002E6550">
        <w:rPr>
          <w:sz w:val="28"/>
          <w:szCs w:val="28"/>
        </w:rPr>
        <w:t>Е</w:t>
      </w:r>
      <w:r w:rsidRPr="002E6550">
        <w:rPr>
          <w:sz w:val="28"/>
          <w:szCs w:val="28"/>
          <w:vertAlign w:val="subscript"/>
        </w:rPr>
        <w:t>р</w:t>
      </w:r>
      <w:r w:rsidRPr="002E6550">
        <w:rPr>
          <w:sz w:val="28"/>
          <w:szCs w:val="28"/>
        </w:rPr>
        <w:t>&lt; Е</w:t>
      </w:r>
      <w:r w:rsidRPr="002E6550">
        <w:rPr>
          <w:sz w:val="28"/>
          <w:szCs w:val="28"/>
          <w:vertAlign w:val="subscript"/>
        </w:rPr>
        <w:t>n</w:t>
      </w:r>
      <w:r w:rsidRPr="002E6550">
        <w:rPr>
          <w:sz w:val="28"/>
          <w:szCs w:val="28"/>
        </w:rPr>
        <w:t>.(1.14.)</w:t>
      </w:r>
    </w:p>
    <w:p w:rsidR="0008146D" w:rsidRDefault="0008146D" w:rsidP="00812C08">
      <w:pPr>
        <w:pStyle w:val="21"/>
        <w:spacing w:before="0" w:after="0"/>
        <w:ind w:firstLine="709"/>
        <w:rPr>
          <w:rStyle w:val="aff4"/>
          <w:rFonts w:ascii="Times New Roman" w:hAnsi="Times New Roman"/>
          <w:b w:val="0"/>
          <w:iCs/>
          <w:lang w:val="en-US"/>
        </w:rPr>
      </w:pPr>
      <w:bookmarkStart w:id="121" w:name="_Ref252304199"/>
      <w:bookmarkStart w:id="122" w:name="_Ref252313901"/>
    </w:p>
    <w:p w:rsidR="00326AC8" w:rsidRPr="0008146D" w:rsidRDefault="004C3680" w:rsidP="00812C08">
      <w:pPr>
        <w:pStyle w:val="21"/>
        <w:spacing w:before="0" w:after="0"/>
        <w:ind w:firstLine="709"/>
        <w:rPr>
          <w:rStyle w:val="aff4"/>
          <w:rFonts w:ascii="Times New Roman" w:hAnsi="Times New Roman"/>
          <w:iCs/>
        </w:rPr>
      </w:pPr>
      <w:r w:rsidRPr="0008146D">
        <w:rPr>
          <w:rStyle w:val="aff4"/>
          <w:rFonts w:ascii="Times New Roman" w:hAnsi="Times New Roman"/>
          <w:iCs/>
        </w:rPr>
        <w:t>3.2</w:t>
      </w:r>
      <w:r w:rsidR="00812C08" w:rsidRPr="0008146D">
        <w:rPr>
          <w:rStyle w:val="aff4"/>
          <w:rFonts w:ascii="Times New Roman" w:hAnsi="Times New Roman"/>
          <w:iCs/>
        </w:rPr>
        <w:t xml:space="preserve"> </w:t>
      </w:r>
      <w:r w:rsidR="00326AC8" w:rsidRPr="0008146D">
        <w:rPr>
          <w:rStyle w:val="aff4"/>
          <w:rFonts w:ascii="Times New Roman" w:hAnsi="Times New Roman"/>
          <w:iCs/>
        </w:rPr>
        <w:t>Расчёт показателей экономической эффективности проекта</w:t>
      </w:r>
      <w:bookmarkEnd w:id="121"/>
      <w:r w:rsidR="00F53D8F" w:rsidRPr="0008146D">
        <w:rPr>
          <w:rStyle w:val="aff4"/>
          <w:rFonts w:ascii="Times New Roman" w:hAnsi="Times New Roman"/>
          <w:iCs/>
        </w:rPr>
        <w:t xml:space="preserve"> методом приведённых затрат</w:t>
      </w:r>
      <w:bookmarkEnd w:id="122"/>
    </w:p>
    <w:p w:rsidR="00326AC8" w:rsidRPr="002E6550" w:rsidRDefault="00326AC8" w:rsidP="00812C08">
      <w:pPr>
        <w:numPr>
          <w:ilvl w:val="0"/>
          <w:numId w:val="36"/>
        </w:numPr>
        <w:tabs>
          <w:tab w:val="clear" w:pos="0"/>
        </w:tabs>
        <w:spacing w:before="0" w:after="0" w:line="360" w:lineRule="auto"/>
        <w:ind w:firstLine="709"/>
        <w:jc w:val="both"/>
        <w:rPr>
          <w:sz w:val="28"/>
          <w:szCs w:val="28"/>
        </w:rPr>
      </w:pPr>
    </w:p>
    <w:p w:rsidR="00326AC8" w:rsidRPr="002E6550" w:rsidRDefault="00326AC8" w:rsidP="00812C08">
      <w:pPr>
        <w:spacing w:before="0" w:after="0" w:line="360" w:lineRule="auto"/>
        <w:ind w:firstLine="709"/>
        <w:jc w:val="both"/>
        <w:rPr>
          <w:sz w:val="28"/>
          <w:szCs w:val="28"/>
        </w:rPr>
      </w:pPr>
      <w:r w:rsidRPr="002E6550">
        <w:rPr>
          <w:sz w:val="28"/>
          <w:szCs w:val="28"/>
        </w:rPr>
        <w:t>Исходные данные по заработной плате персонала,</w:t>
      </w:r>
      <w:r w:rsidR="00812C08" w:rsidRPr="002E6550">
        <w:rPr>
          <w:sz w:val="28"/>
          <w:szCs w:val="28"/>
        </w:rPr>
        <w:t xml:space="preserve"> </w:t>
      </w:r>
      <w:r w:rsidRPr="002E6550">
        <w:rPr>
          <w:sz w:val="28"/>
          <w:szCs w:val="28"/>
        </w:rPr>
        <w:t xml:space="preserve">расценкам и нормативным коэффициентам приведены в таблице </w:t>
      </w:r>
      <w:r w:rsidR="00E226BB" w:rsidRPr="002E6550">
        <w:rPr>
          <w:sz w:val="28"/>
          <w:szCs w:val="28"/>
        </w:rPr>
        <w:t>3.</w:t>
      </w:r>
      <w:r w:rsidRPr="002E6550">
        <w:rPr>
          <w:sz w:val="28"/>
          <w:szCs w:val="28"/>
        </w:rPr>
        <w:t>1.</w:t>
      </w:r>
    </w:p>
    <w:p w:rsidR="0008146D" w:rsidRPr="0008146D" w:rsidRDefault="0008146D" w:rsidP="00812C08">
      <w:pPr>
        <w:pStyle w:val="a6"/>
        <w:numPr>
          <w:ilvl w:val="0"/>
          <w:numId w:val="36"/>
        </w:numPr>
        <w:tabs>
          <w:tab w:val="clear" w:pos="0"/>
        </w:tabs>
        <w:spacing w:after="0"/>
        <w:ind w:firstLine="709"/>
        <w:rPr>
          <w:sz w:val="28"/>
          <w:szCs w:val="28"/>
        </w:rPr>
      </w:pPr>
    </w:p>
    <w:p w:rsidR="00326AC8" w:rsidRPr="002E6550" w:rsidRDefault="00326AC8" w:rsidP="00812C08">
      <w:pPr>
        <w:pStyle w:val="a6"/>
        <w:numPr>
          <w:ilvl w:val="0"/>
          <w:numId w:val="36"/>
        </w:numPr>
        <w:tabs>
          <w:tab w:val="clear" w:pos="0"/>
        </w:tabs>
        <w:spacing w:after="0"/>
        <w:ind w:firstLine="709"/>
        <w:rPr>
          <w:sz w:val="28"/>
          <w:szCs w:val="28"/>
        </w:rPr>
      </w:pPr>
      <w:r w:rsidRPr="002E6550">
        <w:rPr>
          <w:sz w:val="28"/>
          <w:szCs w:val="28"/>
        </w:rPr>
        <w:t xml:space="preserve">Таблица </w:t>
      </w:r>
      <w:r w:rsidR="00C72440" w:rsidRPr="002E6550">
        <w:rPr>
          <w:sz w:val="28"/>
          <w:szCs w:val="28"/>
        </w:rPr>
        <w:t>3.</w:t>
      </w:r>
      <w:r w:rsidRPr="002E6550">
        <w:rPr>
          <w:sz w:val="28"/>
          <w:szCs w:val="28"/>
        </w:rPr>
        <w:t>1 -</w:t>
      </w:r>
      <w:r w:rsidR="00812C08" w:rsidRPr="002E6550">
        <w:rPr>
          <w:sz w:val="28"/>
          <w:szCs w:val="28"/>
        </w:rPr>
        <w:t xml:space="preserve"> </w:t>
      </w:r>
      <w:r w:rsidRPr="002E6550">
        <w:rPr>
          <w:sz w:val="28"/>
          <w:szCs w:val="28"/>
        </w:rPr>
        <w:t>Исходные данные</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119"/>
        <w:gridCol w:w="1417"/>
        <w:gridCol w:w="1134"/>
        <w:gridCol w:w="1134"/>
        <w:gridCol w:w="1276"/>
      </w:tblGrid>
      <w:tr w:rsidR="00326AC8" w:rsidRPr="002E6550" w:rsidTr="0008146D">
        <w:trPr>
          <w:cantSplit/>
          <w:trHeight w:val="420"/>
        </w:trPr>
        <w:tc>
          <w:tcPr>
            <w:tcW w:w="709" w:type="dxa"/>
            <w:vMerge w:val="restart"/>
            <w:vAlign w:val="center"/>
          </w:tcPr>
          <w:p w:rsidR="00326AC8" w:rsidRPr="002E6550" w:rsidRDefault="00326AC8" w:rsidP="0008146D">
            <w:pPr>
              <w:spacing w:before="0" w:after="0" w:line="360" w:lineRule="auto"/>
              <w:jc w:val="both"/>
              <w:rPr>
                <w:sz w:val="20"/>
              </w:rPr>
            </w:pPr>
            <w:r w:rsidRPr="002E6550">
              <w:rPr>
                <w:sz w:val="20"/>
              </w:rPr>
              <w:t>№ п/п</w:t>
            </w:r>
          </w:p>
        </w:tc>
        <w:tc>
          <w:tcPr>
            <w:tcW w:w="3119" w:type="dxa"/>
            <w:vMerge w:val="restart"/>
            <w:vAlign w:val="center"/>
          </w:tcPr>
          <w:p w:rsidR="00326AC8" w:rsidRPr="002E6550" w:rsidRDefault="00326AC8" w:rsidP="0008146D">
            <w:pPr>
              <w:spacing w:before="0" w:after="0" w:line="360" w:lineRule="auto"/>
              <w:jc w:val="both"/>
              <w:rPr>
                <w:sz w:val="20"/>
              </w:rPr>
            </w:pPr>
            <w:r w:rsidRPr="002E6550">
              <w:rPr>
                <w:sz w:val="20"/>
              </w:rPr>
              <w:t>Наименование</w:t>
            </w:r>
          </w:p>
          <w:p w:rsidR="00326AC8" w:rsidRPr="002E6550" w:rsidRDefault="00326AC8" w:rsidP="0008146D">
            <w:pPr>
              <w:spacing w:before="0" w:after="0" w:line="360" w:lineRule="auto"/>
              <w:jc w:val="both"/>
              <w:rPr>
                <w:sz w:val="20"/>
              </w:rPr>
            </w:pPr>
            <w:r w:rsidRPr="002E6550">
              <w:rPr>
                <w:sz w:val="20"/>
              </w:rPr>
              <w:t>показателей</w:t>
            </w:r>
          </w:p>
        </w:tc>
        <w:tc>
          <w:tcPr>
            <w:tcW w:w="1417" w:type="dxa"/>
            <w:vMerge w:val="restart"/>
            <w:vAlign w:val="center"/>
          </w:tcPr>
          <w:p w:rsidR="00326AC8" w:rsidRPr="002E6550" w:rsidRDefault="00326AC8" w:rsidP="0008146D">
            <w:pPr>
              <w:spacing w:before="0" w:after="0" w:line="360" w:lineRule="auto"/>
              <w:jc w:val="both"/>
              <w:rPr>
                <w:sz w:val="20"/>
              </w:rPr>
            </w:pPr>
            <w:r w:rsidRPr="002E6550">
              <w:rPr>
                <w:sz w:val="20"/>
              </w:rPr>
              <w:t>Усл. обозначение</w:t>
            </w:r>
          </w:p>
        </w:tc>
        <w:tc>
          <w:tcPr>
            <w:tcW w:w="1134" w:type="dxa"/>
            <w:vMerge w:val="restart"/>
            <w:vAlign w:val="center"/>
          </w:tcPr>
          <w:p w:rsidR="00326AC8" w:rsidRPr="002E6550" w:rsidRDefault="00326AC8" w:rsidP="0008146D">
            <w:pPr>
              <w:spacing w:before="0" w:after="0" w:line="360" w:lineRule="auto"/>
              <w:jc w:val="both"/>
              <w:rPr>
                <w:sz w:val="20"/>
              </w:rPr>
            </w:pPr>
            <w:r w:rsidRPr="002E6550">
              <w:rPr>
                <w:sz w:val="20"/>
              </w:rPr>
              <w:t>Ед. измерения</w:t>
            </w:r>
          </w:p>
        </w:tc>
        <w:tc>
          <w:tcPr>
            <w:tcW w:w="2410" w:type="dxa"/>
            <w:gridSpan w:val="2"/>
            <w:vAlign w:val="center"/>
          </w:tcPr>
          <w:p w:rsidR="00326AC8" w:rsidRPr="002E6550" w:rsidRDefault="00326AC8" w:rsidP="0008146D">
            <w:pPr>
              <w:spacing w:before="0" w:after="0" w:line="360" w:lineRule="auto"/>
              <w:jc w:val="both"/>
              <w:rPr>
                <w:sz w:val="20"/>
              </w:rPr>
            </w:pPr>
            <w:r w:rsidRPr="002E6550">
              <w:rPr>
                <w:sz w:val="20"/>
              </w:rPr>
              <w:t>Значения</w:t>
            </w:r>
          </w:p>
          <w:p w:rsidR="00326AC8" w:rsidRPr="002E6550" w:rsidRDefault="00326AC8" w:rsidP="0008146D">
            <w:pPr>
              <w:spacing w:before="0" w:after="0" w:line="360" w:lineRule="auto"/>
              <w:jc w:val="both"/>
              <w:rPr>
                <w:sz w:val="20"/>
              </w:rPr>
            </w:pPr>
            <w:r w:rsidRPr="002E6550">
              <w:rPr>
                <w:sz w:val="20"/>
              </w:rPr>
              <w:t>показателей</w:t>
            </w:r>
          </w:p>
        </w:tc>
      </w:tr>
      <w:tr w:rsidR="00326AC8" w:rsidRPr="002E6550" w:rsidTr="0008146D">
        <w:trPr>
          <w:cantSplit/>
          <w:trHeight w:val="165"/>
        </w:trPr>
        <w:tc>
          <w:tcPr>
            <w:tcW w:w="709" w:type="dxa"/>
            <w:vMerge/>
          </w:tcPr>
          <w:p w:rsidR="00326AC8" w:rsidRPr="002E6550" w:rsidRDefault="00326AC8" w:rsidP="0008146D">
            <w:pPr>
              <w:spacing w:before="0" w:after="0" w:line="360" w:lineRule="auto"/>
              <w:jc w:val="both"/>
              <w:rPr>
                <w:sz w:val="20"/>
              </w:rPr>
            </w:pPr>
          </w:p>
        </w:tc>
        <w:tc>
          <w:tcPr>
            <w:tcW w:w="3119" w:type="dxa"/>
            <w:vMerge/>
          </w:tcPr>
          <w:p w:rsidR="00326AC8" w:rsidRPr="002E6550" w:rsidRDefault="00326AC8" w:rsidP="0008146D">
            <w:pPr>
              <w:spacing w:before="0" w:after="0" w:line="360" w:lineRule="auto"/>
              <w:jc w:val="both"/>
              <w:rPr>
                <w:sz w:val="20"/>
              </w:rPr>
            </w:pPr>
          </w:p>
        </w:tc>
        <w:tc>
          <w:tcPr>
            <w:tcW w:w="1417" w:type="dxa"/>
            <w:vMerge/>
          </w:tcPr>
          <w:p w:rsidR="00326AC8" w:rsidRPr="002E6550" w:rsidRDefault="00326AC8" w:rsidP="0008146D">
            <w:pPr>
              <w:spacing w:before="0" w:after="0" w:line="360" w:lineRule="auto"/>
              <w:jc w:val="both"/>
              <w:rPr>
                <w:sz w:val="20"/>
              </w:rPr>
            </w:pPr>
          </w:p>
        </w:tc>
        <w:tc>
          <w:tcPr>
            <w:tcW w:w="1134" w:type="dxa"/>
            <w:vMerge/>
          </w:tcPr>
          <w:p w:rsidR="00326AC8" w:rsidRPr="002E6550" w:rsidRDefault="00326AC8" w:rsidP="0008146D">
            <w:pPr>
              <w:spacing w:before="0" w:after="0" w:line="360" w:lineRule="auto"/>
              <w:jc w:val="both"/>
              <w:rPr>
                <w:sz w:val="20"/>
              </w:rPr>
            </w:pPr>
          </w:p>
        </w:tc>
        <w:tc>
          <w:tcPr>
            <w:tcW w:w="1134" w:type="dxa"/>
          </w:tcPr>
          <w:p w:rsidR="00326AC8" w:rsidRPr="002E6550" w:rsidRDefault="00326AC8" w:rsidP="0008146D">
            <w:pPr>
              <w:spacing w:before="0" w:after="0" w:line="360" w:lineRule="auto"/>
              <w:jc w:val="both"/>
              <w:rPr>
                <w:sz w:val="20"/>
              </w:rPr>
            </w:pPr>
            <w:r w:rsidRPr="002E6550">
              <w:rPr>
                <w:sz w:val="20"/>
              </w:rPr>
              <w:t>до ИС</w:t>
            </w:r>
          </w:p>
        </w:tc>
        <w:tc>
          <w:tcPr>
            <w:tcW w:w="1276" w:type="dxa"/>
          </w:tcPr>
          <w:p w:rsidR="00326AC8" w:rsidRPr="002E6550" w:rsidRDefault="00326AC8" w:rsidP="0008146D">
            <w:pPr>
              <w:spacing w:before="0" w:after="0" w:line="360" w:lineRule="auto"/>
              <w:jc w:val="both"/>
              <w:rPr>
                <w:sz w:val="20"/>
              </w:rPr>
            </w:pPr>
            <w:r w:rsidRPr="002E6550">
              <w:rPr>
                <w:sz w:val="20"/>
              </w:rPr>
              <w:t>с ИС</w:t>
            </w:r>
          </w:p>
        </w:tc>
      </w:tr>
      <w:tr w:rsidR="00326AC8" w:rsidRPr="002E6550" w:rsidTr="0008146D">
        <w:tc>
          <w:tcPr>
            <w:tcW w:w="709" w:type="dxa"/>
          </w:tcPr>
          <w:p w:rsidR="00326AC8" w:rsidRPr="002E6550" w:rsidRDefault="00326AC8" w:rsidP="0008146D">
            <w:pPr>
              <w:spacing w:before="0" w:after="0" w:line="360" w:lineRule="auto"/>
              <w:jc w:val="both"/>
              <w:rPr>
                <w:sz w:val="20"/>
              </w:rPr>
            </w:pPr>
            <w:r w:rsidRPr="002E6550">
              <w:rPr>
                <w:sz w:val="20"/>
              </w:rPr>
              <w:t>1</w:t>
            </w:r>
          </w:p>
        </w:tc>
        <w:tc>
          <w:tcPr>
            <w:tcW w:w="3119" w:type="dxa"/>
          </w:tcPr>
          <w:p w:rsidR="00326AC8" w:rsidRPr="002E6550" w:rsidRDefault="00326AC8" w:rsidP="0008146D">
            <w:pPr>
              <w:spacing w:before="0" w:after="0" w:line="360" w:lineRule="auto"/>
              <w:jc w:val="both"/>
              <w:rPr>
                <w:sz w:val="20"/>
              </w:rPr>
            </w:pPr>
            <w:r w:rsidRPr="002E6550">
              <w:rPr>
                <w:sz w:val="20"/>
              </w:rPr>
              <w:t>2</w:t>
            </w:r>
          </w:p>
        </w:tc>
        <w:tc>
          <w:tcPr>
            <w:tcW w:w="1417" w:type="dxa"/>
          </w:tcPr>
          <w:p w:rsidR="00326AC8" w:rsidRPr="002E6550" w:rsidRDefault="00326AC8" w:rsidP="0008146D">
            <w:pPr>
              <w:spacing w:before="0" w:after="0" w:line="360" w:lineRule="auto"/>
              <w:jc w:val="both"/>
              <w:rPr>
                <w:sz w:val="20"/>
              </w:rPr>
            </w:pPr>
            <w:r w:rsidRPr="002E6550">
              <w:rPr>
                <w:sz w:val="20"/>
              </w:rPr>
              <w:t>3</w:t>
            </w:r>
          </w:p>
        </w:tc>
        <w:tc>
          <w:tcPr>
            <w:tcW w:w="1134" w:type="dxa"/>
          </w:tcPr>
          <w:p w:rsidR="00326AC8" w:rsidRPr="002E6550" w:rsidRDefault="00326AC8" w:rsidP="0008146D">
            <w:pPr>
              <w:spacing w:before="0" w:after="0" w:line="360" w:lineRule="auto"/>
              <w:jc w:val="both"/>
              <w:rPr>
                <w:sz w:val="20"/>
              </w:rPr>
            </w:pPr>
            <w:r w:rsidRPr="002E6550">
              <w:rPr>
                <w:sz w:val="20"/>
              </w:rPr>
              <w:t>4</w:t>
            </w:r>
          </w:p>
        </w:tc>
        <w:tc>
          <w:tcPr>
            <w:tcW w:w="1134" w:type="dxa"/>
          </w:tcPr>
          <w:p w:rsidR="00326AC8" w:rsidRPr="002E6550" w:rsidRDefault="00326AC8" w:rsidP="0008146D">
            <w:pPr>
              <w:spacing w:before="0" w:after="0" w:line="360" w:lineRule="auto"/>
              <w:jc w:val="both"/>
              <w:rPr>
                <w:sz w:val="20"/>
              </w:rPr>
            </w:pPr>
            <w:r w:rsidRPr="002E6550">
              <w:rPr>
                <w:sz w:val="20"/>
              </w:rPr>
              <w:t>5</w:t>
            </w:r>
          </w:p>
        </w:tc>
        <w:tc>
          <w:tcPr>
            <w:tcW w:w="1276" w:type="dxa"/>
          </w:tcPr>
          <w:p w:rsidR="00326AC8" w:rsidRPr="002E6550" w:rsidRDefault="00326AC8" w:rsidP="0008146D">
            <w:pPr>
              <w:spacing w:before="0" w:after="0" w:line="360" w:lineRule="auto"/>
              <w:jc w:val="both"/>
              <w:rPr>
                <w:sz w:val="20"/>
              </w:rPr>
            </w:pPr>
            <w:r w:rsidRPr="002E6550">
              <w:rPr>
                <w:sz w:val="20"/>
              </w:rPr>
              <w:t>6</w:t>
            </w:r>
          </w:p>
        </w:tc>
      </w:tr>
      <w:tr w:rsidR="00326AC8" w:rsidRPr="002E6550" w:rsidTr="0008146D">
        <w:tc>
          <w:tcPr>
            <w:tcW w:w="709" w:type="dxa"/>
          </w:tcPr>
          <w:p w:rsidR="00326AC8" w:rsidRPr="002E6550" w:rsidRDefault="00326AC8" w:rsidP="0008146D">
            <w:pPr>
              <w:spacing w:before="0" w:after="0" w:line="360" w:lineRule="auto"/>
              <w:jc w:val="both"/>
              <w:rPr>
                <w:sz w:val="20"/>
              </w:rPr>
            </w:pPr>
            <w:r w:rsidRPr="002E6550">
              <w:rPr>
                <w:sz w:val="20"/>
              </w:rPr>
              <w:t>1.</w:t>
            </w:r>
          </w:p>
        </w:tc>
        <w:tc>
          <w:tcPr>
            <w:tcW w:w="3119" w:type="dxa"/>
          </w:tcPr>
          <w:p w:rsidR="00326AC8" w:rsidRPr="002E6550" w:rsidRDefault="00326AC8" w:rsidP="0008146D">
            <w:pPr>
              <w:spacing w:before="0" w:after="0" w:line="360" w:lineRule="auto"/>
              <w:jc w:val="both"/>
              <w:rPr>
                <w:sz w:val="20"/>
              </w:rPr>
            </w:pPr>
            <w:r w:rsidRPr="002E6550">
              <w:rPr>
                <w:sz w:val="20"/>
              </w:rPr>
              <w:t>Коэффициент отчислений</w:t>
            </w:r>
          </w:p>
        </w:tc>
        <w:tc>
          <w:tcPr>
            <w:tcW w:w="1417" w:type="dxa"/>
          </w:tcPr>
          <w:p w:rsidR="00326AC8" w:rsidRPr="002E6550" w:rsidRDefault="00326AC8" w:rsidP="0008146D">
            <w:pPr>
              <w:spacing w:before="0" w:after="0" w:line="360" w:lineRule="auto"/>
              <w:jc w:val="both"/>
              <w:rPr>
                <w:sz w:val="20"/>
              </w:rPr>
            </w:pPr>
            <w:r w:rsidRPr="002E6550">
              <w:rPr>
                <w:sz w:val="20"/>
              </w:rPr>
              <w:t>F</w:t>
            </w:r>
          </w:p>
        </w:tc>
        <w:tc>
          <w:tcPr>
            <w:tcW w:w="1134" w:type="dxa"/>
          </w:tcPr>
          <w:p w:rsidR="00326AC8" w:rsidRPr="002E6550" w:rsidRDefault="00326AC8" w:rsidP="0008146D">
            <w:pPr>
              <w:spacing w:before="0" w:after="0" w:line="360" w:lineRule="auto"/>
              <w:jc w:val="both"/>
              <w:rPr>
                <w:sz w:val="20"/>
              </w:rPr>
            </w:pPr>
            <w:r w:rsidRPr="002E6550">
              <w:rPr>
                <w:sz w:val="20"/>
              </w:rPr>
              <w:t>%</w:t>
            </w:r>
          </w:p>
        </w:tc>
        <w:tc>
          <w:tcPr>
            <w:tcW w:w="1134" w:type="dxa"/>
          </w:tcPr>
          <w:p w:rsidR="00326AC8" w:rsidRPr="002E6550" w:rsidRDefault="00C72440" w:rsidP="0008146D">
            <w:pPr>
              <w:spacing w:before="0" w:after="0" w:line="360" w:lineRule="auto"/>
              <w:jc w:val="both"/>
              <w:rPr>
                <w:sz w:val="20"/>
              </w:rPr>
            </w:pPr>
            <w:r w:rsidRPr="002E6550">
              <w:rPr>
                <w:sz w:val="20"/>
              </w:rPr>
              <w:t>2</w:t>
            </w:r>
            <w:r w:rsidR="006C70EF" w:rsidRPr="002E6550">
              <w:rPr>
                <w:sz w:val="20"/>
              </w:rPr>
              <w:t>6</w:t>
            </w:r>
          </w:p>
        </w:tc>
        <w:tc>
          <w:tcPr>
            <w:tcW w:w="1276" w:type="dxa"/>
          </w:tcPr>
          <w:p w:rsidR="00326AC8" w:rsidRPr="002E6550" w:rsidRDefault="00C72440" w:rsidP="0008146D">
            <w:pPr>
              <w:spacing w:before="0" w:after="0" w:line="360" w:lineRule="auto"/>
              <w:jc w:val="both"/>
              <w:rPr>
                <w:sz w:val="20"/>
              </w:rPr>
            </w:pPr>
            <w:r w:rsidRPr="002E6550">
              <w:rPr>
                <w:sz w:val="20"/>
              </w:rPr>
              <w:t>2</w:t>
            </w:r>
            <w:r w:rsidR="006C70EF" w:rsidRPr="002E6550">
              <w:rPr>
                <w:sz w:val="20"/>
              </w:rPr>
              <w:t>6</w:t>
            </w:r>
          </w:p>
        </w:tc>
      </w:tr>
      <w:tr w:rsidR="00326AC8" w:rsidRPr="002E6550" w:rsidTr="0008146D">
        <w:tc>
          <w:tcPr>
            <w:tcW w:w="709" w:type="dxa"/>
          </w:tcPr>
          <w:p w:rsidR="00326AC8" w:rsidRPr="002E6550" w:rsidRDefault="00326AC8" w:rsidP="0008146D">
            <w:pPr>
              <w:spacing w:before="0" w:after="0" w:line="360" w:lineRule="auto"/>
              <w:jc w:val="both"/>
              <w:rPr>
                <w:sz w:val="20"/>
              </w:rPr>
            </w:pPr>
            <w:r w:rsidRPr="002E6550">
              <w:rPr>
                <w:sz w:val="20"/>
              </w:rPr>
              <w:t>2.</w:t>
            </w:r>
          </w:p>
        </w:tc>
        <w:tc>
          <w:tcPr>
            <w:tcW w:w="3119" w:type="dxa"/>
          </w:tcPr>
          <w:p w:rsidR="00326AC8" w:rsidRPr="002E6550" w:rsidRDefault="00C72440" w:rsidP="0008146D">
            <w:pPr>
              <w:spacing w:before="0" w:after="0" w:line="360" w:lineRule="auto"/>
              <w:jc w:val="both"/>
              <w:rPr>
                <w:sz w:val="20"/>
              </w:rPr>
            </w:pPr>
            <w:r w:rsidRPr="002E6550">
              <w:rPr>
                <w:sz w:val="20"/>
              </w:rPr>
              <w:t>З/п начальника БПП</w:t>
            </w:r>
            <w:r w:rsidRPr="002E6550">
              <w:rPr>
                <w:rStyle w:val="afb"/>
                <w:sz w:val="28"/>
                <w:szCs w:val="28"/>
              </w:rPr>
              <w:footnoteReference w:id="6"/>
            </w:r>
          </w:p>
        </w:tc>
        <w:tc>
          <w:tcPr>
            <w:tcW w:w="1417" w:type="dxa"/>
          </w:tcPr>
          <w:p w:rsidR="00326AC8" w:rsidRPr="002E6550" w:rsidRDefault="006335B8" w:rsidP="0008146D">
            <w:pPr>
              <w:spacing w:before="0" w:after="0" w:line="360" w:lineRule="auto"/>
              <w:jc w:val="both"/>
              <w:rPr>
                <w:sz w:val="20"/>
              </w:rPr>
            </w:pPr>
            <w:r w:rsidRPr="002E6550">
              <w:rPr>
                <w:sz w:val="20"/>
              </w:rPr>
              <w:t>З</w:t>
            </w:r>
          </w:p>
        </w:tc>
        <w:tc>
          <w:tcPr>
            <w:tcW w:w="1134" w:type="dxa"/>
          </w:tcPr>
          <w:p w:rsidR="00326AC8" w:rsidRPr="002E6550" w:rsidRDefault="00326AC8" w:rsidP="0008146D">
            <w:pPr>
              <w:spacing w:before="0" w:after="0" w:line="360" w:lineRule="auto"/>
              <w:jc w:val="both"/>
              <w:rPr>
                <w:sz w:val="20"/>
              </w:rPr>
            </w:pPr>
            <w:r w:rsidRPr="002E6550">
              <w:rPr>
                <w:sz w:val="20"/>
              </w:rPr>
              <w:t>руб.</w:t>
            </w:r>
          </w:p>
        </w:tc>
        <w:tc>
          <w:tcPr>
            <w:tcW w:w="1134" w:type="dxa"/>
          </w:tcPr>
          <w:p w:rsidR="00326AC8" w:rsidRPr="002E6550" w:rsidRDefault="00326AC8" w:rsidP="0008146D">
            <w:pPr>
              <w:spacing w:before="0" w:after="0" w:line="360" w:lineRule="auto"/>
              <w:jc w:val="both"/>
              <w:rPr>
                <w:sz w:val="20"/>
              </w:rPr>
            </w:pPr>
            <w:r w:rsidRPr="002E6550">
              <w:rPr>
                <w:sz w:val="20"/>
              </w:rPr>
              <w:t>50000,00</w:t>
            </w:r>
          </w:p>
        </w:tc>
        <w:tc>
          <w:tcPr>
            <w:tcW w:w="1276" w:type="dxa"/>
          </w:tcPr>
          <w:p w:rsidR="00326AC8" w:rsidRPr="002E6550" w:rsidRDefault="00326AC8" w:rsidP="0008146D">
            <w:pPr>
              <w:spacing w:before="0" w:after="0" w:line="360" w:lineRule="auto"/>
              <w:jc w:val="both"/>
              <w:rPr>
                <w:sz w:val="20"/>
              </w:rPr>
            </w:pPr>
            <w:r w:rsidRPr="002E6550">
              <w:rPr>
                <w:sz w:val="20"/>
              </w:rPr>
              <w:t>50000,00</w:t>
            </w:r>
          </w:p>
        </w:tc>
      </w:tr>
      <w:tr w:rsidR="00326AC8" w:rsidRPr="002E6550" w:rsidTr="0008146D">
        <w:tc>
          <w:tcPr>
            <w:tcW w:w="709" w:type="dxa"/>
          </w:tcPr>
          <w:p w:rsidR="00326AC8" w:rsidRPr="002E6550" w:rsidRDefault="00326AC8" w:rsidP="0008146D">
            <w:pPr>
              <w:spacing w:before="0" w:after="0" w:line="360" w:lineRule="auto"/>
              <w:jc w:val="both"/>
              <w:rPr>
                <w:sz w:val="20"/>
              </w:rPr>
            </w:pPr>
            <w:r w:rsidRPr="002E6550">
              <w:rPr>
                <w:sz w:val="20"/>
              </w:rPr>
              <w:t>3.</w:t>
            </w:r>
          </w:p>
        </w:tc>
        <w:tc>
          <w:tcPr>
            <w:tcW w:w="3119" w:type="dxa"/>
          </w:tcPr>
          <w:p w:rsidR="00326AC8" w:rsidRPr="002E6550" w:rsidRDefault="00326AC8" w:rsidP="0008146D">
            <w:pPr>
              <w:spacing w:before="0" w:after="0" w:line="360" w:lineRule="auto"/>
              <w:jc w:val="both"/>
              <w:rPr>
                <w:sz w:val="20"/>
              </w:rPr>
            </w:pPr>
            <w:r w:rsidRPr="002E6550">
              <w:rPr>
                <w:sz w:val="20"/>
              </w:rPr>
              <w:t xml:space="preserve">З/п </w:t>
            </w:r>
            <w:r w:rsidR="00C72440" w:rsidRPr="002E6550">
              <w:rPr>
                <w:sz w:val="20"/>
              </w:rPr>
              <w:t>мастера СМР</w:t>
            </w:r>
          </w:p>
        </w:tc>
        <w:tc>
          <w:tcPr>
            <w:tcW w:w="1417" w:type="dxa"/>
          </w:tcPr>
          <w:p w:rsidR="00326AC8" w:rsidRPr="002E6550" w:rsidRDefault="00326AC8" w:rsidP="0008146D">
            <w:pPr>
              <w:spacing w:before="0" w:after="0" w:line="360" w:lineRule="auto"/>
              <w:jc w:val="both"/>
              <w:rPr>
                <w:sz w:val="20"/>
              </w:rPr>
            </w:pPr>
            <w:r w:rsidRPr="002E6550">
              <w:rPr>
                <w:sz w:val="20"/>
              </w:rPr>
              <w:t>З2</w:t>
            </w:r>
          </w:p>
        </w:tc>
        <w:tc>
          <w:tcPr>
            <w:tcW w:w="1134" w:type="dxa"/>
          </w:tcPr>
          <w:p w:rsidR="00326AC8" w:rsidRPr="002E6550" w:rsidRDefault="00326AC8" w:rsidP="0008146D">
            <w:pPr>
              <w:spacing w:before="0" w:after="0" w:line="360" w:lineRule="auto"/>
              <w:jc w:val="both"/>
              <w:rPr>
                <w:sz w:val="20"/>
              </w:rPr>
            </w:pPr>
            <w:r w:rsidRPr="002E6550">
              <w:rPr>
                <w:sz w:val="20"/>
              </w:rPr>
              <w:t>руб.</w:t>
            </w:r>
          </w:p>
        </w:tc>
        <w:tc>
          <w:tcPr>
            <w:tcW w:w="1134" w:type="dxa"/>
          </w:tcPr>
          <w:p w:rsidR="00326AC8" w:rsidRPr="002E6550" w:rsidRDefault="00C72440" w:rsidP="0008146D">
            <w:pPr>
              <w:spacing w:before="0" w:after="0" w:line="360" w:lineRule="auto"/>
              <w:jc w:val="both"/>
              <w:rPr>
                <w:sz w:val="20"/>
              </w:rPr>
            </w:pPr>
            <w:r w:rsidRPr="002E6550">
              <w:rPr>
                <w:sz w:val="20"/>
              </w:rPr>
              <w:t>40</w:t>
            </w:r>
            <w:r w:rsidR="00326AC8" w:rsidRPr="002E6550">
              <w:rPr>
                <w:sz w:val="20"/>
              </w:rPr>
              <w:t>000,00</w:t>
            </w:r>
          </w:p>
        </w:tc>
        <w:tc>
          <w:tcPr>
            <w:tcW w:w="1276" w:type="dxa"/>
          </w:tcPr>
          <w:p w:rsidR="00326AC8" w:rsidRPr="002E6550" w:rsidRDefault="00C72440" w:rsidP="0008146D">
            <w:pPr>
              <w:spacing w:before="0" w:after="0" w:line="360" w:lineRule="auto"/>
              <w:jc w:val="both"/>
              <w:rPr>
                <w:sz w:val="20"/>
              </w:rPr>
            </w:pPr>
            <w:r w:rsidRPr="002E6550">
              <w:rPr>
                <w:sz w:val="20"/>
              </w:rPr>
              <w:t>4</w:t>
            </w:r>
            <w:r w:rsidR="00326AC8" w:rsidRPr="002E6550">
              <w:rPr>
                <w:sz w:val="20"/>
              </w:rPr>
              <w:t>0000,00</w:t>
            </w:r>
          </w:p>
        </w:tc>
      </w:tr>
      <w:tr w:rsidR="00326AC8" w:rsidRPr="002E6550" w:rsidTr="0008146D">
        <w:tc>
          <w:tcPr>
            <w:tcW w:w="709" w:type="dxa"/>
          </w:tcPr>
          <w:p w:rsidR="00326AC8" w:rsidRPr="002E6550" w:rsidRDefault="00326AC8" w:rsidP="0008146D">
            <w:pPr>
              <w:spacing w:before="0" w:after="0" w:line="360" w:lineRule="auto"/>
              <w:jc w:val="both"/>
              <w:rPr>
                <w:sz w:val="20"/>
              </w:rPr>
            </w:pPr>
            <w:r w:rsidRPr="002E6550">
              <w:rPr>
                <w:sz w:val="20"/>
              </w:rPr>
              <w:t>4.</w:t>
            </w:r>
          </w:p>
        </w:tc>
        <w:tc>
          <w:tcPr>
            <w:tcW w:w="3119" w:type="dxa"/>
          </w:tcPr>
          <w:p w:rsidR="00326AC8" w:rsidRPr="002E6550" w:rsidRDefault="00326AC8" w:rsidP="0008146D">
            <w:pPr>
              <w:spacing w:before="0" w:after="0" w:line="360" w:lineRule="auto"/>
              <w:jc w:val="both"/>
              <w:rPr>
                <w:sz w:val="20"/>
              </w:rPr>
            </w:pPr>
            <w:r w:rsidRPr="002E6550">
              <w:rPr>
                <w:sz w:val="20"/>
              </w:rPr>
              <w:t>З/п ведущего специалиста</w:t>
            </w:r>
          </w:p>
        </w:tc>
        <w:tc>
          <w:tcPr>
            <w:tcW w:w="1417" w:type="dxa"/>
          </w:tcPr>
          <w:p w:rsidR="00326AC8" w:rsidRPr="002E6550" w:rsidRDefault="00326AC8" w:rsidP="0008146D">
            <w:pPr>
              <w:spacing w:before="0" w:after="0" w:line="360" w:lineRule="auto"/>
              <w:jc w:val="both"/>
              <w:rPr>
                <w:sz w:val="20"/>
              </w:rPr>
            </w:pPr>
            <w:r w:rsidRPr="002E6550">
              <w:rPr>
                <w:sz w:val="20"/>
              </w:rPr>
              <w:t>З3</w:t>
            </w:r>
          </w:p>
        </w:tc>
        <w:tc>
          <w:tcPr>
            <w:tcW w:w="1134" w:type="dxa"/>
          </w:tcPr>
          <w:p w:rsidR="00326AC8" w:rsidRPr="002E6550" w:rsidRDefault="00326AC8" w:rsidP="0008146D">
            <w:pPr>
              <w:spacing w:before="0" w:after="0" w:line="360" w:lineRule="auto"/>
              <w:jc w:val="both"/>
              <w:rPr>
                <w:sz w:val="20"/>
              </w:rPr>
            </w:pPr>
            <w:r w:rsidRPr="002E6550">
              <w:rPr>
                <w:sz w:val="20"/>
              </w:rPr>
              <w:t>руб.</w:t>
            </w:r>
          </w:p>
        </w:tc>
        <w:tc>
          <w:tcPr>
            <w:tcW w:w="1134" w:type="dxa"/>
          </w:tcPr>
          <w:p w:rsidR="00326AC8" w:rsidRPr="002E6550" w:rsidRDefault="00C72440" w:rsidP="0008146D">
            <w:pPr>
              <w:spacing w:before="0" w:after="0" w:line="360" w:lineRule="auto"/>
              <w:jc w:val="both"/>
              <w:rPr>
                <w:sz w:val="20"/>
              </w:rPr>
            </w:pPr>
            <w:r w:rsidRPr="002E6550">
              <w:rPr>
                <w:sz w:val="20"/>
              </w:rPr>
              <w:t>30</w:t>
            </w:r>
            <w:r w:rsidR="00326AC8" w:rsidRPr="002E6550">
              <w:rPr>
                <w:sz w:val="20"/>
              </w:rPr>
              <w:t>000,00</w:t>
            </w:r>
          </w:p>
        </w:tc>
        <w:tc>
          <w:tcPr>
            <w:tcW w:w="1276" w:type="dxa"/>
          </w:tcPr>
          <w:p w:rsidR="00326AC8" w:rsidRPr="002E6550" w:rsidRDefault="00930750" w:rsidP="0008146D">
            <w:pPr>
              <w:spacing w:before="0" w:after="0" w:line="360" w:lineRule="auto"/>
              <w:jc w:val="both"/>
              <w:rPr>
                <w:sz w:val="20"/>
              </w:rPr>
            </w:pPr>
            <w:r w:rsidRPr="002E6550">
              <w:rPr>
                <w:sz w:val="20"/>
              </w:rPr>
              <w:t>11999,9</w:t>
            </w:r>
            <w:r w:rsidR="00326AC8" w:rsidRPr="002E6550">
              <w:rPr>
                <w:sz w:val="20"/>
              </w:rPr>
              <w:t>0</w:t>
            </w:r>
            <w:r w:rsidRPr="002E6550">
              <w:rPr>
                <w:sz w:val="20"/>
              </w:rPr>
              <w:t>4</w:t>
            </w:r>
          </w:p>
        </w:tc>
      </w:tr>
      <w:tr w:rsidR="00326AC8" w:rsidRPr="002E6550" w:rsidTr="0008146D">
        <w:tc>
          <w:tcPr>
            <w:tcW w:w="709" w:type="dxa"/>
          </w:tcPr>
          <w:p w:rsidR="00326AC8" w:rsidRPr="002E6550" w:rsidRDefault="00326AC8" w:rsidP="0008146D">
            <w:pPr>
              <w:spacing w:before="0" w:after="0" w:line="360" w:lineRule="auto"/>
              <w:jc w:val="both"/>
              <w:rPr>
                <w:sz w:val="20"/>
              </w:rPr>
            </w:pPr>
            <w:r w:rsidRPr="002E6550">
              <w:rPr>
                <w:sz w:val="20"/>
              </w:rPr>
              <w:t>5.</w:t>
            </w:r>
          </w:p>
        </w:tc>
        <w:tc>
          <w:tcPr>
            <w:tcW w:w="3119" w:type="dxa"/>
          </w:tcPr>
          <w:p w:rsidR="00326AC8" w:rsidRPr="002E6550" w:rsidRDefault="00326AC8" w:rsidP="0008146D">
            <w:pPr>
              <w:spacing w:before="0" w:after="0" w:line="360" w:lineRule="auto"/>
              <w:jc w:val="both"/>
              <w:rPr>
                <w:sz w:val="20"/>
              </w:rPr>
            </w:pPr>
            <w:r w:rsidRPr="002E6550">
              <w:rPr>
                <w:sz w:val="20"/>
              </w:rPr>
              <w:t>Стоимость электроэнергии</w:t>
            </w:r>
          </w:p>
        </w:tc>
        <w:tc>
          <w:tcPr>
            <w:tcW w:w="1417" w:type="dxa"/>
          </w:tcPr>
          <w:p w:rsidR="00326AC8" w:rsidRPr="002E6550" w:rsidRDefault="00326AC8" w:rsidP="0008146D">
            <w:pPr>
              <w:spacing w:before="0" w:after="0" w:line="360" w:lineRule="auto"/>
              <w:jc w:val="both"/>
              <w:rPr>
                <w:sz w:val="20"/>
              </w:rPr>
            </w:pPr>
          </w:p>
        </w:tc>
        <w:tc>
          <w:tcPr>
            <w:tcW w:w="1134" w:type="dxa"/>
          </w:tcPr>
          <w:p w:rsidR="00326AC8" w:rsidRPr="002E6550" w:rsidRDefault="00326AC8" w:rsidP="0008146D">
            <w:pPr>
              <w:spacing w:before="0" w:after="0" w:line="360" w:lineRule="auto"/>
              <w:jc w:val="both"/>
              <w:rPr>
                <w:sz w:val="20"/>
              </w:rPr>
            </w:pPr>
            <w:r w:rsidRPr="002E6550">
              <w:rPr>
                <w:sz w:val="20"/>
              </w:rPr>
              <w:t>руб.</w:t>
            </w:r>
          </w:p>
        </w:tc>
        <w:tc>
          <w:tcPr>
            <w:tcW w:w="1134" w:type="dxa"/>
          </w:tcPr>
          <w:p w:rsidR="00326AC8" w:rsidRPr="002E6550" w:rsidRDefault="00326AC8" w:rsidP="0008146D">
            <w:pPr>
              <w:spacing w:before="0" w:after="0" w:line="360" w:lineRule="auto"/>
              <w:jc w:val="both"/>
              <w:rPr>
                <w:sz w:val="20"/>
              </w:rPr>
            </w:pPr>
            <w:r w:rsidRPr="002E6550">
              <w:rPr>
                <w:sz w:val="20"/>
              </w:rPr>
              <w:t>1</w:t>
            </w:r>
          </w:p>
        </w:tc>
        <w:tc>
          <w:tcPr>
            <w:tcW w:w="1276" w:type="dxa"/>
          </w:tcPr>
          <w:p w:rsidR="00326AC8" w:rsidRPr="002E6550" w:rsidRDefault="00326AC8" w:rsidP="0008146D">
            <w:pPr>
              <w:spacing w:before="0" w:after="0" w:line="360" w:lineRule="auto"/>
              <w:jc w:val="both"/>
              <w:rPr>
                <w:sz w:val="20"/>
              </w:rPr>
            </w:pPr>
            <w:r w:rsidRPr="002E6550">
              <w:rPr>
                <w:sz w:val="20"/>
              </w:rPr>
              <w:t>1</w:t>
            </w:r>
          </w:p>
        </w:tc>
      </w:tr>
      <w:tr w:rsidR="00326AC8" w:rsidRPr="002E6550" w:rsidTr="0008146D">
        <w:tc>
          <w:tcPr>
            <w:tcW w:w="709" w:type="dxa"/>
          </w:tcPr>
          <w:p w:rsidR="00326AC8" w:rsidRPr="002E6550" w:rsidRDefault="00326AC8" w:rsidP="0008146D">
            <w:pPr>
              <w:spacing w:before="0" w:after="0" w:line="360" w:lineRule="auto"/>
              <w:jc w:val="both"/>
              <w:rPr>
                <w:sz w:val="20"/>
              </w:rPr>
            </w:pPr>
            <w:r w:rsidRPr="002E6550">
              <w:rPr>
                <w:sz w:val="20"/>
              </w:rPr>
              <w:t>6.</w:t>
            </w:r>
          </w:p>
        </w:tc>
        <w:tc>
          <w:tcPr>
            <w:tcW w:w="3119" w:type="dxa"/>
          </w:tcPr>
          <w:p w:rsidR="00326AC8" w:rsidRPr="002E6550" w:rsidRDefault="00326AC8" w:rsidP="0008146D">
            <w:pPr>
              <w:spacing w:before="0" w:after="0" w:line="360" w:lineRule="auto"/>
              <w:jc w:val="both"/>
              <w:rPr>
                <w:sz w:val="20"/>
              </w:rPr>
            </w:pPr>
            <w:r w:rsidRPr="002E6550">
              <w:rPr>
                <w:sz w:val="20"/>
              </w:rPr>
              <w:t>Норм. Коэффициент приведения затрат к единому году</w:t>
            </w:r>
          </w:p>
        </w:tc>
        <w:tc>
          <w:tcPr>
            <w:tcW w:w="1417" w:type="dxa"/>
          </w:tcPr>
          <w:p w:rsidR="00326AC8" w:rsidRPr="002E6550" w:rsidRDefault="00326AC8" w:rsidP="0008146D">
            <w:pPr>
              <w:spacing w:before="0" w:after="0" w:line="360" w:lineRule="auto"/>
              <w:jc w:val="both"/>
              <w:rPr>
                <w:sz w:val="20"/>
              </w:rPr>
            </w:pPr>
            <w:r w:rsidRPr="002E6550">
              <w:rPr>
                <w:sz w:val="20"/>
              </w:rPr>
              <w:t>Е</w:t>
            </w:r>
            <w:r w:rsidRPr="002E6550">
              <w:rPr>
                <w:sz w:val="20"/>
                <w:vertAlign w:val="subscript"/>
              </w:rPr>
              <w:t>н</w:t>
            </w:r>
          </w:p>
        </w:tc>
        <w:tc>
          <w:tcPr>
            <w:tcW w:w="1134" w:type="dxa"/>
          </w:tcPr>
          <w:p w:rsidR="00326AC8" w:rsidRPr="002E6550" w:rsidRDefault="00326AC8" w:rsidP="0008146D">
            <w:pPr>
              <w:spacing w:before="0" w:after="0" w:line="360" w:lineRule="auto"/>
              <w:jc w:val="both"/>
              <w:rPr>
                <w:sz w:val="20"/>
              </w:rPr>
            </w:pPr>
            <w:r w:rsidRPr="002E6550">
              <w:rPr>
                <w:sz w:val="20"/>
              </w:rPr>
              <w:t>-</w:t>
            </w:r>
          </w:p>
        </w:tc>
        <w:tc>
          <w:tcPr>
            <w:tcW w:w="1134" w:type="dxa"/>
          </w:tcPr>
          <w:p w:rsidR="00326AC8" w:rsidRPr="002E6550" w:rsidRDefault="00326AC8" w:rsidP="0008146D">
            <w:pPr>
              <w:spacing w:before="0" w:after="0" w:line="360" w:lineRule="auto"/>
              <w:jc w:val="both"/>
              <w:rPr>
                <w:sz w:val="20"/>
              </w:rPr>
            </w:pPr>
            <w:r w:rsidRPr="002E6550">
              <w:rPr>
                <w:sz w:val="20"/>
              </w:rPr>
              <w:t>-</w:t>
            </w:r>
          </w:p>
        </w:tc>
        <w:tc>
          <w:tcPr>
            <w:tcW w:w="1276" w:type="dxa"/>
          </w:tcPr>
          <w:p w:rsidR="00326AC8" w:rsidRPr="002E6550" w:rsidRDefault="00326AC8" w:rsidP="0008146D">
            <w:pPr>
              <w:spacing w:before="0" w:after="0" w:line="360" w:lineRule="auto"/>
              <w:jc w:val="both"/>
              <w:rPr>
                <w:sz w:val="20"/>
              </w:rPr>
            </w:pPr>
            <w:r w:rsidRPr="002E6550">
              <w:rPr>
                <w:sz w:val="20"/>
              </w:rPr>
              <w:t>0,25</w:t>
            </w:r>
          </w:p>
        </w:tc>
      </w:tr>
    </w:tbl>
    <w:p w:rsidR="00326AC8" w:rsidRPr="002E6550" w:rsidRDefault="00326AC8" w:rsidP="00812C08">
      <w:pPr>
        <w:pStyle w:val="a6"/>
        <w:numPr>
          <w:ilvl w:val="0"/>
          <w:numId w:val="36"/>
        </w:numPr>
        <w:tabs>
          <w:tab w:val="clear" w:pos="0"/>
        </w:tabs>
        <w:spacing w:after="0"/>
        <w:ind w:firstLine="709"/>
        <w:rPr>
          <w:sz w:val="28"/>
          <w:szCs w:val="28"/>
        </w:rPr>
      </w:pPr>
    </w:p>
    <w:p w:rsidR="00326AC8" w:rsidRPr="002E6550" w:rsidRDefault="00326AC8" w:rsidP="00812C08">
      <w:pPr>
        <w:pStyle w:val="a6"/>
        <w:numPr>
          <w:ilvl w:val="0"/>
          <w:numId w:val="36"/>
        </w:numPr>
        <w:tabs>
          <w:tab w:val="clear" w:pos="0"/>
        </w:tabs>
        <w:spacing w:after="0"/>
        <w:ind w:firstLine="709"/>
        <w:rPr>
          <w:sz w:val="28"/>
          <w:szCs w:val="28"/>
        </w:rPr>
      </w:pPr>
      <w:r w:rsidRPr="002E6550">
        <w:rPr>
          <w:sz w:val="28"/>
          <w:szCs w:val="28"/>
        </w:rPr>
        <w:t>За один месяц потребление электроэнергии – 300 кВт/ч.</w:t>
      </w:r>
    </w:p>
    <w:p w:rsidR="00326AC8" w:rsidRPr="002E6550" w:rsidRDefault="00326AC8" w:rsidP="00812C08">
      <w:pPr>
        <w:pStyle w:val="a6"/>
        <w:numPr>
          <w:ilvl w:val="0"/>
          <w:numId w:val="36"/>
        </w:numPr>
        <w:tabs>
          <w:tab w:val="clear" w:pos="0"/>
        </w:tabs>
        <w:spacing w:after="0"/>
        <w:ind w:firstLine="709"/>
        <w:rPr>
          <w:sz w:val="28"/>
          <w:szCs w:val="28"/>
        </w:rPr>
      </w:pPr>
      <w:r w:rsidRPr="002E6550">
        <w:rPr>
          <w:sz w:val="28"/>
          <w:szCs w:val="28"/>
        </w:rPr>
        <w:t>Р</w:t>
      </w:r>
      <w:r w:rsidRPr="002E6550">
        <w:rPr>
          <w:sz w:val="28"/>
          <w:szCs w:val="28"/>
          <w:vertAlign w:val="subscript"/>
        </w:rPr>
        <w:t>эн</w:t>
      </w:r>
      <w:r w:rsidRPr="002E6550">
        <w:rPr>
          <w:sz w:val="28"/>
          <w:szCs w:val="28"/>
        </w:rPr>
        <w:t xml:space="preserve"> = 300*12*1=3600,00 руб.</w:t>
      </w:r>
    </w:p>
    <w:p w:rsidR="00326AC8" w:rsidRPr="002E6550" w:rsidRDefault="00326AC8" w:rsidP="00812C08">
      <w:pPr>
        <w:pStyle w:val="a6"/>
        <w:numPr>
          <w:ilvl w:val="0"/>
          <w:numId w:val="36"/>
        </w:numPr>
        <w:tabs>
          <w:tab w:val="clear" w:pos="0"/>
        </w:tabs>
        <w:spacing w:after="0"/>
        <w:ind w:firstLine="709"/>
        <w:rPr>
          <w:sz w:val="28"/>
          <w:szCs w:val="28"/>
        </w:rPr>
      </w:pPr>
      <w:r w:rsidRPr="002E6550">
        <w:rPr>
          <w:sz w:val="28"/>
          <w:szCs w:val="28"/>
        </w:rPr>
        <w:t>Расходы на материалы за 12 месяцев составили:</w:t>
      </w:r>
    </w:p>
    <w:p w:rsidR="00326AC8" w:rsidRPr="002E6550" w:rsidRDefault="00326AC8" w:rsidP="00812C08">
      <w:pPr>
        <w:pStyle w:val="a6"/>
        <w:numPr>
          <w:ilvl w:val="0"/>
          <w:numId w:val="36"/>
        </w:numPr>
        <w:tabs>
          <w:tab w:val="clear" w:pos="0"/>
        </w:tabs>
        <w:spacing w:after="0"/>
        <w:ind w:firstLine="709"/>
        <w:rPr>
          <w:sz w:val="28"/>
          <w:szCs w:val="28"/>
        </w:rPr>
      </w:pPr>
      <w:r w:rsidRPr="002E6550">
        <w:rPr>
          <w:sz w:val="28"/>
          <w:szCs w:val="28"/>
        </w:rPr>
        <w:t>Р</w:t>
      </w:r>
      <w:r w:rsidRPr="002E6550">
        <w:rPr>
          <w:sz w:val="28"/>
          <w:szCs w:val="28"/>
          <w:vertAlign w:val="subscript"/>
        </w:rPr>
        <w:t>м</w:t>
      </w:r>
      <w:r w:rsidRPr="002E6550">
        <w:rPr>
          <w:sz w:val="28"/>
          <w:szCs w:val="28"/>
        </w:rPr>
        <w:t xml:space="preserve"> = 2020,00*12=24240 руб.</w:t>
      </w:r>
    </w:p>
    <w:p w:rsidR="00326AC8" w:rsidRPr="002E6550" w:rsidRDefault="00326AC8" w:rsidP="00812C08">
      <w:pPr>
        <w:pStyle w:val="a6"/>
        <w:numPr>
          <w:ilvl w:val="0"/>
          <w:numId w:val="36"/>
        </w:numPr>
        <w:tabs>
          <w:tab w:val="clear" w:pos="0"/>
        </w:tabs>
        <w:spacing w:after="0"/>
        <w:ind w:firstLine="709"/>
        <w:rPr>
          <w:sz w:val="28"/>
          <w:szCs w:val="28"/>
        </w:rPr>
      </w:pPr>
      <w:r w:rsidRPr="002E6550">
        <w:rPr>
          <w:sz w:val="28"/>
          <w:szCs w:val="28"/>
        </w:rPr>
        <w:t>Расходы на ремонт (цена договорная):</w:t>
      </w:r>
    </w:p>
    <w:p w:rsidR="00326AC8" w:rsidRPr="002E6550" w:rsidRDefault="00326AC8" w:rsidP="00812C08">
      <w:pPr>
        <w:pStyle w:val="a6"/>
        <w:numPr>
          <w:ilvl w:val="0"/>
          <w:numId w:val="36"/>
        </w:numPr>
        <w:tabs>
          <w:tab w:val="clear" w:pos="0"/>
        </w:tabs>
        <w:spacing w:after="0"/>
        <w:ind w:firstLine="709"/>
        <w:rPr>
          <w:sz w:val="28"/>
          <w:szCs w:val="28"/>
        </w:rPr>
      </w:pPr>
      <w:r w:rsidRPr="002E6550">
        <w:rPr>
          <w:sz w:val="28"/>
          <w:szCs w:val="28"/>
        </w:rPr>
        <w:t>Р</w:t>
      </w:r>
      <w:r w:rsidRPr="002E6550">
        <w:rPr>
          <w:sz w:val="28"/>
          <w:szCs w:val="28"/>
          <w:vertAlign w:val="subscript"/>
        </w:rPr>
        <w:t>рем</w:t>
      </w:r>
      <w:r w:rsidR="00812C08" w:rsidRPr="002E6550">
        <w:rPr>
          <w:sz w:val="28"/>
          <w:szCs w:val="28"/>
          <w:vertAlign w:val="subscript"/>
        </w:rPr>
        <w:t xml:space="preserve"> </w:t>
      </w:r>
      <w:r w:rsidRPr="002E6550">
        <w:rPr>
          <w:sz w:val="28"/>
          <w:szCs w:val="28"/>
        </w:rPr>
        <w:t>=1000,00 руб.</w:t>
      </w:r>
    </w:p>
    <w:p w:rsidR="00C72440" w:rsidRPr="002E6550" w:rsidRDefault="00326AC8" w:rsidP="00812C08">
      <w:pPr>
        <w:pStyle w:val="a6"/>
        <w:numPr>
          <w:ilvl w:val="0"/>
          <w:numId w:val="36"/>
        </w:numPr>
        <w:tabs>
          <w:tab w:val="clear" w:pos="0"/>
        </w:tabs>
        <w:spacing w:after="0"/>
        <w:ind w:firstLine="709"/>
        <w:rPr>
          <w:sz w:val="28"/>
          <w:szCs w:val="28"/>
        </w:rPr>
      </w:pPr>
      <w:r w:rsidRPr="002E6550">
        <w:rPr>
          <w:sz w:val="28"/>
          <w:szCs w:val="28"/>
        </w:rPr>
        <w:t>Р</w:t>
      </w:r>
      <w:r w:rsidRPr="002E6550">
        <w:rPr>
          <w:sz w:val="28"/>
          <w:szCs w:val="28"/>
          <w:vertAlign w:val="subscript"/>
        </w:rPr>
        <w:t>зап</w:t>
      </w:r>
      <w:r w:rsidR="00812C08" w:rsidRPr="002E6550">
        <w:rPr>
          <w:sz w:val="28"/>
          <w:szCs w:val="28"/>
          <w:vertAlign w:val="subscript"/>
        </w:rPr>
        <w:t xml:space="preserve"> </w:t>
      </w:r>
      <w:r w:rsidRPr="002E6550">
        <w:rPr>
          <w:sz w:val="28"/>
          <w:szCs w:val="28"/>
        </w:rPr>
        <w:t>=1000,00 руб.</w:t>
      </w:r>
    </w:p>
    <w:p w:rsidR="00326AC8" w:rsidRPr="002E6550" w:rsidRDefault="00326AC8" w:rsidP="00812C08">
      <w:pPr>
        <w:pStyle w:val="a6"/>
        <w:spacing w:after="0"/>
        <w:ind w:firstLine="709"/>
        <w:rPr>
          <w:sz w:val="28"/>
          <w:szCs w:val="28"/>
        </w:rPr>
      </w:pPr>
      <w:r w:rsidRPr="002E6550">
        <w:rPr>
          <w:sz w:val="28"/>
          <w:szCs w:val="28"/>
        </w:rPr>
        <w:t>Поскольку Р</w:t>
      </w:r>
      <w:r w:rsidRPr="002E6550">
        <w:rPr>
          <w:sz w:val="28"/>
          <w:szCs w:val="28"/>
          <w:vertAlign w:val="subscript"/>
        </w:rPr>
        <w:t>общ</w:t>
      </w:r>
      <w:r w:rsidRPr="002E6550">
        <w:rPr>
          <w:sz w:val="28"/>
          <w:szCs w:val="28"/>
        </w:rPr>
        <w:t xml:space="preserve"> +</w:t>
      </w:r>
      <w:r w:rsidR="00C40419" w:rsidRPr="002E6550">
        <w:rPr>
          <w:sz w:val="28"/>
          <w:szCs w:val="28"/>
        </w:rPr>
        <w:t xml:space="preserve"> </w:t>
      </w:r>
      <w:r w:rsidRPr="002E6550">
        <w:rPr>
          <w:sz w:val="28"/>
          <w:szCs w:val="28"/>
        </w:rPr>
        <w:t>Р</w:t>
      </w:r>
      <w:r w:rsidRPr="002E6550">
        <w:rPr>
          <w:sz w:val="28"/>
          <w:szCs w:val="28"/>
          <w:vertAlign w:val="subscript"/>
        </w:rPr>
        <w:t>пр</w:t>
      </w:r>
      <w:r w:rsidR="00C72440" w:rsidRPr="002E6550">
        <w:rPr>
          <w:sz w:val="28"/>
          <w:szCs w:val="28"/>
        </w:rPr>
        <w:t xml:space="preserve"> </w:t>
      </w:r>
      <w:r w:rsidRPr="002E6550">
        <w:rPr>
          <w:sz w:val="28"/>
          <w:szCs w:val="28"/>
        </w:rPr>
        <w:t>=</w:t>
      </w:r>
      <w:r w:rsidR="00C40419" w:rsidRPr="002E6550">
        <w:rPr>
          <w:sz w:val="28"/>
          <w:szCs w:val="28"/>
        </w:rPr>
        <w:t xml:space="preserve"> </w:t>
      </w:r>
      <w:r w:rsidRPr="002E6550">
        <w:rPr>
          <w:sz w:val="28"/>
          <w:szCs w:val="28"/>
        </w:rPr>
        <w:t>3600,00+24240,00+1000,00+1000,00=29840,00 руб., то</w:t>
      </w:r>
    </w:p>
    <w:p w:rsidR="00326AC8" w:rsidRPr="002E6550" w:rsidRDefault="00326AC8" w:rsidP="00812C08">
      <w:pPr>
        <w:pStyle w:val="a6"/>
        <w:numPr>
          <w:ilvl w:val="0"/>
          <w:numId w:val="36"/>
        </w:numPr>
        <w:tabs>
          <w:tab w:val="clear" w:pos="0"/>
        </w:tabs>
        <w:spacing w:after="0"/>
        <w:ind w:firstLine="709"/>
        <w:rPr>
          <w:sz w:val="28"/>
          <w:szCs w:val="28"/>
        </w:rPr>
      </w:pPr>
      <w:r w:rsidRPr="002E6550">
        <w:rPr>
          <w:sz w:val="28"/>
          <w:szCs w:val="28"/>
        </w:rPr>
        <w:t>Р</w:t>
      </w:r>
      <w:r w:rsidRPr="002E6550">
        <w:rPr>
          <w:sz w:val="28"/>
          <w:szCs w:val="28"/>
          <w:vertAlign w:val="subscript"/>
        </w:rPr>
        <w:t>пр</w:t>
      </w:r>
      <w:r w:rsidRPr="002E6550">
        <w:rPr>
          <w:sz w:val="28"/>
          <w:szCs w:val="28"/>
        </w:rPr>
        <w:t xml:space="preserve"> =0,6*29840,00=17904,00 руб., следовательно,</w:t>
      </w:r>
    </w:p>
    <w:p w:rsidR="00326AC8" w:rsidRPr="002E6550" w:rsidRDefault="00326AC8" w:rsidP="00812C08">
      <w:pPr>
        <w:pStyle w:val="a6"/>
        <w:numPr>
          <w:ilvl w:val="0"/>
          <w:numId w:val="36"/>
        </w:numPr>
        <w:tabs>
          <w:tab w:val="clear" w:pos="0"/>
        </w:tabs>
        <w:spacing w:after="0"/>
        <w:ind w:firstLine="709"/>
        <w:rPr>
          <w:sz w:val="28"/>
          <w:szCs w:val="28"/>
        </w:rPr>
      </w:pPr>
      <w:r w:rsidRPr="002E6550">
        <w:rPr>
          <w:sz w:val="28"/>
          <w:szCs w:val="28"/>
        </w:rPr>
        <w:t>Р</w:t>
      </w:r>
      <w:r w:rsidRPr="002E6550">
        <w:rPr>
          <w:sz w:val="28"/>
          <w:szCs w:val="28"/>
          <w:vertAlign w:val="subscript"/>
        </w:rPr>
        <w:t>общ</w:t>
      </w:r>
      <w:r w:rsidRPr="002E6550">
        <w:rPr>
          <w:sz w:val="28"/>
          <w:szCs w:val="28"/>
        </w:rPr>
        <w:t xml:space="preserve"> = 29840,00+17904,00=47744,00 руб.</w:t>
      </w:r>
    </w:p>
    <w:p w:rsidR="00326AC8" w:rsidRDefault="00326AC8" w:rsidP="00812C08">
      <w:pPr>
        <w:pStyle w:val="a6"/>
        <w:spacing w:after="0"/>
        <w:ind w:firstLine="709"/>
        <w:rPr>
          <w:sz w:val="28"/>
          <w:szCs w:val="28"/>
          <w:lang w:val="en-US"/>
        </w:rPr>
      </w:pPr>
      <w:r w:rsidRPr="002E6550">
        <w:rPr>
          <w:sz w:val="28"/>
          <w:szCs w:val="28"/>
        </w:rPr>
        <w:t>Рас</w:t>
      </w:r>
      <w:r w:rsidR="00C72440" w:rsidRPr="002E6550">
        <w:rPr>
          <w:sz w:val="28"/>
          <w:szCs w:val="28"/>
        </w:rPr>
        <w:t>ходы на материалы до внедрения И</w:t>
      </w:r>
      <w:r w:rsidRPr="002E6550">
        <w:rPr>
          <w:sz w:val="28"/>
          <w:szCs w:val="28"/>
        </w:rPr>
        <w:t xml:space="preserve">С приведены в таблице </w:t>
      </w:r>
      <w:r w:rsidR="00E226BB" w:rsidRPr="002E6550">
        <w:rPr>
          <w:sz w:val="28"/>
          <w:szCs w:val="28"/>
        </w:rPr>
        <w:t>3.</w:t>
      </w:r>
      <w:r w:rsidRPr="002E6550">
        <w:rPr>
          <w:sz w:val="28"/>
          <w:szCs w:val="28"/>
        </w:rPr>
        <w:t>2.</w:t>
      </w:r>
    </w:p>
    <w:p w:rsidR="0008146D" w:rsidRPr="0008146D" w:rsidRDefault="0008146D" w:rsidP="00812C08">
      <w:pPr>
        <w:pStyle w:val="a6"/>
        <w:spacing w:after="0"/>
        <w:ind w:firstLine="709"/>
        <w:rPr>
          <w:sz w:val="28"/>
          <w:szCs w:val="28"/>
          <w:lang w:val="en-US"/>
        </w:rPr>
      </w:pPr>
    </w:p>
    <w:p w:rsidR="00326AC8" w:rsidRPr="002E6550" w:rsidRDefault="00326AC8" w:rsidP="00812C08">
      <w:pPr>
        <w:pStyle w:val="a6"/>
        <w:spacing w:after="0"/>
        <w:ind w:firstLine="709"/>
        <w:rPr>
          <w:sz w:val="28"/>
          <w:szCs w:val="28"/>
        </w:rPr>
      </w:pPr>
      <w:r w:rsidRPr="002E6550">
        <w:rPr>
          <w:sz w:val="28"/>
          <w:szCs w:val="28"/>
        </w:rPr>
        <w:t xml:space="preserve">Таблица </w:t>
      </w:r>
      <w:r w:rsidR="0021039E" w:rsidRPr="002E6550">
        <w:rPr>
          <w:sz w:val="28"/>
          <w:szCs w:val="28"/>
        </w:rPr>
        <w:t>3.</w:t>
      </w:r>
      <w:r w:rsidRPr="002E6550">
        <w:rPr>
          <w:sz w:val="28"/>
          <w:szCs w:val="28"/>
        </w:rPr>
        <w:t>2 - Расходы на материалы до внедрения ИС</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9"/>
        <w:gridCol w:w="1701"/>
        <w:gridCol w:w="1134"/>
        <w:gridCol w:w="1452"/>
        <w:gridCol w:w="1559"/>
      </w:tblGrid>
      <w:tr w:rsidR="00326AC8" w:rsidRPr="002E6550" w:rsidTr="0008146D">
        <w:tc>
          <w:tcPr>
            <w:tcW w:w="2409" w:type="dxa"/>
            <w:vAlign w:val="center"/>
          </w:tcPr>
          <w:p w:rsidR="00326AC8" w:rsidRPr="002E6550" w:rsidRDefault="00326AC8" w:rsidP="0008146D">
            <w:pPr>
              <w:spacing w:before="0" w:after="0" w:line="360" w:lineRule="auto"/>
              <w:jc w:val="both"/>
              <w:rPr>
                <w:sz w:val="20"/>
              </w:rPr>
            </w:pPr>
            <w:r w:rsidRPr="002E6550">
              <w:rPr>
                <w:sz w:val="20"/>
              </w:rPr>
              <w:t>Материалы</w:t>
            </w:r>
          </w:p>
        </w:tc>
        <w:tc>
          <w:tcPr>
            <w:tcW w:w="1701" w:type="dxa"/>
            <w:vAlign w:val="center"/>
          </w:tcPr>
          <w:p w:rsidR="00326AC8" w:rsidRPr="002E6550" w:rsidRDefault="00326AC8" w:rsidP="0008146D">
            <w:pPr>
              <w:spacing w:before="0" w:after="0" w:line="360" w:lineRule="auto"/>
              <w:jc w:val="both"/>
              <w:rPr>
                <w:sz w:val="20"/>
              </w:rPr>
            </w:pPr>
            <w:r w:rsidRPr="002E6550">
              <w:rPr>
                <w:sz w:val="20"/>
              </w:rPr>
              <w:t>Ед.</w:t>
            </w:r>
          </w:p>
          <w:p w:rsidR="00326AC8" w:rsidRPr="002E6550" w:rsidRDefault="00326AC8" w:rsidP="0008146D">
            <w:pPr>
              <w:spacing w:before="0" w:after="0" w:line="360" w:lineRule="auto"/>
              <w:jc w:val="both"/>
              <w:rPr>
                <w:sz w:val="20"/>
              </w:rPr>
            </w:pPr>
            <w:r w:rsidRPr="002E6550">
              <w:rPr>
                <w:sz w:val="20"/>
              </w:rPr>
              <w:t>измерения</w:t>
            </w:r>
          </w:p>
        </w:tc>
        <w:tc>
          <w:tcPr>
            <w:tcW w:w="1134" w:type="dxa"/>
            <w:vAlign w:val="center"/>
          </w:tcPr>
          <w:p w:rsidR="00326AC8" w:rsidRPr="002E6550" w:rsidRDefault="00326AC8" w:rsidP="0008146D">
            <w:pPr>
              <w:spacing w:before="0" w:after="0" w:line="360" w:lineRule="auto"/>
              <w:jc w:val="both"/>
              <w:rPr>
                <w:sz w:val="20"/>
              </w:rPr>
            </w:pPr>
            <w:r w:rsidRPr="002E6550">
              <w:rPr>
                <w:sz w:val="20"/>
              </w:rPr>
              <w:t>Кол-во</w:t>
            </w:r>
          </w:p>
        </w:tc>
        <w:tc>
          <w:tcPr>
            <w:tcW w:w="1452" w:type="dxa"/>
            <w:vAlign w:val="center"/>
          </w:tcPr>
          <w:p w:rsidR="00326AC8" w:rsidRPr="002E6550" w:rsidRDefault="00326AC8" w:rsidP="0008146D">
            <w:pPr>
              <w:spacing w:before="0" w:after="0" w:line="360" w:lineRule="auto"/>
              <w:jc w:val="both"/>
              <w:rPr>
                <w:sz w:val="20"/>
              </w:rPr>
            </w:pPr>
            <w:r w:rsidRPr="002E6550">
              <w:rPr>
                <w:sz w:val="20"/>
              </w:rPr>
              <w:t>Цена</w:t>
            </w:r>
          </w:p>
          <w:p w:rsidR="00326AC8" w:rsidRPr="002E6550" w:rsidRDefault="00326AC8" w:rsidP="0008146D">
            <w:pPr>
              <w:spacing w:before="0" w:after="0" w:line="360" w:lineRule="auto"/>
              <w:jc w:val="both"/>
              <w:rPr>
                <w:sz w:val="20"/>
              </w:rPr>
            </w:pPr>
            <w:r w:rsidRPr="002E6550">
              <w:rPr>
                <w:sz w:val="20"/>
              </w:rPr>
              <w:t>за ед. (руб.)</w:t>
            </w:r>
          </w:p>
        </w:tc>
        <w:tc>
          <w:tcPr>
            <w:tcW w:w="1559" w:type="dxa"/>
            <w:vAlign w:val="center"/>
          </w:tcPr>
          <w:p w:rsidR="00326AC8" w:rsidRPr="002E6550" w:rsidRDefault="00326AC8" w:rsidP="0008146D">
            <w:pPr>
              <w:spacing w:before="0" w:after="0" w:line="360" w:lineRule="auto"/>
              <w:jc w:val="both"/>
              <w:rPr>
                <w:sz w:val="20"/>
              </w:rPr>
            </w:pPr>
            <w:r w:rsidRPr="002E6550">
              <w:rPr>
                <w:sz w:val="20"/>
              </w:rPr>
              <w:t>Стоимость (руб.)</w:t>
            </w:r>
          </w:p>
        </w:tc>
      </w:tr>
      <w:tr w:rsidR="00326AC8" w:rsidRPr="002E6550" w:rsidTr="0008146D">
        <w:tc>
          <w:tcPr>
            <w:tcW w:w="2409" w:type="dxa"/>
          </w:tcPr>
          <w:p w:rsidR="00326AC8" w:rsidRPr="002E6550" w:rsidRDefault="00326AC8" w:rsidP="0008146D">
            <w:pPr>
              <w:spacing w:before="0" w:after="0" w:line="360" w:lineRule="auto"/>
              <w:jc w:val="both"/>
              <w:rPr>
                <w:sz w:val="20"/>
              </w:rPr>
            </w:pPr>
            <w:r w:rsidRPr="002E6550">
              <w:rPr>
                <w:sz w:val="20"/>
              </w:rPr>
              <w:t>Бумага</w:t>
            </w:r>
          </w:p>
        </w:tc>
        <w:tc>
          <w:tcPr>
            <w:tcW w:w="1701" w:type="dxa"/>
          </w:tcPr>
          <w:p w:rsidR="00326AC8" w:rsidRPr="002E6550" w:rsidRDefault="00326AC8" w:rsidP="0008146D">
            <w:pPr>
              <w:spacing w:before="0" w:after="0" w:line="360" w:lineRule="auto"/>
              <w:jc w:val="both"/>
              <w:rPr>
                <w:sz w:val="20"/>
              </w:rPr>
            </w:pPr>
            <w:r w:rsidRPr="002E6550">
              <w:rPr>
                <w:sz w:val="20"/>
              </w:rPr>
              <w:t>упаковка</w:t>
            </w:r>
          </w:p>
        </w:tc>
        <w:tc>
          <w:tcPr>
            <w:tcW w:w="1134" w:type="dxa"/>
          </w:tcPr>
          <w:p w:rsidR="00326AC8" w:rsidRPr="002E6550" w:rsidRDefault="00326AC8" w:rsidP="0008146D">
            <w:pPr>
              <w:spacing w:before="0" w:after="0" w:line="360" w:lineRule="auto"/>
              <w:jc w:val="both"/>
              <w:rPr>
                <w:sz w:val="20"/>
              </w:rPr>
            </w:pPr>
            <w:r w:rsidRPr="002E6550">
              <w:rPr>
                <w:sz w:val="20"/>
              </w:rPr>
              <w:t>2</w:t>
            </w:r>
          </w:p>
        </w:tc>
        <w:tc>
          <w:tcPr>
            <w:tcW w:w="1452" w:type="dxa"/>
          </w:tcPr>
          <w:p w:rsidR="00326AC8" w:rsidRPr="002E6550" w:rsidRDefault="00326AC8" w:rsidP="0008146D">
            <w:pPr>
              <w:spacing w:before="0" w:after="0" w:line="360" w:lineRule="auto"/>
              <w:jc w:val="both"/>
              <w:rPr>
                <w:sz w:val="20"/>
              </w:rPr>
            </w:pPr>
            <w:r w:rsidRPr="002E6550">
              <w:rPr>
                <w:sz w:val="20"/>
              </w:rPr>
              <w:t>200</w:t>
            </w:r>
          </w:p>
        </w:tc>
        <w:tc>
          <w:tcPr>
            <w:tcW w:w="1559" w:type="dxa"/>
          </w:tcPr>
          <w:p w:rsidR="00326AC8" w:rsidRPr="002E6550" w:rsidRDefault="00326AC8" w:rsidP="0008146D">
            <w:pPr>
              <w:spacing w:before="0" w:after="0" w:line="360" w:lineRule="auto"/>
              <w:jc w:val="both"/>
              <w:rPr>
                <w:sz w:val="20"/>
              </w:rPr>
            </w:pPr>
            <w:r w:rsidRPr="002E6550">
              <w:rPr>
                <w:sz w:val="20"/>
              </w:rPr>
              <w:t>400,00</w:t>
            </w:r>
          </w:p>
        </w:tc>
      </w:tr>
      <w:tr w:rsidR="00326AC8" w:rsidRPr="002E6550" w:rsidTr="0008146D">
        <w:tc>
          <w:tcPr>
            <w:tcW w:w="2409" w:type="dxa"/>
          </w:tcPr>
          <w:p w:rsidR="00326AC8" w:rsidRPr="002E6550" w:rsidRDefault="00326AC8" w:rsidP="0008146D">
            <w:pPr>
              <w:spacing w:before="0" w:after="0" w:line="360" w:lineRule="auto"/>
              <w:jc w:val="both"/>
              <w:rPr>
                <w:sz w:val="20"/>
              </w:rPr>
            </w:pPr>
            <w:r w:rsidRPr="002E6550">
              <w:rPr>
                <w:sz w:val="20"/>
              </w:rPr>
              <w:t>Канцтовары</w:t>
            </w:r>
          </w:p>
        </w:tc>
        <w:tc>
          <w:tcPr>
            <w:tcW w:w="1701" w:type="dxa"/>
          </w:tcPr>
          <w:p w:rsidR="00326AC8" w:rsidRPr="002E6550" w:rsidRDefault="00326AC8" w:rsidP="0008146D">
            <w:pPr>
              <w:spacing w:before="0" w:after="0" w:line="360" w:lineRule="auto"/>
              <w:jc w:val="both"/>
              <w:rPr>
                <w:sz w:val="20"/>
              </w:rPr>
            </w:pPr>
            <w:r w:rsidRPr="002E6550">
              <w:rPr>
                <w:sz w:val="20"/>
              </w:rPr>
              <w:t>-</w:t>
            </w:r>
          </w:p>
        </w:tc>
        <w:tc>
          <w:tcPr>
            <w:tcW w:w="1134" w:type="dxa"/>
          </w:tcPr>
          <w:p w:rsidR="00326AC8" w:rsidRPr="002E6550" w:rsidRDefault="00326AC8" w:rsidP="0008146D">
            <w:pPr>
              <w:spacing w:before="0" w:after="0" w:line="360" w:lineRule="auto"/>
              <w:jc w:val="both"/>
              <w:rPr>
                <w:sz w:val="20"/>
              </w:rPr>
            </w:pPr>
            <w:r w:rsidRPr="002E6550">
              <w:rPr>
                <w:sz w:val="20"/>
              </w:rPr>
              <w:t>-</w:t>
            </w:r>
          </w:p>
        </w:tc>
        <w:tc>
          <w:tcPr>
            <w:tcW w:w="1452" w:type="dxa"/>
          </w:tcPr>
          <w:p w:rsidR="00326AC8" w:rsidRPr="002E6550" w:rsidRDefault="00326AC8" w:rsidP="0008146D">
            <w:pPr>
              <w:spacing w:before="0" w:after="0" w:line="360" w:lineRule="auto"/>
              <w:jc w:val="both"/>
              <w:rPr>
                <w:sz w:val="20"/>
              </w:rPr>
            </w:pPr>
            <w:r w:rsidRPr="002E6550">
              <w:rPr>
                <w:sz w:val="20"/>
              </w:rPr>
              <w:t>-</w:t>
            </w:r>
          </w:p>
        </w:tc>
        <w:tc>
          <w:tcPr>
            <w:tcW w:w="1559" w:type="dxa"/>
          </w:tcPr>
          <w:p w:rsidR="00326AC8" w:rsidRPr="002E6550" w:rsidRDefault="00326AC8" w:rsidP="0008146D">
            <w:pPr>
              <w:spacing w:before="0" w:after="0" w:line="360" w:lineRule="auto"/>
              <w:jc w:val="both"/>
              <w:rPr>
                <w:sz w:val="20"/>
              </w:rPr>
            </w:pPr>
            <w:r w:rsidRPr="002E6550">
              <w:rPr>
                <w:sz w:val="20"/>
              </w:rPr>
              <w:t>500,00</w:t>
            </w:r>
          </w:p>
        </w:tc>
      </w:tr>
      <w:tr w:rsidR="00326AC8" w:rsidRPr="002E6550" w:rsidTr="0008146D">
        <w:tc>
          <w:tcPr>
            <w:tcW w:w="2409" w:type="dxa"/>
          </w:tcPr>
          <w:p w:rsidR="00326AC8" w:rsidRPr="002E6550" w:rsidRDefault="00326AC8" w:rsidP="0008146D">
            <w:pPr>
              <w:spacing w:before="0" w:after="0" w:line="360" w:lineRule="auto"/>
              <w:jc w:val="both"/>
              <w:rPr>
                <w:sz w:val="20"/>
              </w:rPr>
            </w:pPr>
            <w:r w:rsidRPr="002E6550">
              <w:rPr>
                <w:sz w:val="20"/>
              </w:rPr>
              <w:t>Картридж</w:t>
            </w:r>
          </w:p>
        </w:tc>
        <w:tc>
          <w:tcPr>
            <w:tcW w:w="1701" w:type="dxa"/>
          </w:tcPr>
          <w:p w:rsidR="00326AC8" w:rsidRPr="002E6550" w:rsidRDefault="00326AC8" w:rsidP="0008146D">
            <w:pPr>
              <w:spacing w:before="0" w:after="0" w:line="360" w:lineRule="auto"/>
              <w:jc w:val="both"/>
              <w:rPr>
                <w:sz w:val="20"/>
              </w:rPr>
            </w:pPr>
            <w:r w:rsidRPr="002E6550">
              <w:rPr>
                <w:sz w:val="20"/>
              </w:rPr>
              <w:t>шт</w:t>
            </w:r>
          </w:p>
        </w:tc>
        <w:tc>
          <w:tcPr>
            <w:tcW w:w="1134" w:type="dxa"/>
          </w:tcPr>
          <w:p w:rsidR="00326AC8" w:rsidRPr="002E6550" w:rsidRDefault="00326AC8" w:rsidP="0008146D">
            <w:pPr>
              <w:spacing w:before="0" w:after="0" w:line="360" w:lineRule="auto"/>
              <w:jc w:val="both"/>
              <w:rPr>
                <w:sz w:val="20"/>
              </w:rPr>
            </w:pPr>
            <w:r w:rsidRPr="002E6550">
              <w:rPr>
                <w:sz w:val="20"/>
              </w:rPr>
              <w:t>0,16</w:t>
            </w:r>
          </w:p>
        </w:tc>
        <w:tc>
          <w:tcPr>
            <w:tcW w:w="1452" w:type="dxa"/>
          </w:tcPr>
          <w:p w:rsidR="00326AC8" w:rsidRPr="002E6550" w:rsidRDefault="00326AC8" w:rsidP="0008146D">
            <w:pPr>
              <w:spacing w:before="0" w:after="0" w:line="360" w:lineRule="auto"/>
              <w:jc w:val="both"/>
              <w:rPr>
                <w:sz w:val="20"/>
              </w:rPr>
            </w:pPr>
            <w:r w:rsidRPr="002E6550">
              <w:rPr>
                <w:sz w:val="20"/>
              </w:rPr>
              <w:t>7000</w:t>
            </w:r>
          </w:p>
        </w:tc>
        <w:tc>
          <w:tcPr>
            <w:tcW w:w="1559" w:type="dxa"/>
          </w:tcPr>
          <w:p w:rsidR="00326AC8" w:rsidRPr="002E6550" w:rsidRDefault="00326AC8" w:rsidP="0008146D">
            <w:pPr>
              <w:spacing w:before="0" w:after="0" w:line="360" w:lineRule="auto"/>
              <w:jc w:val="both"/>
              <w:rPr>
                <w:sz w:val="20"/>
              </w:rPr>
            </w:pPr>
            <w:r w:rsidRPr="002E6550">
              <w:rPr>
                <w:sz w:val="20"/>
              </w:rPr>
              <w:t>1120,00</w:t>
            </w:r>
          </w:p>
        </w:tc>
      </w:tr>
      <w:tr w:rsidR="00326AC8" w:rsidRPr="002E6550" w:rsidTr="0008146D">
        <w:tc>
          <w:tcPr>
            <w:tcW w:w="2409" w:type="dxa"/>
            <w:tcBorders>
              <w:right w:val="nil"/>
            </w:tcBorders>
          </w:tcPr>
          <w:p w:rsidR="00326AC8" w:rsidRPr="002E6550" w:rsidRDefault="00326AC8" w:rsidP="0008146D">
            <w:pPr>
              <w:spacing w:before="0" w:after="0" w:line="360" w:lineRule="auto"/>
              <w:jc w:val="both"/>
              <w:rPr>
                <w:sz w:val="20"/>
              </w:rPr>
            </w:pPr>
            <w:r w:rsidRPr="002E6550">
              <w:rPr>
                <w:sz w:val="20"/>
              </w:rPr>
              <w:t>Итого</w:t>
            </w:r>
          </w:p>
        </w:tc>
        <w:tc>
          <w:tcPr>
            <w:tcW w:w="1701" w:type="dxa"/>
            <w:tcBorders>
              <w:left w:val="nil"/>
              <w:right w:val="nil"/>
            </w:tcBorders>
          </w:tcPr>
          <w:p w:rsidR="00326AC8" w:rsidRPr="002E6550" w:rsidRDefault="00326AC8" w:rsidP="0008146D">
            <w:pPr>
              <w:spacing w:before="0" w:after="0" w:line="360" w:lineRule="auto"/>
              <w:jc w:val="both"/>
              <w:rPr>
                <w:sz w:val="20"/>
              </w:rPr>
            </w:pPr>
          </w:p>
        </w:tc>
        <w:tc>
          <w:tcPr>
            <w:tcW w:w="1134" w:type="dxa"/>
            <w:tcBorders>
              <w:left w:val="nil"/>
              <w:right w:val="nil"/>
            </w:tcBorders>
          </w:tcPr>
          <w:p w:rsidR="00326AC8" w:rsidRPr="002E6550" w:rsidRDefault="00326AC8" w:rsidP="0008146D">
            <w:pPr>
              <w:spacing w:before="0" w:after="0" w:line="360" w:lineRule="auto"/>
              <w:jc w:val="both"/>
              <w:rPr>
                <w:sz w:val="20"/>
              </w:rPr>
            </w:pPr>
          </w:p>
        </w:tc>
        <w:tc>
          <w:tcPr>
            <w:tcW w:w="1452" w:type="dxa"/>
            <w:tcBorders>
              <w:left w:val="nil"/>
            </w:tcBorders>
          </w:tcPr>
          <w:p w:rsidR="00326AC8" w:rsidRPr="002E6550" w:rsidRDefault="00326AC8" w:rsidP="0008146D">
            <w:pPr>
              <w:spacing w:before="0" w:after="0" w:line="360" w:lineRule="auto"/>
              <w:jc w:val="both"/>
              <w:rPr>
                <w:sz w:val="20"/>
              </w:rPr>
            </w:pPr>
          </w:p>
        </w:tc>
        <w:tc>
          <w:tcPr>
            <w:tcW w:w="1559" w:type="dxa"/>
          </w:tcPr>
          <w:p w:rsidR="00326AC8" w:rsidRPr="002E6550" w:rsidRDefault="00326AC8" w:rsidP="0008146D">
            <w:pPr>
              <w:spacing w:before="0" w:after="0" w:line="360" w:lineRule="auto"/>
              <w:jc w:val="both"/>
              <w:rPr>
                <w:sz w:val="20"/>
              </w:rPr>
            </w:pPr>
            <w:r w:rsidRPr="002E6550">
              <w:rPr>
                <w:sz w:val="20"/>
              </w:rPr>
              <w:t>2020,00</w:t>
            </w:r>
          </w:p>
        </w:tc>
      </w:tr>
    </w:tbl>
    <w:p w:rsidR="00326AC8" w:rsidRPr="002E6550" w:rsidRDefault="00326AC8" w:rsidP="00812C08">
      <w:pPr>
        <w:pStyle w:val="a6"/>
        <w:numPr>
          <w:ilvl w:val="0"/>
          <w:numId w:val="36"/>
        </w:numPr>
        <w:tabs>
          <w:tab w:val="clear" w:pos="0"/>
        </w:tabs>
        <w:spacing w:after="0"/>
        <w:ind w:firstLine="709"/>
        <w:rPr>
          <w:sz w:val="28"/>
          <w:szCs w:val="28"/>
        </w:rPr>
      </w:pPr>
    </w:p>
    <w:p w:rsidR="00326AC8" w:rsidRPr="002E6550" w:rsidRDefault="0021039E" w:rsidP="00812C08">
      <w:pPr>
        <w:pStyle w:val="a6"/>
        <w:spacing w:after="0"/>
        <w:ind w:firstLine="709"/>
        <w:rPr>
          <w:sz w:val="28"/>
          <w:szCs w:val="28"/>
        </w:rPr>
      </w:pPr>
      <w:r w:rsidRPr="002E6550">
        <w:rPr>
          <w:sz w:val="28"/>
          <w:szCs w:val="28"/>
        </w:rPr>
        <w:t>До разработки ИС работа</w:t>
      </w:r>
      <w:r w:rsidR="00372F63" w:rsidRPr="002E6550">
        <w:rPr>
          <w:sz w:val="28"/>
          <w:szCs w:val="28"/>
        </w:rPr>
        <w:t>л начальник БПП, мастер</w:t>
      </w:r>
      <w:r w:rsidRPr="002E6550">
        <w:rPr>
          <w:sz w:val="28"/>
          <w:szCs w:val="28"/>
        </w:rPr>
        <w:t xml:space="preserve"> СМР и</w:t>
      </w:r>
      <w:r w:rsidR="00326AC8" w:rsidRPr="002E6550">
        <w:rPr>
          <w:sz w:val="28"/>
          <w:szCs w:val="28"/>
        </w:rPr>
        <w:t xml:space="preserve"> </w:t>
      </w:r>
      <w:r w:rsidRPr="002E6550">
        <w:rPr>
          <w:sz w:val="28"/>
          <w:szCs w:val="28"/>
        </w:rPr>
        <w:t xml:space="preserve">ведущий </w:t>
      </w:r>
      <w:r w:rsidR="00326AC8" w:rsidRPr="002E6550">
        <w:rPr>
          <w:sz w:val="28"/>
          <w:szCs w:val="28"/>
        </w:rPr>
        <w:t>специа</w:t>
      </w:r>
      <w:r w:rsidRPr="002E6550">
        <w:rPr>
          <w:sz w:val="28"/>
          <w:szCs w:val="28"/>
        </w:rPr>
        <w:t>лист</w:t>
      </w:r>
      <w:r w:rsidR="00326AC8" w:rsidRPr="002E6550">
        <w:rPr>
          <w:sz w:val="28"/>
          <w:szCs w:val="28"/>
        </w:rPr>
        <w:t>.</w:t>
      </w:r>
    </w:p>
    <w:p w:rsidR="00326AC8" w:rsidRPr="002E6550" w:rsidRDefault="0021039E" w:rsidP="00812C08">
      <w:pPr>
        <w:pStyle w:val="a6"/>
        <w:spacing w:after="0"/>
        <w:ind w:firstLine="709"/>
        <w:rPr>
          <w:sz w:val="28"/>
          <w:szCs w:val="28"/>
        </w:rPr>
      </w:pPr>
      <w:r w:rsidRPr="002E6550">
        <w:rPr>
          <w:sz w:val="28"/>
          <w:szCs w:val="28"/>
        </w:rPr>
        <w:t>Так как учётом выполненного объема производства</w:t>
      </w:r>
      <w:r w:rsidR="00326AC8" w:rsidRPr="002E6550">
        <w:rPr>
          <w:sz w:val="28"/>
          <w:szCs w:val="28"/>
        </w:rPr>
        <w:t xml:space="preserve"> занимается только ведущий специалист, рассчитаем стоимость часа его работы.</w:t>
      </w:r>
    </w:p>
    <w:p w:rsidR="00326AC8" w:rsidRDefault="00326AC8" w:rsidP="00812C08">
      <w:pPr>
        <w:pStyle w:val="13"/>
        <w:tabs>
          <w:tab w:val="clear" w:pos="9628"/>
        </w:tabs>
        <w:ind w:left="0" w:firstLine="709"/>
        <w:jc w:val="both"/>
        <w:rPr>
          <w:b w:val="0"/>
          <w:lang w:val="en-US"/>
        </w:rPr>
      </w:pPr>
      <w:r w:rsidRPr="002E6550">
        <w:rPr>
          <w:b w:val="0"/>
        </w:rPr>
        <w:t xml:space="preserve">Стоимость часа работы ведущего специалиста приведена в таблице </w:t>
      </w:r>
      <w:r w:rsidR="00E226BB" w:rsidRPr="002E6550">
        <w:rPr>
          <w:b w:val="0"/>
        </w:rPr>
        <w:t>3.</w:t>
      </w:r>
      <w:r w:rsidRPr="002E6550">
        <w:rPr>
          <w:b w:val="0"/>
        </w:rPr>
        <w:t>3.</w:t>
      </w:r>
    </w:p>
    <w:p w:rsidR="0008146D" w:rsidRDefault="0008146D" w:rsidP="00812C08">
      <w:pPr>
        <w:keepNext/>
        <w:spacing w:before="0" w:after="0" w:line="360" w:lineRule="auto"/>
        <w:ind w:firstLine="709"/>
        <w:jc w:val="both"/>
        <w:rPr>
          <w:sz w:val="28"/>
          <w:szCs w:val="28"/>
          <w:lang w:val="en-US"/>
        </w:rPr>
      </w:pPr>
    </w:p>
    <w:p w:rsidR="00326AC8" w:rsidRPr="002E6550" w:rsidRDefault="00326AC8" w:rsidP="00812C08">
      <w:pPr>
        <w:keepNext/>
        <w:spacing w:before="0" w:after="0" w:line="360" w:lineRule="auto"/>
        <w:ind w:firstLine="709"/>
        <w:jc w:val="both"/>
        <w:rPr>
          <w:sz w:val="28"/>
          <w:szCs w:val="28"/>
        </w:rPr>
      </w:pPr>
      <w:r w:rsidRPr="002E6550">
        <w:rPr>
          <w:sz w:val="28"/>
          <w:szCs w:val="28"/>
        </w:rPr>
        <w:t xml:space="preserve">Таблица </w:t>
      </w:r>
      <w:r w:rsidR="0021039E" w:rsidRPr="002E6550">
        <w:rPr>
          <w:sz w:val="28"/>
          <w:szCs w:val="28"/>
        </w:rPr>
        <w:t>3.</w:t>
      </w:r>
      <w:r w:rsidRPr="002E6550">
        <w:rPr>
          <w:sz w:val="28"/>
          <w:szCs w:val="28"/>
        </w:rPr>
        <w:t>3 – Стоимость работы сотрудников</w:t>
      </w:r>
    </w:p>
    <w:tbl>
      <w:tblPr>
        <w:tblW w:w="8458"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98"/>
        <w:gridCol w:w="2127"/>
        <w:gridCol w:w="2162"/>
        <w:gridCol w:w="2071"/>
      </w:tblGrid>
      <w:tr w:rsidR="00326AC8" w:rsidRPr="002E6550" w:rsidTr="0008146D">
        <w:trPr>
          <w:cantSplit/>
          <w:trHeight w:val="461"/>
        </w:trPr>
        <w:tc>
          <w:tcPr>
            <w:tcW w:w="2098" w:type="dxa"/>
            <w:vAlign w:val="center"/>
          </w:tcPr>
          <w:p w:rsidR="00326AC8" w:rsidRPr="002E6550" w:rsidRDefault="00326AC8" w:rsidP="0008146D">
            <w:pPr>
              <w:spacing w:before="0" w:after="0" w:line="360" w:lineRule="auto"/>
              <w:jc w:val="both"/>
              <w:rPr>
                <w:sz w:val="20"/>
              </w:rPr>
            </w:pPr>
            <w:r w:rsidRPr="002E6550">
              <w:rPr>
                <w:sz w:val="20"/>
              </w:rPr>
              <w:t>Сотрудник</w:t>
            </w:r>
          </w:p>
        </w:tc>
        <w:tc>
          <w:tcPr>
            <w:tcW w:w="2127" w:type="dxa"/>
            <w:vAlign w:val="center"/>
          </w:tcPr>
          <w:p w:rsidR="00326AC8" w:rsidRPr="002E6550" w:rsidRDefault="00326AC8" w:rsidP="0008146D">
            <w:pPr>
              <w:spacing w:before="0" w:after="0" w:line="360" w:lineRule="auto"/>
              <w:jc w:val="both"/>
              <w:rPr>
                <w:sz w:val="20"/>
              </w:rPr>
            </w:pPr>
            <w:r w:rsidRPr="002E6550">
              <w:rPr>
                <w:sz w:val="20"/>
              </w:rPr>
              <w:t>Заработная плата</w:t>
            </w:r>
          </w:p>
        </w:tc>
        <w:tc>
          <w:tcPr>
            <w:tcW w:w="2162" w:type="dxa"/>
            <w:vAlign w:val="center"/>
          </w:tcPr>
          <w:p w:rsidR="00326AC8" w:rsidRPr="002E6550" w:rsidRDefault="00326AC8" w:rsidP="0008146D">
            <w:pPr>
              <w:spacing w:before="0" w:after="0" w:line="360" w:lineRule="auto"/>
              <w:jc w:val="both"/>
              <w:rPr>
                <w:sz w:val="20"/>
              </w:rPr>
            </w:pPr>
            <w:r w:rsidRPr="002E6550">
              <w:rPr>
                <w:sz w:val="20"/>
              </w:rPr>
              <w:t>Кол-во раб часов в месяц</w:t>
            </w:r>
          </w:p>
        </w:tc>
        <w:tc>
          <w:tcPr>
            <w:tcW w:w="2071" w:type="dxa"/>
            <w:vAlign w:val="center"/>
          </w:tcPr>
          <w:p w:rsidR="00326AC8" w:rsidRPr="002E6550" w:rsidRDefault="00326AC8" w:rsidP="0008146D">
            <w:pPr>
              <w:spacing w:before="0" w:after="0" w:line="360" w:lineRule="auto"/>
              <w:jc w:val="both"/>
              <w:rPr>
                <w:sz w:val="20"/>
              </w:rPr>
            </w:pPr>
            <w:r w:rsidRPr="002E6550">
              <w:rPr>
                <w:sz w:val="20"/>
              </w:rPr>
              <w:t>Стоимость часа работы</w:t>
            </w:r>
          </w:p>
        </w:tc>
      </w:tr>
      <w:tr w:rsidR="00326AC8" w:rsidRPr="002E6550" w:rsidTr="0008146D">
        <w:trPr>
          <w:trHeight w:val="225"/>
        </w:trPr>
        <w:tc>
          <w:tcPr>
            <w:tcW w:w="2098" w:type="dxa"/>
            <w:vAlign w:val="center"/>
          </w:tcPr>
          <w:p w:rsidR="00326AC8" w:rsidRPr="002E6550" w:rsidRDefault="00326AC8" w:rsidP="0008146D">
            <w:pPr>
              <w:spacing w:before="0" w:after="0" w:line="360" w:lineRule="auto"/>
              <w:jc w:val="both"/>
              <w:rPr>
                <w:sz w:val="20"/>
              </w:rPr>
            </w:pPr>
            <w:r w:rsidRPr="002E6550">
              <w:rPr>
                <w:sz w:val="20"/>
              </w:rPr>
              <w:t>Ведущий специалист</w:t>
            </w:r>
          </w:p>
        </w:tc>
        <w:tc>
          <w:tcPr>
            <w:tcW w:w="2127" w:type="dxa"/>
            <w:vAlign w:val="bottom"/>
          </w:tcPr>
          <w:p w:rsidR="00326AC8" w:rsidRPr="002E6550" w:rsidRDefault="00372F63" w:rsidP="0008146D">
            <w:pPr>
              <w:spacing w:before="0" w:after="0" w:line="360" w:lineRule="auto"/>
              <w:jc w:val="both"/>
              <w:rPr>
                <w:sz w:val="20"/>
              </w:rPr>
            </w:pPr>
            <w:r w:rsidRPr="002E6550">
              <w:rPr>
                <w:sz w:val="20"/>
              </w:rPr>
              <w:t>3</w:t>
            </w:r>
            <w:r w:rsidR="00326AC8" w:rsidRPr="002E6550">
              <w:rPr>
                <w:sz w:val="20"/>
              </w:rPr>
              <w:t>0000</w:t>
            </w:r>
          </w:p>
        </w:tc>
        <w:tc>
          <w:tcPr>
            <w:tcW w:w="2162" w:type="dxa"/>
            <w:noWrap/>
            <w:vAlign w:val="bottom"/>
          </w:tcPr>
          <w:p w:rsidR="00326AC8" w:rsidRPr="002E6550" w:rsidRDefault="00326AC8" w:rsidP="0008146D">
            <w:pPr>
              <w:spacing w:before="0" w:after="0" w:line="360" w:lineRule="auto"/>
              <w:jc w:val="both"/>
              <w:rPr>
                <w:sz w:val="20"/>
              </w:rPr>
            </w:pPr>
            <w:r w:rsidRPr="002E6550">
              <w:rPr>
                <w:sz w:val="20"/>
              </w:rPr>
              <w:t>147</w:t>
            </w:r>
          </w:p>
        </w:tc>
        <w:tc>
          <w:tcPr>
            <w:tcW w:w="2071" w:type="dxa"/>
            <w:vAlign w:val="bottom"/>
          </w:tcPr>
          <w:p w:rsidR="00326AC8" w:rsidRPr="002E6550" w:rsidRDefault="005D450C" w:rsidP="0008146D">
            <w:pPr>
              <w:spacing w:before="0" w:after="0" w:line="360" w:lineRule="auto"/>
              <w:jc w:val="both"/>
              <w:rPr>
                <w:sz w:val="20"/>
              </w:rPr>
            </w:pPr>
            <w:r w:rsidRPr="002E6550">
              <w:rPr>
                <w:sz w:val="20"/>
              </w:rPr>
              <w:t>204,08</w:t>
            </w:r>
          </w:p>
        </w:tc>
      </w:tr>
    </w:tbl>
    <w:p w:rsidR="00326AC8" w:rsidRPr="002E6550" w:rsidRDefault="00326AC8" w:rsidP="00812C08">
      <w:pPr>
        <w:pStyle w:val="af0"/>
        <w:widowControl w:val="0"/>
        <w:numPr>
          <w:ilvl w:val="0"/>
          <w:numId w:val="36"/>
        </w:numPr>
        <w:tabs>
          <w:tab w:val="clear" w:pos="0"/>
        </w:tabs>
        <w:spacing w:after="0"/>
        <w:ind w:left="0" w:firstLine="709"/>
        <w:rPr>
          <w:sz w:val="28"/>
          <w:szCs w:val="28"/>
        </w:rPr>
      </w:pPr>
    </w:p>
    <w:p w:rsidR="00326AC8" w:rsidRPr="002E6550" w:rsidRDefault="00326AC8" w:rsidP="00812C08">
      <w:pPr>
        <w:pStyle w:val="13"/>
        <w:tabs>
          <w:tab w:val="clear" w:pos="9628"/>
        </w:tabs>
        <w:ind w:left="0" w:firstLine="709"/>
        <w:jc w:val="both"/>
        <w:rPr>
          <w:b w:val="0"/>
        </w:rPr>
      </w:pPr>
      <w:r w:rsidRPr="002E6550">
        <w:rPr>
          <w:b w:val="0"/>
        </w:rPr>
        <w:t xml:space="preserve">Количество времени, которое ведущий специалист тратит без системы за месяц, определено в таблице </w:t>
      </w:r>
      <w:r w:rsidR="00E226BB" w:rsidRPr="002E6550">
        <w:rPr>
          <w:b w:val="0"/>
        </w:rPr>
        <w:t>3.</w:t>
      </w:r>
      <w:r w:rsidRPr="002E6550">
        <w:rPr>
          <w:b w:val="0"/>
        </w:rPr>
        <w:t>4.</w:t>
      </w:r>
    </w:p>
    <w:p w:rsidR="00E226BB" w:rsidRDefault="00E226BB" w:rsidP="00812C08">
      <w:pPr>
        <w:spacing w:before="0" w:after="0" w:line="360" w:lineRule="auto"/>
        <w:ind w:firstLine="709"/>
        <w:jc w:val="both"/>
        <w:rPr>
          <w:sz w:val="28"/>
          <w:szCs w:val="28"/>
          <w:lang w:val="en-US" w:eastAsia="ar-SA"/>
        </w:rPr>
      </w:pPr>
    </w:p>
    <w:p w:rsidR="00326AC8" w:rsidRPr="002E6550" w:rsidRDefault="0008146D" w:rsidP="0008146D">
      <w:pPr>
        <w:spacing w:before="0" w:after="0" w:line="360" w:lineRule="auto"/>
        <w:ind w:firstLine="709"/>
        <w:jc w:val="both"/>
        <w:rPr>
          <w:sz w:val="28"/>
          <w:szCs w:val="28"/>
        </w:rPr>
      </w:pPr>
      <w:r>
        <w:rPr>
          <w:sz w:val="28"/>
          <w:szCs w:val="28"/>
          <w:lang w:val="en-US" w:eastAsia="ar-SA"/>
        </w:rPr>
        <w:br w:type="page"/>
      </w:r>
      <w:r w:rsidR="00326AC8" w:rsidRPr="002E6550">
        <w:rPr>
          <w:sz w:val="28"/>
          <w:szCs w:val="28"/>
        </w:rPr>
        <w:t xml:space="preserve">Таблица </w:t>
      </w:r>
      <w:r w:rsidR="00E226BB" w:rsidRPr="002E6550">
        <w:rPr>
          <w:sz w:val="28"/>
          <w:szCs w:val="28"/>
        </w:rPr>
        <w:t>3.</w:t>
      </w:r>
      <w:r w:rsidR="00326AC8" w:rsidRPr="002E6550">
        <w:rPr>
          <w:sz w:val="28"/>
          <w:szCs w:val="28"/>
        </w:rPr>
        <w:t>4 – Затраты времени ведущего специалиста без использования автоматизированной системы</w:t>
      </w:r>
    </w:p>
    <w:tbl>
      <w:tblPr>
        <w:tblW w:w="89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77"/>
        <w:gridCol w:w="2251"/>
        <w:gridCol w:w="1491"/>
        <w:gridCol w:w="1841"/>
        <w:gridCol w:w="1779"/>
      </w:tblGrid>
      <w:tr w:rsidR="00326AC8" w:rsidRPr="002E6550" w:rsidTr="0008146D">
        <w:trPr>
          <w:cantSplit/>
          <w:trHeight w:val="450"/>
        </w:trPr>
        <w:tc>
          <w:tcPr>
            <w:tcW w:w="1577" w:type="dxa"/>
            <w:vAlign w:val="center"/>
          </w:tcPr>
          <w:p w:rsidR="00326AC8" w:rsidRPr="002E6550" w:rsidRDefault="00326AC8" w:rsidP="0008146D">
            <w:pPr>
              <w:spacing w:before="0" w:after="0" w:line="360" w:lineRule="auto"/>
              <w:jc w:val="both"/>
              <w:rPr>
                <w:sz w:val="20"/>
              </w:rPr>
            </w:pPr>
            <w:r w:rsidRPr="002E6550">
              <w:rPr>
                <w:sz w:val="20"/>
              </w:rPr>
              <w:t>Сотрудник</w:t>
            </w:r>
          </w:p>
        </w:tc>
        <w:tc>
          <w:tcPr>
            <w:tcW w:w="2251" w:type="dxa"/>
            <w:vAlign w:val="center"/>
          </w:tcPr>
          <w:p w:rsidR="00326AC8" w:rsidRPr="002E6550" w:rsidRDefault="00326AC8" w:rsidP="0008146D">
            <w:pPr>
              <w:spacing w:before="0" w:after="0" w:line="360" w:lineRule="auto"/>
              <w:jc w:val="both"/>
              <w:rPr>
                <w:sz w:val="20"/>
              </w:rPr>
            </w:pPr>
            <w:r w:rsidRPr="002E6550">
              <w:rPr>
                <w:sz w:val="20"/>
              </w:rPr>
              <w:t>Кол-во выходных документов</w:t>
            </w:r>
          </w:p>
        </w:tc>
        <w:tc>
          <w:tcPr>
            <w:tcW w:w="1491" w:type="dxa"/>
            <w:vAlign w:val="center"/>
          </w:tcPr>
          <w:p w:rsidR="00326AC8" w:rsidRPr="002E6550" w:rsidRDefault="00326AC8" w:rsidP="0008146D">
            <w:pPr>
              <w:spacing w:before="0" w:after="0" w:line="360" w:lineRule="auto"/>
              <w:jc w:val="both"/>
              <w:rPr>
                <w:sz w:val="20"/>
              </w:rPr>
            </w:pPr>
            <w:r w:rsidRPr="002E6550">
              <w:rPr>
                <w:sz w:val="20"/>
              </w:rPr>
              <w:t>Время на 1 документ (ч)</w:t>
            </w:r>
          </w:p>
        </w:tc>
        <w:tc>
          <w:tcPr>
            <w:tcW w:w="1841" w:type="dxa"/>
            <w:vAlign w:val="center"/>
          </w:tcPr>
          <w:p w:rsidR="00326AC8" w:rsidRPr="002E6550" w:rsidRDefault="00326AC8" w:rsidP="0008146D">
            <w:pPr>
              <w:spacing w:before="0" w:after="0" w:line="360" w:lineRule="auto"/>
              <w:jc w:val="both"/>
              <w:rPr>
                <w:sz w:val="20"/>
              </w:rPr>
            </w:pPr>
            <w:r w:rsidRPr="002E6550">
              <w:rPr>
                <w:sz w:val="20"/>
              </w:rPr>
              <w:t>Стоимость часа</w:t>
            </w:r>
          </w:p>
        </w:tc>
        <w:tc>
          <w:tcPr>
            <w:tcW w:w="1779" w:type="dxa"/>
            <w:noWrap/>
            <w:vAlign w:val="center"/>
          </w:tcPr>
          <w:p w:rsidR="00326AC8" w:rsidRPr="002E6550" w:rsidRDefault="00326AC8" w:rsidP="0008146D">
            <w:pPr>
              <w:spacing w:before="0" w:after="0" w:line="360" w:lineRule="auto"/>
              <w:jc w:val="both"/>
              <w:rPr>
                <w:sz w:val="20"/>
              </w:rPr>
            </w:pPr>
            <w:r w:rsidRPr="002E6550">
              <w:rPr>
                <w:sz w:val="20"/>
              </w:rPr>
              <w:t>Стоимость затрат</w:t>
            </w:r>
          </w:p>
        </w:tc>
      </w:tr>
      <w:tr w:rsidR="00326AC8" w:rsidRPr="002E6550" w:rsidTr="0008146D">
        <w:trPr>
          <w:cantSplit/>
          <w:trHeight w:val="255"/>
        </w:trPr>
        <w:tc>
          <w:tcPr>
            <w:tcW w:w="1577" w:type="dxa"/>
            <w:vAlign w:val="center"/>
          </w:tcPr>
          <w:p w:rsidR="00326AC8" w:rsidRPr="002E6550" w:rsidRDefault="00326AC8" w:rsidP="0008146D">
            <w:pPr>
              <w:spacing w:before="0" w:after="0" w:line="360" w:lineRule="auto"/>
              <w:jc w:val="both"/>
              <w:rPr>
                <w:sz w:val="20"/>
              </w:rPr>
            </w:pPr>
            <w:r w:rsidRPr="002E6550">
              <w:rPr>
                <w:sz w:val="20"/>
              </w:rPr>
              <w:t>Ведущий специалист</w:t>
            </w:r>
          </w:p>
        </w:tc>
        <w:tc>
          <w:tcPr>
            <w:tcW w:w="2251" w:type="dxa"/>
            <w:noWrap/>
            <w:vAlign w:val="center"/>
          </w:tcPr>
          <w:p w:rsidR="00326AC8" w:rsidRPr="002E6550" w:rsidRDefault="00361048" w:rsidP="0008146D">
            <w:pPr>
              <w:spacing w:before="0" w:after="0" w:line="360" w:lineRule="auto"/>
              <w:jc w:val="both"/>
              <w:rPr>
                <w:sz w:val="20"/>
              </w:rPr>
            </w:pPr>
            <w:r w:rsidRPr="002E6550">
              <w:rPr>
                <w:sz w:val="20"/>
              </w:rPr>
              <w:t>294</w:t>
            </w:r>
          </w:p>
        </w:tc>
        <w:tc>
          <w:tcPr>
            <w:tcW w:w="1491" w:type="dxa"/>
            <w:noWrap/>
            <w:vAlign w:val="center"/>
          </w:tcPr>
          <w:p w:rsidR="00326AC8" w:rsidRPr="002E6550" w:rsidRDefault="00361048" w:rsidP="0008146D">
            <w:pPr>
              <w:spacing w:before="0" w:after="0" w:line="360" w:lineRule="auto"/>
              <w:jc w:val="both"/>
              <w:rPr>
                <w:sz w:val="20"/>
              </w:rPr>
            </w:pPr>
            <w:r w:rsidRPr="002E6550">
              <w:rPr>
                <w:sz w:val="20"/>
              </w:rPr>
              <w:t>0,</w:t>
            </w:r>
            <w:r w:rsidR="00930750" w:rsidRPr="002E6550">
              <w:rPr>
                <w:sz w:val="20"/>
              </w:rPr>
              <w:t>2</w:t>
            </w:r>
          </w:p>
        </w:tc>
        <w:tc>
          <w:tcPr>
            <w:tcW w:w="1841" w:type="dxa"/>
            <w:noWrap/>
            <w:vAlign w:val="center"/>
          </w:tcPr>
          <w:p w:rsidR="00326AC8" w:rsidRPr="002E6550" w:rsidRDefault="00361048" w:rsidP="0008146D">
            <w:pPr>
              <w:spacing w:before="0" w:after="0" w:line="360" w:lineRule="auto"/>
              <w:jc w:val="both"/>
              <w:rPr>
                <w:sz w:val="20"/>
              </w:rPr>
            </w:pPr>
            <w:r w:rsidRPr="002E6550">
              <w:rPr>
                <w:sz w:val="20"/>
              </w:rPr>
              <w:t>204,08</w:t>
            </w:r>
          </w:p>
        </w:tc>
        <w:tc>
          <w:tcPr>
            <w:tcW w:w="1779" w:type="dxa"/>
            <w:noWrap/>
            <w:vAlign w:val="center"/>
          </w:tcPr>
          <w:p w:rsidR="00326AC8" w:rsidRPr="002E6550" w:rsidRDefault="00930750" w:rsidP="0008146D">
            <w:pPr>
              <w:spacing w:before="0" w:after="0" w:line="360" w:lineRule="auto"/>
              <w:jc w:val="both"/>
              <w:rPr>
                <w:sz w:val="20"/>
              </w:rPr>
            </w:pPr>
            <w:r w:rsidRPr="002E6550">
              <w:rPr>
                <w:sz w:val="20"/>
              </w:rPr>
              <w:t>11</w:t>
            </w:r>
            <w:r w:rsidR="00361048" w:rsidRPr="002E6550">
              <w:rPr>
                <w:sz w:val="20"/>
              </w:rPr>
              <w:t>999,</w:t>
            </w:r>
            <w:r w:rsidRPr="002E6550">
              <w:rPr>
                <w:sz w:val="20"/>
              </w:rPr>
              <w:t>904</w:t>
            </w:r>
          </w:p>
        </w:tc>
      </w:tr>
    </w:tbl>
    <w:p w:rsidR="00326AC8" w:rsidRPr="002E6550" w:rsidRDefault="00326AC8" w:rsidP="00812C08">
      <w:pPr>
        <w:pStyle w:val="af0"/>
        <w:widowControl w:val="0"/>
        <w:numPr>
          <w:ilvl w:val="0"/>
          <w:numId w:val="36"/>
        </w:numPr>
        <w:tabs>
          <w:tab w:val="clear" w:pos="0"/>
        </w:tabs>
        <w:spacing w:after="0"/>
        <w:ind w:left="0" w:firstLine="709"/>
        <w:rPr>
          <w:sz w:val="28"/>
          <w:szCs w:val="28"/>
        </w:rPr>
      </w:pPr>
    </w:p>
    <w:p w:rsidR="00326AC8" w:rsidRPr="002E6550" w:rsidRDefault="00326AC8" w:rsidP="00812C08">
      <w:pPr>
        <w:pStyle w:val="a6"/>
        <w:spacing w:after="0"/>
        <w:ind w:firstLine="709"/>
        <w:rPr>
          <w:sz w:val="28"/>
          <w:szCs w:val="28"/>
        </w:rPr>
      </w:pPr>
      <w:r w:rsidRPr="002E6550">
        <w:rPr>
          <w:sz w:val="28"/>
          <w:szCs w:val="28"/>
        </w:rPr>
        <w:t>Примем стоимость затрат ведущего специалиста без использования автоматизированной системы за</w:t>
      </w:r>
      <w:r w:rsidR="00812C08" w:rsidRPr="002E6550">
        <w:rPr>
          <w:sz w:val="28"/>
          <w:szCs w:val="28"/>
        </w:rPr>
        <w:t xml:space="preserve"> </w:t>
      </w:r>
      <w:r w:rsidRPr="002E6550">
        <w:rPr>
          <w:sz w:val="28"/>
          <w:szCs w:val="28"/>
        </w:rPr>
        <w:t>заработную плату ведущего специалиста.</w:t>
      </w:r>
    </w:p>
    <w:p w:rsidR="00326AC8" w:rsidRPr="002E6550" w:rsidRDefault="00326AC8" w:rsidP="00812C08">
      <w:pPr>
        <w:pStyle w:val="a6"/>
        <w:numPr>
          <w:ilvl w:val="0"/>
          <w:numId w:val="36"/>
        </w:numPr>
        <w:tabs>
          <w:tab w:val="clear" w:pos="0"/>
        </w:tabs>
        <w:spacing w:after="0"/>
        <w:ind w:firstLine="709"/>
        <w:rPr>
          <w:sz w:val="28"/>
          <w:szCs w:val="28"/>
        </w:rPr>
      </w:pPr>
      <w:r w:rsidRPr="002E6550">
        <w:rPr>
          <w:sz w:val="28"/>
          <w:szCs w:val="28"/>
        </w:rPr>
        <w:t>Таким образом расходы до внедрен</w:t>
      </w:r>
      <w:r w:rsidR="0049028D" w:rsidRPr="002E6550">
        <w:rPr>
          <w:sz w:val="28"/>
          <w:szCs w:val="28"/>
        </w:rPr>
        <w:t>ия И</w:t>
      </w:r>
      <w:r w:rsidRPr="002E6550">
        <w:rPr>
          <w:sz w:val="28"/>
          <w:szCs w:val="28"/>
        </w:rPr>
        <w:t>С (Р</w:t>
      </w:r>
      <w:r w:rsidRPr="002E6550">
        <w:rPr>
          <w:sz w:val="28"/>
          <w:szCs w:val="28"/>
          <w:vertAlign w:val="subscript"/>
        </w:rPr>
        <w:t xml:space="preserve">0) </w:t>
      </w:r>
      <w:r w:rsidRPr="002E6550">
        <w:rPr>
          <w:sz w:val="28"/>
          <w:szCs w:val="28"/>
        </w:rPr>
        <w:t>составят:</w:t>
      </w:r>
    </w:p>
    <w:p w:rsidR="00326AC8" w:rsidRPr="002E6550" w:rsidRDefault="00326AC8" w:rsidP="00812C08">
      <w:pPr>
        <w:pStyle w:val="a6"/>
        <w:numPr>
          <w:ilvl w:val="0"/>
          <w:numId w:val="36"/>
        </w:numPr>
        <w:tabs>
          <w:tab w:val="clear" w:pos="0"/>
        </w:tabs>
        <w:spacing w:after="0"/>
        <w:ind w:firstLine="709"/>
        <w:rPr>
          <w:sz w:val="28"/>
          <w:szCs w:val="28"/>
        </w:rPr>
      </w:pPr>
      <w:r w:rsidRPr="002E6550">
        <w:rPr>
          <w:sz w:val="28"/>
          <w:szCs w:val="28"/>
        </w:rPr>
        <w:t>Расчетный период –12 месяцев.</w:t>
      </w:r>
    </w:p>
    <w:p w:rsidR="00326AC8" w:rsidRPr="002E6550" w:rsidRDefault="00326AC8" w:rsidP="00812C08">
      <w:pPr>
        <w:pStyle w:val="a6"/>
        <w:numPr>
          <w:ilvl w:val="0"/>
          <w:numId w:val="36"/>
        </w:numPr>
        <w:tabs>
          <w:tab w:val="clear" w:pos="0"/>
        </w:tabs>
        <w:spacing w:after="0"/>
        <w:ind w:firstLine="709"/>
        <w:rPr>
          <w:sz w:val="28"/>
          <w:szCs w:val="28"/>
        </w:rPr>
      </w:pPr>
      <w:r w:rsidRPr="002E6550">
        <w:rPr>
          <w:sz w:val="28"/>
          <w:szCs w:val="28"/>
        </w:rPr>
        <w:t>Р</w:t>
      </w:r>
      <w:r w:rsidRPr="002E6550">
        <w:rPr>
          <w:sz w:val="28"/>
          <w:szCs w:val="28"/>
          <w:vertAlign w:val="subscript"/>
        </w:rPr>
        <w:t>осн</w:t>
      </w:r>
      <w:r w:rsidRPr="002E6550">
        <w:rPr>
          <w:sz w:val="28"/>
          <w:szCs w:val="28"/>
        </w:rPr>
        <w:t>=</w:t>
      </w:r>
      <w:r w:rsidR="0021039E" w:rsidRPr="002E6550">
        <w:rPr>
          <w:sz w:val="28"/>
          <w:szCs w:val="28"/>
        </w:rPr>
        <w:t xml:space="preserve"> (50000,00+4</w:t>
      </w:r>
      <w:r w:rsidR="00874FED" w:rsidRPr="002E6550">
        <w:rPr>
          <w:sz w:val="28"/>
          <w:szCs w:val="28"/>
        </w:rPr>
        <w:t>0000,00+30000</w:t>
      </w:r>
      <w:r w:rsidR="00422F10" w:rsidRPr="002E6550">
        <w:rPr>
          <w:sz w:val="28"/>
          <w:szCs w:val="28"/>
        </w:rPr>
        <w:t>,00)*12*0</w:t>
      </w:r>
      <w:r w:rsidR="006C70EF" w:rsidRPr="002E6550">
        <w:rPr>
          <w:sz w:val="28"/>
          <w:szCs w:val="28"/>
        </w:rPr>
        <w:t>,26</w:t>
      </w:r>
      <w:r w:rsidR="00874FED" w:rsidRPr="002E6550">
        <w:rPr>
          <w:sz w:val="28"/>
          <w:szCs w:val="28"/>
        </w:rPr>
        <w:t xml:space="preserve">= </w:t>
      </w:r>
      <w:r w:rsidR="00323184" w:rsidRPr="002E6550">
        <w:rPr>
          <w:sz w:val="28"/>
          <w:szCs w:val="28"/>
        </w:rPr>
        <w:t>374400</w:t>
      </w:r>
      <w:r w:rsidRPr="002E6550">
        <w:rPr>
          <w:sz w:val="28"/>
          <w:szCs w:val="28"/>
        </w:rPr>
        <w:t xml:space="preserve"> руб.</w:t>
      </w:r>
    </w:p>
    <w:p w:rsidR="00326AC8" w:rsidRPr="002E6550" w:rsidRDefault="00326AC8" w:rsidP="00812C08">
      <w:pPr>
        <w:pStyle w:val="a6"/>
        <w:numPr>
          <w:ilvl w:val="0"/>
          <w:numId w:val="36"/>
        </w:numPr>
        <w:tabs>
          <w:tab w:val="clear" w:pos="0"/>
        </w:tabs>
        <w:spacing w:after="0"/>
        <w:ind w:firstLine="709"/>
        <w:rPr>
          <w:sz w:val="28"/>
          <w:szCs w:val="28"/>
        </w:rPr>
      </w:pPr>
      <w:r w:rsidRPr="002E6550">
        <w:rPr>
          <w:sz w:val="28"/>
          <w:szCs w:val="28"/>
        </w:rPr>
        <w:t>Р</w:t>
      </w:r>
      <w:r w:rsidRPr="002E6550">
        <w:rPr>
          <w:sz w:val="28"/>
          <w:szCs w:val="28"/>
          <w:vertAlign w:val="subscript"/>
        </w:rPr>
        <w:t>ауп</w:t>
      </w:r>
      <w:r w:rsidRPr="002E6550">
        <w:rPr>
          <w:sz w:val="28"/>
          <w:szCs w:val="28"/>
        </w:rPr>
        <w:t xml:space="preserve"> = 0,25</w:t>
      </w:r>
      <w:r w:rsidR="0021039E" w:rsidRPr="002E6550">
        <w:rPr>
          <w:sz w:val="28"/>
          <w:szCs w:val="28"/>
        </w:rPr>
        <w:t xml:space="preserve"> </w:t>
      </w:r>
      <w:r w:rsidRPr="002E6550">
        <w:rPr>
          <w:sz w:val="28"/>
          <w:szCs w:val="28"/>
        </w:rPr>
        <w:t>*</w:t>
      </w:r>
      <w:r w:rsidR="00323184" w:rsidRPr="002E6550">
        <w:rPr>
          <w:sz w:val="28"/>
          <w:szCs w:val="28"/>
        </w:rPr>
        <w:t>374400</w:t>
      </w:r>
      <w:r w:rsidR="00C62B70" w:rsidRPr="002E6550">
        <w:rPr>
          <w:sz w:val="28"/>
          <w:szCs w:val="28"/>
        </w:rPr>
        <w:t xml:space="preserve">= </w:t>
      </w:r>
      <w:r w:rsidR="00323184" w:rsidRPr="002E6550">
        <w:rPr>
          <w:sz w:val="28"/>
          <w:szCs w:val="28"/>
        </w:rPr>
        <w:t>9</w:t>
      </w:r>
      <w:r w:rsidR="00874FED" w:rsidRPr="002E6550">
        <w:rPr>
          <w:sz w:val="28"/>
          <w:szCs w:val="28"/>
        </w:rPr>
        <w:t>3600</w:t>
      </w:r>
      <w:r w:rsidRPr="002E6550">
        <w:rPr>
          <w:sz w:val="28"/>
          <w:szCs w:val="28"/>
        </w:rPr>
        <w:t xml:space="preserve"> руб.</w:t>
      </w:r>
    </w:p>
    <w:p w:rsidR="00326AC8" w:rsidRPr="002E6550" w:rsidRDefault="00326AC8" w:rsidP="00812C08">
      <w:pPr>
        <w:pStyle w:val="a6"/>
        <w:spacing w:after="0"/>
        <w:ind w:firstLine="709"/>
        <w:rPr>
          <w:sz w:val="28"/>
          <w:szCs w:val="28"/>
        </w:rPr>
      </w:pPr>
      <w:r w:rsidRPr="002E6550">
        <w:rPr>
          <w:sz w:val="28"/>
          <w:szCs w:val="28"/>
        </w:rPr>
        <w:t>Таким образом, эксплуатационные расходы до разработки и внедрения автоматизированной системы составляют:</w:t>
      </w:r>
    </w:p>
    <w:p w:rsidR="00326AC8" w:rsidRPr="002E6550" w:rsidRDefault="00326AC8" w:rsidP="00812C08">
      <w:pPr>
        <w:pStyle w:val="a6"/>
        <w:numPr>
          <w:ilvl w:val="0"/>
          <w:numId w:val="36"/>
        </w:numPr>
        <w:tabs>
          <w:tab w:val="clear" w:pos="0"/>
        </w:tabs>
        <w:spacing w:after="0"/>
        <w:ind w:firstLine="709"/>
        <w:rPr>
          <w:b/>
          <w:sz w:val="28"/>
          <w:szCs w:val="28"/>
        </w:rPr>
      </w:pPr>
      <w:r w:rsidRPr="002E6550">
        <w:rPr>
          <w:sz w:val="28"/>
          <w:szCs w:val="28"/>
        </w:rPr>
        <w:t>Р =</w:t>
      </w:r>
      <w:r w:rsidR="00323184" w:rsidRPr="002E6550">
        <w:rPr>
          <w:sz w:val="28"/>
          <w:szCs w:val="28"/>
        </w:rPr>
        <w:t xml:space="preserve">374400 </w:t>
      </w:r>
      <w:r w:rsidRPr="002E6550">
        <w:rPr>
          <w:sz w:val="28"/>
          <w:szCs w:val="28"/>
        </w:rPr>
        <w:t>+</w:t>
      </w:r>
      <w:r w:rsidR="00323184" w:rsidRPr="002E6550">
        <w:rPr>
          <w:sz w:val="28"/>
          <w:szCs w:val="28"/>
        </w:rPr>
        <w:t xml:space="preserve"> 93600 </w:t>
      </w:r>
      <w:r w:rsidRPr="002E6550">
        <w:rPr>
          <w:sz w:val="28"/>
          <w:szCs w:val="28"/>
        </w:rPr>
        <w:t>+</w:t>
      </w:r>
      <w:r w:rsidR="00E226BB" w:rsidRPr="002E6550">
        <w:rPr>
          <w:sz w:val="28"/>
          <w:szCs w:val="28"/>
        </w:rPr>
        <w:t xml:space="preserve"> </w:t>
      </w:r>
      <w:r w:rsidRPr="002E6550">
        <w:rPr>
          <w:sz w:val="28"/>
          <w:szCs w:val="28"/>
        </w:rPr>
        <w:t>47744,00</w:t>
      </w:r>
      <w:r w:rsidR="00E226BB" w:rsidRPr="002E6550">
        <w:rPr>
          <w:sz w:val="28"/>
          <w:szCs w:val="28"/>
        </w:rPr>
        <w:t xml:space="preserve"> </w:t>
      </w:r>
      <w:r w:rsidRPr="002E6550">
        <w:rPr>
          <w:sz w:val="28"/>
          <w:szCs w:val="28"/>
        </w:rPr>
        <w:t>=</w:t>
      </w:r>
      <w:r w:rsidR="00E226BB" w:rsidRPr="002E6550">
        <w:rPr>
          <w:sz w:val="28"/>
          <w:szCs w:val="28"/>
        </w:rPr>
        <w:t xml:space="preserve"> </w:t>
      </w:r>
      <w:r w:rsidR="00323184" w:rsidRPr="002E6550">
        <w:rPr>
          <w:sz w:val="28"/>
          <w:szCs w:val="28"/>
        </w:rPr>
        <w:t>5</w:t>
      </w:r>
      <w:r w:rsidR="006C70EF" w:rsidRPr="002E6550">
        <w:rPr>
          <w:sz w:val="28"/>
          <w:szCs w:val="28"/>
        </w:rPr>
        <w:t>1</w:t>
      </w:r>
      <w:r w:rsidR="00874FED" w:rsidRPr="002E6550">
        <w:rPr>
          <w:sz w:val="28"/>
          <w:szCs w:val="28"/>
        </w:rPr>
        <w:t>5744</w:t>
      </w:r>
      <w:r w:rsidRPr="002E6550">
        <w:rPr>
          <w:sz w:val="28"/>
          <w:szCs w:val="28"/>
        </w:rPr>
        <w:t xml:space="preserve"> руб.</w:t>
      </w:r>
    </w:p>
    <w:p w:rsidR="00326AC8" w:rsidRPr="002E6550" w:rsidRDefault="00326AC8" w:rsidP="00812C08">
      <w:pPr>
        <w:pStyle w:val="a6"/>
        <w:spacing w:after="0"/>
        <w:ind w:firstLine="709"/>
        <w:rPr>
          <w:sz w:val="28"/>
          <w:szCs w:val="28"/>
        </w:rPr>
      </w:pPr>
      <w:r w:rsidRPr="002E6550">
        <w:rPr>
          <w:sz w:val="28"/>
          <w:szCs w:val="28"/>
        </w:rPr>
        <w:t>Теперь рассчитаем приведенные затрат</w:t>
      </w:r>
      <w:r w:rsidR="00E226BB" w:rsidRPr="002E6550">
        <w:rPr>
          <w:sz w:val="28"/>
          <w:szCs w:val="28"/>
        </w:rPr>
        <w:t>ы после разработки и внедрения И</w:t>
      </w:r>
      <w:r w:rsidRPr="002E6550">
        <w:rPr>
          <w:sz w:val="28"/>
          <w:szCs w:val="28"/>
        </w:rPr>
        <w:t>С.</w:t>
      </w:r>
    </w:p>
    <w:p w:rsidR="00326AC8" w:rsidRDefault="00326AC8" w:rsidP="00812C08">
      <w:pPr>
        <w:pStyle w:val="a6"/>
        <w:spacing w:after="0"/>
        <w:ind w:firstLine="709"/>
        <w:rPr>
          <w:sz w:val="28"/>
          <w:szCs w:val="28"/>
          <w:lang w:val="en-US"/>
        </w:rPr>
      </w:pPr>
      <w:r w:rsidRPr="002E6550">
        <w:rPr>
          <w:sz w:val="28"/>
          <w:szCs w:val="28"/>
        </w:rPr>
        <w:t xml:space="preserve">Разработкой системы занимается 1 ведущий специалист, месячная </w:t>
      </w:r>
      <w:r w:rsidR="00C40419" w:rsidRPr="002E6550">
        <w:rPr>
          <w:sz w:val="28"/>
          <w:szCs w:val="28"/>
        </w:rPr>
        <w:t>зара</w:t>
      </w:r>
      <w:r w:rsidR="00930750" w:rsidRPr="002E6550">
        <w:rPr>
          <w:sz w:val="28"/>
          <w:szCs w:val="28"/>
        </w:rPr>
        <w:t>ботная плата – 30</w:t>
      </w:r>
      <w:r w:rsidRPr="002E6550">
        <w:rPr>
          <w:sz w:val="28"/>
          <w:szCs w:val="28"/>
        </w:rPr>
        <w:t>000,00 рублей. Фактическое время, затраченное на разработку системы</w:t>
      </w:r>
      <w:r w:rsidR="00812C08" w:rsidRPr="002E6550">
        <w:rPr>
          <w:sz w:val="28"/>
          <w:szCs w:val="28"/>
        </w:rPr>
        <w:t xml:space="preserve"> </w:t>
      </w:r>
      <w:r w:rsidRPr="002E6550">
        <w:rPr>
          <w:sz w:val="28"/>
          <w:szCs w:val="28"/>
        </w:rPr>
        <w:t>приведена</w:t>
      </w:r>
      <w:r w:rsidR="00812C08" w:rsidRPr="002E6550">
        <w:rPr>
          <w:sz w:val="28"/>
          <w:szCs w:val="28"/>
        </w:rPr>
        <w:t xml:space="preserve"> </w:t>
      </w:r>
      <w:r w:rsidRPr="002E6550">
        <w:rPr>
          <w:sz w:val="28"/>
          <w:szCs w:val="28"/>
        </w:rPr>
        <w:t xml:space="preserve">в таблице </w:t>
      </w:r>
      <w:r w:rsidR="00E226BB" w:rsidRPr="002E6550">
        <w:rPr>
          <w:sz w:val="28"/>
          <w:szCs w:val="28"/>
        </w:rPr>
        <w:t>3.</w:t>
      </w:r>
      <w:r w:rsidRPr="002E6550">
        <w:rPr>
          <w:sz w:val="28"/>
          <w:szCs w:val="28"/>
        </w:rPr>
        <w:t>5.</w:t>
      </w:r>
    </w:p>
    <w:p w:rsidR="0008146D" w:rsidRPr="0008146D" w:rsidRDefault="0008146D" w:rsidP="00812C08">
      <w:pPr>
        <w:pStyle w:val="a6"/>
        <w:spacing w:after="0"/>
        <w:ind w:firstLine="709"/>
        <w:rPr>
          <w:sz w:val="28"/>
          <w:szCs w:val="28"/>
          <w:lang w:val="en-US"/>
        </w:rPr>
      </w:pPr>
    </w:p>
    <w:p w:rsidR="00326AC8" w:rsidRPr="002E6550" w:rsidRDefault="00326AC8" w:rsidP="00812C08">
      <w:pPr>
        <w:pStyle w:val="a6"/>
        <w:numPr>
          <w:ilvl w:val="0"/>
          <w:numId w:val="36"/>
        </w:numPr>
        <w:tabs>
          <w:tab w:val="clear" w:pos="0"/>
        </w:tabs>
        <w:spacing w:after="0"/>
        <w:ind w:firstLine="709"/>
        <w:rPr>
          <w:sz w:val="28"/>
          <w:szCs w:val="28"/>
        </w:rPr>
      </w:pPr>
      <w:r w:rsidRPr="002E6550">
        <w:rPr>
          <w:sz w:val="28"/>
          <w:szCs w:val="28"/>
        </w:rPr>
        <w:t xml:space="preserve">Таблица </w:t>
      </w:r>
      <w:r w:rsidR="00E226BB" w:rsidRPr="002E6550">
        <w:rPr>
          <w:sz w:val="28"/>
          <w:szCs w:val="28"/>
        </w:rPr>
        <w:t>3.5 – Временные этапы разработки И</w:t>
      </w:r>
      <w:r w:rsidRPr="002E6550">
        <w:rPr>
          <w:sz w:val="28"/>
          <w:szCs w:val="28"/>
        </w:rPr>
        <w:t>С</w:t>
      </w:r>
    </w:p>
    <w:tbl>
      <w:tblPr>
        <w:tblW w:w="9072" w:type="dxa"/>
        <w:tblInd w:w="250" w:type="dxa"/>
        <w:tblLayout w:type="fixed"/>
        <w:tblLook w:val="0000" w:firstRow="0" w:lastRow="0" w:firstColumn="0" w:lastColumn="0" w:noHBand="0" w:noVBand="0"/>
      </w:tblPr>
      <w:tblGrid>
        <w:gridCol w:w="3330"/>
        <w:gridCol w:w="3853"/>
        <w:gridCol w:w="1889"/>
      </w:tblGrid>
      <w:tr w:rsidR="00326AC8" w:rsidRPr="002E6550" w:rsidTr="0008146D">
        <w:trPr>
          <w:cantSplit/>
        </w:trPr>
        <w:tc>
          <w:tcPr>
            <w:tcW w:w="3330" w:type="dxa"/>
            <w:tcBorders>
              <w:top w:val="single" w:sz="4" w:space="0" w:color="000000"/>
              <w:left w:val="single" w:sz="4" w:space="0" w:color="000000"/>
              <w:bottom w:val="single" w:sz="4" w:space="0" w:color="000000"/>
            </w:tcBorders>
          </w:tcPr>
          <w:p w:rsidR="00326AC8" w:rsidRPr="002E6550" w:rsidRDefault="00326AC8" w:rsidP="0008146D">
            <w:pPr>
              <w:spacing w:before="0" w:after="0" w:line="360" w:lineRule="auto"/>
              <w:jc w:val="both"/>
              <w:rPr>
                <w:sz w:val="20"/>
              </w:rPr>
            </w:pPr>
            <w:r w:rsidRPr="002E6550">
              <w:rPr>
                <w:sz w:val="20"/>
              </w:rPr>
              <w:t>Стадия создания</w:t>
            </w:r>
          </w:p>
        </w:tc>
        <w:tc>
          <w:tcPr>
            <w:tcW w:w="3853" w:type="dxa"/>
            <w:tcBorders>
              <w:top w:val="single" w:sz="4" w:space="0" w:color="000000"/>
              <w:left w:val="single" w:sz="4" w:space="0" w:color="000000"/>
              <w:bottom w:val="single" w:sz="4" w:space="0" w:color="000000"/>
            </w:tcBorders>
          </w:tcPr>
          <w:p w:rsidR="00326AC8" w:rsidRPr="002E6550" w:rsidRDefault="00326AC8" w:rsidP="0008146D">
            <w:pPr>
              <w:spacing w:before="0" w:after="0" w:line="360" w:lineRule="auto"/>
              <w:jc w:val="both"/>
              <w:rPr>
                <w:sz w:val="20"/>
              </w:rPr>
            </w:pPr>
            <w:bookmarkStart w:id="123" w:name="_Ref253313880"/>
            <w:r w:rsidRPr="002E6550">
              <w:rPr>
                <w:sz w:val="20"/>
              </w:rPr>
              <w:t>Наименование этапа</w:t>
            </w:r>
            <w:bookmarkEnd w:id="123"/>
          </w:p>
        </w:tc>
        <w:tc>
          <w:tcPr>
            <w:tcW w:w="1889" w:type="dxa"/>
            <w:tcBorders>
              <w:top w:val="single" w:sz="4" w:space="0" w:color="000000"/>
              <w:left w:val="single" w:sz="4" w:space="0" w:color="000000"/>
              <w:bottom w:val="single" w:sz="4" w:space="0" w:color="000000"/>
              <w:right w:val="single" w:sz="4" w:space="0" w:color="000000"/>
            </w:tcBorders>
          </w:tcPr>
          <w:p w:rsidR="00326AC8" w:rsidRPr="002E6550" w:rsidRDefault="00326AC8" w:rsidP="0008146D">
            <w:pPr>
              <w:spacing w:before="0" w:after="0" w:line="360" w:lineRule="auto"/>
              <w:jc w:val="both"/>
              <w:rPr>
                <w:sz w:val="20"/>
              </w:rPr>
            </w:pPr>
            <w:r w:rsidRPr="002E6550">
              <w:rPr>
                <w:sz w:val="20"/>
              </w:rPr>
              <w:t>Сроки выполнения</w:t>
            </w:r>
          </w:p>
        </w:tc>
      </w:tr>
      <w:tr w:rsidR="00326AC8" w:rsidRPr="002E6550" w:rsidTr="0008146D">
        <w:tc>
          <w:tcPr>
            <w:tcW w:w="3330" w:type="dxa"/>
            <w:tcBorders>
              <w:top w:val="single" w:sz="4" w:space="0" w:color="000000"/>
              <w:left w:val="single" w:sz="4" w:space="0" w:color="000000"/>
              <w:bottom w:val="single" w:sz="4" w:space="0" w:color="000000"/>
            </w:tcBorders>
            <w:vAlign w:val="center"/>
          </w:tcPr>
          <w:p w:rsidR="00326AC8" w:rsidRPr="002E6550" w:rsidRDefault="00326AC8" w:rsidP="0008146D">
            <w:pPr>
              <w:spacing w:before="0" w:after="0" w:line="360" w:lineRule="auto"/>
              <w:jc w:val="both"/>
              <w:rPr>
                <w:sz w:val="20"/>
              </w:rPr>
            </w:pPr>
            <w:r w:rsidRPr="002E6550">
              <w:rPr>
                <w:sz w:val="20"/>
              </w:rPr>
              <w:t>1.Обследование и анализ ОА</w:t>
            </w:r>
          </w:p>
        </w:tc>
        <w:tc>
          <w:tcPr>
            <w:tcW w:w="3853" w:type="dxa"/>
            <w:tcBorders>
              <w:top w:val="single" w:sz="4" w:space="0" w:color="000000"/>
              <w:left w:val="single" w:sz="4" w:space="0" w:color="000000"/>
              <w:bottom w:val="single" w:sz="4" w:space="0" w:color="000000"/>
            </w:tcBorders>
          </w:tcPr>
          <w:p w:rsidR="00326AC8" w:rsidRPr="002E6550" w:rsidRDefault="00326AC8" w:rsidP="0008146D">
            <w:pPr>
              <w:spacing w:before="0" w:after="0" w:line="360" w:lineRule="auto"/>
              <w:jc w:val="both"/>
              <w:rPr>
                <w:sz w:val="20"/>
              </w:rPr>
            </w:pPr>
            <w:r w:rsidRPr="002E6550">
              <w:rPr>
                <w:sz w:val="20"/>
              </w:rPr>
              <w:t>1.1. Обследование ОА</w:t>
            </w:r>
          </w:p>
          <w:p w:rsidR="00326AC8" w:rsidRPr="002E6550" w:rsidRDefault="00326AC8" w:rsidP="0008146D">
            <w:pPr>
              <w:spacing w:before="0" w:after="0" w:line="360" w:lineRule="auto"/>
              <w:jc w:val="both"/>
              <w:rPr>
                <w:sz w:val="20"/>
              </w:rPr>
            </w:pPr>
            <w:r w:rsidRPr="002E6550">
              <w:rPr>
                <w:sz w:val="20"/>
              </w:rPr>
              <w:t>1.2. Изучение материалов обследования</w:t>
            </w:r>
          </w:p>
          <w:p w:rsidR="00326AC8" w:rsidRPr="002E6550" w:rsidRDefault="00326AC8" w:rsidP="0008146D">
            <w:pPr>
              <w:spacing w:before="0" w:after="0" w:line="360" w:lineRule="auto"/>
              <w:jc w:val="both"/>
              <w:rPr>
                <w:sz w:val="20"/>
              </w:rPr>
            </w:pPr>
            <w:r w:rsidRPr="002E6550">
              <w:rPr>
                <w:sz w:val="20"/>
              </w:rPr>
              <w:t>1.3 Анализ ОА</w:t>
            </w:r>
          </w:p>
        </w:tc>
        <w:tc>
          <w:tcPr>
            <w:tcW w:w="1889" w:type="dxa"/>
            <w:tcBorders>
              <w:top w:val="single" w:sz="4" w:space="0" w:color="000000"/>
              <w:left w:val="single" w:sz="4" w:space="0" w:color="000000"/>
              <w:bottom w:val="single" w:sz="4" w:space="0" w:color="000000"/>
              <w:right w:val="single" w:sz="4" w:space="0" w:color="000000"/>
            </w:tcBorders>
          </w:tcPr>
          <w:p w:rsidR="00326AC8" w:rsidRPr="002E6550" w:rsidRDefault="00326AC8" w:rsidP="0008146D">
            <w:pPr>
              <w:spacing w:before="0" w:after="0" w:line="360" w:lineRule="auto"/>
              <w:jc w:val="both"/>
              <w:rPr>
                <w:sz w:val="20"/>
              </w:rPr>
            </w:pPr>
            <w:r w:rsidRPr="002E6550">
              <w:rPr>
                <w:sz w:val="20"/>
              </w:rPr>
              <w:t>15.10.2008 – 31.10.2008</w:t>
            </w:r>
          </w:p>
        </w:tc>
      </w:tr>
      <w:tr w:rsidR="00326AC8" w:rsidRPr="002E6550" w:rsidTr="0008146D">
        <w:tc>
          <w:tcPr>
            <w:tcW w:w="3330" w:type="dxa"/>
            <w:tcBorders>
              <w:top w:val="single" w:sz="4" w:space="0" w:color="000000"/>
              <w:left w:val="single" w:sz="4" w:space="0" w:color="000000"/>
              <w:bottom w:val="single" w:sz="4" w:space="0" w:color="000000"/>
            </w:tcBorders>
            <w:vAlign w:val="center"/>
          </w:tcPr>
          <w:p w:rsidR="00326AC8" w:rsidRPr="002E6550" w:rsidRDefault="00326AC8" w:rsidP="0008146D">
            <w:pPr>
              <w:spacing w:before="0" w:after="0" w:line="360" w:lineRule="auto"/>
              <w:jc w:val="both"/>
              <w:rPr>
                <w:sz w:val="20"/>
              </w:rPr>
            </w:pPr>
            <w:r w:rsidRPr="002E6550">
              <w:rPr>
                <w:sz w:val="20"/>
              </w:rPr>
              <w:t>2. Техническое задание</w:t>
            </w:r>
          </w:p>
        </w:tc>
        <w:tc>
          <w:tcPr>
            <w:tcW w:w="3853" w:type="dxa"/>
            <w:tcBorders>
              <w:top w:val="single" w:sz="4" w:space="0" w:color="000000"/>
              <w:left w:val="single" w:sz="4" w:space="0" w:color="000000"/>
              <w:bottom w:val="single" w:sz="4" w:space="0" w:color="000000"/>
            </w:tcBorders>
          </w:tcPr>
          <w:p w:rsidR="00326AC8" w:rsidRPr="002E6550" w:rsidRDefault="00326AC8" w:rsidP="0008146D">
            <w:pPr>
              <w:spacing w:before="0" w:after="0" w:line="360" w:lineRule="auto"/>
              <w:jc w:val="both"/>
              <w:rPr>
                <w:sz w:val="20"/>
              </w:rPr>
            </w:pPr>
            <w:r w:rsidRPr="002E6550">
              <w:rPr>
                <w:sz w:val="20"/>
              </w:rPr>
              <w:t>Разработка и утверждение технического задания на разработку системы</w:t>
            </w:r>
          </w:p>
        </w:tc>
        <w:tc>
          <w:tcPr>
            <w:tcW w:w="1889" w:type="dxa"/>
            <w:tcBorders>
              <w:top w:val="single" w:sz="4" w:space="0" w:color="000000"/>
              <w:left w:val="single" w:sz="4" w:space="0" w:color="000000"/>
              <w:bottom w:val="single" w:sz="4" w:space="0" w:color="000000"/>
              <w:right w:val="single" w:sz="4" w:space="0" w:color="000000"/>
            </w:tcBorders>
          </w:tcPr>
          <w:p w:rsidR="00326AC8" w:rsidRPr="002E6550" w:rsidRDefault="00326AC8" w:rsidP="0008146D">
            <w:pPr>
              <w:spacing w:before="0" w:after="0" w:line="360" w:lineRule="auto"/>
              <w:jc w:val="both"/>
              <w:rPr>
                <w:sz w:val="20"/>
              </w:rPr>
            </w:pPr>
            <w:r w:rsidRPr="002E6550">
              <w:rPr>
                <w:sz w:val="20"/>
              </w:rPr>
              <w:t>01.11.2008 – 22.11.2008</w:t>
            </w:r>
          </w:p>
        </w:tc>
      </w:tr>
      <w:tr w:rsidR="00326AC8" w:rsidRPr="002E6550" w:rsidTr="0008146D">
        <w:tc>
          <w:tcPr>
            <w:tcW w:w="3330" w:type="dxa"/>
            <w:tcBorders>
              <w:top w:val="single" w:sz="4" w:space="0" w:color="000000"/>
              <w:left w:val="single" w:sz="4" w:space="0" w:color="000000"/>
              <w:bottom w:val="single" w:sz="4" w:space="0" w:color="000000"/>
            </w:tcBorders>
            <w:vAlign w:val="center"/>
          </w:tcPr>
          <w:p w:rsidR="00326AC8" w:rsidRPr="002E6550" w:rsidRDefault="00326AC8" w:rsidP="0008146D">
            <w:pPr>
              <w:spacing w:before="0" w:after="0" w:line="360" w:lineRule="auto"/>
              <w:jc w:val="both"/>
              <w:rPr>
                <w:sz w:val="20"/>
              </w:rPr>
            </w:pPr>
            <w:r w:rsidRPr="002E6550">
              <w:rPr>
                <w:sz w:val="20"/>
              </w:rPr>
              <w:t>3. Технический проект</w:t>
            </w:r>
          </w:p>
        </w:tc>
        <w:tc>
          <w:tcPr>
            <w:tcW w:w="3853" w:type="dxa"/>
            <w:tcBorders>
              <w:top w:val="single" w:sz="4" w:space="0" w:color="000000"/>
              <w:left w:val="single" w:sz="4" w:space="0" w:color="000000"/>
              <w:bottom w:val="single" w:sz="4" w:space="0" w:color="000000"/>
            </w:tcBorders>
          </w:tcPr>
          <w:p w:rsidR="00326AC8" w:rsidRPr="002E6550" w:rsidRDefault="00326AC8" w:rsidP="0008146D">
            <w:pPr>
              <w:spacing w:before="0" w:after="0" w:line="360" w:lineRule="auto"/>
              <w:jc w:val="both"/>
              <w:rPr>
                <w:sz w:val="20"/>
              </w:rPr>
            </w:pPr>
            <w:r w:rsidRPr="002E6550">
              <w:rPr>
                <w:sz w:val="20"/>
              </w:rPr>
              <w:t>3.1. Разработка проектных решений по системе</w:t>
            </w:r>
          </w:p>
          <w:p w:rsidR="00326AC8" w:rsidRPr="002E6550" w:rsidRDefault="00326AC8" w:rsidP="0008146D">
            <w:pPr>
              <w:spacing w:before="0" w:after="0" w:line="360" w:lineRule="auto"/>
              <w:jc w:val="both"/>
              <w:rPr>
                <w:sz w:val="20"/>
              </w:rPr>
            </w:pPr>
            <w:r w:rsidRPr="002E6550">
              <w:rPr>
                <w:sz w:val="20"/>
              </w:rPr>
              <w:t>3.2. Разработка документации на систему</w:t>
            </w:r>
          </w:p>
        </w:tc>
        <w:tc>
          <w:tcPr>
            <w:tcW w:w="1889" w:type="dxa"/>
            <w:tcBorders>
              <w:top w:val="single" w:sz="4" w:space="0" w:color="000000"/>
              <w:left w:val="single" w:sz="4" w:space="0" w:color="000000"/>
              <w:bottom w:val="single" w:sz="4" w:space="0" w:color="000000"/>
              <w:right w:val="single" w:sz="4" w:space="0" w:color="000000"/>
            </w:tcBorders>
          </w:tcPr>
          <w:p w:rsidR="00326AC8" w:rsidRPr="002E6550" w:rsidRDefault="00326AC8" w:rsidP="0008146D">
            <w:pPr>
              <w:spacing w:before="0" w:after="0" w:line="360" w:lineRule="auto"/>
              <w:jc w:val="both"/>
              <w:rPr>
                <w:sz w:val="20"/>
              </w:rPr>
            </w:pPr>
            <w:r w:rsidRPr="002E6550">
              <w:rPr>
                <w:sz w:val="20"/>
              </w:rPr>
              <w:t>23.11.2008 –31.12..2008</w:t>
            </w:r>
          </w:p>
        </w:tc>
      </w:tr>
      <w:tr w:rsidR="00326AC8" w:rsidRPr="002E6550" w:rsidTr="0008146D">
        <w:tc>
          <w:tcPr>
            <w:tcW w:w="3330" w:type="dxa"/>
            <w:tcBorders>
              <w:top w:val="single" w:sz="4" w:space="0" w:color="000000"/>
              <w:left w:val="single" w:sz="4" w:space="0" w:color="000000"/>
              <w:bottom w:val="single" w:sz="4" w:space="0" w:color="000000"/>
            </w:tcBorders>
            <w:vAlign w:val="center"/>
          </w:tcPr>
          <w:p w:rsidR="00326AC8" w:rsidRPr="002E6550" w:rsidRDefault="00326AC8" w:rsidP="0008146D">
            <w:pPr>
              <w:spacing w:before="0" w:after="0" w:line="360" w:lineRule="auto"/>
              <w:jc w:val="both"/>
              <w:rPr>
                <w:sz w:val="20"/>
              </w:rPr>
            </w:pPr>
            <w:r w:rsidRPr="002E6550">
              <w:rPr>
                <w:sz w:val="20"/>
              </w:rPr>
              <w:t>5. Рабочий проект</w:t>
            </w:r>
          </w:p>
        </w:tc>
        <w:tc>
          <w:tcPr>
            <w:tcW w:w="3853" w:type="dxa"/>
            <w:tcBorders>
              <w:top w:val="single" w:sz="4" w:space="0" w:color="000000"/>
              <w:left w:val="single" w:sz="4" w:space="0" w:color="000000"/>
              <w:bottom w:val="single" w:sz="4" w:space="0" w:color="000000"/>
            </w:tcBorders>
          </w:tcPr>
          <w:p w:rsidR="00326AC8" w:rsidRPr="002E6550" w:rsidRDefault="00326AC8" w:rsidP="0008146D">
            <w:pPr>
              <w:spacing w:before="0" w:after="0" w:line="360" w:lineRule="auto"/>
              <w:jc w:val="both"/>
              <w:rPr>
                <w:sz w:val="20"/>
              </w:rPr>
            </w:pPr>
            <w:r w:rsidRPr="002E6550">
              <w:rPr>
                <w:sz w:val="20"/>
              </w:rPr>
              <w:t>5.1. Разработка рабочей документации на систему</w:t>
            </w:r>
          </w:p>
          <w:p w:rsidR="00326AC8" w:rsidRPr="002E6550" w:rsidRDefault="00326AC8" w:rsidP="0008146D">
            <w:pPr>
              <w:spacing w:before="0" w:after="0" w:line="360" w:lineRule="auto"/>
              <w:jc w:val="both"/>
              <w:rPr>
                <w:sz w:val="20"/>
              </w:rPr>
            </w:pPr>
            <w:r w:rsidRPr="002E6550">
              <w:rPr>
                <w:sz w:val="20"/>
              </w:rPr>
              <w:t>5.2. Разработка и адаптация программ</w:t>
            </w:r>
          </w:p>
          <w:p w:rsidR="00326AC8" w:rsidRPr="002E6550" w:rsidRDefault="00326AC8" w:rsidP="0008146D">
            <w:pPr>
              <w:spacing w:before="0" w:after="0" w:line="360" w:lineRule="auto"/>
              <w:jc w:val="both"/>
              <w:rPr>
                <w:sz w:val="20"/>
              </w:rPr>
            </w:pPr>
            <w:r w:rsidRPr="002E6550">
              <w:rPr>
                <w:sz w:val="20"/>
              </w:rPr>
              <w:t>5.3. Ввод системы в действие</w:t>
            </w:r>
          </w:p>
        </w:tc>
        <w:tc>
          <w:tcPr>
            <w:tcW w:w="1889" w:type="dxa"/>
            <w:tcBorders>
              <w:top w:val="single" w:sz="4" w:space="0" w:color="000000"/>
              <w:left w:val="single" w:sz="4" w:space="0" w:color="000000"/>
              <w:bottom w:val="single" w:sz="4" w:space="0" w:color="000000"/>
              <w:right w:val="single" w:sz="4" w:space="0" w:color="000000"/>
            </w:tcBorders>
          </w:tcPr>
          <w:p w:rsidR="00326AC8" w:rsidRPr="002E6550" w:rsidRDefault="00326AC8" w:rsidP="0008146D">
            <w:pPr>
              <w:spacing w:before="0" w:after="0" w:line="360" w:lineRule="auto"/>
              <w:jc w:val="both"/>
              <w:rPr>
                <w:sz w:val="20"/>
              </w:rPr>
            </w:pPr>
            <w:r w:rsidRPr="002E6550">
              <w:rPr>
                <w:sz w:val="20"/>
              </w:rPr>
              <w:t>05.01.2009 – 15.02.2009</w:t>
            </w:r>
          </w:p>
        </w:tc>
      </w:tr>
      <w:tr w:rsidR="00326AC8" w:rsidRPr="002E6550" w:rsidTr="0008146D">
        <w:trPr>
          <w:gridAfter w:val="1"/>
          <w:wAfter w:w="1889" w:type="dxa"/>
        </w:trPr>
        <w:tc>
          <w:tcPr>
            <w:tcW w:w="3330" w:type="dxa"/>
            <w:tcBorders>
              <w:top w:val="single" w:sz="4" w:space="0" w:color="000000"/>
              <w:left w:val="single" w:sz="4" w:space="0" w:color="000000"/>
              <w:bottom w:val="single" w:sz="4" w:space="0" w:color="000000"/>
            </w:tcBorders>
            <w:vAlign w:val="center"/>
          </w:tcPr>
          <w:p w:rsidR="00326AC8" w:rsidRPr="002E6550" w:rsidRDefault="00326AC8" w:rsidP="0008146D">
            <w:pPr>
              <w:spacing w:before="0" w:after="0" w:line="360" w:lineRule="auto"/>
              <w:jc w:val="both"/>
              <w:rPr>
                <w:sz w:val="20"/>
              </w:rPr>
            </w:pPr>
            <w:r w:rsidRPr="002E6550">
              <w:rPr>
                <w:sz w:val="20"/>
              </w:rPr>
              <w:t>ИТОГО время на разработку системы</w:t>
            </w:r>
          </w:p>
        </w:tc>
        <w:tc>
          <w:tcPr>
            <w:tcW w:w="3853" w:type="dxa"/>
            <w:tcBorders>
              <w:top w:val="single" w:sz="4" w:space="0" w:color="000000"/>
              <w:left w:val="single" w:sz="4" w:space="0" w:color="000000"/>
              <w:bottom w:val="single" w:sz="4" w:space="0" w:color="000000"/>
              <w:right w:val="single" w:sz="4" w:space="0" w:color="000000"/>
            </w:tcBorders>
          </w:tcPr>
          <w:p w:rsidR="00326AC8" w:rsidRPr="002E6550" w:rsidRDefault="00326AC8" w:rsidP="0008146D">
            <w:pPr>
              <w:spacing w:before="0" w:after="0" w:line="360" w:lineRule="auto"/>
              <w:jc w:val="both"/>
              <w:rPr>
                <w:sz w:val="20"/>
              </w:rPr>
            </w:pPr>
            <w:r w:rsidRPr="002E6550">
              <w:rPr>
                <w:sz w:val="20"/>
              </w:rPr>
              <w:t>4 месяца</w:t>
            </w:r>
          </w:p>
        </w:tc>
      </w:tr>
    </w:tbl>
    <w:p w:rsidR="00315B43" w:rsidRPr="002E6550" w:rsidRDefault="00315B43" w:rsidP="00812C08">
      <w:pPr>
        <w:pStyle w:val="a6"/>
        <w:spacing w:after="0"/>
        <w:ind w:firstLine="709"/>
        <w:rPr>
          <w:sz w:val="28"/>
          <w:szCs w:val="28"/>
        </w:rPr>
      </w:pPr>
    </w:p>
    <w:p w:rsidR="00326AC8" w:rsidRDefault="00326AC8" w:rsidP="00812C08">
      <w:pPr>
        <w:pStyle w:val="a6"/>
        <w:spacing w:after="0"/>
        <w:ind w:firstLine="709"/>
        <w:rPr>
          <w:sz w:val="28"/>
          <w:szCs w:val="28"/>
          <w:lang w:val="en-US"/>
        </w:rPr>
      </w:pPr>
      <w:r w:rsidRPr="002E6550">
        <w:rPr>
          <w:sz w:val="28"/>
          <w:szCs w:val="28"/>
        </w:rPr>
        <w:t>Поскольку разработка программного обеспечения осуществляется на компьютере, ранее установленном для решения других задач, затраты на основное оборудование в основные затраты не включаются. Следовательно капитальные затраты будут равны затратам на проектирование.</w:t>
      </w:r>
    </w:p>
    <w:p w:rsidR="0008146D" w:rsidRPr="0008146D" w:rsidRDefault="0008146D" w:rsidP="00812C08">
      <w:pPr>
        <w:pStyle w:val="a6"/>
        <w:spacing w:after="0"/>
        <w:ind w:firstLine="709"/>
        <w:rPr>
          <w:sz w:val="28"/>
          <w:szCs w:val="28"/>
          <w:lang w:val="en-US"/>
        </w:rPr>
      </w:pPr>
    </w:p>
    <w:p w:rsidR="00326AC8" w:rsidRPr="0008146D" w:rsidRDefault="00326AC8" w:rsidP="00812C08">
      <w:pPr>
        <w:pStyle w:val="a6"/>
        <w:numPr>
          <w:ilvl w:val="0"/>
          <w:numId w:val="36"/>
        </w:numPr>
        <w:tabs>
          <w:tab w:val="clear" w:pos="0"/>
        </w:tabs>
        <w:spacing w:after="0"/>
        <w:ind w:firstLine="709"/>
        <w:rPr>
          <w:sz w:val="28"/>
          <w:szCs w:val="28"/>
        </w:rPr>
      </w:pPr>
      <w:r w:rsidRPr="002E6550">
        <w:rPr>
          <w:sz w:val="28"/>
          <w:szCs w:val="28"/>
        </w:rPr>
        <w:t>К = К</w:t>
      </w:r>
      <w:r w:rsidRPr="002E6550">
        <w:rPr>
          <w:sz w:val="28"/>
          <w:szCs w:val="28"/>
          <w:vertAlign w:val="subscript"/>
        </w:rPr>
        <w:t>пр</w:t>
      </w:r>
    </w:p>
    <w:p w:rsidR="0008146D" w:rsidRPr="002E6550" w:rsidRDefault="0008146D" w:rsidP="00812C08">
      <w:pPr>
        <w:pStyle w:val="a6"/>
        <w:numPr>
          <w:ilvl w:val="0"/>
          <w:numId w:val="36"/>
        </w:numPr>
        <w:tabs>
          <w:tab w:val="clear" w:pos="0"/>
        </w:tabs>
        <w:spacing w:after="0"/>
        <w:ind w:firstLine="709"/>
        <w:rPr>
          <w:sz w:val="28"/>
          <w:szCs w:val="28"/>
        </w:rPr>
      </w:pPr>
    </w:p>
    <w:p w:rsidR="00326AC8" w:rsidRPr="002E6550" w:rsidRDefault="00326AC8" w:rsidP="00812C08">
      <w:pPr>
        <w:pStyle w:val="a6"/>
        <w:numPr>
          <w:ilvl w:val="0"/>
          <w:numId w:val="36"/>
        </w:numPr>
        <w:tabs>
          <w:tab w:val="clear" w:pos="0"/>
        </w:tabs>
        <w:spacing w:after="0"/>
        <w:ind w:firstLine="709"/>
        <w:rPr>
          <w:sz w:val="28"/>
          <w:szCs w:val="28"/>
        </w:rPr>
      </w:pPr>
      <w:r w:rsidRPr="002E6550">
        <w:rPr>
          <w:sz w:val="28"/>
          <w:szCs w:val="28"/>
        </w:rPr>
        <w:t>К</w:t>
      </w:r>
      <w:r w:rsidRPr="002E6550">
        <w:rPr>
          <w:sz w:val="28"/>
          <w:szCs w:val="28"/>
          <w:vertAlign w:val="subscript"/>
        </w:rPr>
        <w:t>пр</w:t>
      </w:r>
      <w:r w:rsidR="00C40419" w:rsidRPr="002E6550">
        <w:rPr>
          <w:sz w:val="28"/>
          <w:szCs w:val="28"/>
        </w:rPr>
        <w:t xml:space="preserve"> = 3</w:t>
      </w:r>
      <w:r w:rsidR="006C70EF" w:rsidRPr="002E6550">
        <w:rPr>
          <w:sz w:val="28"/>
          <w:szCs w:val="28"/>
        </w:rPr>
        <w:t>0000,00*4*</w:t>
      </w:r>
      <w:r w:rsidR="00323184" w:rsidRPr="002E6550">
        <w:rPr>
          <w:sz w:val="28"/>
          <w:szCs w:val="28"/>
        </w:rPr>
        <w:t>0</w:t>
      </w:r>
      <w:r w:rsidR="006C70EF" w:rsidRPr="002E6550">
        <w:rPr>
          <w:sz w:val="28"/>
          <w:szCs w:val="28"/>
        </w:rPr>
        <w:t>,26</w:t>
      </w:r>
      <w:r w:rsidR="00361048" w:rsidRPr="002E6550">
        <w:rPr>
          <w:sz w:val="28"/>
          <w:szCs w:val="28"/>
        </w:rPr>
        <w:t xml:space="preserve"> = 31200</w:t>
      </w:r>
    </w:p>
    <w:p w:rsidR="00326AC8" w:rsidRPr="002E6550" w:rsidRDefault="006C70EF" w:rsidP="00812C08">
      <w:pPr>
        <w:pStyle w:val="a6"/>
        <w:numPr>
          <w:ilvl w:val="0"/>
          <w:numId w:val="36"/>
        </w:numPr>
        <w:tabs>
          <w:tab w:val="clear" w:pos="0"/>
        </w:tabs>
        <w:spacing w:after="0"/>
        <w:ind w:firstLine="709"/>
        <w:rPr>
          <w:sz w:val="28"/>
          <w:szCs w:val="28"/>
        </w:rPr>
      </w:pPr>
      <w:r w:rsidRPr="002E6550">
        <w:rPr>
          <w:sz w:val="28"/>
          <w:szCs w:val="28"/>
        </w:rPr>
        <w:t xml:space="preserve">К = </w:t>
      </w:r>
      <w:r w:rsidR="00361048" w:rsidRPr="002E6550">
        <w:rPr>
          <w:sz w:val="28"/>
          <w:szCs w:val="28"/>
        </w:rPr>
        <w:t>120000 + 31200 = 39312</w:t>
      </w:r>
    </w:p>
    <w:p w:rsidR="00326AC8" w:rsidRPr="002E6550" w:rsidRDefault="00326AC8" w:rsidP="00812C08">
      <w:pPr>
        <w:pStyle w:val="a6"/>
        <w:numPr>
          <w:ilvl w:val="0"/>
          <w:numId w:val="36"/>
        </w:numPr>
        <w:tabs>
          <w:tab w:val="clear" w:pos="0"/>
        </w:tabs>
        <w:spacing w:after="0"/>
        <w:ind w:firstLine="709"/>
        <w:rPr>
          <w:sz w:val="28"/>
          <w:szCs w:val="28"/>
        </w:rPr>
      </w:pPr>
      <w:r w:rsidRPr="002E6550">
        <w:rPr>
          <w:sz w:val="28"/>
          <w:szCs w:val="28"/>
        </w:rPr>
        <w:t>Теперь рассчитаем эксплуатационные расходы на решение задачи после внедрения автоматизированной</w:t>
      </w:r>
      <w:r w:rsidR="00812C08" w:rsidRPr="002E6550">
        <w:rPr>
          <w:sz w:val="28"/>
          <w:szCs w:val="28"/>
        </w:rPr>
        <w:t xml:space="preserve"> </w:t>
      </w:r>
      <w:r w:rsidRPr="002E6550">
        <w:rPr>
          <w:sz w:val="28"/>
          <w:szCs w:val="28"/>
        </w:rPr>
        <w:t>системы.</w:t>
      </w:r>
    </w:p>
    <w:p w:rsidR="00326AC8" w:rsidRPr="002E6550" w:rsidRDefault="00326AC8" w:rsidP="00812C08">
      <w:pPr>
        <w:pStyle w:val="a6"/>
        <w:numPr>
          <w:ilvl w:val="0"/>
          <w:numId w:val="36"/>
        </w:numPr>
        <w:tabs>
          <w:tab w:val="clear" w:pos="0"/>
        </w:tabs>
        <w:spacing w:after="0"/>
        <w:ind w:firstLine="709"/>
        <w:rPr>
          <w:sz w:val="28"/>
          <w:szCs w:val="28"/>
        </w:rPr>
      </w:pPr>
      <w:r w:rsidRPr="002E6550">
        <w:rPr>
          <w:sz w:val="28"/>
          <w:szCs w:val="28"/>
        </w:rPr>
        <w:t>Расходы на</w:t>
      </w:r>
      <w:r w:rsidR="00812C08" w:rsidRPr="002E6550">
        <w:rPr>
          <w:sz w:val="28"/>
          <w:szCs w:val="28"/>
        </w:rPr>
        <w:t xml:space="preserve"> </w:t>
      </w:r>
      <w:r w:rsidRPr="002E6550">
        <w:rPr>
          <w:sz w:val="28"/>
          <w:szCs w:val="28"/>
        </w:rPr>
        <w:t>электроэнергию –</w:t>
      </w:r>
      <w:r w:rsidR="00105212" w:rsidRPr="002E6550">
        <w:rPr>
          <w:sz w:val="28"/>
          <w:szCs w:val="28"/>
        </w:rPr>
        <w:t xml:space="preserve"> </w:t>
      </w:r>
      <w:r w:rsidRPr="002E6550">
        <w:rPr>
          <w:sz w:val="28"/>
          <w:szCs w:val="28"/>
        </w:rPr>
        <w:t>350 кВт/ч.</w:t>
      </w:r>
    </w:p>
    <w:p w:rsidR="00326AC8" w:rsidRPr="002E6550" w:rsidRDefault="00326AC8" w:rsidP="00812C08">
      <w:pPr>
        <w:pStyle w:val="a6"/>
        <w:numPr>
          <w:ilvl w:val="0"/>
          <w:numId w:val="36"/>
        </w:numPr>
        <w:tabs>
          <w:tab w:val="clear" w:pos="0"/>
        </w:tabs>
        <w:spacing w:after="0"/>
        <w:ind w:firstLine="709"/>
        <w:rPr>
          <w:sz w:val="28"/>
          <w:szCs w:val="28"/>
        </w:rPr>
      </w:pPr>
      <w:r w:rsidRPr="002E6550">
        <w:rPr>
          <w:sz w:val="28"/>
          <w:szCs w:val="28"/>
        </w:rPr>
        <w:t>Р</w:t>
      </w:r>
      <w:r w:rsidRPr="002E6550">
        <w:rPr>
          <w:sz w:val="28"/>
          <w:szCs w:val="28"/>
          <w:vertAlign w:val="subscript"/>
        </w:rPr>
        <w:t>эн</w:t>
      </w:r>
      <w:r w:rsidRPr="002E6550">
        <w:rPr>
          <w:sz w:val="28"/>
          <w:szCs w:val="28"/>
        </w:rPr>
        <w:t xml:space="preserve"> = 350*12*1=4200,00 руб.</w:t>
      </w:r>
    </w:p>
    <w:p w:rsidR="00326AC8" w:rsidRPr="002E6550" w:rsidRDefault="00326AC8" w:rsidP="00812C08">
      <w:pPr>
        <w:pStyle w:val="a6"/>
        <w:numPr>
          <w:ilvl w:val="0"/>
          <w:numId w:val="36"/>
        </w:numPr>
        <w:tabs>
          <w:tab w:val="clear" w:pos="0"/>
        </w:tabs>
        <w:spacing w:after="0"/>
        <w:ind w:firstLine="709"/>
        <w:rPr>
          <w:sz w:val="28"/>
          <w:szCs w:val="28"/>
        </w:rPr>
      </w:pPr>
      <w:r w:rsidRPr="002E6550">
        <w:rPr>
          <w:sz w:val="28"/>
          <w:szCs w:val="28"/>
        </w:rPr>
        <w:t xml:space="preserve">В таблице </w:t>
      </w:r>
      <w:r w:rsidR="00E226BB" w:rsidRPr="002E6550">
        <w:rPr>
          <w:sz w:val="28"/>
          <w:szCs w:val="28"/>
        </w:rPr>
        <w:t>3.</w:t>
      </w:r>
      <w:r w:rsidRPr="002E6550">
        <w:rPr>
          <w:sz w:val="28"/>
          <w:szCs w:val="28"/>
        </w:rPr>
        <w:t>6</w:t>
      </w:r>
      <w:r w:rsidR="00812C08" w:rsidRPr="002E6550">
        <w:rPr>
          <w:sz w:val="28"/>
          <w:szCs w:val="28"/>
        </w:rPr>
        <w:t xml:space="preserve"> </w:t>
      </w:r>
      <w:r w:rsidRPr="002E6550">
        <w:rPr>
          <w:sz w:val="28"/>
          <w:szCs w:val="28"/>
        </w:rPr>
        <w:t>приведены расходы на материалы после внедре</w:t>
      </w:r>
      <w:r w:rsidR="0049028D" w:rsidRPr="002E6550">
        <w:rPr>
          <w:sz w:val="28"/>
          <w:szCs w:val="28"/>
        </w:rPr>
        <w:t>ния И</w:t>
      </w:r>
      <w:r w:rsidRPr="002E6550">
        <w:rPr>
          <w:sz w:val="28"/>
          <w:szCs w:val="28"/>
        </w:rPr>
        <w:t>С.</w:t>
      </w:r>
    </w:p>
    <w:p w:rsidR="00315B43" w:rsidRPr="002E6550" w:rsidRDefault="00315B43" w:rsidP="00812C08">
      <w:pPr>
        <w:pStyle w:val="a6"/>
        <w:numPr>
          <w:ilvl w:val="0"/>
          <w:numId w:val="36"/>
        </w:numPr>
        <w:tabs>
          <w:tab w:val="clear" w:pos="0"/>
        </w:tabs>
        <w:spacing w:after="0"/>
        <w:ind w:firstLine="709"/>
        <w:rPr>
          <w:sz w:val="28"/>
          <w:szCs w:val="28"/>
        </w:rPr>
      </w:pPr>
    </w:p>
    <w:p w:rsidR="00326AC8" w:rsidRPr="002E6550" w:rsidRDefault="00326AC8" w:rsidP="00812C08">
      <w:pPr>
        <w:pStyle w:val="a6"/>
        <w:numPr>
          <w:ilvl w:val="0"/>
          <w:numId w:val="36"/>
        </w:numPr>
        <w:tabs>
          <w:tab w:val="clear" w:pos="0"/>
        </w:tabs>
        <w:spacing w:after="0"/>
        <w:ind w:firstLine="709"/>
        <w:rPr>
          <w:sz w:val="28"/>
          <w:szCs w:val="28"/>
        </w:rPr>
      </w:pPr>
      <w:r w:rsidRPr="002E6550">
        <w:rPr>
          <w:sz w:val="28"/>
          <w:szCs w:val="28"/>
        </w:rPr>
        <w:t xml:space="preserve">Таблица </w:t>
      </w:r>
      <w:r w:rsidR="00E226BB" w:rsidRPr="002E6550">
        <w:rPr>
          <w:sz w:val="28"/>
          <w:szCs w:val="28"/>
        </w:rPr>
        <w:t>3.</w:t>
      </w:r>
      <w:r w:rsidRPr="002E6550">
        <w:rPr>
          <w:sz w:val="28"/>
          <w:szCs w:val="28"/>
        </w:rPr>
        <w:t>6 - Расходы на материалы после внедрения ИС</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35"/>
        <w:gridCol w:w="1701"/>
        <w:gridCol w:w="1134"/>
        <w:gridCol w:w="1613"/>
        <w:gridCol w:w="1398"/>
      </w:tblGrid>
      <w:tr w:rsidR="00326AC8" w:rsidRPr="002E6550" w:rsidTr="0008146D">
        <w:tc>
          <w:tcPr>
            <w:tcW w:w="2835" w:type="dxa"/>
            <w:vAlign w:val="center"/>
          </w:tcPr>
          <w:p w:rsidR="00326AC8" w:rsidRPr="002E6550" w:rsidRDefault="00326AC8" w:rsidP="0008146D">
            <w:pPr>
              <w:spacing w:before="0" w:after="0" w:line="360" w:lineRule="auto"/>
              <w:jc w:val="both"/>
              <w:rPr>
                <w:sz w:val="20"/>
              </w:rPr>
            </w:pPr>
            <w:r w:rsidRPr="002E6550">
              <w:rPr>
                <w:sz w:val="20"/>
              </w:rPr>
              <w:t>Материалы</w:t>
            </w:r>
          </w:p>
        </w:tc>
        <w:tc>
          <w:tcPr>
            <w:tcW w:w="1701" w:type="dxa"/>
            <w:vAlign w:val="center"/>
          </w:tcPr>
          <w:p w:rsidR="00326AC8" w:rsidRPr="002E6550" w:rsidRDefault="00326AC8" w:rsidP="0008146D">
            <w:pPr>
              <w:spacing w:before="0" w:after="0" w:line="360" w:lineRule="auto"/>
              <w:jc w:val="both"/>
              <w:rPr>
                <w:sz w:val="20"/>
              </w:rPr>
            </w:pPr>
            <w:r w:rsidRPr="002E6550">
              <w:rPr>
                <w:sz w:val="20"/>
              </w:rPr>
              <w:t>Ед.</w:t>
            </w:r>
          </w:p>
          <w:p w:rsidR="00326AC8" w:rsidRPr="002E6550" w:rsidRDefault="00326AC8" w:rsidP="0008146D">
            <w:pPr>
              <w:spacing w:before="0" w:after="0" w:line="360" w:lineRule="auto"/>
              <w:jc w:val="both"/>
              <w:rPr>
                <w:sz w:val="20"/>
              </w:rPr>
            </w:pPr>
            <w:r w:rsidRPr="002E6550">
              <w:rPr>
                <w:sz w:val="20"/>
              </w:rPr>
              <w:t>измерения</w:t>
            </w:r>
          </w:p>
        </w:tc>
        <w:tc>
          <w:tcPr>
            <w:tcW w:w="1134" w:type="dxa"/>
            <w:vAlign w:val="center"/>
          </w:tcPr>
          <w:p w:rsidR="00326AC8" w:rsidRPr="002E6550" w:rsidRDefault="00326AC8" w:rsidP="0008146D">
            <w:pPr>
              <w:spacing w:before="0" w:after="0" w:line="360" w:lineRule="auto"/>
              <w:jc w:val="both"/>
              <w:rPr>
                <w:sz w:val="20"/>
              </w:rPr>
            </w:pPr>
            <w:r w:rsidRPr="002E6550">
              <w:rPr>
                <w:sz w:val="20"/>
              </w:rPr>
              <w:t>Кол-во</w:t>
            </w:r>
          </w:p>
        </w:tc>
        <w:tc>
          <w:tcPr>
            <w:tcW w:w="1613" w:type="dxa"/>
            <w:vAlign w:val="center"/>
          </w:tcPr>
          <w:p w:rsidR="00326AC8" w:rsidRPr="002E6550" w:rsidRDefault="00326AC8" w:rsidP="0008146D">
            <w:pPr>
              <w:spacing w:before="0" w:after="0" w:line="360" w:lineRule="auto"/>
              <w:jc w:val="both"/>
              <w:rPr>
                <w:sz w:val="20"/>
              </w:rPr>
            </w:pPr>
            <w:r w:rsidRPr="002E6550">
              <w:rPr>
                <w:sz w:val="20"/>
              </w:rPr>
              <w:t>Цена за ед. (руб.)</w:t>
            </w:r>
          </w:p>
        </w:tc>
        <w:tc>
          <w:tcPr>
            <w:tcW w:w="1398" w:type="dxa"/>
            <w:vAlign w:val="center"/>
          </w:tcPr>
          <w:p w:rsidR="00326AC8" w:rsidRPr="002E6550" w:rsidRDefault="00326AC8" w:rsidP="0008146D">
            <w:pPr>
              <w:spacing w:before="0" w:after="0" w:line="360" w:lineRule="auto"/>
              <w:jc w:val="both"/>
              <w:rPr>
                <w:sz w:val="20"/>
              </w:rPr>
            </w:pPr>
            <w:r w:rsidRPr="002E6550">
              <w:rPr>
                <w:sz w:val="20"/>
              </w:rPr>
              <w:t>Стоимость (руб.)</w:t>
            </w:r>
          </w:p>
        </w:tc>
      </w:tr>
      <w:tr w:rsidR="00326AC8" w:rsidRPr="002E6550" w:rsidTr="0008146D">
        <w:tc>
          <w:tcPr>
            <w:tcW w:w="2835" w:type="dxa"/>
          </w:tcPr>
          <w:p w:rsidR="00326AC8" w:rsidRPr="002E6550" w:rsidRDefault="00326AC8" w:rsidP="0008146D">
            <w:pPr>
              <w:spacing w:before="0" w:after="0" w:line="360" w:lineRule="auto"/>
              <w:jc w:val="both"/>
              <w:rPr>
                <w:sz w:val="20"/>
              </w:rPr>
            </w:pPr>
            <w:r w:rsidRPr="002E6550">
              <w:rPr>
                <w:sz w:val="20"/>
              </w:rPr>
              <w:t>Бумага</w:t>
            </w:r>
          </w:p>
        </w:tc>
        <w:tc>
          <w:tcPr>
            <w:tcW w:w="1701" w:type="dxa"/>
          </w:tcPr>
          <w:p w:rsidR="00326AC8" w:rsidRPr="002E6550" w:rsidRDefault="00326AC8" w:rsidP="0008146D">
            <w:pPr>
              <w:spacing w:before="0" w:after="0" w:line="360" w:lineRule="auto"/>
              <w:jc w:val="both"/>
              <w:rPr>
                <w:sz w:val="20"/>
              </w:rPr>
            </w:pPr>
            <w:r w:rsidRPr="002E6550">
              <w:rPr>
                <w:sz w:val="20"/>
              </w:rPr>
              <w:t>упаковка</w:t>
            </w:r>
          </w:p>
        </w:tc>
        <w:tc>
          <w:tcPr>
            <w:tcW w:w="1134" w:type="dxa"/>
          </w:tcPr>
          <w:p w:rsidR="00326AC8" w:rsidRPr="002E6550" w:rsidRDefault="00326AC8" w:rsidP="0008146D">
            <w:pPr>
              <w:spacing w:before="0" w:after="0" w:line="360" w:lineRule="auto"/>
              <w:jc w:val="both"/>
              <w:rPr>
                <w:sz w:val="20"/>
              </w:rPr>
            </w:pPr>
            <w:r w:rsidRPr="002E6550">
              <w:rPr>
                <w:sz w:val="20"/>
              </w:rPr>
              <w:t>1</w:t>
            </w:r>
          </w:p>
        </w:tc>
        <w:tc>
          <w:tcPr>
            <w:tcW w:w="1613" w:type="dxa"/>
          </w:tcPr>
          <w:p w:rsidR="00326AC8" w:rsidRPr="002E6550" w:rsidRDefault="00326AC8" w:rsidP="0008146D">
            <w:pPr>
              <w:spacing w:before="0" w:after="0" w:line="360" w:lineRule="auto"/>
              <w:jc w:val="both"/>
              <w:rPr>
                <w:sz w:val="20"/>
              </w:rPr>
            </w:pPr>
            <w:r w:rsidRPr="002E6550">
              <w:rPr>
                <w:sz w:val="20"/>
              </w:rPr>
              <w:t>200</w:t>
            </w:r>
          </w:p>
        </w:tc>
        <w:tc>
          <w:tcPr>
            <w:tcW w:w="1398" w:type="dxa"/>
          </w:tcPr>
          <w:p w:rsidR="00326AC8" w:rsidRPr="002E6550" w:rsidRDefault="00326AC8" w:rsidP="0008146D">
            <w:pPr>
              <w:spacing w:before="0" w:after="0" w:line="360" w:lineRule="auto"/>
              <w:jc w:val="both"/>
              <w:rPr>
                <w:sz w:val="20"/>
              </w:rPr>
            </w:pPr>
            <w:r w:rsidRPr="002E6550">
              <w:rPr>
                <w:sz w:val="20"/>
              </w:rPr>
              <w:t>200,00</w:t>
            </w:r>
          </w:p>
        </w:tc>
      </w:tr>
      <w:tr w:rsidR="00326AC8" w:rsidRPr="002E6550" w:rsidTr="0008146D">
        <w:tc>
          <w:tcPr>
            <w:tcW w:w="2835" w:type="dxa"/>
          </w:tcPr>
          <w:p w:rsidR="00326AC8" w:rsidRPr="002E6550" w:rsidRDefault="00326AC8" w:rsidP="0008146D">
            <w:pPr>
              <w:spacing w:before="0" w:after="0" w:line="360" w:lineRule="auto"/>
              <w:jc w:val="both"/>
              <w:rPr>
                <w:sz w:val="20"/>
              </w:rPr>
            </w:pPr>
            <w:r w:rsidRPr="002E6550">
              <w:rPr>
                <w:sz w:val="20"/>
              </w:rPr>
              <w:t>Канцтовары</w:t>
            </w:r>
          </w:p>
        </w:tc>
        <w:tc>
          <w:tcPr>
            <w:tcW w:w="1701" w:type="dxa"/>
          </w:tcPr>
          <w:p w:rsidR="00326AC8" w:rsidRPr="002E6550" w:rsidRDefault="00326AC8" w:rsidP="0008146D">
            <w:pPr>
              <w:spacing w:before="0" w:after="0" w:line="360" w:lineRule="auto"/>
              <w:jc w:val="both"/>
              <w:rPr>
                <w:sz w:val="20"/>
              </w:rPr>
            </w:pPr>
            <w:r w:rsidRPr="002E6550">
              <w:rPr>
                <w:sz w:val="20"/>
              </w:rPr>
              <w:t>-</w:t>
            </w:r>
          </w:p>
        </w:tc>
        <w:tc>
          <w:tcPr>
            <w:tcW w:w="1134" w:type="dxa"/>
          </w:tcPr>
          <w:p w:rsidR="00326AC8" w:rsidRPr="002E6550" w:rsidRDefault="00326AC8" w:rsidP="0008146D">
            <w:pPr>
              <w:spacing w:before="0" w:after="0" w:line="360" w:lineRule="auto"/>
              <w:jc w:val="both"/>
              <w:rPr>
                <w:sz w:val="20"/>
              </w:rPr>
            </w:pPr>
          </w:p>
        </w:tc>
        <w:tc>
          <w:tcPr>
            <w:tcW w:w="1613" w:type="dxa"/>
          </w:tcPr>
          <w:p w:rsidR="00326AC8" w:rsidRPr="002E6550" w:rsidRDefault="00326AC8" w:rsidP="0008146D">
            <w:pPr>
              <w:spacing w:before="0" w:after="0" w:line="360" w:lineRule="auto"/>
              <w:jc w:val="both"/>
              <w:rPr>
                <w:sz w:val="20"/>
              </w:rPr>
            </w:pPr>
            <w:r w:rsidRPr="002E6550">
              <w:rPr>
                <w:sz w:val="20"/>
              </w:rPr>
              <w:t>-</w:t>
            </w:r>
          </w:p>
        </w:tc>
        <w:tc>
          <w:tcPr>
            <w:tcW w:w="1398" w:type="dxa"/>
          </w:tcPr>
          <w:p w:rsidR="00326AC8" w:rsidRPr="002E6550" w:rsidRDefault="00326AC8" w:rsidP="0008146D">
            <w:pPr>
              <w:spacing w:before="0" w:after="0" w:line="360" w:lineRule="auto"/>
              <w:jc w:val="both"/>
              <w:rPr>
                <w:sz w:val="20"/>
              </w:rPr>
            </w:pPr>
            <w:r w:rsidRPr="002E6550">
              <w:rPr>
                <w:sz w:val="20"/>
              </w:rPr>
              <w:t>500,00</w:t>
            </w:r>
          </w:p>
        </w:tc>
      </w:tr>
      <w:tr w:rsidR="00326AC8" w:rsidRPr="002E6550" w:rsidTr="0008146D">
        <w:tc>
          <w:tcPr>
            <w:tcW w:w="2835" w:type="dxa"/>
          </w:tcPr>
          <w:p w:rsidR="00326AC8" w:rsidRPr="002E6550" w:rsidRDefault="00326AC8" w:rsidP="0008146D">
            <w:pPr>
              <w:spacing w:before="0" w:after="0" w:line="360" w:lineRule="auto"/>
              <w:jc w:val="both"/>
              <w:rPr>
                <w:sz w:val="20"/>
              </w:rPr>
            </w:pPr>
            <w:r w:rsidRPr="002E6550">
              <w:rPr>
                <w:sz w:val="20"/>
              </w:rPr>
              <w:t>Картридж для принтера</w:t>
            </w:r>
          </w:p>
        </w:tc>
        <w:tc>
          <w:tcPr>
            <w:tcW w:w="1701" w:type="dxa"/>
          </w:tcPr>
          <w:p w:rsidR="00326AC8" w:rsidRPr="002E6550" w:rsidRDefault="00326AC8" w:rsidP="0008146D">
            <w:pPr>
              <w:spacing w:before="0" w:after="0" w:line="360" w:lineRule="auto"/>
              <w:jc w:val="both"/>
              <w:rPr>
                <w:sz w:val="20"/>
              </w:rPr>
            </w:pPr>
            <w:r w:rsidRPr="002E6550">
              <w:rPr>
                <w:sz w:val="20"/>
              </w:rPr>
              <w:t>шт.</w:t>
            </w:r>
          </w:p>
        </w:tc>
        <w:tc>
          <w:tcPr>
            <w:tcW w:w="1134" w:type="dxa"/>
          </w:tcPr>
          <w:p w:rsidR="00326AC8" w:rsidRPr="002E6550" w:rsidRDefault="00326AC8" w:rsidP="0008146D">
            <w:pPr>
              <w:spacing w:before="0" w:after="0" w:line="360" w:lineRule="auto"/>
              <w:jc w:val="both"/>
              <w:rPr>
                <w:sz w:val="20"/>
              </w:rPr>
            </w:pPr>
            <w:r w:rsidRPr="002E6550">
              <w:rPr>
                <w:sz w:val="20"/>
              </w:rPr>
              <w:t>0,10</w:t>
            </w:r>
          </w:p>
        </w:tc>
        <w:tc>
          <w:tcPr>
            <w:tcW w:w="1613" w:type="dxa"/>
          </w:tcPr>
          <w:p w:rsidR="00326AC8" w:rsidRPr="002E6550" w:rsidRDefault="00326AC8" w:rsidP="0008146D">
            <w:pPr>
              <w:spacing w:before="0" w:after="0" w:line="360" w:lineRule="auto"/>
              <w:jc w:val="both"/>
              <w:rPr>
                <w:sz w:val="20"/>
              </w:rPr>
            </w:pPr>
            <w:r w:rsidRPr="002E6550">
              <w:rPr>
                <w:sz w:val="20"/>
              </w:rPr>
              <w:t>7000,00</w:t>
            </w:r>
          </w:p>
        </w:tc>
        <w:tc>
          <w:tcPr>
            <w:tcW w:w="1398" w:type="dxa"/>
          </w:tcPr>
          <w:p w:rsidR="00326AC8" w:rsidRPr="002E6550" w:rsidRDefault="00326AC8" w:rsidP="0008146D">
            <w:pPr>
              <w:spacing w:before="0" w:after="0" w:line="360" w:lineRule="auto"/>
              <w:jc w:val="both"/>
              <w:rPr>
                <w:sz w:val="20"/>
              </w:rPr>
            </w:pPr>
            <w:r w:rsidRPr="002E6550">
              <w:rPr>
                <w:sz w:val="20"/>
              </w:rPr>
              <w:t>700,00</w:t>
            </w:r>
          </w:p>
        </w:tc>
      </w:tr>
      <w:tr w:rsidR="00326AC8" w:rsidRPr="002E6550" w:rsidTr="0008146D">
        <w:tc>
          <w:tcPr>
            <w:tcW w:w="2835" w:type="dxa"/>
            <w:tcBorders>
              <w:right w:val="nil"/>
            </w:tcBorders>
          </w:tcPr>
          <w:p w:rsidR="00326AC8" w:rsidRPr="002E6550" w:rsidRDefault="00326AC8" w:rsidP="0008146D">
            <w:pPr>
              <w:spacing w:before="0" w:after="0" w:line="360" w:lineRule="auto"/>
              <w:jc w:val="both"/>
              <w:rPr>
                <w:sz w:val="20"/>
              </w:rPr>
            </w:pPr>
            <w:r w:rsidRPr="002E6550">
              <w:rPr>
                <w:sz w:val="20"/>
              </w:rPr>
              <w:t>Итого</w:t>
            </w:r>
          </w:p>
        </w:tc>
        <w:tc>
          <w:tcPr>
            <w:tcW w:w="1701" w:type="dxa"/>
            <w:tcBorders>
              <w:left w:val="nil"/>
              <w:right w:val="nil"/>
            </w:tcBorders>
          </w:tcPr>
          <w:p w:rsidR="00326AC8" w:rsidRPr="002E6550" w:rsidRDefault="00326AC8" w:rsidP="0008146D">
            <w:pPr>
              <w:spacing w:before="0" w:after="0" w:line="360" w:lineRule="auto"/>
              <w:jc w:val="both"/>
              <w:rPr>
                <w:sz w:val="20"/>
              </w:rPr>
            </w:pPr>
          </w:p>
        </w:tc>
        <w:tc>
          <w:tcPr>
            <w:tcW w:w="1134" w:type="dxa"/>
            <w:tcBorders>
              <w:left w:val="nil"/>
              <w:right w:val="nil"/>
            </w:tcBorders>
          </w:tcPr>
          <w:p w:rsidR="00326AC8" w:rsidRPr="002E6550" w:rsidRDefault="00326AC8" w:rsidP="0008146D">
            <w:pPr>
              <w:spacing w:before="0" w:after="0" w:line="360" w:lineRule="auto"/>
              <w:jc w:val="both"/>
              <w:rPr>
                <w:sz w:val="20"/>
              </w:rPr>
            </w:pPr>
          </w:p>
        </w:tc>
        <w:tc>
          <w:tcPr>
            <w:tcW w:w="1613" w:type="dxa"/>
            <w:tcBorders>
              <w:left w:val="nil"/>
            </w:tcBorders>
          </w:tcPr>
          <w:p w:rsidR="00326AC8" w:rsidRPr="002E6550" w:rsidRDefault="00326AC8" w:rsidP="0008146D">
            <w:pPr>
              <w:spacing w:before="0" w:after="0" w:line="360" w:lineRule="auto"/>
              <w:jc w:val="both"/>
              <w:rPr>
                <w:sz w:val="20"/>
              </w:rPr>
            </w:pPr>
          </w:p>
        </w:tc>
        <w:tc>
          <w:tcPr>
            <w:tcW w:w="1398" w:type="dxa"/>
          </w:tcPr>
          <w:p w:rsidR="00326AC8" w:rsidRPr="002E6550" w:rsidRDefault="00326AC8" w:rsidP="0008146D">
            <w:pPr>
              <w:spacing w:before="0" w:after="0" w:line="360" w:lineRule="auto"/>
              <w:jc w:val="both"/>
              <w:rPr>
                <w:sz w:val="20"/>
              </w:rPr>
            </w:pPr>
            <w:r w:rsidRPr="002E6550">
              <w:rPr>
                <w:sz w:val="20"/>
              </w:rPr>
              <w:t>1400,00</w:t>
            </w:r>
          </w:p>
        </w:tc>
      </w:tr>
    </w:tbl>
    <w:p w:rsidR="00372F63" w:rsidRPr="002E6550" w:rsidRDefault="00372F63" w:rsidP="00812C08">
      <w:pPr>
        <w:pStyle w:val="a6"/>
        <w:numPr>
          <w:ilvl w:val="0"/>
          <w:numId w:val="36"/>
        </w:numPr>
        <w:tabs>
          <w:tab w:val="clear" w:pos="0"/>
        </w:tabs>
        <w:spacing w:after="0"/>
        <w:ind w:firstLine="709"/>
        <w:rPr>
          <w:sz w:val="28"/>
          <w:szCs w:val="28"/>
        </w:rPr>
      </w:pPr>
    </w:p>
    <w:p w:rsidR="00326AC8" w:rsidRPr="002E6550" w:rsidRDefault="00326AC8" w:rsidP="00812C08">
      <w:pPr>
        <w:pStyle w:val="a6"/>
        <w:numPr>
          <w:ilvl w:val="0"/>
          <w:numId w:val="36"/>
        </w:numPr>
        <w:tabs>
          <w:tab w:val="clear" w:pos="0"/>
        </w:tabs>
        <w:spacing w:after="0"/>
        <w:ind w:firstLine="709"/>
        <w:rPr>
          <w:sz w:val="28"/>
          <w:szCs w:val="28"/>
        </w:rPr>
      </w:pPr>
      <w:r w:rsidRPr="002E6550">
        <w:rPr>
          <w:sz w:val="28"/>
          <w:szCs w:val="28"/>
        </w:rPr>
        <w:t>Расходы на материалы за 12 месяцев составили:</w:t>
      </w:r>
    </w:p>
    <w:p w:rsidR="00326AC8" w:rsidRPr="002E6550" w:rsidRDefault="00326AC8" w:rsidP="00812C08">
      <w:pPr>
        <w:pStyle w:val="a6"/>
        <w:numPr>
          <w:ilvl w:val="0"/>
          <w:numId w:val="36"/>
        </w:numPr>
        <w:tabs>
          <w:tab w:val="clear" w:pos="0"/>
        </w:tabs>
        <w:spacing w:after="0"/>
        <w:ind w:firstLine="709"/>
        <w:rPr>
          <w:sz w:val="28"/>
          <w:szCs w:val="28"/>
        </w:rPr>
      </w:pPr>
      <w:r w:rsidRPr="002E6550">
        <w:rPr>
          <w:sz w:val="28"/>
          <w:szCs w:val="28"/>
        </w:rPr>
        <w:t>Р</w:t>
      </w:r>
      <w:r w:rsidRPr="002E6550">
        <w:rPr>
          <w:sz w:val="28"/>
          <w:szCs w:val="28"/>
          <w:vertAlign w:val="subscript"/>
        </w:rPr>
        <w:t>м</w:t>
      </w:r>
      <w:r w:rsidRPr="002E6550">
        <w:rPr>
          <w:sz w:val="28"/>
          <w:szCs w:val="28"/>
        </w:rPr>
        <w:t xml:space="preserve"> = 16800,00 руб.</w:t>
      </w:r>
    </w:p>
    <w:p w:rsidR="00326AC8" w:rsidRPr="002E6550" w:rsidRDefault="00326AC8" w:rsidP="00812C08">
      <w:pPr>
        <w:pStyle w:val="a6"/>
        <w:numPr>
          <w:ilvl w:val="0"/>
          <w:numId w:val="36"/>
        </w:numPr>
        <w:tabs>
          <w:tab w:val="clear" w:pos="0"/>
        </w:tabs>
        <w:spacing w:after="0"/>
        <w:ind w:firstLine="709"/>
        <w:rPr>
          <w:sz w:val="28"/>
          <w:szCs w:val="28"/>
        </w:rPr>
      </w:pPr>
      <w:r w:rsidRPr="002E6550">
        <w:rPr>
          <w:sz w:val="28"/>
          <w:szCs w:val="28"/>
        </w:rPr>
        <w:t>Расходы на ремонт (цена договорная):</w:t>
      </w:r>
    </w:p>
    <w:p w:rsidR="00326AC8" w:rsidRPr="002E6550" w:rsidRDefault="00326AC8" w:rsidP="00812C08">
      <w:pPr>
        <w:pStyle w:val="a6"/>
        <w:numPr>
          <w:ilvl w:val="0"/>
          <w:numId w:val="36"/>
        </w:numPr>
        <w:tabs>
          <w:tab w:val="clear" w:pos="0"/>
        </w:tabs>
        <w:spacing w:after="0"/>
        <w:ind w:firstLine="709"/>
        <w:rPr>
          <w:sz w:val="28"/>
          <w:szCs w:val="28"/>
        </w:rPr>
      </w:pPr>
      <w:r w:rsidRPr="002E6550">
        <w:rPr>
          <w:sz w:val="28"/>
          <w:szCs w:val="28"/>
        </w:rPr>
        <w:t>Р</w:t>
      </w:r>
      <w:r w:rsidRPr="002E6550">
        <w:rPr>
          <w:sz w:val="28"/>
          <w:szCs w:val="28"/>
          <w:vertAlign w:val="subscript"/>
        </w:rPr>
        <w:t>рем</w:t>
      </w:r>
      <w:r w:rsidR="00812C08" w:rsidRPr="002E6550">
        <w:rPr>
          <w:sz w:val="28"/>
          <w:szCs w:val="28"/>
          <w:vertAlign w:val="subscript"/>
        </w:rPr>
        <w:t xml:space="preserve"> </w:t>
      </w:r>
      <w:r w:rsidRPr="002E6550">
        <w:rPr>
          <w:sz w:val="28"/>
          <w:szCs w:val="28"/>
        </w:rPr>
        <w:t>=1000,00 руб.</w:t>
      </w:r>
    </w:p>
    <w:p w:rsidR="00326AC8" w:rsidRPr="002E6550" w:rsidRDefault="00326AC8" w:rsidP="00812C08">
      <w:pPr>
        <w:pStyle w:val="a6"/>
        <w:numPr>
          <w:ilvl w:val="0"/>
          <w:numId w:val="36"/>
        </w:numPr>
        <w:tabs>
          <w:tab w:val="clear" w:pos="0"/>
        </w:tabs>
        <w:spacing w:after="0"/>
        <w:ind w:firstLine="709"/>
        <w:rPr>
          <w:sz w:val="28"/>
          <w:szCs w:val="28"/>
        </w:rPr>
      </w:pPr>
      <w:r w:rsidRPr="002E6550">
        <w:rPr>
          <w:sz w:val="28"/>
          <w:szCs w:val="28"/>
        </w:rPr>
        <w:t>Р</w:t>
      </w:r>
      <w:r w:rsidRPr="002E6550">
        <w:rPr>
          <w:sz w:val="28"/>
          <w:szCs w:val="28"/>
          <w:vertAlign w:val="subscript"/>
        </w:rPr>
        <w:t>зап</w:t>
      </w:r>
      <w:r w:rsidR="00812C08" w:rsidRPr="002E6550">
        <w:rPr>
          <w:sz w:val="28"/>
          <w:szCs w:val="28"/>
          <w:vertAlign w:val="subscript"/>
        </w:rPr>
        <w:t xml:space="preserve"> </w:t>
      </w:r>
      <w:r w:rsidRPr="002E6550">
        <w:rPr>
          <w:sz w:val="28"/>
          <w:szCs w:val="28"/>
        </w:rPr>
        <w:t>=1000,00 руб.</w:t>
      </w:r>
    </w:p>
    <w:p w:rsidR="00326AC8" w:rsidRPr="002E6550" w:rsidRDefault="00326AC8" w:rsidP="00812C08">
      <w:pPr>
        <w:pStyle w:val="a6"/>
        <w:numPr>
          <w:ilvl w:val="0"/>
          <w:numId w:val="36"/>
        </w:numPr>
        <w:tabs>
          <w:tab w:val="clear" w:pos="0"/>
        </w:tabs>
        <w:spacing w:after="0"/>
        <w:ind w:firstLine="709"/>
        <w:rPr>
          <w:sz w:val="28"/>
          <w:szCs w:val="28"/>
        </w:rPr>
      </w:pPr>
      <w:r w:rsidRPr="002E6550">
        <w:rPr>
          <w:sz w:val="28"/>
          <w:szCs w:val="28"/>
        </w:rPr>
        <w:t>Р</w:t>
      </w:r>
      <w:r w:rsidRPr="002E6550">
        <w:rPr>
          <w:sz w:val="28"/>
          <w:szCs w:val="28"/>
          <w:vertAlign w:val="subscript"/>
        </w:rPr>
        <w:t>общ</w:t>
      </w:r>
      <w:r w:rsidRPr="002E6550">
        <w:rPr>
          <w:sz w:val="28"/>
          <w:szCs w:val="28"/>
        </w:rPr>
        <w:t xml:space="preserve"> + Р</w:t>
      </w:r>
      <w:r w:rsidRPr="002E6550">
        <w:rPr>
          <w:sz w:val="28"/>
          <w:szCs w:val="28"/>
          <w:vertAlign w:val="subscript"/>
        </w:rPr>
        <w:t>пр</w:t>
      </w:r>
      <w:r w:rsidRPr="002E6550">
        <w:rPr>
          <w:sz w:val="28"/>
          <w:szCs w:val="28"/>
        </w:rPr>
        <w:t xml:space="preserve"> =4200,00+16800,00+1000,00+1000,00=23000,00 руб.</w:t>
      </w:r>
    </w:p>
    <w:p w:rsidR="00326AC8" w:rsidRPr="002E6550" w:rsidRDefault="00326AC8" w:rsidP="00812C08">
      <w:pPr>
        <w:pStyle w:val="a6"/>
        <w:numPr>
          <w:ilvl w:val="0"/>
          <w:numId w:val="36"/>
        </w:numPr>
        <w:tabs>
          <w:tab w:val="clear" w:pos="0"/>
        </w:tabs>
        <w:spacing w:after="0"/>
        <w:ind w:firstLine="709"/>
        <w:rPr>
          <w:sz w:val="28"/>
          <w:szCs w:val="28"/>
        </w:rPr>
      </w:pPr>
      <w:r w:rsidRPr="002E6550">
        <w:rPr>
          <w:sz w:val="28"/>
          <w:szCs w:val="28"/>
        </w:rPr>
        <w:t>Р</w:t>
      </w:r>
      <w:r w:rsidRPr="002E6550">
        <w:rPr>
          <w:sz w:val="28"/>
          <w:szCs w:val="28"/>
          <w:vertAlign w:val="subscript"/>
        </w:rPr>
        <w:t>пр</w:t>
      </w:r>
      <w:r w:rsidRPr="002E6550">
        <w:rPr>
          <w:sz w:val="28"/>
          <w:szCs w:val="28"/>
        </w:rPr>
        <w:t xml:space="preserve"> =0,6*23000,00=13800,00 руб.</w:t>
      </w:r>
    </w:p>
    <w:p w:rsidR="00326AC8" w:rsidRPr="002E6550" w:rsidRDefault="00326AC8" w:rsidP="00812C08">
      <w:pPr>
        <w:pStyle w:val="a6"/>
        <w:numPr>
          <w:ilvl w:val="0"/>
          <w:numId w:val="36"/>
        </w:numPr>
        <w:tabs>
          <w:tab w:val="clear" w:pos="0"/>
        </w:tabs>
        <w:spacing w:after="0"/>
        <w:ind w:firstLine="709"/>
        <w:rPr>
          <w:b/>
          <w:sz w:val="28"/>
          <w:szCs w:val="28"/>
        </w:rPr>
      </w:pPr>
      <w:r w:rsidRPr="002E6550">
        <w:rPr>
          <w:sz w:val="28"/>
          <w:szCs w:val="28"/>
        </w:rPr>
        <w:t>Р</w:t>
      </w:r>
      <w:r w:rsidRPr="002E6550">
        <w:rPr>
          <w:sz w:val="28"/>
          <w:szCs w:val="28"/>
          <w:vertAlign w:val="subscript"/>
        </w:rPr>
        <w:t>общ</w:t>
      </w:r>
      <w:r w:rsidRPr="002E6550">
        <w:rPr>
          <w:sz w:val="28"/>
          <w:szCs w:val="28"/>
        </w:rPr>
        <w:t xml:space="preserve"> = 23000,00+13800,00=36800,00 руб.</w:t>
      </w:r>
    </w:p>
    <w:p w:rsidR="00326AC8" w:rsidRPr="002E6550" w:rsidRDefault="0049028D" w:rsidP="00812C08">
      <w:pPr>
        <w:pStyle w:val="a6"/>
        <w:spacing w:after="0"/>
        <w:ind w:firstLine="709"/>
        <w:rPr>
          <w:sz w:val="28"/>
          <w:szCs w:val="28"/>
        </w:rPr>
      </w:pPr>
      <w:r w:rsidRPr="002E6550">
        <w:rPr>
          <w:sz w:val="28"/>
          <w:szCs w:val="28"/>
        </w:rPr>
        <w:t>После разработки и внедрения И</w:t>
      </w:r>
      <w:r w:rsidR="00326AC8" w:rsidRPr="002E6550">
        <w:rPr>
          <w:sz w:val="28"/>
          <w:szCs w:val="28"/>
        </w:rPr>
        <w:t>С</w:t>
      </w:r>
      <w:r w:rsidR="00812C08" w:rsidRPr="002E6550">
        <w:rPr>
          <w:sz w:val="28"/>
          <w:szCs w:val="28"/>
        </w:rPr>
        <w:t xml:space="preserve"> </w:t>
      </w:r>
      <w:r w:rsidR="00326AC8" w:rsidRPr="002E6550">
        <w:rPr>
          <w:sz w:val="28"/>
          <w:szCs w:val="28"/>
        </w:rPr>
        <w:t>также ост</w:t>
      </w:r>
      <w:r w:rsidR="00372F63" w:rsidRPr="002E6550">
        <w:rPr>
          <w:sz w:val="28"/>
          <w:szCs w:val="28"/>
        </w:rPr>
        <w:t>ались работать начальник БПП</w:t>
      </w:r>
      <w:r w:rsidR="00326AC8" w:rsidRPr="002E6550">
        <w:rPr>
          <w:sz w:val="28"/>
          <w:szCs w:val="28"/>
        </w:rPr>
        <w:t>,</w:t>
      </w:r>
      <w:r w:rsidR="00372F63" w:rsidRPr="002E6550">
        <w:rPr>
          <w:sz w:val="28"/>
          <w:szCs w:val="28"/>
        </w:rPr>
        <w:t xml:space="preserve"> мастер СМР и ведущий специалист</w:t>
      </w:r>
      <w:r w:rsidR="00326AC8" w:rsidRPr="002E6550">
        <w:rPr>
          <w:sz w:val="28"/>
          <w:szCs w:val="28"/>
        </w:rPr>
        <w:t>.</w:t>
      </w:r>
    </w:p>
    <w:p w:rsidR="00326AC8" w:rsidRPr="002E6550" w:rsidRDefault="00326AC8" w:rsidP="00812C08">
      <w:pPr>
        <w:pStyle w:val="13"/>
        <w:tabs>
          <w:tab w:val="clear" w:pos="9628"/>
        </w:tabs>
        <w:ind w:left="0" w:firstLine="709"/>
        <w:jc w:val="both"/>
        <w:rPr>
          <w:b w:val="0"/>
        </w:rPr>
      </w:pPr>
      <w:r w:rsidRPr="002E6550">
        <w:rPr>
          <w:b w:val="0"/>
        </w:rPr>
        <w:t xml:space="preserve">Количество времени, которое каждый работник тратит за месяц при использовании разработанной системы, определено в таблице </w:t>
      </w:r>
      <w:r w:rsidR="003176BC" w:rsidRPr="002E6550">
        <w:rPr>
          <w:b w:val="0"/>
        </w:rPr>
        <w:t>3.</w:t>
      </w:r>
      <w:r w:rsidRPr="002E6550">
        <w:rPr>
          <w:b w:val="0"/>
        </w:rPr>
        <w:t>7.</w:t>
      </w:r>
    </w:p>
    <w:p w:rsidR="0008146D" w:rsidRDefault="0008146D" w:rsidP="00812C08">
      <w:pPr>
        <w:keepNext/>
        <w:spacing w:before="0" w:after="0" w:line="360" w:lineRule="auto"/>
        <w:ind w:firstLine="709"/>
        <w:jc w:val="both"/>
        <w:rPr>
          <w:sz w:val="28"/>
          <w:szCs w:val="28"/>
          <w:lang w:val="en-US"/>
        </w:rPr>
      </w:pPr>
    </w:p>
    <w:p w:rsidR="00326AC8" w:rsidRPr="002E6550" w:rsidRDefault="00326AC8" w:rsidP="00812C08">
      <w:pPr>
        <w:keepNext/>
        <w:spacing w:before="0" w:after="0" w:line="360" w:lineRule="auto"/>
        <w:ind w:firstLine="709"/>
        <w:jc w:val="both"/>
        <w:rPr>
          <w:sz w:val="28"/>
          <w:szCs w:val="28"/>
        </w:rPr>
      </w:pPr>
      <w:r w:rsidRPr="002E6550">
        <w:rPr>
          <w:sz w:val="28"/>
          <w:szCs w:val="28"/>
        </w:rPr>
        <w:t xml:space="preserve">Таблица </w:t>
      </w:r>
      <w:r w:rsidR="00C40419" w:rsidRPr="002E6550">
        <w:rPr>
          <w:sz w:val="28"/>
          <w:szCs w:val="28"/>
        </w:rPr>
        <w:t>3.</w:t>
      </w:r>
      <w:r w:rsidRPr="002E6550">
        <w:rPr>
          <w:sz w:val="28"/>
          <w:szCs w:val="28"/>
        </w:rPr>
        <w:t>7 – Затраты времени ведущего специалиста с использовани</w:t>
      </w:r>
      <w:r w:rsidR="0049028D" w:rsidRPr="002E6550">
        <w:rPr>
          <w:sz w:val="28"/>
          <w:szCs w:val="28"/>
        </w:rPr>
        <w:t>ем И</w:t>
      </w:r>
      <w:r w:rsidRPr="002E6550">
        <w:rPr>
          <w:sz w:val="28"/>
          <w:szCs w:val="28"/>
        </w:rPr>
        <w:t>С</w:t>
      </w:r>
    </w:p>
    <w:tbl>
      <w:tblPr>
        <w:tblW w:w="9072"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4"/>
        <w:gridCol w:w="2085"/>
        <w:gridCol w:w="2346"/>
        <w:gridCol w:w="1655"/>
        <w:gridCol w:w="1572"/>
      </w:tblGrid>
      <w:tr w:rsidR="00326AC8" w:rsidRPr="002E6550" w:rsidTr="0008146D">
        <w:trPr>
          <w:cantSplit/>
          <w:trHeight w:val="468"/>
        </w:trPr>
        <w:tc>
          <w:tcPr>
            <w:tcW w:w="1414" w:type="dxa"/>
            <w:noWrap/>
            <w:vAlign w:val="center"/>
          </w:tcPr>
          <w:p w:rsidR="00326AC8" w:rsidRPr="002E6550" w:rsidRDefault="00326AC8" w:rsidP="0008146D">
            <w:pPr>
              <w:spacing w:before="0" w:after="0" w:line="360" w:lineRule="auto"/>
              <w:jc w:val="both"/>
              <w:rPr>
                <w:sz w:val="20"/>
              </w:rPr>
            </w:pPr>
            <w:r w:rsidRPr="002E6550">
              <w:rPr>
                <w:sz w:val="20"/>
              </w:rPr>
              <w:t>Сотрудник</w:t>
            </w:r>
          </w:p>
        </w:tc>
        <w:tc>
          <w:tcPr>
            <w:tcW w:w="2085" w:type="dxa"/>
            <w:vAlign w:val="center"/>
          </w:tcPr>
          <w:p w:rsidR="00326AC8" w:rsidRPr="002E6550" w:rsidRDefault="00326AC8" w:rsidP="0008146D">
            <w:pPr>
              <w:spacing w:before="0" w:after="0" w:line="360" w:lineRule="auto"/>
              <w:jc w:val="both"/>
              <w:rPr>
                <w:sz w:val="20"/>
              </w:rPr>
            </w:pPr>
            <w:r w:rsidRPr="002E6550">
              <w:rPr>
                <w:sz w:val="20"/>
              </w:rPr>
              <w:t>Кол-во выходных документов</w:t>
            </w:r>
          </w:p>
        </w:tc>
        <w:tc>
          <w:tcPr>
            <w:tcW w:w="2346" w:type="dxa"/>
            <w:vAlign w:val="center"/>
          </w:tcPr>
          <w:p w:rsidR="00326AC8" w:rsidRPr="002E6550" w:rsidRDefault="00326AC8" w:rsidP="0008146D">
            <w:pPr>
              <w:spacing w:before="0" w:after="0" w:line="360" w:lineRule="auto"/>
              <w:jc w:val="both"/>
              <w:rPr>
                <w:sz w:val="20"/>
              </w:rPr>
            </w:pPr>
            <w:r w:rsidRPr="002E6550">
              <w:rPr>
                <w:sz w:val="20"/>
              </w:rPr>
              <w:t>Время на 1 документ(ч)</w:t>
            </w:r>
          </w:p>
        </w:tc>
        <w:tc>
          <w:tcPr>
            <w:tcW w:w="1655" w:type="dxa"/>
            <w:vAlign w:val="center"/>
          </w:tcPr>
          <w:p w:rsidR="00326AC8" w:rsidRPr="002E6550" w:rsidRDefault="00326AC8" w:rsidP="0008146D">
            <w:pPr>
              <w:spacing w:before="0" w:after="0" w:line="360" w:lineRule="auto"/>
              <w:jc w:val="both"/>
              <w:rPr>
                <w:sz w:val="20"/>
              </w:rPr>
            </w:pPr>
            <w:r w:rsidRPr="002E6550">
              <w:rPr>
                <w:sz w:val="20"/>
              </w:rPr>
              <w:t>Стоимость часа</w:t>
            </w:r>
          </w:p>
        </w:tc>
        <w:tc>
          <w:tcPr>
            <w:tcW w:w="1572" w:type="dxa"/>
            <w:noWrap/>
            <w:vAlign w:val="center"/>
          </w:tcPr>
          <w:p w:rsidR="00326AC8" w:rsidRPr="002E6550" w:rsidRDefault="00326AC8" w:rsidP="0008146D">
            <w:pPr>
              <w:spacing w:before="0" w:after="0" w:line="360" w:lineRule="auto"/>
              <w:jc w:val="both"/>
              <w:rPr>
                <w:sz w:val="20"/>
              </w:rPr>
            </w:pPr>
            <w:r w:rsidRPr="002E6550">
              <w:rPr>
                <w:sz w:val="20"/>
              </w:rPr>
              <w:t>Стоимость затрат</w:t>
            </w:r>
          </w:p>
        </w:tc>
      </w:tr>
      <w:tr w:rsidR="00326AC8" w:rsidRPr="002E6550" w:rsidTr="0008146D">
        <w:trPr>
          <w:cantSplit/>
          <w:trHeight w:val="265"/>
        </w:trPr>
        <w:tc>
          <w:tcPr>
            <w:tcW w:w="1414" w:type="dxa"/>
            <w:vAlign w:val="center"/>
          </w:tcPr>
          <w:p w:rsidR="00326AC8" w:rsidRPr="002E6550" w:rsidRDefault="00326AC8" w:rsidP="0008146D">
            <w:pPr>
              <w:spacing w:before="0" w:after="0" w:line="360" w:lineRule="auto"/>
              <w:jc w:val="both"/>
              <w:rPr>
                <w:sz w:val="20"/>
              </w:rPr>
            </w:pPr>
            <w:r w:rsidRPr="002E6550">
              <w:rPr>
                <w:sz w:val="20"/>
              </w:rPr>
              <w:t>Ведущий специалист</w:t>
            </w:r>
          </w:p>
        </w:tc>
        <w:tc>
          <w:tcPr>
            <w:tcW w:w="2085" w:type="dxa"/>
            <w:noWrap/>
            <w:vAlign w:val="center"/>
          </w:tcPr>
          <w:p w:rsidR="00326AC8" w:rsidRPr="002E6550" w:rsidRDefault="00212DC0" w:rsidP="0008146D">
            <w:pPr>
              <w:spacing w:before="0" w:after="0" w:line="360" w:lineRule="auto"/>
              <w:jc w:val="both"/>
              <w:rPr>
                <w:sz w:val="20"/>
              </w:rPr>
            </w:pPr>
            <w:r w:rsidRPr="002E6550">
              <w:rPr>
                <w:sz w:val="20"/>
              </w:rPr>
              <w:t>294</w:t>
            </w:r>
          </w:p>
        </w:tc>
        <w:tc>
          <w:tcPr>
            <w:tcW w:w="2346" w:type="dxa"/>
            <w:noWrap/>
            <w:vAlign w:val="center"/>
          </w:tcPr>
          <w:p w:rsidR="00326AC8" w:rsidRPr="002E6550" w:rsidRDefault="003525DD" w:rsidP="0008146D">
            <w:pPr>
              <w:spacing w:before="0" w:after="0" w:line="360" w:lineRule="auto"/>
              <w:jc w:val="both"/>
              <w:rPr>
                <w:sz w:val="20"/>
              </w:rPr>
            </w:pPr>
            <w:r w:rsidRPr="002E6550">
              <w:rPr>
                <w:sz w:val="20"/>
              </w:rPr>
              <w:t>0,</w:t>
            </w:r>
            <w:r w:rsidR="00212DC0" w:rsidRPr="002E6550">
              <w:rPr>
                <w:sz w:val="20"/>
              </w:rPr>
              <w:t>2</w:t>
            </w:r>
          </w:p>
        </w:tc>
        <w:tc>
          <w:tcPr>
            <w:tcW w:w="1655" w:type="dxa"/>
            <w:noWrap/>
            <w:vAlign w:val="center"/>
          </w:tcPr>
          <w:p w:rsidR="00326AC8" w:rsidRPr="002E6550" w:rsidRDefault="00212DC0" w:rsidP="0008146D">
            <w:pPr>
              <w:spacing w:before="0" w:after="0" w:line="360" w:lineRule="auto"/>
              <w:jc w:val="both"/>
              <w:rPr>
                <w:sz w:val="20"/>
              </w:rPr>
            </w:pPr>
            <w:r w:rsidRPr="002E6550">
              <w:rPr>
                <w:sz w:val="20"/>
              </w:rPr>
              <w:t>204,08</w:t>
            </w:r>
          </w:p>
        </w:tc>
        <w:tc>
          <w:tcPr>
            <w:tcW w:w="1572" w:type="dxa"/>
            <w:noWrap/>
            <w:vAlign w:val="center"/>
          </w:tcPr>
          <w:p w:rsidR="00326AC8" w:rsidRPr="002E6550" w:rsidRDefault="00920CF4" w:rsidP="0008146D">
            <w:pPr>
              <w:spacing w:before="0" w:after="0" w:line="360" w:lineRule="auto"/>
              <w:jc w:val="both"/>
              <w:rPr>
                <w:sz w:val="20"/>
              </w:rPr>
            </w:pPr>
            <w:r w:rsidRPr="002E6550">
              <w:rPr>
                <w:sz w:val="20"/>
              </w:rPr>
              <w:t>11999,904</w:t>
            </w:r>
          </w:p>
        </w:tc>
      </w:tr>
    </w:tbl>
    <w:p w:rsidR="00326AC8" w:rsidRPr="002E6550" w:rsidRDefault="00326AC8" w:rsidP="00812C08">
      <w:pPr>
        <w:pStyle w:val="a6"/>
        <w:numPr>
          <w:ilvl w:val="0"/>
          <w:numId w:val="36"/>
        </w:numPr>
        <w:tabs>
          <w:tab w:val="clear" w:pos="0"/>
        </w:tabs>
        <w:spacing w:after="0"/>
        <w:ind w:firstLine="709"/>
        <w:rPr>
          <w:sz w:val="28"/>
          <w:szCs w:val="28"/>
        </w:rPr>
      </w:pPr>
    </w:p>
    <w:p w:rsidR="00326AC8" w:rsidRPr="002E6550" w:rsidRDefault="00326AC8" w:rsidP="00812C08">
      <w:pPr>
        <w:pStyle w:val="a6"/>
        <w:spacing w:after="0"/>
        <w:ind w:firstLine="709"/>
        <w:rPr>
          <w:sz w:val="28"/>
          <w:szCs w:val="28"/>
        </w:rPr>
      </w:pPr>
      <w:r w:rsidRPr="002E6550">
        <w:rPr>
          <w:sz w:val="28"/>
          <w:szCs w:val="28"/>
        </w:rPr>
        <w:t>Примем стоимость затрат ведущего специалиста с использованием автоматизированной системы за</w:t>
      </w:r>
      <w:r w:rsidR="00812C08" w:rsidRPr="002E6550">
        <w:rPr>
          <w:sz w:val="28"/>
          <w:szCs w:val="28"/>
        </w:rPr>
        <w:t xml:space="preserve"> </w:t>
      </w:r>
      <w:r w:rsidRPr="002E6550">
        <w:rPr>
          <w:sz w:val="28"/>
          <w:szCs w:val="28"/>
        </w:rPr>
        <w:t>заработную плату ведущего специалиста.</w:t>
      </w:r>
    </w:p>
    <w:p w:rsidR="00326AC8" w:rsidRPr="002E6550" w:rsidRDefault="00326AC8" w:rsidP="00812C08">
      <w:pPr>
        <w:pStyle w:val="a6"/>
        <w:spacing w:after="0"/>
        <w:ind w:firstLine="709"/>
        <w:rPr>
          <w:sz w:val="28"/>
          <w:szCs w:val="28"/>
        </w:rPr>
      </w:pPr>
      <w:r w:rsidRPr="002E6550">
        <w:rPr>
          <w:sz w:val="28"/>
          <w:szCs w:val="28"/>
        </w:rPr>
        <w:t>Расходы за расчетный период</w:t>
      </w:r>
      <w:r w:rsidR="00812C08" w:rsidRPr="002E6550">
        <w:rPr>
          <w:sz w:val="28"/>
          <w:szCs w:val="28"/>
        </w:rPr>
        <w:t xml:space="preserve"> </w:t>
      </w:r>
      <w:r w:rsidR="00C40419" w:rsidRPr="002E6550">
        <w:rPr>
          <w:sz w:val="28"/>
          <w:szCs w:val="28"/>
        </w:rPr>
        <w:t>(12 месяцев) после внедрения</w:t>
      </w:r>
      <w:r w:rsidR="00812C08" w:rsidRPr="002E6550">
        <w:rPr>
          <w:sz w:val="28"/>
          <w:szCs w:val="28"/>
        </w:rPr>
        <w:t xml:space="preserve"> </w:t>
      </w:r>
      <w:r w:rsidR="00C40419" w:rsidRPr="002E6550">
        <w:rPr>
          <w:sz w:val="28"/>
          <w:szCs w:val="28"/>
        </w:rPr>
        <w:t>И</w:t>
      </w:r>
      <w:r w:rsidRPr="002E6550">
        <w:rPr>
          <w:sz w:val="28"/>
          <w:szCs w:val="28"/>
        </w:rPr>
        <w:t>С</w:t>
      </w:r>
      <w:r w:rsidR="00812C08" w:rsidRPr="002E6550">
        <w:rPr>
          <w:sz w:val="28"/>
          <w:szCs w:val="28"/>
        </w:rPr>
        <w:t xml:space="preserve"> </w:t>
      </w:r>
      <w:r w:rsidRPr="002E6550">
        <w:rPr>
          <w:sz w:val="28"/>
          <w:szCs w:val="28"/>
        </w:rPr>
        <w:t>составили:</w:t>
      </w:r>
    </w:p>
    <w:p w:rsidR="00326AC8" w:rsidRPr="002E6550" w:rsidRDefault="00326AC8" w:rsidP="00812C08">
      <w:pPr>
        <w:pStyle w:val="a6"/>
        <w:numPr>
          <w:ilvl w:val="0"/>
          <w:numId w:val="36"/>
        </w:numPr>
        <w:tabs>
          <w:tab w:val="clear" w:pos="0"/>
        </w:tabs>
        <w:spacing w:after="0"/>
        <w:ind w:firstLine="709"/>
        <w:rPr>
          <w:sz w:val="28"/>
          <w:szCs w:val="28"/>
        </w:rPr>
      </w:pPr>
      <w:r w:rsidRPr="002E6550">
        <w:rPr>
          <w:sz w:val="28"/>
          <w:szCs w:val="28"/>
        </w:rPr>
        <w:t>Р</w:t>
      </w:r>
      <w:r w:rsidRPr="002E6550">
        <w:rPr>
          <w:sz w:val="28"/>
          <w:szCs w:val="28"/>
          <w:vertAlign w:val="subscript"/>
        </w:rPr>
        <w:t>осн</w:t>
      </w:r>
      <w:r w:rsidR="00C40419" w:rsidRPr="002E6550">
        <w:rPr>
          <w:sz w:val="28"/>
          <w:szCs w:val="28"/>
        </w:rPr>
        <w:t>=(50000,00+4</w:t>
      </w:r>
      <w:r w:rsidR="00904AB4" w:rsidRPr="002E6550">
        <w:rPr>
          <w:sz w:val="28"/>
          <w:szCs w:val="28"/>
        </w:rPr>
        <w:t>0000,00+</w:t>
      </w:r>
      <w:r w:rsidR="00212DC0" w:rsidRPr="002E6550">
        <w:rPr>
          <w:sz w:val="28"/>
          <w:szCs w:val="28"/>
        </w:rPr>
        <w:t>11999,904</w:t>
      </w:r>
      <w:r w:rsidR="00323184" w:rsidRPr="002E6550">
        <w:rPr>
          <w:sz w:val="28"/>
          <w:szCs w:val="28"/>
        </w:rPr>
        <w:t>)*12*0</w:t>
      </w:r>
      <w:r w:rsidR="00904AB4" w:rsidRPr="002E6550">
        <w:rPr>
          <w:sz w:val="28"/>
          <w:szCs w:val="28"/>
        </w:rPr>
        <w:t>,26=</w:t>
      </w:r>
      <w:r w:rsidR="00920CF4" w:rsidRPr="002E6550">
        <w:rPr>
          <w:sz w:val="28"/>
          <w:szCs w:val="28"/>
        </w:rPr>
        <w:t>31</w:t>
      </w:r>
      <w:r w:rsidR="00CE3CB0" w:rsidRPr="002E6550">
        <w:rPr>
          <w:sz w:val="28"/>
          <w:szCs w:val="28"/>
        </w:rPr>
        <w:t>8</w:t>
      </w:r>
      <w:r w:rsidR="00920CF4" w:rsidRPr="002E6550">
        <w:rPr>
          <w:sz w:val="28"/>
          <w:szCs w:val="28"/>
        </w:rPr>
        <w:t>239,7</w:t>
      </w:r>
      <w:r w:rsidRPr="002E6550">
        <w:rPr>
          <w:sz w:val="28"/>
          <w:szCs w:val="28"/>
        </w:rPr>
        <w:t xml:space="preserve"> руб.</w:t>
      </w:r>
    </w:p>
    <w:p w:rsidR="00326AC8" w:rsidRPr="002E6550" w:rsidRDefault="00326AC8" w:rsidP="00812C08">
      <w:pPr>
        <w:pStyle w:val="a6"/>
        <w:numPr>
          <w:ilvl w:val="0"/>
          <w:numId w:val="36"/>
        </w:numPr>
        <w:tabs>
          <w:tab w:val="clear" w:pos="0"/>
        </w:tabs>
        <w:spacing w:after="0"/>
        <w:ind w:firstLine="709"/>
        <w:rPr>
          <w:sz w:val="28"/>
          <w:szCs w:val="28"/>
        </w:rPr>
      </w:pPr>
      <w:r w:rsidRPr="002E6550">
        <w:rPr>
          <w:sz w:val="28"/>
          <w:szCs w:val="28"/>
        </w:rPr>
        <w:t>Р</w:t>
      </w:r>
      <w:r w:rsidRPr="002E6550">
        <w:rPr>
          <w:sz w:val="28"/>
          <w:szCs w:val="28"/>
          <w:vertAlign w:val="subscript"/>
        </w:rPr>
        <w:t>ауп</w:t>
      </w:r>
      <w:r w:rsidRPr="002E6550">
        <w:rPr>
          <w:sz w:val="28"/>
          <w:szCs w:val="28"/>
        </w:rPr>
        <w:t xml:space="preserve"> = 0,25</w:t>
      </w:r>
      <w:r w:rsidR="00F4516E" w:rsidRPr="002E6550">
        <w:rPr>
          <w:sz w:val="28"/>
          <w:szCs w:val="28"/>
        </w:rPr>
        <w:t xml:space="preserve"> </w:t>
      </w:r>
      <w:r w:rsidRPr="002E6550">
        <w:rPr>
          <w:sz w:val="28"/>
          <w:szCs w:val="28"/>
        </w:rPr>
        <w:t>*</w:t>
      </w:r>
      <w:r w:rsidR="00323184" w:rsidRPr="002E6550">
        <w:rPr>
          <w:sz w:val="28"/>
          <w:szCs w:val="28"/>
        </w:rPr>
        <w:t xml:space="preserve"> </w:t>
      </w:r>
      <w:r w:rsidR="00920CF4" w:rsidRPr="002E6550">
        <w:rPr>
          <w:sz w:val="28"/>
          <w:szCs w:val="28"/>
        </w:rPr>
        <w:t>318239,7</w:t>
      </w:r>
      <w:r w:rsidR="00812C08" w:rsidRPr="002E6550">
        <w:rPr>
          <w:sz w:val="28"/>
          <w:szCs w:val="28"/>
        </w:rPr>
        <w:t xml:space="preserve"> </w:t>
      </w:r>
      <w:r w:rsidRPr="002E6550">
        <w:rPr>
          <w:sz w:val="28"/>
          <w:szCs w:val="28"/>
        </w:rPr>
        <w:t>=</w:t>
      </w:r>
      <w:r w:rsidR="003525DD" w:rsidRPr="002E6550">
        <w:rPr>
          <w:sz w:val="28"/>
          <w:szCs w:val="28"/>
        </w:rPr>
        <w:t xml:space="preserve"> </w:t>
      </w:r>
      <w:r w:rsidR="00920CF4" w:rsidRPr="002E6550">
        <w:rPr>
          <w:sz w:val="28"/>
          <w:szCs w:val="28"/>
        </w:rPr>
        <w:t>79559,92</w:t>
      </w:r>
      <w:r w:rsidR="003525DD" w:rsidRPr="002E6550">
        <w:rPr>
          <w:sz w:val="28"/>
          <w:szCs w:val="28"/>
        </w:rPr>
        <w:t xml:space="preserve"> </w:t>
      </w:r>
      <w:r w:rsidRPr="002E6550">
        <w:rPr>
          <w:sz w:val="28"/>
          <w:szCs w:val="28"/>
        </w:rPr>
        <w:t>руб.</w:t>
      </w:r>
    </w:p>
    <w:p w:rsidR="00326AC8" w:rsidRPr="002E6550" w:rsidRDefault="00326AC8" w:rsidP="00812C08">
      <w:pPr>
        <w:pStyle w:val="a6"/>
        <w:numPr>
          <w:ilvl w:val="0"/>
          <w:numId w:val="36"/>
        </w:numPr>
        <w:tabs>
          <w:tab w:val="clear" w:pos="0"/>
        </w:tabs>
        <w:spacing w:after="0"/>
        <w:ind w:firstLine="709"/>
        <w:rPr>
          <w:sz w:val="28"/>
          <w:szCs w:val="28"/>
        </w:rPr>
      </w:pPr>
      <w:r w:rsidRPr="002E6550">
        <w:rPr>
          <w:sz w:val="28"/>
          <w:szCs w:val="28"/>
        </w:rPr>
        <w:t>Таким образом, эксплуатационные расход</w:t>
      </w:r>
      <w:r w:rsidR="00523A47" w:rsidRPr="002E6550">
        <w:rPr>
          <w:sz w:val="28"/>
          <w:szCs w:val="28"/>
        </w:rPr>
        <w:t>ы после разработки и внедрения И</w:t>
      </w:r>
      <w:r w:rsidRPr="002E6550">
        <w:rPr>
          <w:sz w:val="28"/>
          <w:szCs w:val="28"/>
        </w:rPr>
        <w:t>С составляют:</w:t>
      </w:r>
    </w:p>
    <w:p w:rsidR="00326AC8" w:rsidRPr="002E6550" w:rsidRDefault="00326AC8" w:rsidP="00812C08">
      <w:pPr>
        <w:pStyle w:val="a6"/>
        <w:numPr>
          <w:ilvl w:val="0"/>
          <w:numId w:val="36"/>
        </w:numPr>
        <w:tabs>
          <w:tab w:val="clear" w:pos="0"/>
        </w:tabs>
        <w:spacing w:after="0"/>
        <w:ind w:firstLine="709"/>
        <w:rPr>
          <w:sz w:val="28"/>
          <w:szCs w:val="28"/>
        </w:rPr>
      </w:pPr>
      <w:r w:rsidRPr="002E6550">
        <w:rPr>
          <w:sz w:val="28"/>
          <w:szCs w:val="28"/>
        </w:rPr>
        <w:t xml:space="preserve">Р = </w:t>
      </w:r>
      <w:r w:rsidR="00920CF4" w:rsidRPr="002E6550">
        <w:rPr>
          <w:sz w:val="28"/>
          <w:szCs w:val="28"/>
        </w:rPr>
        <w:t>318239,7</w:t>
      </w:r>
      <w:r w:rsidR="00812C08" w:rsidRPr="002E6550">
        <w:rPr>
          <w:sz w:val="28"/>
          <w:szCs w:val="28"/>
        </w:rPr>
        <w:t xml:space="preserve"> </w:t>
      </w:r>
      <w:r w:rsidRPr="002E6550">
        <w:rPr>
          <w:sz w:val="28"/>
          <w:szCs w:val="28"/>
        </w:rPr>
        <w:t>+</w:t>
      </w:r>
      <w:r w:rsidR="003525DD" w:rsidRPr="002E6550">
        <w:rPr>
          <w:sz w:val="28"/>
          <w:szCs w:val="28"/>
        </w:rPr>
        <w:t xml:space="preserve"> </w:t>
      </w:r>
      <w:r w:rsidR="00920CF4" w:rsidRPr="002E6550">
        <w:rPr>
          <w:sz w:val="28"/>
          <w:szCs w:val="28"/>
        </w:rPr>
        <w:t>79559,92</w:t>
      </w:r>
      <w:r w:rsidR="00812C08" w:rsidRPr="002E6550">
        <w:rPr>
          <w:sz w:val="28"/>
          <w:szCs w:val="28"/>
        </w:rPr>
        <w:t xml:space="preserve"> </w:t>
      </w:r>
      <w:r w:rsidRPr="002E6550">
        <w:rPr>
          <w:sz w:val="28"/>
          <w:szCs w:val="28"/>
        </w:rPr>
        <w:t>+</w:t>
      </w:r>
      <w:r w:rsidR="003525DD" w:rsidRPr="002E6550">
        <w:rPr>
          <w:sz w:val="28"/>
          <w:szCs w:val="28"/>
        </w:rPr>
        <w:t xml:space="preserve"> </w:t>
      </w:r>
      <w:r w:rsidRPr="002E6550">
        <w:rPr>
          <w:sz w:val="28"/>
          <w:szCs w:val="28"/>
        </w:rPr>
        <w:t>36800,00</w:t>
      </w:r>
      <w:r w:rsidR="003525DD" w:rsidRPr="002E6550">
        <w:rPr>
          <w:sz w:val="28"/>
          <w:szCs w:val="28"/>
        </w:rPr>
        <w:t xml:space="preserve"> </w:t>
      </w:r>
      <w:r w:rsidRPr="002E6550">
        <w:rPr>
          <w:sz w:val="28"/>
          <w:szCs w:val="28"/>
        </w:rPr>
        <w:t>=</w:t>
      </w:r>
      <w:r w:rsidR="00812C08" w:rsidRPr="002E6550">
        <w:rPr>
          <w:sz w:val="28"/>
          <w:szCs w:val="28"/>
        </w:rPr>
        <w:t xml:space="preserve"> </w:t>
      </w:r>
      <w:r w:rsidR="00920CF4" w:rsidRPr="002E6550">
        <w:rPr>
          <w:sz w:val="28"/>
          <w:szCs w:val="28"/>
        </w:rPr>
        <w:t>434559,62</w:t>
      </w:r>
      <w:r w:rsidR="00904AB4" w:rsidRPr="002E6550">
        <w:rPr>
          <w:sz w:val="28"/>
          <w:szCs w:val="28"/>
        </w:rPr>
        <w:t xml:space="preserve"> </w:t>
      </w:r>
      <w:r w:rsidR="003525DD" w:rsidRPr="002E6550">
        <w:rPr>
          <w:sz w:val="28"/>
          <w:szCs w:val="28"/>
        </w:rPr>
        <w:t>руб.</w:t>
      </w:r>
    </w:p>
    <w:p w:rsidR="00326AC8" w:rsidRPr="002E6550" w:rsidRDefault="00326AC8" w:rsidP="00812C08">
      <w:pPr>
        <w:pStyle w:val="a6"/>
        <w:numPr>
          <w:ilvl w:val="0"/>
          <w:numId w:val="36"/>
        </w:numPr>
        <w:tabs>
          <w:tab w:val="clear" w:pos="0"/>
        </w:tabs>
        <w:spacing w:after="0"/>
        <w:ind w:firstLine="709"/>
        <w:rPr>
          <w:sz w:val="28"/>
          <w:szCs w:val="28"/>
        </w:rPr>
      </w:pPr>
      <w:r w:rsidRPr="002E6550">
        <w:rPr>
          <w:sz w:val="28"/>
          <w:szCs w:val="28"/>
        </w:rPr>
        <w:t>Р</w:t>
      </w:r>
      <w:r w:rsidRPr="002E6550">
        <w:rPr>
          <w:sz w:val="28"/>
          <w:szCs w:val="28"/>
          <w:vertAlign w:val="subscript"/>
        </w:rPr>
        <w:t>1</w:t>
      </w:r>
      <w:r w:rsidR="00C926C8" w:rsidRPr="002E6550">
        <w:rPr>
          <w:sz w:val="28"/>
          <w:szCs w:val="28"/>
        </w:rPr>
        <w:t xml:space="preserve">= </w:t>
      </w:r>
      <w:r w:rsidR="00920CF4" w:rsidRPr="002E6550">
        <w:rPr>
          <w:sz w:val="28"/>
          <w:szCs w:val="28"/>
        </w:rPr>
        <w:t>434559,62 руб</w:t>
      </w:r>
      <w:r w:rsidRPr="002E6550">
        <w:rPr>
          <w:sz w:val="28"/>
          <w:szCs w:val="28"/>
        </w:rPr>
        <w:t>.</w:t>
      </w:r>
    </w:p>
    <w:p w:rsidR="00326AC8" w:rsidRPr="002E6550" w:rsidRDefault="00326AC8" w:rsidP="00812C08">
      <w:pPr>
        <w:pStyle w:val="a6"/>
        <w:numPr>
          <w:ilvl w:val="0"/>
          <w:numId w:val="36"/>
        </w:numPr>
        <w:tabs>
          <w:tab w:val="clear" w:pos="0"/>
        </w:tabs>
        <w:spacing w:after="0"/>
        <w:ind w:firstLine="709"/>
        <w:rPr>
          <w:sz w:val="28"/>
          <w:szCs w:val="28"/>
        </w:rPr>
      </w:pPr>
      <w:r w:rsidRPr="002E6550">
        <w:rPr>
          <w:sz w:val="28"/>
          <w:szCs w:val="28"/>
        </w:rPr>
        <w:t>Приведенные затраты:</w:t>
      </w:r>
    </w:p>
    <w:p w:rsidR="00326AC8" w:rsidRPr="002E6550" w:rsidRDefault="00C926C8" w:rsidP="00812C08">
      <w:pPr>
        <w:pStyle w:val="a6"/>
        <w:numPr>
          <w:ilvl w:val="0"/>
          <w:numId w:val="36"/>
        </w:numPr>
        <w:tabs>
          <w:tab w:val="clear" w:pos="0"/>
        </w:tabs>
        <w:spacing w:after="0"/>
        <w:ind w:firstLine="709"/>
        <w:rPr>
          <w:b/>
          <w:sz w:val="28"/>
          <w:szCs w:val="28"/>
        </w:rPr>
      </w:pPr>
      <w:r w:rsidRPr="002E6550">
        <w:rPr>
          <w:sz w:val="28"/>
          <w:szCs w:val="28"/>
        </w:rPr>
        <w:t xml:space="preserve">З = </w:t>
      </w:r>
      <w:r w:rsidR="00920CF4" w:rsidRPr="002E6550">
        <w:rPr>
          <w:sz w:val="28"/>
          <w:szCs w:val="28"/>
        </w:rPr>
        <w:t>434559,62</w:t>
      </w:r>
      <w:r w:rsidR="00812C08" w:rsidRPr="002E6550">
        <w:rPr>
          <w:sz w:val="28"/>
          <w:szCs w:val="28"/>
        </w:rPr>
        <w:t xml:space="preserve"> </w:t>
      </w:r>
      <w:r w:rsidR="00A92C9D" w:rsidRPr="002E6550">
        <w:rPr>
          <w:sz w:val="28"/>
          <w:szCs w:val="28"/>
        </w:rPr>
        <w:t>+</w:t>
      </w:r>
      <w:r w:rsidRPr="002E6550">
        <w:rPr>
          <w:sz w:val="28"/>
          <w:szCs w:val="28"/>
        </w:rPr>
        <w:t xml:space="preserve"> </w:t>
      </w:r>
      <w:r w:rsidR="00A92C9D" w:rsidRPr="002E6550">
        <w:rPr>
          <w:sz w:val="28"/>
          <w:szCs w:val="28"/>
        </w:rPr>
        <w:t>0,25</w:t>
      </w:r>
      <w:r w:rsidR="002656D7" w:rsidRPr="002E6550">
        <w:rPr>
          <w:sz w:val="28"/>
          <w:szCs w:val="28"/>
        </w:rPr>
        <w:t xml:space="preserve"> </w:t>
      </w:r>
      <w:r w:rsidR="00A92C9D" w:rsidRPr="002E6550">
        <w:rPr>
          <w:sz w:val="28"/>
          <w:szCs w:val="28"/>
        </w:rPr>
        <w:t>*</w:t>
      </w:r>
      <w:r w:rsidR="002656D7" w:rsidRPr="002E6550">
        <w:rPr>
          <w:sz w:val="28"/>
          <w:szCs w:val="28"/>
        </w:rPr>
        <w:t xml:space="preserve"> </w:t>
      </w:r>
      <w:r w:rsidR="00323184" w:rsidRPr="002E6550">
        <w:rPr>
          <w:sz w:val="28"/>
          <w:szCs w:val="28"/>
        </w:rPr>
        <w:t>3</w:t>
      </w:r>
      <w:r w:rsidR="00920CF4" w:rsidRPr="002E6550">
        <w:rPr>
          <w:sz w:val="28"/>
          <w:szCs w:val="28"/>
        </w:rPr>
        <w:t>9312</w:t>
      </w:r>
      <w:r w:rsidR="002656D7" w:rsidRPr="002E6550">
        <w:rPr>
          <w:sz w:val="28"/>
          <w:szCs w:val="28"/>
        </w:rPr>
        <w:t xml:space="preserve"> </w:t>
      </w:r>
      <w:r w:rsidR="00326AC8" w:rsidRPr="002E6550">
        <w:rPr>
          <w:sz w:val="28"/>
          <w:szCs w:val="28"/>
        </w:rPr>
        <w:t>=</w:t>
      </w:r>
      <w:r w:rsidRPr="002E6550">
        <w:rPr>
          <w:sz w:val="28"/>
          <w:szCs w:val="28"/>
        </w:rPr>
        <w:t xml:space="preserve"> </w:t>
      </w:r>
      <w:r w:rsidR="00920CF4" w:rsidRPr="002E6550">
        <w:rPr>
          <w:sz w:val="28"/>
          <w:szCs w:val="28"/>
        </w:rPr>
        <w:t>444387,62</w:t>
      </w:r>
      <w:r w:rsidR="00F4516E" w:rsidRPr="002E6550">
        <w:rPr>
          <w:sz w:val="28"/>
          <w:szCs w:val="28"/>
        </w:rPr>
        <w:t xml:space="preserve"> </w:t>
      </w:r>
      <w:r w:rsidR="00326AC8" w:rsidRPr="002E6550">
        <w:rPr>
          <w:sz w:val="28"/>
          <w:szCs w:val="28"/>
        </w:rPr>
        <w:t>руб.</w:t>
      </w:r>
    </w:p>
    <w:p w:rsidR="00326AC8" w:rsidRPr="002E6550" w:rsidRDefault="00326AC8" w:rsidP="00812C08">
      <w:pPr>
        <w:pStyle w:val="a6"/>
        <w:numPr>
          <w:ilvl w:val="0"/>
          <w:numId w:val="36"/>
        </w:numPr>
        <w:tabs>
          <w:tab w:val="clear" w:pos="0"/>
        </w:tabs>
        <w:spacing w:after="0"/>
        <w:ind w:firstLine="709"/>
        <w:rPr>
          <w:sz w:val="28"/>
          <w:szCs w:val="28"/>
        </w:rPr>
      </w:pPr>
      <w:r w:rsidRPr="002E6550">
        <w:rPr>
          <w:sz w:val="28"/>
          <w:szCs w:val="28"/>
        </w:rPr>
        <w:t>Условный экономически</w:t>
      </w:r>
      <w:r w:rsidR="00F821E8" w:rsidRPr="002E6550">
        <w:rPr>
          <w:sz w:val="28"/>
          <w:szCs w:val="28"/>
        </w:rPr>
        <w:t>й эффект =</w:t>
      </w:r>
      <w:r w:rsidR="00A500CB" w:rsidRPr="002E6550">
        <w:rPr>
          <w:sz w:val="28"/>
          <w:szCs w:val="28"/>
        </w:rPr>
        <w:t xml:space="preserve"> </w:t>
      </w:r>
      <w:r w:rsidR="00323184" w:rsidRPr="002E6550">
        <w:rPr>
          <w:sz w:val="28"/>
          <w:szCs w:val="28"/>
        </w:rPr>
        <w:t>5</w:t>
      </w:r>
      <w:r w:rsidR="003A5DE1" w:rsidRPr="002E6550">
        <w:rPr>
          <w:sz w:val="28"/>
          <w:szCs w:val="28"/>
        </w:rPr>
        <w:t>1</w:t>
      </w:r>
      <w:r w:rsidR="005351F8" w:rsidRPr="002E6550">
        <w:rPr>
          <w:sz w:val="28"/>
          <w:szCs w:val="28"/>
        </w:rPr>
        <w:t>5744</w:t>
      </w:r>
      <w:r w:rsidR="00F4516E" w:rsidRPr="002E6550">
        <w:rPr>
          <w:sz w:val="28"/>
          <w:szCs w:val="28"/>
        </w:rPr>
        <w:t xml:space="preserve"> </w:t>
      </w:r>
      <w:r w:rsidR="00F821E8" w:rsidRPr="002E6550">
        <w:rPr>
          <w:sz w:val="28"/>
          <w:szCs w:val="28"/>
        </w:rPr>
        <w:t>–</w:t>
      </w:r>
      <w:r w:rsidR="005351F8" w:rsidRPr="002E6550">
        <w:rPr>
          <w:sz w:val="28"/>
          <w:szCs w:val="28"/>
        </w:rPr>
        <w:t xml:space="preserve"> </w:t>
      </w:r>
      <w:r w:rsidR="00920CF4" w:rsidRPr="002E6550">
        <w:rPr>
          <w:sz w:val="28"/>
          <w:szCs w:val="28"/>
        </w:rPr>
        <w:t>444387,62</w:t>
      </w:r>
      <w:r w:rsidR="005351F8" w:rsidRPr="002E6550">
        <w:rPr>
          <w:sz w:val="28"/>
          <w:szCs w:val="28"/>
        </w:rPr>
        <w:t xml:space="preserve"> </w:t>
      </w:r>
      <w:r w:rsidR="003A5DE1" w:rsidRPr="002E6550">
        <w:rPr>
          <w:sz w:val="28"/>
          <w:szCs w:val="28"/>
        </w:rPr>
        <w:t xml:space="preserve">= </w:t>
      </w:r>
      <w:r w:rsidR="00930750" w:rsidRPr="002E6550">
        <w:rPr>
          <w:sz w:val="28"/>
          <w:szCs w:val="28"/>
        </w:rPr>
        <w:t>71356,38 руб.</w:t>
      </w:r>
    </w:p>
    <w:p w:rsidR="00930750" w:rsidRPr="002E6550" w:rsidRDefault="00326AC8" w:rsidP="00812C08">
      <w:pPr>
        <w:pStyle w:val="a6"/>
        <w:numPr>
          <w:ilvl w:val="0"/>
          <w:numId w:val="36"/>
        </w:numPr>
        <w:tabs>
          <w:tab w:val="clear" w:pos="0"/>
        </w:tabs>
        <w:spacing w:after="0"/>
        <w:ind w:firstLine="709"/>
        <w:rPr>
          <w:sz w:val="28"/>
          <w:szCs w:val="28"/>
        </w:rPr>
      </w:pPr>
      <w:r w:rsidRPr="002E6550">
        <w:rPr>
          <w:sz w:val="28"/>
          <w:szCs w:val="28"/>
        </w:rPr>
        <w:t>Срок окупаемости:</w:t>
      </w:r>
    </w:p>
    <w:p w:rsidR="00326AC8" w:rsidRPr="002E6550" w:rsidRDefault="00326AC8" w:rsidP="00812C08">
      <w:pPr>
        <w:pStyle w:val="a6"/>
        <w:numPr>
          <w:ilvl w:val="0"/>
          <w:numId w:val="36"/>
        </w:numPr>
        <w:tabs>
          <w:tab w:val="clear" w:pos="0"/>
        </w:tabs>
        <w:spacing w:after="0"/>
        <w:ind w:firstLine="709"/>
        <w:rPr>
          <w:sz w:val="28"/>
          <w:szCs w:val="28"/>
        </w:rPr>
      </w:pPr>
      <w:r w:rsidRPr="002E6550">
        <w:rPr>
          <w:sz w:val="28"/>
          <w:szCs w:val="28"/>
        </w:rPr>
        <w:t>Т</w:t>
      </w:r>
      <w:r w:rsidRPr="002E6550">
        <w:rPr>
          <w:sz w:val="28"/>
          <w:szCs w:val="28"/>
          <w:vertAlign w:val="subscript"/>
        </w:rPr>
        <w:t>р</w:t>
      </w:r>
      <w:r w:rsidRPr="002E6550">
        <w:rPr>
          <w:sz w:val="28"/>
          <w:szCs w:val="28"/>
        </w:rPr>
        <w:t xml:space="preserve"> = </w:t>
      </w:r>
      <w:r w:rsidR="003F5F56" w:rsidRPr="002E6550">
        <w:rPr>
          <w:sz w:val="28"/>
          <w:szCs w:val="28"/>
        </w:rPr>
        <w:t>3</w:t>
      </w:r>
      <w:r w:rsidR="00930750" w:rsidRPr="002E6550">
        <w:rPr>
          <w:sz w:val="28"/>
          <w:szCs w:val="28"/>
        </w:rPr>
        <w:t>9312</w:t>
      </w:r>
      <w:r w:rsidR="008D3146" w:rsidRPr="002E6550">
        <w:rPr>
          <w:sz w:val="28"/>
          <w:szCs w:val="28"/>
        </w:rPr>
        <w:t xml:space="preserve"> / </w:t>
      </w:r>
      <w:r w:rsidR="00930750" w:rsidRPr="002E6550">
        <w:rPr>
          <w:sz w:val="28"/>
          <w:szCs w:val="28"/>
        </w:rPr>
        <w:t>71356,38</w:t>
      </w:r>
      <w:r w:rsidR="008D3146" w:rsidRPr="002E6550">
        <w:rPr>
          <w:sz w:val="28"/>
          <w:szCs w:val="28"/>
        </w:rPr>
        <w:t xml:space="preserve"> = </w:t>
      </w:r>
      <w:r w:rsidR="003F5F56" w:rsidRPr="002E6550">
        <w:rPr>
          <w:sz w:val="28"/>
          <w:szCs w:val="28"/>
        </w:rPr>
        <w:t>0,</w:t>
      </w:r>
      <w:r w:rsidR="00930750" w:rsidRPr="002E6550">
        <w:rPr>
          <w:sz w:val="28"/>
          <w:szCs w:val="28"/>
        </w:rPr>
        <w:t>55</w:t>
      </w:r>
      <w:r w:rsidR="00DE125D" w:rsidRPr="002E6550">
        <w:rPr>
          <w:sz w:val="28"/>
          <w:szCs w:val="28"/>
        </w:rPr>
        <w:t xml:space="preserve"> месяцев</w:t>
      </w:r>
    </w:p>
    <w:p w:rsidR="00326AC8" w:rsidRPr="002E6550" w:rsidRDefault="00326AC8" w:rsidP="00812C08">
      <w:pPr>
        <w:pStyle w:val="a6"/>
        <w:numPr>
          <w:ilvl w:val="0"/>
          <w:numId w:val="36"/>
        </w:numPr>
        <w:tabs>
          <w:tab w:val="clear" w:pos="0"/>
        </w:tabs>
        <w:spacing w:after="0"/>
        <w:ind w:firstLine="709"/>
        <w:rPr>
          <w:sz w:val="28"/>
          <w:szCs w:val="28"/>
        </w:rPr>
      </w:pPr>
      <w:r w:rsidRPr="002E6550">
        <w:rPr>
          <w:sz w:val="28"/>
          <w:szCs w:val="28"/>
        </w:rPr>
        <w:t>Расчетный коэффициент:</w:t>
      </w:r>
    </w:p>
    <w:p w:rsidR="00326AC8" w:rsidRPr="002E6550" w:rsidRDefault="00326AC8" w:rsidP="00812C08">
      <w:pPr>
        <w:pStyle w:val="a6"/>
        <w:numPr>
          <w:ilvl w:val="0"/>
          <w:numId w:val="36"/>
        </w:numPr>
        <w:tabs>
          <w:tab w:val="clear" w:pos="0"/>
        </w:tabs>
        <w:spacing w:after="0"/>
        <w:ind w:firstLine="709"/>
        <w:rPr>
          <w:sz w:val="28"/>
          <w:szCs w:val="28"/>
        </w:rPr>
      </w:pPr>
      <w:r w:rsidRPr="002E6550">
        <w:rPr>
          <w:sz w:val="28"/>
          <w:szCs w:val="28"/>
        </w:rPr>
        <w:t>Е</w:t>
      </w:r>
      <w:r w:rsidRPr="002E6550">
        <w:rPr>
          <w:sz w:val="28"/>
          <w:szCs w:val="28"/>
          <w:vertAlign w:val="subscript"/>
        </w:rPr>
        <w:t>р</w:t>
      </w:r>
      <w:r w:rsidRPr="002E6550">
        <w:rPr>
          <w:sz w:val="28"/>
          <w:szCs w:val="28"/>
        </w:rPr>
        <w:t xml:space="preserve"> = </w:t>
      </w:r>
      <w:r w:rsidR="00930750" w:rsidRPr="002E6550">
        <w:rPr>
          <w:sz w:val="28"/>
          <w:szCs w:val="28"/>
        </w:rPr>
        <w:t>71356,38</w:t>
      </w:r>
      <w:r w:rsidR="00A500CB" w:rsidRPr="002E6550">
        <w:rPr>
          <w:sz w:val="28"/>
          <w:szCs w:val="28"/>
        </w:rPr>
        <w:t xml:space="preserve"> </w:t>
      </w:r>
      <w:r w:rsidRPr="002E6550">
        <w:rPr>
          <w:sz w:val="28"/>
          <w:szCs w:val="28"/>
        </w:rPr>
        <w:t>/</w:t>
      </w:r>
      <w:r w:rsidR="00930750" w:rsidRPr="002E6550">
        <w:rPr>
          <w:sz w:val="28"/>
          <w:szCs w:val="28"/>
        </w:rPr>
        <w:t xml:space="preserve"> 39312</w:t>
      </w:r>
      <w:r w:rsidR="00812C08" w:rsidRPr="002E6550">
        <w:rPr>
          <w:sz w:val="28"/>
          <w:szCs w:val="28"/>
        </w:rPr>
        <w:t xml:space="preserve"> </w:t>
      </w:r>
      <w:r w:rsidR="008D3146" w:rsidRPr="002E6550">
        <w:rPr>
          <w:sz w:val="28"/>
          <w:szCs w:val="28"/>
        </w:rPr>
        <w:t xml:space="preserve">= </w:t>
      </w:r>
      <w:r w:rsidR="00930750" w:rsidRPr="002E6550">
        <w:rPr>
          <w:sz w:val="28"/>
          <w:szCs w:val="28"/>
        </w:rPr>
        <w:t>1,8</w:t>
      </w:r>
    </w:p>
    <w:p w:rsidR="00326AC8" w:rsidRPr="0008146D" w:rsidRDefault="00326AC8" w:rsidP="00812C08">
      <w:pPr>
        <w:pStyle w:val="a6"/>
        <w:numPr>
          <w:ilvl w:val="0"/>
          <w:numId w:val="36"/>
        </w:numPr>
        <w:tabs>
          <w:tab w:val="clear" w:pos="0"/>
        </w:tabs>
        <w:spacing w:after="0"/>
        <w:ind w:firstLine="709"/>
        <w:rPr>
          <w:sz w:val="28"/>
          <w:szCs w:val="28"/>
        </w:rPr>
      </w:pPr>
      <w:r w:rsidRPr="002E6550">
        <w:rPr>
          <w:sz w:val="28"/>
          <w:szCs w:val="28"/>
        </w:rPr>
        <w:t>Результаты расчета представлены в таблице 8.</w:t>
      </w:r>
    </w:p>
    <w:p w:rsidR="0008146D" w:rsidRPr="002E6550" w:rsidRDefault="0008146D" w:rsidP="00812C08">
      <w:pPr>
        <w:pStyle w:val="a6"/>
        <w:numPr>
          <w:ilvl w:val="0"/>
          <w:numId w:val="36"/>
        </w:numPr>
        <w:tabs>
          <w:tab w:val="clear" w:pos="0"/>
        </w:tabs>
        <w:spacing w:after="0"/>
        <w:ind w:firstLine="709"/>
        <w:rPr>
          <w:sz w:val="28"/>
          <w:szCs w:val="28"/>
        </w:rPr>
      </w:pPr>
    </w:p>
    <w:p w:rsidR="00326AC8" w:rsidRPr="002E6550" w:rsidRDefault="00326AC8" w:rsidP="00812C08">
      <w:pPr>
        <w:pStyle w:val="a6"/>
        <w:spacing w:after="0"/>
        <w:ind w:firstLine="709"/>
        <w:rPr>
          <w:sz w:val="28"/>
          <w:szCs w:val="28"/>
        </w:rPr>
      </w:pPr>
      <w:r w:rsidRPr="002E6550">
        <w:rPr>
          <w:sz w:val="28"/>
          <w:szCs w:val="28"/>
        </w:rPr>
        <w:t xml:space="preserve">Таблица </w:t>
      </w:r>
      <w:r w:rsidR="00764B18" w:rsidRPr="002E6550">
        <w:rPr>
          <w:sz w:val="28"/>
          <w:szCs w:val="28"/>
        </w:rPr>
        <w:t>3.</w:t>
      </w:r>
      <w:r w:rsidRPr="002E6550">
        <w:rPr>
          <w:sz w:val="28"/>
          <w:szCs w:val="28"/>
        </w:rPr>
        <w:t>8 – Результаты расчёта экономической эффективности проекта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88"/>
        <w:gridCol w:w="3883"/>
        <w:gridCol w:w="1487"/>
        <w:gridCol w:w="1301"/>
        <w:gridCol w:w="1647"/>
      </w:tblGrid>
      <w:tr w:rsidR="00326AC8" w:rsidRPr="002E6550" w:rsidTr="0008146D">
        <w:trPr>
          <w:trHeight w:val="805"/>
        </w:trPr>
        <w:tc>
          <w:tcPr>
            <w:tcW w:w="588" w:type="dxa"/>
            <w:vAlign w:val="center"/>
          </w:tcPr>
          <w:p w:rsidR="00326AC8" w:rsidRPr="002E6550" w:rsidRDefault="00326AC8" w:rsidP="0008146D">
            <w:pPr>
              <w:spacing w:before="0" w:after="0" w:line="360" w:lineRule="auto"/>
              <w:jc w:val="both"/>
              <w:rPr>
                <w:sz w:val="20"/>
              </w:rPr>
            </w:pPr>
            <w:r w:rsidRPr="002E6550">
              <w:rPr>
                <w:sz w:val="20"/>
              </w:rPr>
              <w:t>№ п/п</w:t>
            </w:r>
          </w:p>
        </w:tc>
        <w:tc>
          <w:tcPr>
            <w:tcW w:w="3883" w:type="dxa"/>
            <w:vAlign w:val="center"/>
          </w:tcPr>
          <w:p w:rsidR="00326AC8" w:rsidRPr="002E6550" w:rsidRDefault="00326AC8" w:rsidP="0008146D">
            <w:pPr>
              <w:spacing w:before="0" w:after="0" w:line="360" w:lineRule="auto"/>
              <w:jc w:val="both"/>
              <w:rPr>
                <w:sz w:val="20"/>
              </w:rPr>
            </w:pPr>
            <w:r w:rsidRPr="002E6550">
              <w:rPr>
                <w:sz w:val="20"/>
              </w:rPr>
              <w:t>Наименование</w:t>
            </w:r>
          </w:p>
          <w:p w:rsidR="00326AC8" w:rsidRPr="002E6550" w:rsidRDefault="00326AC8" w:rsidP="0008146D">
            <w:pPr>
              <w:spacing w:before="0" w:after="0" w:line="360" w:lineRule="auto"/>
              <w:jc w:val="both"/>
              <w:rPr>
                <w:sz w:val="20"/>
              </w:rPr>
            </w:pPr>
            <w:r w:rsidRPr="002E6550">
              <w:rPr>
                <w:sz w:val="20"/>
              </w:rPr>
              <w:t>показателей</w:t>
            </w:r>
          </w:p>
        </w:tc>
        <w:tc>
          <w:tcPr>
            <w:tcW w:w="1487" w:type="dxa"/>
            <w:vAlign w:val="center"/>
          </w:tcPr>
          <w:p w:rsidR="00326AC8" w:rsidRPr="002E6550" w:rsidRDefault="00326AC8" w:rsidP="0008146D">
            <w:pPr>
              <w:spacing w:before="0" w:after="0" w:line="360" w:lineRule="auto"/>
              <w:jc w:val="both"/>
              <w:rPr>
                <w:sz w:val="20"/>
              </w:rPr>
            </w:pPr>
            <w:r w:rsidRPr="002E6550">
              <w:rPr>
                <w:sz w:val="20"/>
              </w:rPr>
              <w:t>Усл. обозн.</w:t>
            </w:r>
          </w:p>
        </w:tc>
        <w:tc>
          <w:tcPr>
            <w:tcW w:w="1301" w:type="dxa"/>
            <w:vAlign w:val="center"/>
          </w:tcPr>
          <w:p w:rsidR="00326AC8" w:rsidRPr="002E6550" w:rsidRDefault="00326AC8" w:rsidP="0008146D">
            <w:pPr>
              <w:spacing w:before="0" w:after="0" w:line="360" w:lineRule="auto"/>
              <w:jc w:val="both"/>
              <w:rPr>
                <w:sz w:val="20"/>
              </w:rPr>
            </w:pPr>
            <w:r w:rsidRPr="002E6550">
              <w:rPr>
                <w:sz w:val="20"/>
              </w:rPr>
              <w:t>Ед. измер.</w:t>
            </w:r>
          </w:p>
        </w:tc>
        <w:tc>
          <w:tcPr>
            <w:tcW w:w="1647" w:type="dxa"/>
            <w:vAlign w:val="center"/>
          </w:tcPr>
          <w:p w:rsidR="00326AC8" w:rsidRPr="002E6550" w:rsidRDefault="00326AC8" w:rsidP="0008146D">
            <w:pPr>
              <w:spacing w:before="0" w:after="0" w:line="360" w:lineRule="auto"/>
              <w:jc w:val="both"/>
              <w:rPr>
                <w:sz w:val="20"/>
              </w:rPr>
            </w:pPr>
            <w:r w:rsidRPr="002E6550">
              <w:rPr>
                <w:sz w:val="20"/>
              </w:rPr>
              <w:t>Значение по</w:t>
            </w:r>
            <w:r w:rsidR="00764B18" w:rsidRPr="002E6550">
              <w:rPr>
                <w:sz w:val="20"/>
              </w:rPr>
              <w:t>казате</w:t>
            </w:r>
            <w:r w:rsidRPr="002E6550">
              <w:rPr>
                <w:sz w:val="20"/>
              </w:rPr>
              <w:t>лей</w:t>
            </w:r>
          </w:p>
        </w:tc>
      </w:tr>
      <w:tr w:rsidR="00326AC8" w:rsidRPr="002E6550" w:rsidTr="0008146D">
        <w:trPr>
          <w:trHeight w:val="394"/>
        </w:trPr>
        <w:tc>
          <w:tcPr>
            <w:tcW w:w="588" w:type="dxa"/>
          </w:tcPr>
          <w:p w:rsidR="00326AC8" w:rsidRPr="002E6550" w:rsidRDefault="00326AC8" w:rsidP="0008146D">
            <w:pPr>
              <w:spacing w:before="0" w:after="0" w:line="360" w:lineRule="auto"/>
              <w:jc w:val="both"/>
              <w:rPr>
                <w:sz w:val="20"/>
              </w:rPr>
            </w:pPr>
            <w:r w:rsidRPr="002E6550">
              <w:rPr>
                <w:sz w:val="20"/>
              </w:rPr>
              <w:t>1</w:t>
            </w:r>
          </w:p>
        </w:tc>
        <w:tc>
          <w:tcPr>
            <w:tcW w:w="3883" w:type="dxa"/>
          </w:tcPr>
          <w:p w:rsidR="00326AC8" w:rsidRPr="002E6550" w:rsidRDefault="00326AC8" w:rsidP="0008146D">
            <w:pPr>
              <w:spacing w:before="0" w:after="0" w:line="360" w:lineRule="auto"/>
              <w:jc w:val="both"/>
              <w:rPr>
                <w:sz w:val="20"/>
              </w:rPr>
            </w:pPr>
            <w:r w:rsidRPr="002E6550">
              <w:rPr>
                <w:sz w:val="20"/>
              </w:rPr>
              <w:t>Приведенные затраты</w:t>
            </w:r>
          </w:p>
        </w:tc>
        <w:tc>
          <w:tcPr>
            <w:tcW w:w="1487" w:type="dxa"/>
          </w:tcPr>
          <w:p w:rsidR="00326AC8" w:rsidRPr="002E6550" w:rsidRDefault="00326AC8" w:rsidP="0008146D">
            <w:pPr>
              <w:spacing w:before="0" w:after="0" w:line="360" w:lineRule="auto"/>
              <w:jc w:val="both"/>
              <w:rPr>
                <w:sz w:val="20"/>
              </w:rPr>
            </w:pPr>
            <w:r w:rsidRPr="002E6550">
              <w:rPr>
                <w:sz w:val="20"/>
              </w:rPr>
              <w:t>З</w:t>
            </w:r>
          </w:p>
        </w:tc>
        <w:tc>
          <w:tcPr>
            <w:tcW w:w="1301" w:type="dxa"/>
          </w:tcPr>
          <w:p w:rsidR="00326AC8" w:rsidRPr="002E6550" w:rsidRDefault="00326AC8" w:rsidP="0008146D">
            <w:pPr>
              <w:spacing w:before="0" w:after="0" w:line="360" w:lineRule="auto"/>
              <w:jc w:val="both"/>
              <w:rPr>
                <w:sz w:val="20"/>
              </w:rPr>
            </w:pPr>
            <w:r w:rsidRPr="002E6550">
              <w:rPr>
                <w:sz w:val="20"/>
              </w:rPr>
              <w:t>руб.</w:t>
            </w:r>
          </w:p>
        </w:tc>
        <w:tc>
          <w:tcPr>
            <w:tcW w:w="1647" w:type="dxa"/>
          </w:tcPr>
          <w:p w:rsidR="00326AC8" w:rsidRPr="002E6550" w:rsidRDefault="003F5F56" w:rsidP="0008146D">
            <w:pPr>
              <w:spacing w:before="0" w:after="0" w:line="360" w:lineRule="auto"/>
              <w:jc w:val="both"/>
              <w:rPr>
                <w:sz w:val="20"/>
              </w:rPr>
            </w:pPr>
            <w:r w:rsidRPr="002E6550">
              <w:rPr>
                <w:sz w:val="20"/>
              </w:rPr>
              <w:t>31200</w:t>
            </w:r>
          </w:p>
        </w:tc>
      </w:tr>
      <w:tr w:rsidR="00326AC8" w:rsidRPr="002E6550" w:rsidTr="0008146D">
        <w:trPr>
          <w:trHeight w:val="394"/>
        </w:trPr>
        <w:tc>
          <w:tcPr>
            <w:tcW w:w="588" w:type="dxa"/>
          </w:tcPr>
          <w:p w:rsidR="00326AC8" w:rsidRPr="002E6550" w:rsidRDefault="00326AC8" w:rsidP="0008146D">
            <w:pPr>
              <w:spacing w:before="0" w:after="0" w:line="360" w:lineRule="auto"/>
              <w:jc w:val="both"/>
              <w:rPr>
                <w:sz w:val="20"/>
              </w:rPr>
            </w:pPr>
            <w:r w:rsidRPr="002E6550">
              <w:rPr>
                <w:sz w:val="20"/>
              </w:rPr>
              <w:t>2</w:t>
            </w:r>
          </w:p>
        </w:tc>
        <w:tc>
          <w:tcPr>
            <w:tcW w:w="3883" w:type="dxa"/>
          </w:tcPr>
          <w:p w:rsidR="00326AC8" w:rsidRPr="002E6550" w:rsidRDefault="00326AC8" w:rsidP="0008146D">
            <w:pPr>
              <w:spacing w:before="0" w:after="0" w:line="360" w:lineRule="auto"/>
              <w:jc w:val="both"/>
              <w:rPr>
                <w:sz w:val="20"/>
              </w:rPr>
            </w:pPr>
            <w:r w:rsidRPr="002E6550">
              <w:rPr>
                <w:sz w:val="20"/>
              </w:rPr>
              <w:t>Расходы до внедрения ИС</w:t>
            </w:r>
          </w:p>
        </w:tc>
        <w:tc>
          <w:tcPr>
            <w:tcW w:w="1487" w:type="dxa"/>
          </w:tcPr>
          <w:p w:rsidR="00326AC8" w:rsidRPr="002E6550" w:rsidRDefault="00326AC8" w:rsidP="0008146D">
            <w:pPr>
              <w:spacing w:before="0" w:after="0" w:line="360" w:lineRule="auto"/>
              <w:jc w:val="both"/>
              <w:rPr>
                <w:sz w:val="20"/>
              </w:rPr>
            </w:pPr>
            <w:r w:rsidRPr="002E6550">
              <w:rPr>
                <w:sz w:val="20"/>
              </w:rPr>
              <w:t>Р</w:t>
            </w:r>
            <w:r w:rsidRPr="002E6550">
              <w:rPr>
                <w:sz w:val="20"/>
                <w:vertAlign w:val="subscript"/>
              </w:rPr>
              <w:t>0</w:t>
            </w:r>
          </w:p>
        </w:tc>
        <w:tc>
          <w:tcPr>
            <w:tcW w:w="1301" w:type="dxa"/>
          </w:tcPr>
          <w:p w:rsidR="00326AC8" w:rsidRPr="002E6550" w:rsidRDefault="00326AC8" w:rsidP="0008146D">
            <w:pPr>
              <w:spacing w:before="0" w:after="0" w:line="360" w:lineRule="auto"/>
              <w:jc w:val="both"/>
              <w:rPr>
                <w:sz w:val="20"/>
              </w:rPr>
            </w:pPr>
            <w:r w:rsidRPr="002E6550">
              <w:rPr>
                <w:sz w:val="20"/>
              </w:rPr>
              <w:t>руб.</w:t>
            </w:r>
          </w:p>
        </w:tc>
        <w:tc>
          <w:tcPr>
            <w:tcW w:w="1647" w:type="dxa"/>
          </w:tcPr>
          <w:p w:rsidR="00326AC8" w:rsidRPr="002E6550" w:rsidRDefault="003F5F56" w:rsidP="0008146D">
            <w:pPr>
              <w:spacing w:before="0" w:after="0" w:line="360" w:lineRule="auto"/>
              <w:jc w:val="both"/>
              <w:rPr>
                <w:sz w:val="20"/>
              </w:rPr>
            </w:pPr>
            <w:r w:rsidRPr="002E6550">
              <w:rPr>
                <w:sz w:val="20"/>
              </w:rPr>
              <w:t>5</w:t>
            </w:r>
            <w:r w:rsidR="008D3146" w:rsidRPr="002E6550">
              <w:rPr>
                <w:sz w:val="20"/>
              </w:rPr>
              <w:t>1</w:t>
            </w:r>
            <w:r w:rsidR="00DE125D" w:rsidRPr="002E6550">
              <w:rPr>
                <w:sz w:val="20"/>
              </w:rPr>
              <w:t>5744</w:t>
            </w:r>
          </w:p>
        </w:tc>
      </w:tr>
      <w:tr w:rsidR="00326AC8" w:rsidRPr="002E6550" w:rsidTr="0008146D">
        <w:trPr>
          <w:trHeight w:val="402"/>
        </w:trPr>
        <w:tc>
          <w:tcPr>
            <w:tcW w:w="588" w:type="dxa"/>
          </w:tcPr>
          <w:p w:rsidR="00326AC8" w:rsidRPr="002E6550" w:rsidRDefault="00326AC8" w:rsidP="0008146D">
            <w:pPr>
              <w:spacing w:before="0" w:after="0" w:line="360" w:lineRule="auto"/>
              <w:jc w:val="both"/>
              <w:rPr>
                <w:sz w:val="20"/>
              </w:rPr>
            </w:pPr>
            <w:r w:rsidRPr="002E6550">
              <w:rPr>
                <w:sz w:val="20"/>
              </w:rPr>
              <w:t>3</w:t>
            </w:r>
          </w:p>
        </w:tc>
        <w:tc>
          <w:tcPr>
            <w:tcW w:w="3883" w:type="dxa"/>
          </w:tcPr>
          <w:p w:rsidR="00326AC8" w:rsidRPr="002E6550" w:rsidRDefault="00326AC8" w:rsidP="0008146D">
            <w:pPr>
              <w:spacing w:before="0" w:after="0" w:line="360" w:lineRule="auto"/>
              <w:jc w:val="both"/>
              <w:rPr>
                <w:sz w:val="20"/>
              </w:rPr>
            </w:pPr>
            <w:r w:rsidRPr="002E6550">
              <w:rPr>
                <w:sz w:val="20"/>
              </w:rPr>
              <w:t>Расходы после внедрения ИС</w:t>
            </w:r>
          </w:p>
        </w:tc>
        <w:tc>
          <w:tcPr>
            <w:tcW w:w="1487" w:type="dxa"/>
          </w:tcPr>
          <w:p w:rsidR="00326AC8" w:rsidRPr="002E6550" w:rsidRDefault="00326AC8" w:rsidP="0008146D">
            <w:pPr>
              <w:spacing w:before="0" w:after="0" w:line="360" w:lineRule="auto"/>
              <w:jc w:val="both"/>
              <w:rPr>
                <w:sz w:val="20"/>
              </w:rPr>
            </w:pPr>
            <w:r w:rsidRPr="002E6550">
              <w:rPr>
                <w:sz w:val="20"/>
              </w:rPr>
              <w:t>Р</w:t>
            </w:r>
            <w:r w:rsidRPr="002E6550">
              <w:rPr>
                <w:sz w:val="20"/>
                <w:vertAlign w:val="subscript"/>
              </w:rPr>
              <w:t>1</w:t>
            </w:r>
          </w:p>
        </w:tc>
        <w:tc>
          <w:tcPr>
            <w:tcW w:w="1301" w:type="dxa"/>
          </w:tcPr>
          <w:p w:rsidR="00326AC8" w:rsidRPr="002E6550" w:rsidRDefault="00326AC8" w:rsidP="0008146D">
            <w:pPr>
              <w:spacing w:before="0" w:after="0" w:line="360" w:lineRule="auto"/>
              <w:jc w:val="both"/>
              <w:rPr>
                <w:sz w:val="20"/>
              </w:rPr>
            </w:pPr>
            <w:r w:rsidRPr="002E6550">
              <w:rPr>
                <w:sz w:val="20"/>
              </w:rPr>
              <w:t>руб.</w:t>
            </w:r>
          </w:p>
        </w:tc>
        <w:tc>
          <w:tcPr>
            <w:tcW w:w="1647" w:type="dxa"/>
          </w:tcPr>
          <w:p w:rsidR="00326AC8" w:rsidRPr="002E6550" w:rsidRDefault="00930750" w:rsidP="0008146D">
            <w:pPr>
              <w:spacing w:before="0" w:after="0" w:line="360" w:lineRule="auto"/>
              <w:jc w:val="both"/>
              <w:rPr>
                <w:sz w:val="20"/>
              </w:rPr>
            </w:pPr>
            <w:r w:rsidRPr="002E6550">
              <w:rPr>
                <w:sz w:val="20"/>
              </w:rPr>
              <w:t>444387,62</w:t>
            </w:r>
          </w:p>
        </w:tc>
      </w:tr>
      <w:tr w:rsidR="00326AC8" w:rsidRPr="002E6550" w:rsidTr="0008146D">
        <w:trPr>
          <w:trHeight w:val="394"/>
        </w:trPr>
        <w:tc>
          <w:tcPr>
            <w:tcW w:w="588" w:type="dxa"/>
          </w:tcPr>
          <w:p w:rsidR="00326AC8" w:rsidRPr="002E6550" w:rsidRDefault="00326AC8" w:rsidP="0008146D">
            <w:pPr>
              <w:spacing w:before="0" w:after="0" w:line="360" w:lineRule="auto"/>
              <w:jc w:val="both"/>
              <w:rPr>
                <w:sz w:val="20"/>
              </w:rPr>
            </w:pPr>
            <w:r w:rsidRPr="002E6550">
              <w:rPr>
                <w:sz w:val="20"/>
              </w:rPr>
              <w:t>4</w:t>
            </w:r>
          </w:p>
        </w:tc>
        <w:tc>
          <w:tcPr>
            <w:tcW w:w="3883" w:type="dxa"/>
          </w:tcPr>
          <w:p w:rsidR="00326AC8" w:rsidRPr="002E6550" w:rsidRDefault="00326AC8" w:rsidP="0008146D">
            <w:pPr>
              <w:spacing w:before="0" w:after="0" w:line="360" w:lineRule="auto"/>
              <w:jc w:val="both"/>
              <w:rPr>
                <w:sz w:val="20"/>
              </w:rPr>
            </w:pPr>
            <w:r w:rsidRPr="002E6550">
              <w:rPr>
                <w:sz w:val="20"/>
              </w:rPr>
              <w:t>Экономический эффект</w:t>
            </w:r>
          </w:p>
        </w:tc>
        <w:tc>
          <w:tcPr>
            <w:tcW w:w="1487" w:type="dxa"/>
          </w:tcPr>
          <w:p w:rsidR="00326AC8" w:rsidRPr="002E6550" w:rsidRDefault="00326AC8" w:rsidP="0008146D">
            <w:pPr>
              <w:spacing w:before="0" w:after="0" w:line="360" w:lineRule="auto"/>
              <w:jc w:val="both"/>
              <w:rPr>
                <w:sz w:val="20"/>
              </w:rPr>
            </w:pPr>
            <w:r w:rsidRPr="002E6550">
              <w:rPr>
                <w:sz w:val="20"/>
              </w:rPr>
              <w:t>Э</w:t>
            </w:r>
          </w:p>
        </w:tc>
        <w:tc>
          <w:tcPr>
            <w:tcW w:w="1301" w:type="dxa"/>
          </w:tcPr>
          <w:p w:rsidR="00326AC8" w:rsidRPr="002E6550" w:rsidRDefault="00326AC8" w:rsidP="0008146D">
            <w:pPr>
              <w:spacing w:before="0" w:after="0" w:line="360" w:lineRule="auto"/>
              <w:jc w:val="both"/>
              <w:rPr>
                <w:sz w:val="20"/>
              </w:rPr>
            </w:pPr>
            <w:r w:rsidRPr="002E6550">
              <w:rPr>
                <w:sz w:val="20"/>
              </w:rPr>
              <w:t>руб.</w:t>
            </w:r>
          </w:p>
        </w:tc>
        <w:tc>
          <w:tcPr>
            <w:tcW w:w="1647" w:type="dxa"/>
          </w:tcPr>
          <w:p w:rsidR="00326AC8" w:rsidRPr="002E6550" w:rsidRDefault="00930750" w:rsidP="0008146D">
            <w:pPr>
              <w:spacing w:before="0" w:after="0" w:line="360" w:lineRule="auto"/>
              <w:jc w:val="both"/>
              <w:rPr>
                <w:sz w:val="20"/>
              </w:rPr>
            </w:pPr>
            <w:r w:rsidRPr="002E6550">
              <w:rPr>
                <w:sz w:val="20"/>
              </w:rPr>
              <w:t>71356,38</w:t>
            </w:r>
          </w:p>
        </w:tc>
      </w:tr>
      <w:tr w:rsidR="00326AC8" w:rsidRPr="002E6550" w:rsidTr="0008146D">
        <w:trPr>
          <w:trHeight w:val="394"/>
        </w:trPr>
        <w:tc>
          <w:tcPr>
            <w:tcW w:w="588" w:type="dxa"/>
          </w:tcPr>
          <w:p w:rsidR="00326AC8" w:rsidRPr="002E6550" w:rsidRDefault="00326AC8" w:rsidP="0008146D">
            <w:pPr>
              <w:spacing w:before="0" w:after="0" w:line="360" w:lineRule="auto"/>
              <w:jc w:val="both"/>
              <w:rPr>
                <w:sz w:val="20"/>
              </w:rPr>
            </w:pPr>
            <w:r w:rsidRPr="002E6550">
              <w:rPr>
                <w:sz w:val="20"/>
              </w:rPr>
              <w:t>5</w:t>
            </w:r>
          </w:p>
        </w:tc>
        <w:tc>
          <w:tcPr>
            <w:tcW w:w="3883" w:type="dxa"/>
          </w:tcPr>
          <w:p w:rsidR="00326AC8" w:rsidRPr="002E6550" w:rsidRDefault="00326AC8" w:rsidP="0008146D">
            <w:pPr>
              <w:spacing w:before="0" w:after="0" w:line="360" w:lineRule="auto"/>
              <w:jc w:val="both"/>
              <w:rPr>
                <w:sz w:val="20"/>
              </w:rPr>
            </w:pPr>
            <w:r w:rsidRPr="002E6550">
              <w:rPr>
                <w:sz w:val="20"/>
              </w:rPr>
              <w:t>Срок окупаемости</w:t>
            </w:r>
          </w:p>
        </w:tc>
        <w:tc>
          <w:tcPr>
            <w:tcW w:w="1487" w:type="dxa"/>
          </w:tcPr>
          <w:p w:rsidR="00326AC8" w:rsidRPr="002E6550" w:rsidRDefault="00326AC8" w:rsidP="0008146D">
            <w:pPr>
              <w:spacing w:before="0" w:after="0" w:line="360" w:lineRule="auto"/>
              <w:jc w:val="both"/>
              <w:rPr>
                <w:sz w:val="20"/>
              </w:rPr>
            </w:pPr>
            <w:r w:rsidRPr="002E6550">
              <w:rPr>
                <w:sz w:val="20"/>
              </w:rPr>
              <w:t>Т</w:t>
            </w:r>
            <w:r w:rsidRPr="002E6550">
              <w:rPr>
                <w:sz w:val="20"/>
                <w:vertAlign w:val="subscript"/>
              </w:rPr>
              <w:t>р</w:t>
            </w:r>
          </w:p>
        </w:tc>
        <w:tc>
          <w:tcPr>
            <w:tcW w:w="1301" w:type="dxa"/>
          </w:tcPr>
          <w:p w:rsidR="00326AC8" w:rsidRPr="002E6550" w:rsidRDefault="007775A9" w:rsidP="0008146D">
            <w:pPr>
              <w:spacing w:before="0" w:after="0" w:line="360" w:lineRule="auto"/>
              <w:jc w:val="both"/>
              <w:rPr>
                <w:sz w:val="20"/>
              </w:rPr>
            </w:pPr>
            <w:r w:rsidRPr="002E6550">
              <w:rPr>
                <w:sz w:val="20"/>
              </w:rPr>
              <w:t>месяц</w:t>
            </w:r>
          </w:p>
        </w:tc>
        <w:tc>
          <w:tcPr>
            <w:tcW w:w="1647" w:type="dxa"/>
          </w:tcPr>
          <w:p w:rsidR="00326AC8" w:rsidRPr="002E6550" w:rsidRDefault="00A500CB" w:rsidP="0008146D">
            <w:pPr>
              <w:spacing w:before="0" w:after="0" w:line="360" w:lineRule="auto"/>
              <w:jc w:val="both"/>
              <w:rPr>
                <w:sz w:val="20"/>
              </w:rPr>
            </w:pPr>
            <w:r w:rsidRPr="002E6550">
              <w:rPr>
                <w:sz w:val="20"/>
              </w:rPr>
              <w:t>0,</w:t>
            </w:r>
            <w:r w:rsidR="00930750" w:rsidRPr="002E6550">
              <w:rPr>
                <w:sz w:val="20"/>
              </w:rPr>
              <w:t>55</w:t>
            </w:r>
          </w:p>
        </w:tc>
      </w:tr>
      <w:tr w:rsidR="00326AC8" w:rsidRPr="002E6550" w:rsidTr="0008146D">
        <w:trPr>
          <w:trHeight w:val="394"/>
        </w:trPr>
        <w:tc>
          <w:tcPr>
            <w:tcW w:w="588" w:type="dxa"/>
          </w:tcPr>
          <w:p w:rsidR="00326AC8" w:rsidRPr="002E6550" w:rsidRDefault="00326AC8" w:rsidP="0008146D">
            <w:pPr>
              <w:spacing w:before="0" w:after="0" w:line="360" w:lineRule="auto"/>
              <w:jc w:val="both"/>
              <w:rPr>
                <w:sz w:val="20"/>
              </w:rPr>
            </w:pPr>
            <w:r w:rsidRPr="002E6550">
              <w:rPr>
                <w:sz w:val="20"/>
              </w:rPr>
              <w:t>6</w:t>
            </w:r>
          </w:p>
        </w:tc>
        <w:tc>
          <w:tcPr>
            <w:tcW w:w="3883" w:type="dxa"/>
          </w:tcPr>
          <w:p w:rsidR="00326AC8" w:rsidRPr="002E6550" w:rsidRDefault="00326AC8" w:rsidP="0008146D">
            <w:pPr>
              <w:spacing w:before="0" w:after="0" w:line="360" w:lineRule="auto"/>
              <w:jc w:val="both"/>
              <w:rPr>
                <w:sz w:val="20"/>
              </w:rPr>
            </w:pPr>
            <w:r w:rsidRPr="002E6550">
              <w:rPr>
                <w:sz w:val="20"/>
              </w:rPr>
              <w:t>Расчетный коэффициент</w:t>
            </w:r>
          </w:p>
        </w:tc>
        <w:tc>
          <w:tcPr>
            <w:tcW w:w="1487" w:type="dxa"/>
          </w:tcPr>
          <w:p w:rsidR="00326AC8" w:rsidRPr="002E6550" w:rsidRDefault="00326AC8" w:rsidP="0008146D">
            <w:pPr>
              <w:spacing w:before="0" w:after="0" w:line="360" w:lineRule="auto"/>
              <w:jc w:val="both"/>
              <w:rPr>
                <w:sz w:val="20"/>
              </w:rPr>
            </w:pPr>
            <w:r w:rsidRPr="002E6550">
              <w:rPr>
                <w:sz w:val="20"/>
              </w:rPr>
              <w:t>Е</w:t>
            </w:r>
            <w:r w:rsidRPr="002E6550">
              <w:rPr>
                <w:sz w:val="20"/>
                <w:vertAlign w:val="subscript"/>
              </w:rPr>
              <w:t>р</w:t>
            </w:r>
          </w:p>
        </w:tc>
        <w:tc>
          <w:tcPr>
            <w:tcW w:w="1301" w:type="dxa"/>
          </w:tcPr>
          <w:p w:rsidR="00326AC8" w:rsidRPr="002E6550" w:rsidRDefault="00326AC8" w:rsidP="0008146D">
            <w:pPr>
              <w:spacing w:before="0" w:after="0" w:line="360" w:lineRule="auto"/>
              <w:jc w:val="both"/>
              <w:rPr>
                <w:sz w:val="20"/>
              </w:rPr>
            </w:pPr>
          </w:p>
        </w:tc>
        <w:tc>
          <w:tcPr>
            <w:tcW w:w="1647" w:type="dxa"/>
          </w:tcPr>
          <w:p w:rsidR="00326AC8" w:rsidRPr="002E6550" w:rsidRDefault="003F5F56" w:rsidP="0008146D">
            <w:pPr>
              <w:spacing w:before="0" w:after="0" w:line="360" w:lineRule="auto"/>
              <w:jc w:val="both"/>
              <w:rPr>
                <w:sz w:val="20"/>
              </w:rPr>
            </w:pPr>
            <w:r w:rsidRPr="002E6550">
              <w:rPr>
                <w:sz w:val="20"/>
              </w:rPr>
              <w:t>1</w:t>
            </w:r>
            <w:r w:rsidR="00A500CB" w:rsidRPr="002E6550">
              <w:rPr>
                <w:sz w:val="20"/>
              </w:rPr>
              <w:t>,</w:t>
            </w:r>
            <w:r w:rsidR="00930750" w:rsidRPr="002E6550">
              <w:rPr>
                <w:sz w:val="20"/>
              </w:rPr>
              <w:t>8</w:t>
            </w:r>
          </w:p>
        </w:tc>
      </w:tr>
    </w:tbl>
    <w:p w:rsidR="00656FB6" w:rsidRPr="002E6550" w:rsidRDefault="00656FB6" w:rsidP="00812C08">
      <w:pPr>
        <w:spacing w:before="0" w:after="0" w:line="360" w:lineRule="auto"/>
        <w:ind w:firstLine="709"/>
        <w:jc w:val="both"/>
        <w:rPr>
          <w:sz w:val="28"/>
          <w:szCs w:val="28"/>
        </w:rPr>
      </w:pPr>
    </w:p>
    <w:p w:rsidR="007C5A78" w:rsidRPr="0008146D" w:rsidRDefault="0008146D" w:rsidP="0008146D">
      <w:pPr>
        <w:spacing w:before="0" w:after="0" w:line="360" w:lineRule="auto"/>
        <w:ind w:firstLine="709"/>
        <w:jc w:val="both"/>
        <w:rPr>
          <w:rStyle w:val="aff4"/>
          <w:b/>
          <w:i w:val="0"/>
          <w:sz w:val="28"/>
          <w:szCs w:val="28"/>
        </w:rPr>
      </w:pPr>
      <w:r>
        <w:rPr>
          <w:sz w:val="28"/>
          <w:szCs w:val="28"/>
        </w:rPr>
        <w:br w:type="page"/>
      </w:r>
      <w:bookmarkStart w:id="124" w:name="_Ref253322192"/>
      <w:r w:rsidR="00656FB6" w:rsidRPr="0008146D">
        <w:rPr>
          <w:rStyle w:val="aff4"/>
          <w:b/>
          <w:i w:val="0"/>
          <w:sz w:val="28"/>
          <w:szCs w:val="28"/>
        </w:rPr>
        <w:t>З</w:t>
      </w:r>
      <w:r w:rsidRPr="0008146D">
        <w:rPr>
          <w:rStyle w:val="aff4"/>
          <w:b/>
          <w:i w:val="0"/>
          <w:sz w:val="28"/>
          <w:szCs w:val="28"/>
        </w:rPr>
        <w:t>аключение</w:t>
      </w:r>
      <w:bookmarkEnd w:id="124"/>
    </w:p>
    <w:p w:rsidR="007C5A78" w:rsidRPr="002E6550" w:rsidRDefault="007C5A78" w:rsidP="00812C08">
      <w:pPr>
        <w:spacing w:before="0" w:after="0" w:line="360" w:lineRule="auto"/>
        <w:ind w:firstLine="709"/>
        <w:jc w:val="both"/>
        <w:rPr>
          <w:sz w:val="28"/>
          <w:szCs w:val="28"/>
        </w:rPr>
      </w:pPr>
    </w:p>
    <w:p w:rsidR="00385DD4" w:rsidRPr="002E6550" w:rsidRDefault="00656FB6" w:rsidP="00812C08">
      <w:pPr>
        <w:pStyle w:val="30"/>
        <w:spacing w:before="0" w:after="0"/>
        <w:ind w:firstLine="709"/>
        <w:rPr>
          <w:rFonts w:ascii="Times New Roman" w:hAnsi="Times New Roman" w:cs="Times New Roman"/>
          <w:b w:val="0"/>
          <w:sz w:val="28"/>
          <w:szCs w:val="28"/>
        </w:rPr>
      </w:pPr>
      <w:r w:rsidRPr="002E6550">
        <w:rPr>
          <w:rFonts w:ascii="Times New Roman" w:hAnsi="Times New Roman" w:cs="Times New Roman"/>
          <w:b w:val="0"/>
          <w:sz w:val="28"/>
          <w:szCs w:val="28"/>
        </w:rPr>
        <w:t>Результатом данного дипломного проекта является создание и внедрение в пром</w:t>
      </w:r>
      <w:r w:rsidR="00897D79" w:rsidRPr="002E6550">
        <w:rPr>
          <w:rFonts w:ascii="Times New Roman" w:hAnsi="Times New Roman" w:cs="Times New Roman"/>
          <w:b w:val="0"/>
          <w:sz w:val="28"/>
          <w:szCs w:val="28"/>
        </w:rPr>
        <w:t>ышленную эксплуатацию малой информационной</w:t>
      </w:r>
      <w:r w:rsidRPr="002E6550">
        <w:rPr>
          <w:rFonts w:ascii="Times New Roman" w:hAnsi="Times New Roman" w:cs="Times New Roman"/>
          <w:b w:val="0"/>
          <w:sz w:val="28"/>
          <w:szCs w:val="28"/>
        </w:rPr>
        <w:t xml:space="preserve"> </w:t>
      </w:r>
      <w:r w:rsidR="00385DD4" w:rsidRPr="002E6550">
        <w:rPr>
          <w:rFonts w:ascii="Times New Roman" w:hAnsi="Times New Roman" w:cs="Times New Roman"/>
          <w:b w:val="0"/>
          <w:sz w:val="28"/>
          <w:szCs w:val="28"/>
        </w:rPr>
        <w:t>системы,</w:t>
      </w:r>
      <w:r w:rsidRPr="002E6550">
        <w:rPr>
          <w:rFonts w:ascii="Times New Roman" w:hAnsi="Times New Roman" w:cs="Times New Roman"/>
          <w:b w:val="0"/>
          <w:sz w:val="28"/>
          <w:szCs w:val="28"/>
        </w:rPr>
        <w:t xml:space="preserve"> которая </w:t>
      </w:r>
      <w:r w:rsidR="00385DD4" w:rsidRPr="002E6550">
        <w:rPr>
          <w:rFonts w:ascii="Times New Roman" w:hAnsi="Times New Roman" w:cs="Times New Roman"/>
          <w:b w:val="0"/>
          <w:sz w:val="28"/>
          <w:szCs w:val="28"/>
        </w:rPr>
        <w:t>помогла автоматизировать, такие функции управления, как: вычисления площади заготовок; поиск нужных документов; составление различных отчётов.</w:t>
      </w:r>
    </w:p>
    <w:p w:rsidR="00656FB6" w:rsidRPr="002E6550" w:rsidRDefault="00656FB6" w:rsidP="00812C08">
      <w:pPr>
        <w:spacing w:before="0" w:after="0" w:line="360" w:lineRule="auto"/>
        <w:ind w:firstLine="709"/>
        <w:jc w:val="both"/>
        <w:rPr>
          <w:sz w:val="28"/>
          <w:szCs w:val="28"/>
        </w:rPr>
      </w:pPr>
      <w:r w:rsidRPr="002E6550">
        <w:rPr>
          <w:sz w:val="28"/>
          <w:szCs w:val="28"/>
        </w:rPr>
        <w:t>В ходе работы над дипломным проекто</w:t>
      </w:r>
      <w:r w:rsidR="004C6B73" w:rsidRPr="002E6550">
        <w:rPr>
          <w:sz w:val="28"/>
          <w:szCs w:val="28"/>
        </w:rPr>
        <w:t>м было проведено обследование</w:t>
      </w:r>
      <w:r w:rsidR="00385DD4" w:rsidRPr="002E6550">
        <w:rPr>
          <w:sz w:val="28"/>
          <w:szCs w:val="28"/>
        </w:rPr>
        <w:t xml:space="preserve"> </w:t>
      </w:r>
      <w:r w:rsidR="004C6B73" w:rsidRPr="002E6550">
        <w:rPr>
          <w:sz w:val="28"/>
          <w:szCs w:val="28"/>
        </w:rPr>
        <w:t xml:space="preserve">автоматизируемого </w:t>
      </w:r>
      <w:r w:rsidR="00385DD4" w:rsidRPr="002E6550">
        <w:rPr>
          <w:sz w:val="28"/>
          <w:szCs w:val="28"/>
        </w:rPr>
        <w:t>рабочего</w:t>
      </w:r>
      <w:r w:rsidRPr="002E6550">
        <w:rPr>
          <w:sz w:val="28"/>
          <w:szCs w:val="28"/>
        </w:rPr>
        <w:t xml:space="preserve"> мест</w:t>
      </w:r>
      <w:r w:rsidR="00385DD4" w:rsidRPr="002E6550">
        <w:rPr>
          <w:sz w:val="28"/>
          <w:szCs w:val="28"/>
        </w:rPr>
        <w:t>а</w:t>
      </w:r>
      <w:r w:rsidRPr="002E6550">
        <w:rPr>
          <w:sz w:val="28"/>
          <w:szCs w:val="28"/>
        </w:rPr>
        <w:t>, выявлены недостатки, определены пути их решения. Обследованы потоки входной, нормативно-справочной и выходной информации. Произведен поиск и анализ аналогичного программного обеспечения. Было выполнено проектирование и создание базы данных, разработан интерфейс.</w:t>
      </w:r>
    </w:p>
    <w:p w:rsidR="00385DD4" w:rsidRPr="002E6550" w:rsidRDefault="00385DD4" w:rsidP="00812C08">
      <w:pPr>
        <w:spacing w:before="0" w:after="0" w:line="360" w:lineRule="auto"/>
        <w:ind w:firstLine="709"/>
        <w:jc w:val="both"/>
        <w:rPr>
          <w:sz w:val="28"/>
          <w:szCs w:val="28"/>
        </w:rPr>
      </w:pPr>
      <w:r w:rsidRPr="002E6550">
        <w:rPr>
          <w:sz w:val="28"/>
          <w:szCs w:val="28"/>
        </w:rPr>
        <w:t>Информационная</w:t>
      </w:r>
      <w:r w:rsidR="00656FB6" w:rsidRPr="002E6550">
        <w:rPr>
          <w:sz w:val="28"/>
          <w:szCs w:val="28"/>
        </w:rPr>
        <w:t xml:space="preserve"> система достаточно проста в эксплуатации, легка в использовании и не требует дополнительного специального обучения.</w:t>
      </w:r>
    </w:p>
    <w:p w:rsidR="00656FB6" w:rsidRPr="002E6550" w:rsidRDefault="00656FB6" w:rsidP="00812C08">
      <w:pPr>
        <w:spacing w:before="0" w:after="0" w:line="360" w:lineRule="auto"/>
        <w:ind w:firstLine="709"/>
        <w:jc w:val="both"/>
        <w:rPr>
          <w:sz w:val="28"/>
          <w:szCs w:val="28"/>
        </w:rPr>
      </w:pPr>
      <w:r w:rsidRPr="002E6550">
        <w:rPr>
          <w:sz w:val="28"/>
          <w:szCs w:val="28"/>
        </w:rPr>
        <w:t>Данная система позволяет:</w:t>
      </w:r>
    </w:p>
    <w:p w:rsidR="00656FB6" w:rsidRPr="002E6550" w:rsidRDefault="00385DD4" w:rsidP="00812C08">
      <w:pPr>
        <w:numPr>
          <w:ilvl w:val="0"/>
          <w:numId w:val="75"/>
        </w:numPr>
        <w:spacing w:before="0" w:after="0" w:line="360" w:lineRule="auto"/>
        <w:ind w:left="0" w:firstLine="709"/>
        <w:jc w:val="both"/>
        <w:rPr>
          <w:sz w:val="28"/>
          <w:szCs w:val="28"/>
        </w:rPr>
      </w:pPr>
      <w:r w:rsidRPr="002E6550">
        <w:rPr>
          <w:sz w:val="28"/>
          <w:szCs w:val="28"/>
        </w:rPr>
        <w:t>Вычислять площади вентзаготовок любой сложности изготовления</w:t>
      </w:r>
      <w:r w:rsidR="00656FB6" w:rsidRPr="002E6550">
        <w:rPr>
          <w:sz w:val="28"/>
          <w:szCs w:val="28"/>
        </w:rPr>
        <w:t>;</w:t>
      </w:r>
    </w:p>
    <w:p w:rsidR="00656FB6" w:rsidRPr="002E6550" w:rsidRDefault="00656FB6" w:rsidP="00812C08">
      <w:pPr>
        <w:numPr>
          <w:ilvl w:val="0"/>
          <w:numId w:val="75"/>
        </w:numPr>
        <w:spacing w:before="0" w:after="0" w:line="360" w:lineRule="auto"/>
        <w:ind w:left="0" w:firstLine="709"/>
        <w:jc w:val="both"/>
        <w:rPr>
          <w:sz w:val="28"/>
          <w:szCs w:val="28"/>
        </w:rPr>
      </w:pPr>
      <w:r w:rsidRPr="002E6550">
        <w:rPr>
          <w:sz w:val="28"/>
          <w:szCs w:val="28"/>
        </w:rPr>
        <w:t>производить быстрый поиск документов по их кодам и названиям;</w:t>
      </w:r>
    </w:p>
    <w:p w:rsidR="00656FB6" w:rsidRPr="002E6550" w:rsidRDefault="00656FB6" w:rsidP="00812C08">
      <w:pPr>
        <w:numPr>
          <w:ilvl w:val="0"/>
          <w:numId w:val="75"/>
        </w:numPr>
        <w:spacing w:before="0" w:after="0" w:line="360" w:lineRule="auto"/>
        <w:ind w:left="0" w:firstLine="709"/>
        <w:jc w:val="both"/>
        <w:rPr>
          <w:sz w:val="28"/>
          <w:szCs w:val="28"/>
        </w:rPr>
      </w:pPr>
      <w:r w:rsidRPr="002E6550">
        <w:rPr>
          <w:sz w:val="28"/>
          <w:szCs w:val="28"/>
        </w:rPr>
        <w:t>выво</w:t>
      </w:r>
      <w:r w:rsidR="00385DD4" w:rsidRPr="002E6550">
        <w:rPr>
          <w:sz w:val="28"/>
          <w:szCs w:val="28"/>
        </w:rPr>
        <w:t>дить отчеты</w:t>
      </w:r>
      <w:r w:rsidRPr="002E6550">
        <w:rPr>
          <w:sz w:val="28"/>
          <w:szCs w:val="28"/>
        </w:rPr>
        <w:t xml:space="preserve"> на печать.</w:t>
      </w:r>
    </w:p>
    <w:p w:rsidR="00656FB6" w:rsidRPr="002E6550" w:rsidRDefault="00656FB6" w:rsidP="00812C08">
      <w:pPr>
        <w:spacing w:before="0" w:after="0" w:line="360" w:lineRule="auto"/>
        <w:ind w:firstLine="709"/>
        <w:jc w:val="both"/>
        <w:rPr>
          <w:sz w:val="28"/>
          <w:szCs w:val="28"/>
        </w:rPr>
      </w:pPr>
      <w:r w:rsidRPr="002E6550">
        <w:rPr>
          <w:sz w:val="28"/>
          <w:szCs w:val="28"/>
        </w:rPr>
        <w:t>В дальнейшем планируется р</w:t>
      </w:r>
      <w:r w:rsidR="00422F10" w:rsidRPr="002E6550">
        <w:rPr>
          <w:sz w:val="28"/>
          <w:szCs w:val="28"/>
        </w:rPr>
        <w:t>асширение базы данных</w:t>
      </w:r>
      <w:r w:rsidRPr="002E6550">
        <w:rPr>
          <w:sz w:val="28"/>
          <w:szCs w:val="28"/>
        </w:rPr>
        <w:t>:</w:t>
      </w:r>
    </w:p>
    <w:p w:rsidR="00422F10" w:rsidRPr="002E6550" w:rsidRDefault="00422F10" w:rsidP="00812C08">
      <w:pPr>
        <w:numPr>
          <w:ilvl w:val="0"/>
          <w:numId w:val="76"/>
        </w:numPr>
        <w:spacing w:before="0" w:after="0" w:line="360" w:lineRule="auto"/>
        <w:ind w:left="0" w:firstLine="709"/>
        <w:jc w:val="both"/>
        <w:rPr>
          <w:sz w:val="28"/>
          <w:szCs w:val="28"/>
        </w:rPr>
      </w:pPr>
      <w:r w:rsidRPr="002E6550">
        <w:rPr>
          <w:sz w:val="28"/>
          <w:szCs w:val="28"/>
        </w:rPr>
        <w:t>Добавление информации по складу ТМЦ;</w:t>
      </w:r>
    </w:p>
    <w:p w:rsidR="00422F10" w:rsidRPr="002E6550" w:rsidRDefault="00422F10" w:rsidP="00812C08">
      <w:pPr>
        <w:numPr>
          <w:ilvl w:val="0"/>
          <w:numId w:val="76"/>
        </w:numPr>
        <w:spacing w:before="0" w:after="0" w:line="360" w:lineRule="auto"/>
        <w:ind w:left="0" w:firstLine="709"/>
        <w:jc w:val="both"/>
        <w:rPr>
          <w:sz w:val="28"/>
          <w:szCs w:val="28"/>
        </w:rPr>
      </w:pPr>
      <w:r w:rsidRPr="002E6550">
        <w:rPr>
          <w:sz w:val="28"/>
          <w:szCs w:val="28"/>
        </w:rPr>
        <w:t>Планирование выполнения объемов изготовляемой продукции;</w:t>
      </w:r>
    </w:p>
    <w:p w:rsidR="00422F10" w:rsidRPr="002E6550" w:rsidRDefault="00422F10" w:rsidP="00812C08">
      <w:pPr>
        <w:numPr>
          <w:ilvl w:val="0"/>
          <w:numId w:val="76"/>
        </w:numPr>
        <w:spacing w:before="0" w:after="0" w:line="360" w:lineRule="auto"/>
        <w:ind w:left="0" w:firstLine="709"/>
        <w:jc w:val="both"/>
        <w:rPr>
          <w:sz w:val="28"/>
          <w:szCs w:val="28"/>
        </w:rPr>
      </w:pPr>
      <w:r w:rsidRPr="002E6550">
        <w:rPr>
          <w:sz w:val="28"/>
          <w:szCs w:val="28"/>
        </w:rPr>
        <w:t>Учет ТМЦ</w:t>
      </w:r>
    </w:p>
    <w:p w:rsidR="00656FB6" w:rsidRPr="002E6550" w:rsidRDefault="00656FB6" w:rsidP="00812C08">
      <w:pPr>
        <w:spacing w:before="0" w:after="0" w:line="360" w:lineRule="auto"/>
        <w:ind w:firstLine="709"/>
        <w:jc w:val="both"/>
        <w:rPr>
          <w:sz w:val="28"/>
          <w:szCs w:val="28"/>
        </w:rPr>
      </w:pPr>
      <w:r w:rsidRPr="002E6550">
        <w:rPr>
          <w:sz w:val="28"/>
          <w:szCs w:val="28"/>
        </w:rPr>
        <w:t>На основании замечаний и пред</w:t>
      </w:r>
      <w:r w:rsidR="00422F10" w:rsidRPr="002E6550">
        <w:rPr>
          <w:sz w:val="28"/>
          <w:szCs w:val="28"/>
        </w:rPr>
        <w:t>ложений со стороны пользователя</w:t>
      </w:r>
      <w:r w:rsidRPr="002E6550">
        <w:rPr>
          <w:sz w:val="28"/>
          <w:szCs w:val="28"/>
        </w:rPr>
        <w:t xml:space="preserve"> будут внесены дополнения и изменения в систему.</w:t>
      </w:r>
    </w:p>
    <w:p w:rsidR="00656FB6" w:rsidRPr="002E6550" w:rsidRDefault="00656FB6" w:rsidP="00812C08">
      <w:pPr>
        <w:spacing w:before="0" w:after="0" w:line="360" w:lineRule="auto"/>
        <w:ind w:firstLine="709"/>
        <w:jc w:val="both"/>
        <w:rPr>
          <w:b/>
          <w:sz w:val="28"/>
          <w:szCs w:val="28"/>
        </w:rPr>
      </w:pPr>
      <w:r w:rsidRPr="002E6550">
        <w:rPr>
          <w:sz w:val="28"/>
          <w:szCs w:val="28"/>
        </w:rPr>
        <w:t xml:space="preserve">Методом приведенных затрат получен условный экономический эффект от внедрения </w:t>
      </w:r>
      <w:r w:rsidR="00E030BC" w:rsidRPr="002E6550">
        <w:rPr>
          <w:sz w:val="28"/>
          <w:szCs w:val="28"/>
        </w:rPr>
        <w:t>информационной</w:t>
      </w:r>
      <w:r w:rsidRPr="002E6550">
        <w:rPr>
          <w:sz w:val="28"/>
          <w:szCs w:val="28"/>
        </w:rPr>
        <w:t xml:space="preserve"> системы </w:t>
      </w:r>
      <w:r w:rsidR="00422F10" w:rsidRPr="002E6550">
        <w:rPr>
          <w:sz w:val="28"/>
          <w:szCs w:val="28"/>
        </w:rPr>
        <w:t xml:space="preserve">в размере </w:t>
      </w:r>
      <w:r w:rsidR="00E030BC" w:rsidRPr="002E6550">
        <w:rPr>
          <w:sz w:val="28"/>
          <w:szCs w:val="28"/>
        </w:rPr>
        <w:t>405</w:t>
      </w:r>
      <w:r w:rsidRPr="002E6550">
        <w:rPr>
          <w:sz w:val="28"/>
          <w:szCs w:val="28"/>
        </w:rPr>
        <w:t>84 рублей, сократилось число сотрудников. Срок окупаемости проекта составляет 6 месяцев.</w:t>
      </w:r>
    </w:p>
    <w:p w:rsidR="00B04B2D" w:rsidRPr="002E6550" w:rsidRDefault="00B04B2D" w:rsidP="00812C08">
      <w:pPr>
        <w:spacing w:before="0" w:after="0" w:line="360" w:lineRule="auto"/>
        <w:ind w:firstLine="709"/>
        <w:jc w:val="both"/>
        <w:rPr>
          <w:sz w:val="28"/>
          <w:szCs w:val="28"/>
        </w:rPr>
      </w:pPr>
    </w:p>
    <w:p w:rsidR="00896E25" w:rsidRPr="0008146D" w:rsidRDefault="0008146D" w:rsidP="0008146D">
      <w:pPr>
        <w:spacing w:before="0" w:after="0" w:line="360" w:lineRule="auto"/>
        <w:ind w:firstLine="709"/>
        <w:jc w:val="both"/>
        <w:rPr>
          <w:b/>
          <w:sz w:val="28"/>
          <w:szCs w:val="28"/>
        </w:rPr>
      </w:pPr>
      <w:r>
        <w:rPr>
          <w:sz w:val="28"/>
          <w:szCs w:val="28"/>
        </w:rPr>
        <w:br w:type="page"/>
      </w:r>
      <w:bookmarkStart w:id="125" w:name="_Ref252314115"/>
      <w:r w:rsidR="000D5599" w:rsidRPr="0008146D">
        <w:rPr>
          <w:b/>
          <w:sz w:val="28"/>
          <w:szCs w:val="28"/>
        </w:rPr>
        <w:t>Список использованн</w:t>
      </w:r>
      <w:r w:rsidR="00CA4623" w:rsidRPr="0008146D">
        <w:rPr>
          <w:b/>
          <w:sz w:val="28"/>
          <w:szCs w:val="28"/>
        </w:rPr>
        <w:t>ой литературы</w:t>
      </w:r>
      <w:bookmarkEnd w:id="125"/>
    </w:p>
    <w:p w:rsidR="00896E25" w:rsidRPr="002E6550" w:rsidRDefault="00896E25" w:rsidP="00812C08">
      <w:pPr>
        <w:spacing w:before="0" w:after="0" w:line="360" w:lineRule="auto"/>
        <w:ind w:firstLine="709"/>
        <w:jc w:val="both"/>
        <w:rPr>
          <w:sz w:val="28"/>
          <w:szCs w:val="28"/>
        </w:rPr>
      </w:pPr>
    </w:p>
    <w:p w:rsidR="00896E25" w:rsidRPr="002E6550" w:rsidRDefault="00896E25" w:rsidP="0008146D">
      <w:pPr>
        <w:numPr>
          <w:ilvl w:val="0"/>
          <w:numId w:val="55"/>
        </w:numPr>
        <w:spacing w:before="0" w:after="0" w:line="360" w:lineRule="auto"/>
        <w:ind w:left="0" w:firstLine="0"/>
        <w:jc w:val="both"/>
        <w:rPr>
          <w:sz w:val="28"/>
          <w:szCs w:val="28"/>
        </w:rPr>
      </w:pPr>
      <w:r w:rsidRPr="002E6550">
        <w:rPr>
          <w:sz w:val="28"/>
          <w:szCs w:val="28"/>
        </w:rPr>
        <w:t xml:space="preserve">Алфимов Р.В., Красникова С.А., Золотухина Е.Б. Способ описания функциональных требований к системе и ее функций с использованием стандартов и универсального языка моделирования. – </w:t>
      </w:r>
      <w:r w:rsidRPr="002E6550">
        <w:rPr>
          <w:b/>
          <w:bCs/>
          <w:sz w:val="28"/>
          <w:szCs w:val="28"/>
        </w:rPr>
        <w:t>(</w:t>
      </w:r>
      <w:hyperlink r:id="rId39" w:history="1">
        <w:r w:rsidRPr="002E6550">
          <w:rPr>
            <w:b/>
            <w:bCs/>
            <w:sz w:val="28"/>
            <w:szCs w:val="28"/>
          </w:rPr>
          <w:t>http://www.interface.ru/home.asp?artId=16728</w:t>
        </w:r>
      </w:hyperlink>
      <w:r w:rsidRPr="002E6550">
        <w:rPr>
          <w:sz w:val="28"/>
          <w:szCs w:val="28"/>
        </w:rPr>
        <w:t>)</w:t>
      </w:r>
    </w:p>
    <w:p w:rsidR="00896E25" w:rsidRPr="002E6550" w:rsidRDefault="00896E25" w:rsidP="0008146D">
      <w:pPr>
        <w:numPr>
          <w:ilvl w:val="0"/>
          <w:numId w:val="55"/>
        </w:numPr>
        <w:spacing w:before="0" w:after="0" w:line="360" w:lineRule="auto"/>
        <w:ind w:left="0" w:firstLine="0"/>
        <w:jc w:val="both"/>
        <w:rPr>
          <w:sz w:val="28"/>
          <w:szCs w:val="28"/>
        </w:rPr>
      </w:pPr>
      <w:r w:rsidRPr="002E6550">
        <w:rPr>
          <w:sz w:val="28"/>
          <w:szCs w:val="28"/>
        </w:rPr>
        <w:t>Благодатских В.А. Стандартизация разработки программных средств: Учебн. Пособие. – М.: Финансы и статистика, 2005.</w:t>
      </w:r>
    </w:p>
    <w:p w:rsidR="00CA4623" w:rsidRPr="002E6550" w:rsidRDefault="00D42236" w:rsidP="0008146D">
      <w:pPr>
        <w:pStyle w:val="af"/>
        <w:numPr>
          <w:ilvl w:val="0"/>
          <w:numId w:val="55"/>
        </w:numPr>
        <w:ind w:left="0" w:firstLine="0"/>
        <w:rPr>
          <w:sz w:val="28"/>
          <w:szCs w:val="28"/>
        </w:rPr>
      </w:pPr>
      <w:r w:rsidRPr="002E6550">
        <w:rPr>
          <w:sz w:val="28"/>
          <w:szCs w:val="28"/>
        </w:rPr>
        <w:t>Багиев Г.Л. Маркетинг: Информационное обеспечение. Бенчмаркинг. Диагностика - СПб: СПб ГУЭФ, 1998.</w:t>
      </w:r>
    </w:p>
    <w:p w:rsidR="00896E25" w:rsidRPr="002E6550" w:rsidRDefault="00896E25" w:rsidP="0008146D">
      <w:pPr>
        <w:numPr>
          <w:ilvl w:val="0"/>
          <w:numId w:val="55"/>
        </w:numPr>
        <w:spacing w:before="0" w:after="0" w:line="360" w:lineRule="auto"/>
        <w:ind w:left="0" w:firstLine="0"/>
        <w:jc w:val="both"/>
        <w:rPr>
          <w:sz w:val="28"/>
          <w:szCs w:val="28"/>
        </w:rPr>
      </w:pPr>
      <w:r w:rsidRPr="002E6550">
        <w:rPr>
          <w:sz w:val="28"/>
          <w:szCs w:val="28"/>
        </w:rPr>
        <w:t>Вендров А.М. Практикум по проектирование программного обеспечения экономических информационных систем. – М.: Финансы и статистика, 2006.</w:t>
      </w:r>
    </w:p>
    <w:p w:rsidR="00896E25" w:rsidRPr="002E6550" w:rsidRDefault="00896E25" w:rsidP="0008146D">
      <w:pPr>
        <w:numPr>
          <w:ilvl w:val="0"/>
          <w:numId w:val="55"/>
        </w:numPr>
        <w:spacing w:before="0" w:after="0" w:line="360" w:lineRule="auto"/>
        <w:ind w:left="0" w:firstLine="0"/>
        <w:jc w:val="both"/>
        <w:rPr>
          <w:sz w:val="28"/>
          <w:szCs w:val="28"/>
        </w:rPr>
      </w:pPr>
      <w:r w:rsidRPr="002E6550">
        <w:rPr>
          <w:sz w:val="28"/>
          <w:szCs w:val="28"/>
        </w:rPr>
        <w:t>Вендров А.М. Проектирование программного обеспечения экономических информационных систем: учебник. – М.: Финансы и статистика, 2006.</w:t>
      </w:r>
    </w:p>
    <w:p w:rsidR="00896E25" w:rsidRPr="002E6550" w:rsidRDefault="00896E25" w:rsidP="0008146D">
      <w:pPr>
        <w:numPr>
          <w:ilvl w:val="0"/>
          <w:numId w:val="55"/>
        </w:numPr>
        <w:spacing w:before="0" w:after="0" w:line="360" w:lineRule="auto"/>
        <w:ind w:left="0" w:firstLine="0"/>
        <w:jc w:val="both"/>
        <w:rPr>
          <w:sz w:val="28"/>
          <w:szCs w:val="28"/>
        </w:rPr>
      </w:pPr>
      <w:r w:rsidRPr="002E6550">
        <w:rPr>
          <w:sz w:val="28"/>
          <w:szCs w:val="28"/>
        </w:rPr>
        <w:t>Грекул В. И. Проектирование информационных с</w:t>
      </w:r>
      <w:r w:rsidR="00E030BC" w:rsidRPr="002E6550">
        <w:rPr>
          <w:sz w:val="28"/>
          <w:szCs w:val="28"/>
        </w:rPr>
        <w:t>истем, 2005.</w:t>
      </w:r>
    </w:p>
    <w:p w:rsidR="00896E25" w:rsidRPr="002E6550" w:rsidRDefault="00896E25" w:rsidP="0008146D">
      <w:pPr>
        <w:numPr>
          <w:ilvl w:val="0"/>
          <w:numId w:val="55"/>
        </w:numPr>
        <w:spacing w:before="0" w:after="0" w:line="360" w:lineRule="auto"/>
        <w:ind w:left="0" w:firstLine="0"/>
        <w:jc w:val="both"/>
        <w:rPr>
          <w:sz w:val="28"/>
          <w:szCs w:val="28"/>
        </w:rPr>
      </w:pPr>
      <w:r w:rsidRPr="002E6550">
        <w:rPr>
          <w:sz w:val="28"/>
          <w:szCs w:val="28"/>
        </w:rPr>
        <w:t>Жоголев Е.А.</w:t>
      </w:r>
      <w:r w:rsidR="00E030BC" w:rsidRPr="002E6550">
        <w:rPr>
          <w:sz w:val="28"/>
          <w:szCs w:val="28"/>
        </w:rPr>
        <w:t xml:space="preserve"> Технология программирования. -</w:t>
      </w:r>
      <w:r w:rsidRPr="002E6550">
        <w:rPr>
          <w:sz w:val="28"/>
          <w:szCs w:val="28"/>
        </w:rPr>
        <w:t xml:space="preserve"> </w:t>
      </w:r>
      <w:r w:rsidR="00E030BC" w:rsidRPr="002E6550">
        <w:rPr>
          <w:sz w:val="28"/>
          <w:szCs w:val="28"/>
        </w:rPr>
        <w:t>М.: Научный мир, 2004</w:t>
      </w:r>
      <w:r w:rsidR="006335B8" w:rsidRPr="002E6550">
        <w:rPr>
          <w:sz w:val="28"/>
          <w:szCs w:val="28"/>
        </w:rPr>
        <w:t>.</w:t>
      </w:r>
    </w:p>
    <w:p w:rsidR="00896E25" w:rsidRPr="002E6550" w:rsidRDefault="00896E25" w:rsidP="0008146D">
      <w:pPr>
        <w:numPr>
          <w:ilvl w:val="0"/>
          <w:numId w:val="55"/>
        </w:numPr>
        <w:spacing w:before="0" w:after="0" w:line="360" w:lineRule="auto"/>
        <w:ind w:left="0" w:firstLine="0"/>
        <w:jc w:val="both"/>
        <w:rPr>
          <w:sz w:val="28"/>
          <w:szCs w:val="28"/>
        </w:rPr>
      </w:pPr>
      <w:r w:rsidRPr="002E6550">
        <w:rPr>
          <w:sz w:val="28"/>
          <w:szCs w:val="28"/>
        </w:rPr>
        <w:t>Иванова Г.С. Технология программирования: Учебник для вузов.- М.: Изд-во МГТУ им. Н.Э. Баумана, 2002</w:t>
      </w:r>
      <w:r w:rsidR="00E030BC" w:rsidRPr="002E6550">
        <w:rPr>
          <w:sz w:val="28"/>
          <w:szCs w:val="28"/>
        </w:rPr>
        <w:t>.</w:t>
      </w:r>
    </w:p>
    <w:p w:rsidR="00896E25" w:rsidRPr="002E6550" w:rsidRDefault="00896E25" w:rsidP="0008146D">
      <w:pPr>
        <w:numPr>
          <w:ilvl w:val="0"/>
          <w:numId w:val="55"/>
        </w:numPr>
        <w:spacing w:before="0" w:after="0" w:line="360" w:lineRule="auto"/>
        <w:ind w:left="0" w:firstLine="0"/>
        <w:jc w:val="both"/>
        <w:rPr>
          <w:sz w:val="28"/>
          <w:szCs w:val="28"/>
        </w:rPr>
      </w:pPr>
      <w:r w:rsidRPr="002E6550">
        <w:rPr>
          <w:sz w:val="28"/>
          <w:szCs w:val="28"/>
        </w:rPr>
        <w:t>Калянов Г.Н. Моделирование, анализ, реорганизация и автоматизация бизнес-процессов. Учебное по</w:t>
      </w:r>
      <w:r w:rsidR="00E030BC" w:rsidRPr="002E6550">
        <w:rPr>
          <w:sz w:val="28"/>
          <w:szCs w:val="28"/>
        </w:rPr>
        <w:t>собие: М.: Финансы и статистика,</w:t>
      </w:r>
      <w:r w:rsidRPr="002E6550">
        <w:rPr>
          <w:sz w:val="28"/>
          <w:szCs w:val="28"/>
        </w:rPr>
        <w:t xml:space="preserve"> 2006.</w:t>
      </w:r>
    </w:p>
    <w:p w:rsidR="00896E25" w:rsidRPr="002E6550" w:rsidRDefault="00896E25" w:rsidP="0008146D">
      <w:pPr>
        <w:numPr>
          <w:ilvl w:val="0"/>
          <w:numId w:val="55"/>
        </w:numPr>
        <w:spacing w:before="0" w:after="0" w:line="360" w:lineRule="auto"/>
        <w:ind w:left="0" w:firstLine="0"/>
        <w:jc w:val="both"/>
        <w:rPr>
          <w:sz w:val="28"/>
          <w:szCs w:val="28"/>
        </w:rPr>
      </w:pPr>
      <w:r w:rsidRPr="002E6550">
        <w:rPr>
          <w:sz w:val="28"/>
          <w:szCs w:val="28"/>
        </w:rPr>
        <w:t>Кролл П., Кратчен Ф. Rational Unified Process – это легко. Руководство по RUP для практиков. Пер. с англ. – М.: КУДИЦ-ОБРАЗ, 2004. – 432 с</w:t>
      </w:r>
    </w:p>
    <w:p w:rsidR="00896E25" w:rsidRPr="002E6550" w:rsidRDefault="004467F3" w:rsidP="0008146D">
      <w:pPr>
        <w:numPr>
          <w:ilvl w:val="0"/>
          <w:numId w:val="55"/>
        </w:numPr>
        <w:spacing w:before="0" w:after="0" w:line="360" w:lineRule="auto"/>
        <w:ind w:left="0" w:firstLine="0"/>
        <w:jc w:val="both"/>
        <w:rPr>
          <w:sz w:val="28"/>
          <w:szCs w:val="28"/>
        </w:rPr>
      </w:pPr>
      <w:r w:rsidRPr="002E6550">
        <w:rPr>
          <w:bCs/>
          <w:sz w:val="28"/>
          <w:szCs w:val="28"/>
        </w:rPr>
        <w:t xml:space="preserve">Липаев </w:t>
      </w:r>
      <w:r w:rsidR="00896E25" w:rsidRPr="002E6550">
        <w:rPr>
          <w:bCs/>
          <w:sz w:val="28"/>
          <w:szCs w:val="28"/>
        </w:rPr>
        <w:t xml:space="preserve">В.В. </w:t>
      </w:r>
      <w:r w:rsidR="00896E25" w:rsidRPr="002E6550">
        <w:rPr>
          <w:sz w:val="28"/>
          <w:szCs w:val="28"/>
        </w:rPr>
        <w:t>Программная инженерия. Методологические основы : Учеб.: Гос. ун-т — Высшая школа экономики. — М. : ТЕИС, 2006.</w:t>
      </w:r>
    </w:p>
    <w:p w:rsidR="00D42236" w:rsidRPr="002E6550" w:rsidRDefault="00D42236" w:rsidP="0008146D">
      <w:pPr>
        <w:pStyle w:val="af"/>
        <w:numPr>
          <w:ilvl w:val="0"/>
          <w:numId w:val="55"/>
        </w:numPr>
        <w:ind w:left="0" w:firstLine="0"/>
        <w:rPr>
          <w:sz w:val="28"/>
          <w:szCs w:val="28"/>
        </w:rPr>
      </w:pPr>
      <w:r w:rsidRPr="002E6550">
        <w:rPr>
          <w:sz w:val="28"/>
          <w:szCs w:val="28"/>
        </w:rPr>
        <w:t>Колясников С.А. Корпоративные информационные системы. Взгляд изнутри Москва МИСИС, 2000.</w:t>
      </w:r>
    </w:p>
    <w:p w:rsidR="00D42236" w:rsidRPr="002E6550" w:rsidRDefault="00D42236" w:rsidP="0008146D">
      <w:pPr>
        <w:pStyle w:val="a9"/>
        <w:numPr>
          <w:ilvl w:val="0"/>
          <w:numId w:val="55"/>
        </w:numPr>
        <w:ind w:left="0" w:firstLine="0"/>
        <w:rPr>
          <w:sz w:val="28"/>
          <w:szCs w:val="28"/>
        </w:rPr>
      </w:pPr>
      <w:r w:rsidRPr="002E6550">
        <w:rPr>
          <w:sz w:val="28"/>
          <w:szCs w:val="28"/>
        </w:rPr>
        <w:t>Корпоративные информационные системы // http://www.nyagan.ru/</w:t>
      </w:r>
    </w:p>
    <w:p w:rsidR="00D42236" w:rsidRPr="002E6550" w:rsidRDefault="00D42236" w:rsidP="0008146D">
      <w:pPr>
        <w:pStyle w:val="af"/>
        <w:numPr>
          <w:ilvl w:val="0"/>
          <w:numId w:val="55"/>
        </w:numPr>
        <w:ind w:left="0" w:firstLine="0"/>
        <w:rPr>
          <w:sz w:val="28"/>
          <w:szCs w:val="28"/>
        </w:rPr>
      </w:pPr>
      <w:r w:rsidRPr="002E6550">
        <w:rPr>
          <w:sz w:val="28"/>
          <w:szCs w:val="28"/>
        </w:rPr>
        <w:t>Курчее</w:t>
      </w:r>
      <w:r w:rsidR="00183B6F" w:rsidRPr="002E6550">
        <w:rPr>
          <w:sz w:val="28"/>
          <w:szCs w:val="28"/>
        </w:rPr>
        <w:t>ва Г.И.</w:t>
      </w:r>
      <w:r w:rsidRPr="002E6550">
        <w:rPr>
          <w:sz w:val="28"/>
          <w:szCs w:val="28"/>
        </w:rPr>
        <w:t xml:space="preserve"> Лекции Производственный менеджмент в КИС</w:t>
      </w:r>
      <w:r w:rsidR="004467F3" w:rsidRPr="002E6550">
        <w:rPr>
          <w:sz w:val="28"/>
          <w:szCs w:val="28"/>
        </w:rPr>
        <w:t>,</w:t>
      </w:r>
      <w:r w:rsidRPr="002E6550">
        <w:rPr>
          <w:sz w:val="28"/>
          <w:szCs w:val="28"/>
        </w:rPr>
        <w:t xml:space="preserve"> 2009.</w:t>
      </w:r>
    </w:p>
    <w:p w:rsidR="00F92849" w:rsidRPr="002E6550" w:rsidRDefault="00183B6F" w:rsidP="0008146D">
      <w:pPr>
        <w:pStyle w:val="af"/>
        <w:numPr>
          <w:ilvl w:val="0"/>
          <w:numId w:val="55"/>
        </w:numPr>
        <w:ind w:left="0" w:firstLine="0"/>
        <w:rPr>
          <w:sz w:val="28"/>
          <w:szCs w:val="28"/>
        </w:rPr>
      </w:pPr>
      <w:r w:rsidRPr="002E6550">
        <w:rPr>
          <w:sz w:val="28"/>
          <w:szCs w:val="28"/>
        </w:rPr>
        <w:t>Клочков Г.А.</w:t>
      </w:r>
      <w:r w:rsidR="00D42236" w:rsidRPr="002E6550">
        <w:rPr>
          <w:sz w:val="28"/>
          <w:szCs w:val="28"/>
        </w:rPr>
        <w:t xml:space="preserve"> CASE – средства разработки информационных систем. Учебное пособие. Сургут</w:t>
      </w:r>
      <w:r w:rsidR="004467F3" w:rsidRPr="002E6550">
        <w:rPr>
          <w:sz w:val="28"/>
          <w:szCs w:val="28"/>
        </w:rPr>
        <w:t>,</w:t>
      </w:r>
      <w:r w:rsidR="00D42236" w:rsidRPr="002E6550">
        <w:rPr>
          <w:sz w:val="28"/>
          <w:szCs w:val="28"/>
        </w:rPr>
        <w:t xml:space="preserve"> 2008.</w:t>
      </w:r>
    </w:p>
    <w:p w:rsidR="00F92849" w:rsidRPr="002E6550" w:rsidRDefault="00183B6F" w:rsidP="0008146D">
      <w:pPr>
        <w:pStyle w:val="af"/>
        <w:numPr>
          <w:ilvl w:val="0"/>
          <w:numId w:val="55"/>
        </w:numPr>
        <w:ind w:left="0" w:firstLine="0"/>
        <w:rPr>
          <w:sz w:val="28"/>
          <w:szCs w:val="28"/>
        </w:rPr>
      </w:pPr>
      <w:r w:rsidRPr="002E6550">
        <w:rPr>
          <w:sz w:val="28"/>
          <w:szCs w:val="28"/>
        </w:rPr>
        <w:t>Кузнецов А.И.</w:t>
      </w:r>
      <w:r w:rsidR="00812C08" w:rsidRPr="002E6550">
        <w:rPr>
          <w:sz w:val="28"/>
          <w:szCs w:val="28"/>
        </w:rPr>
        <w:t xml:space="preserve"> </w:t>
      </w:r>
      <w:r w:rsidR="00D42236" w:rsidRPr="002E6550">
        <w:rPr>
          <w:sz w:val="28"/>
          <w:szCs w:val="28"/>
        </w:rPr>
        <w:t>Microsoft Access 2003 Русская версия Учебный курс</w:t>
      </w:r>
      <w:r w:rsidR="004467F3" w:rsidRPr="002E6550">
        <w:rPr>
          <w:sz w:val="28"/>
          <w:szCs w:val="28"/>
        </w:rPr>
        <w:t>,</w:t>
      </w:r>
      <w:r w:rsidR="00D42236" w:rsidRPr="002E6550">
        <w:rPr>
          <w:sz w:val="28"/>
          <w:szCs w:val="28"/>
        </w:rPr>
        <w:t xml:space="preserve"> 2006.</w:t>
      </w:r>
    </w:p>
    <w:p w:rsidR="00896E25" w:rsidRPr="002E6550" w:rsidRDefault="00F92849" w:rsidP="0008146D">
      <w:pPr>
        <w:pStyle w:val="af"/>
        <w:numPr>
          <w:ilvl w:val="0"/>
          <w:numId w:val="55"/>
        </w:numPr>
        <w:ind w:left="0" w:firstLine="0"/>
        <w:rPr>
          <w:sz w:val="28"/>
          <w:szCs w:val="28"/>
        </w:rPr>
      </w:pPr>
      <w:r w:rsidRPr="002E6550">
        <w:rPr>
          <w:sz w:val="28"/>
          <w:szCs w:val="28"/>
        </w:rPr>
        <w:t>Клуб информатиков –</w:t>
      </w:r>
      <w:r w:rsidR="00812C08" w:rsidRPr="002E6550">
        <w:rPr>
          <w:sz w:val="28"/>
          <w:szCs w:val="28"/>
        </w:rPr>
        <w:t xml:space="preserve"> </w:t>
      </w:r>
      <w:r w:rsidRPr="002E6550">
        <w:rPr>
          <w:sz w:val="28"/>
          <w:szCs w:val="28"/>
        </w:rPr>
        <w:t>Технологические операции. www.northerncrown.ru</w:t>
      </w:r>
      <w:r w:rsidR="00812C08" w:rsidRPr="002E6550">
        <w:rPr>
          <w:sz w:val="28"/>
          <w:szCs w:val="28"/>
        </w:rPr>
        <w:t xml:space="preserve"> </w:t>
      </w:r>
      <w:r w:rsidR="00D42236" w:rsidRPr="002E6550">
        <w:rPr>
          <w:sz w:val="28"/>
          <w:szCs w:val="28"/>
        </w:rPr>
        <w:t>Лиходедов Н.П., Товстых Л.Е. Информационные ресурсы для бизнеса. – СПб: Питер, 1999.</w:t>
      </w:r>
    </w:p>
    <w:p w:rsidR="00896E25" w:rsidRPr="002E6550" w:rsidRDefault="00896E25" w:rsidP="0008146D">
      <w:pPr>
        <w:pStyle w:val="af"/>
        <w:numPr>
          <w:ilvl w:val="0"/>
          <w:numId w:val="55"/>
        </w:numPr>
        <w:ind w:left="0" w:firstLine="0"/>
        <w:rPr>
          <w:sz w:val="28"/>
          <w:szCs w:val="28"/>
        </w:rPr>
      </w:pPr>
      <w:r w:rsidRPr="002E6550">
        <w:rPr>
          <w:sz w:val="28"/>
          <w:szCs w:val="28"/>
        </w:rPr>
        <w:t>Маклаков С.В. Создание информационных систем с AllFusion Modeling Suite.- М.: ДИАЛОГ-МИФИ, 2003.</w:t>
      </w:r>
    </w:p>
    <w:p w:rsidR="00105212" w:rsidRPr="002E6550" w:rsidRDefault="004467F3" w:rsidP="0008146D">
      <w:pPr>
        <w:pStyle w:val="af"/>
        <w:numPr>
          <w:ilvl w:val="0"/>
          <w:numId w:val="55"/>
        </w:numPr>
        <w:ind w:left="0" w:firstLine="0"/>
        <w:rPr>
          <w:sz w:val="28"/>
          <w:szCs w:val="28"/>
        </w:rPr>
      </w:pPr>
      <w:r w:rsidRPr="002E6550">
        <w:rPr>
          <w:sz w:val="28"/>
          <w:szCs w:val="28"/>
        </w:rPr>
        <w:t>Мацяшек Л.</w:t>
      </w:r>
      <w:r w:rsidR="00896E25" w:rsidRPr="002E6550">
        <w:rPr>
          <w:sz w:val="28"/>
          <w:szCs w:val="28"/>
        </w:rPr>
        <w:t xml:space="preserve"> Анализ требований и проектирование систем. Разработка информационных систем с использованием UML. – М.: Вильямс, 2002.</w:t>
      </w:r>
    </w:p>
    <w:p w:rsidR="00D2462F" w:rsidRPr="002E6550" w:rsidRDefault="00183B6F" w:rsidP="0008146D">
      <w:pPr>
        <w:pStyle w:val="af"/>
        <w:numPr>
          <w:ilvl w:val="0"/>
          <w:numId w:val="55"/>
        </w:numPr>
        <w:ind w:left="0" w:firstLine="0"/>
        <w:rPr>
          <w:sz w:val="28"/>
          <w:szCs w:val="28"/>
        </w:rPr>
      </w:pPr>
      <w:r w:rsidRPr="002E6550">
        <w:rPr>
          <w:sz w:val="28"/>
          <w:szCs w:val="28"/>
        </w:rPr>
        <w:t>Мирошниченко Г.А.</w:t>
      </w:r>
      <w:r w:rsidR="00D42236" w:rsidRPr="002E6550">
        <w:rPr>
          <w:sz w:val="28"/>
          <w:szCs w:val="28"/>
        </w:rPr>
        <w:t xml:space="preserve"> Реляционные базы данных: практические приёмы оптимальных решений. СПб 2005.</w:t>
      </w:r>
    </w:p>
    <w:p w:rsidR="00D2462F" w:rsidRPr="002E6550" w:rsidRDefault="00D2462F" w:rsidP="0008146D">
      <w:pPr>
        <w:pStyle w:val="af"/>
        <w:numPr>
          <w:ilvl w:val="0"/>
          <w:numId w:val="55"/>
        </w:numPr>
        <w:ind w:left="0" w:firstLine="0"/>
        <w:rPr>
          <w:sz w:val="28"/>
          <w:szCs w:val="28"/>
        </w:rPr>
      </w:pPr>
      <w:r w:rsidRPr="002E6550">
        <w:rPr>
          <w:sz w:val="28"/>
          <w:szCs w:val="28"/>
        </w:rPr>
        <w:t>Орлик С., Булуй Ю.</w:t>
      </w:r>
      <w:r w:rsidR="00812C08" w:rsidRPr="002E6550">
        <w:rPr>
          <w:sz w:val="28"/>
          <w:szCs w:val="28"/>
        </w:rPr>
        <w:t xml:space="preserve"> </w:t>
      </w:r>
      <w:r w:rsidRPr="002E6550">
        <w:rPr>
          <w:sz w:val="28"/>
          <w:szCs w:val="28"/>
        </w:rPr>
        <w:t xml:space="preserve">Введение в программную инженерию и управление жизненным циклом ПО: [электронный ресурс] </w:t>
      </w:r>
      <w:hyperlink r:id="rId40" w:history="1">
        <w:r w:rsidRPr="002E6550">
          <w:rPr>
            <w:b/>
            <w:bCs/>
            <w:sz w:val="28"/>
            <w:szCs w:val="28"/>
          </w:rPr>
          <w:t>http://www.sorlik.ru/swebok/3-software_engineering.pdf</w:t>
        </w:r>
      </w:hyperlink>
      <w:r w:rsidR="00812C08" w:rsidRPr="002E6550">
        <w:rPr>
          <w:sz w:val="28"/>
          <w:szCs w:val="28"/>
        </w:rPr>
        <w:t xml:space="preserve"> </w:t>
      </w:r>
      <w:r w:rsidRPr="002E6550">
        <w:rPr>
          <w:sz w:val="28"/>
          <w:szCs w:val="28"/>
        </w:rPr>
        <w:t>- доступ свободный.</w:t>
      </w:r>
    </w:p>
    <w:p w:rsidR="00F92849" w:rsidRPr="002E6550" w:rsidRDefault="00D42236" w:rsidP="0008146D">
      <w:pPr>
        <w:pStyle w:val="a9"/>
        <w:numPr>
          <w:ilvl w:val="0"/>
          <w:numId w:val="55"/>
        </w:numPr>
        <w:ind w:left="0" w:firstLine="0"/>
        <w:rPr>
          <w:sz w:val="28"/>
          <w:szCs w:val="28"/>
        </w:rPr>
      </w:pPr>
      <w:r w:rsidRPr="002E6550">
        <w:rPr>
          <w:sz w:val="28"/>
          <w:szCs w:val="28"/>
        </w:rPr>
        <w:t>Ойхман Е.Г., Попов Э.В. Реинжиниринг бизнеса: реинжиниринг организации и информационные технологии. – М.: Финансы и статистика, 1998.</w:t>
      </w:r>
    </w:p>
    <w:p w:rsidR="00F92849" w:rsidRPr="002E6550" w:rsidRDefault="00183B6F" w:rsidP="0008146D">
      <w:pPr>
        <w:pStyle w:val="a9"/>
        <w:numPr>
          <w:ilvl w:val="0"/>
          <w:numId w:val="55"/>
        </w:numPr>
        <w:ind w:left="0" w:firstLine="0"/>
        <w:rPr>
          <w:sz w:val="28"/>
          <w:szCs w:val="28"/>
        </w:rPr>
      </w:pPr>
      <w:r w:rsidRPr="002E6550">
        <w:rPr>
          <w:sz w:val="28"/>
          <w:szCs w:val="28"/>
        </w:rPr>
        <w:t>Смирнова</w:t>
      </w:r>
      <w:r w:rsidR="00E030BC" w:rsidRPr="002E6550">
        <w:rPr>
          <w:sz w:val="28"/>
          <w:szCs w:val="28"/>
        </w:rPr>
        <w:t xml:space="preserve"> Г.Н.,</w:t>
      </w:r>
      <w:r w:rsidR="00F92849" w:rsidRPr="002E6550">
        <w:rPr>
          <w:sz w:val="28"/>
          <w:szCs w:val="28"/>
        </w:rPr>
        <w:t xml:space="preserve"> Сорокин</w:t>
      </w:r>
      <w:r w:rsidR="00E030BC" w:rsidRPr="002E6550">
        <w:rPr>
          <w:sz w:val="28"/>
          <w:szCs w:val="28"/>
        </w:rPr>
        <w:t xml:space="preserve"> А.А., </w:t>
      </w:r>
      <w:r w:rsidR="00F92849" w:rsidRPr="002E6550">
        <w:rPr>
          <w:sz w:val="28"/>
          <w:szCs w:val="28"/>
        </w:rPr>
        <w:t>Тельнов</w:t>
      </w:r>
      <w:r w:rsidR="00E030BC" w:rsidRPr="002E6550">
        <w:rPr>
          <w:sz w:val="28"/>
          <w:szCs w:val="28"/>
        </w:rPr>
        <w:t xml:space="preserve"> Ю.Ф.</w:t>
      </w:r>
      <w:r w:rsidR="00812C08" w:rsidRPr="002E6550">
        <w:rPr>
          <w:sz w:val="28"/>
          <w:szCs w:val="28"/>
        </w:rPr>
        <w:t xml:space="preserve"> </w:t>
      </w:r>
      <w:r w:rsidR="00F92849" w:rsidRPr="002E6550">
        <w:rPr>
          <w:sz w:val="28"/>
          <w:szCs w:val="28"/>
        </w:rPr>
        <w:t>“Проектирование ЭИС”</w:t>
      </w:r>
      <w:r w:rsidR="00812C08" w:rsidRPr="002E6550">
        <w:rPr>
          <w:sz w:val="28"/>
          <w:szCs w:val="28"/>
        </w:rPr>
        <w:t xml:space="preserve"> </w:t>
      </w:r>
      <w:r w:rsidR="00F92849" w:rsidRPr="002E6550">
        <w:rPr>
          <w:sz w:val="28"/>
          <w:szCs w:val="28"/>
        </w:rPr>
        <w:t>учебник Москва</w:t>
      </w:r>
      <w:r w:rsidR="00E030BC" w:rsidRPr="002E6550">
        <w:rPr>
          <w:sz w:val="28"/>
          <w:szCs w:val="28"/>
        </w:rPr>
        <w:t>,</w:t>
      </w:r>
      <w:r w:rsidR="00F92849" w:rsidRPr="002E6550">
        <w:rPr>
          <w:sz w:val="28"/>
          <w:szCs w:val="28"/>
        </w:rPr>
        <w:t xml:space="preserve"> 2003.</w:t>
      </w:r>
    </w:p>
    <w:p w:rsidR="00F92849" w:rsidRPr="002E6550" w:rsidRDefault="00F92849" w:rsidP="0008146D">
      <w:pPr>
        <w:pStyle w:val="a9"/>
        <w:numPr>
          <w:ilvl w:val="0"/>
          <w:numId w:val="55"/>
        </w:numPr>
        <w:ind w:left="0" w:firstLine="0"/>
        <w:rPr>
          <w:sz w:val="28"/>
          <w:szCs w:val="28"/>
        </w:rPr>
      </w:pPr>
      <w:r w:rsidRPr="002E6550">
        <w:rPr>
          <w:sz w:val="28"/>
          <w:szCs w:val="28"/>
        </w:rPr>
        <w:t xml:space="preserve">Структура ТЭО, разработка, содержание ТЭО. </w:t>
      </w:r>
      <w:hyperlink r:id="rId41" w:history="1">
        <w:r w:rsidRPr="002E6550">
          <w:rPr>
            <w:rStyle w:val="a8"/>
            <w:color w:val="auto"/>
            <w:sz w:val="28"/>
            <w:szCs w:val="28"/>
            <w:u w:val="none"/>
          </w:rPr>
          <w:t>http://www.bparkadia.ru/publication20.htm</w:t>
        </w:r>
      </w:hyperlink>
      <w:r w:rsidRPr="002E6550">
        <w:rPr>
          <w:sz w:val="28"/>
          <w:szCs w:val="28"/>
        </w:rPr>
        <w:t>.</w:t>
      </w:r>
    </w:p>
    <w:p w:rsidR="00F92849" w:rsidRPr="002E6550" w:rsidRDefault="00F92849" w:rsidP="0008146D">
      <w:pPr>
        <w:pStyle w:val="a9"/>
        <w:numPr>
          <w:ilvl w:val="0"/>
          <w:numId w:val="55"/>
        </w:numPr>
        <w:ind w:left="0" w:firstLine="0"/>
        <w:rPr>
          <w:sz w:val="28"/>
          <w:szCs w:val="28"/>
        </w:rPr>
      </w:pPr>
      <w:r w:rsidRPr="002E6550">
        <w:rPr>
          <w:sz w:val="28"/>
          <w:szCs w:val="28"/>
        </w:rPr>
        <w:t xml:space="preserve">Техническое задание Требования к содержанию и оформлению. </w:t>
      </w:r>
      <w:hyperlink r:id="rId42" w:history="1">
        <w:r w:rsidRPr="002E6550">
          <w:rPr>
            <w:rStyle w:val="a8"/>
            <w:color w:val="auto"/>
            <w:sz w:val="28"/>
            <w:szCs w:val="28"/>
            <w:u w:val="none"/>
          </w:rPr>
          <w:t>www.nist.ru</w:t>
        </w:r>
      </w:hyperlink>
    </w:p>
    <w:p w:rsidR="00D2462F" w:rsidRPr="002E6550" w:rsidRDefault="00F92849" w:rsidP="0008146D">
      <w:pPr>
        <w:pStyle w:val="a9"/>
        <w:numPr>
          <w:ilvl w:val="0"/>
          <w:numId w:val="55"/>
        </w:numPr>
        <w:ind w:left="0" w:firstLine="0"/>
        <w:rPr>
          <w:sz w:val="28"/>
          <w:szCs w:val="28"/>
        </w:rPr>
      </w:pPr>
      <w:r w:rsidRPr="002E6550">
        <w:rPr>
          <w:sz w:val="28"/>
          <w:szCs w:val="28"/>
        </w:rPr>
        <w:t>Технико – экономический анализ и обоснование рыночной новизны программного продукта. revolution</w:t>
      </w:r>
    </w:p>
    <w:p w:rsidR="00D2462F" w:rsidRPr="002E6550" w:rsidRDefault="00D2462F" w:rsidP="0008146D">
      <w:pPr>
        <w:pStyle w:val="a9"/>
        <w:numPr>
          <w:ilvl w:val="0"/>
          <w:numId w:val="55"/>
        </w:numPr>
        <w:ind w:left="0" w:firstLine="0"/>
        <w:rPr>
          <w:sz w:val="28"/>
          <w:szCs w:val="28"/>
        </w:rPr>
      </w:pPr>
      <w:r w:rsidRPr="002E6550">
        <w:rPr>
          <w:sz w:val="28"/>
          <w:szCs w:val="28"/>
        </w:rPr>
        <w:t>Федотова Д.Э., Семёнов Ю.Д., Чижик К.Н. CASE-технологии: практикум.- М.: Горячая линия –Телеком, 2005.</w:t>
      </w:r>
    </w:p>
    <w:p w:rsidR="0008146D" w:rsidRDefault="0008146D" w:rsidP="0008146D">
      <w:pPr>
        <w:pStyle w:val="a9"/>
        <w:ind w:firstLine="709"/>
        <w:rPr>
          <w:sz w:val="28"/>
          <w:szCs w:val="28"/>
        </w:rPr>
      </w:pPr>
    </w:p>
    <w:p w:rsidR="00C2505E" w:rsidRPr="0008146D" w:rsidRDefault="0008146D" w:rsidP="0008146D">
      <w:pPr>
        <w:pStyle w:val="a9"/>
        <w:ind w:firstLine="709"/>
        <w:rPr>
          <w:rStyle w:val="aff4"/>
          <w:b/>
          <w:i w:val="0"/>
        </w:rPr>
      </w:pPr>
      <w:r>
        <w:rPr>
          <w:sz w:val="28"/>
          <w:szCs w:val="28"/>
        </w:rPr>
        <w:br w:type="page"/>
      </w:r>
      <w:r w:rsidRPr="0008146D">
        <w:rPr>
          <w:b/>
          <w:sz w:val="28"/>
          <w:szCs w:val="28"/>
        </w:rPr>
        <w:t>Приложения</w:t>
      </w:r>
    </w:p>
    <w:p w:rsidR="00C2505E" w:rsidRPr="002E6550" w:rsidRDefault="00C2505E" w:rsidP="00D52F52">
      <w:pPr>
        <w:pStyle w:val="11"/>
      </w:pPr>
    </w:p>
    <w:p w:rsidR="00C6255A" w:rsidRPr="002E6550" w:rsidRDefault="00C6255A" w:rsidP="00812C08">
      <w:pPr>
        <w:pStyle w:val="1"/>
        <w:spacing w:before="0" w:after="0"/>
        <w:ind w:firstLine="709"/>
        <w:rPr>
          <w:rStyle w:val="aff4"/>
          <w:rFonts w:ascii="Times New Roman" w:hAnsi="Times New Roman"/>
          <w:i w:val="0"/>
          <w:sz w:val="28"/>
          <w:szCs w:val="28"/>
        </w:rPr>
      </w:pPr>
      <w:bookmarkStart w:id="126" w:name="_Ref253176292"/>
      <w:r w:rsidRPr="002E6550">
        <w:rPr>
          <w:rStyle w:val="aff4"/>
          <w:rFonts w:ascii="Times New Roman" w:hAnsi="Times New Roman"/>
          <w:i w:val="0"/>
          <w:sz w:val="28"/>
          <w:szCs w:val="28"/>
        </w:rPr>
        <w:t>П</w:t>
      </w:r>
      <w:r w:rsidR="0008146D">
        <w:rPr>
          <w:rStyle w:val="aff4"/>
          <w:rFonts w:ascii="Times New Roman" w:hAnsi="Times New Roman"/>
          <w:i w:val="0"/>
          <w:sz w:val="28"/>
          <w:szCs w:val="28"/>
        </w:rPr>
        <w:t>риложение</w:t>
      </w:r>
      <w:r w:rsidRPr="002E6550">
        <w:rPr>
          <w:rStyle w:val="aff4"/>
          <w:rFonts w:ascii="Times New Roman" w:hAnsi="Times New Roman"/>
          <w:i w:val="0"/>
          <w:sz w:val="28"/>
          <w:szCs w:val="28"/>
        </w:rPr>
        <w:t xml:space="preserve"> А</w:t>
      </w:r>
      <w:bookmarkEnd w:id="126"/>
    </w:p>
    <w:p w:rsidR="00C6255A" w:rsidRPr="002E6550" w:rsidRDefault="00C6255A" w:rsidP="00812C08">
      <w:pPr>
        <w:spacing w:before="0" w:after="0" w:line="360" w:lineRule="auto"/>
        <w:ind w:firstLine="709"/>
        <w:jc w:val="both"/>
        <w:rPr>
          <w:rStyle w:val="aff4"/>
          <w:i w:val="0"/>
          <w:sz w:val="28"/>
          <w:szCs w:val="28"/>
        </w:rPr>
      </w:pPr>
    </w:p>
    <w:p w:rsidR="002422A1" w:rsidRPr="002E6550" w:rsidRDefault="002422A1" w:rsidP="00812C08">
      <w:pPr>
        <w:pStyle w:val="21"/>
        <w:spacing w:before="0" w:after="0"/>
        <w:ind w:firstLine="709"/>
        <w:rPr>
          <w:rStyle w:val="aff4"/>
          <w:rFonts w:ascii="Times New Roman" w:hAnsi="Times New Roman"/>
          <w:b w:val="0"/>
          <w:iCs/>
        </w:rPr>
      </w:pPr>
      <w:bookmarkStart w:id="127" w:name="_Ref253177569"/>
      <w:r w:rsidRPr="002E6550">
        <w:rPr>
          <w:rStyle w:val="aff4"/>
          <w:rFonts w:ascii="Times New Roman" w:hAnsi="Times New Roman"/>
          <w:b w:val="0"/>
          <w:iCs/>
        </w:rPr>
        <w:t>Комплектовочная ведомость</w:t>
      </w:r>
      <w:bookmarkEnd w:id="127"/>
    </w:p>
    <w:p w:rsidR="0008146D" w:rsidRDefault="0008146D" w:rsidP="00812C08">
      <w:pPr>
        <w:pStyle w:val="7"/>
        <w:spacing w:before="0" w:after="0"/>
        <w:ind w:firstLine="709"/>
        <w:rPr>
          <w:sz w:val="28"/>
          <w:szCs w:val="28"/>
        </w:rPr>
      </w:pPr>
    </w:p>
    <w:p w:rsidR="002422A1" w:rsidRPr="002E6550" w:rsidRDefault="002422A1" w:rsidP="00812C08">
      <w:pPr>
        <w:pStyle w:val="7"/>
        <w:spacing w:before="0" w:after="0"/>
        <w:ind w:firstLine="709"/>
        <w:rPr>
          <w:sz w:val="28"/>
          <w:szCs w:val="28"/>
        </w:rPr>
      </w:pPr>
      <w:r w:rsidRPr="002E6550">
        <w:rPr>
          <w:sz w:val="28"/>
          <w:szCs w:val="28"/>
        </w:rPr>
        <w:t xml:space="preserve">Таблица </w:t>
      </w:r>
      <w:r w:rsidR="0008146D">
        <w:rPr>
          <w:sz w:val="28"/>
          <w:szCs w:val="28"/>
        </w:rPr>
        <w:t>А</w:t>
      </w:r>
      <w:r w:rsidRPr="002E6550">
        <w:rPr>
          <w:sz w:val="28"/>
          <w:szCs w:val="28"/>
        </w:rPr>
        <w:t>.1 – Комплектовочная ведомость</w:t>
      </w:r>
    </w:p>
    <w:tbl>
      <w:tblPr>
        <w:tblStyle w:val="a3"/>
        <w:tblW w:w="9072" w:type="dxa"/>
        <w:tblInd w:w="250" w:type="dxa"/>
        <w:tblLayout w:type="fixed"/>
        <w:tblLook w:val="01E0" w:firstRow="1" w:lastRow="1" w:firstColumn="1" w:lastColumn="1" w:noHBand="0" w:noVBand="0"/>
      </w:tblPr>
      <w:tblGrid>
        <w:gridCol w:w="992"/>
        <w:gridCol w:w="1560"/>
        <w:gridCol w:w="1747"/>
        <w:gridCol w:w="1088"/>
        <w:gridCol w:w="850"/>
        <w:gridCol w:w="1052"/>
        <w:gridCol w:w="649"/>
        <w:gridCol w:w="1134"/>
      </w:tblGrid>
      <w:tr w:rsidR="002422A1" w:rsidRPr="002E6550" w:rsidTr="0008146D">
        <w:trPr>
          <w:trHeight w:val="1045"/>
        </w:trPr>
        <w:tc>
          <w:tcPr>
            <w:tcW w:w="992" w:type="dxa"/>
          </w:tcPr>
          <w:p w:rsidR="002422A1" w:rsidRPr="002E6550" w:rsidRDefault="002422A1" w:rsidP="0008146D">
            <w:pPr>
              <w:spacing w:before="0" w:after="0" w:line="360" w:lineRule="auto"/>
              <w:jc w:val="both"/>
              <w:rPr>
                <w:sz w:val="20"/>
              </w:rPr>
            </w:pPr>
            <w:r w:rsidRPr="002E6550">
              <w:rPr>
                <w:sz w:val="20"/>
              </w:rPr>
              <w:t>№</w:t>
            </w:r>
          </w:p>
          <w:p w:rsidR="002422A1" w:rsidRPr="002E6550" w:rsidRDefault="002422A1" w:rsidP="0008146D">
            <w:pPr>
              <w:spacing w:before="0" w:after="0" w:line="360" w:lineRule="auto"/>
              <w:jc w:val="both"/>
              <w:rPr>
                <w:sz w:val="20"/>
              </w:rPr>
            </w:pPr>
            <w:r w:rsidRPr="002E6550">
              <w:rPr>
                <w:sz w:val="20"/>
              </w:rPr>
              <w:t>Изделия</w:t>
            </w:r>
          </w:p>
        </w:tc>
        <w:tc>
          <w:tcPr>
            <w:tcW w:w="1560" w:type="dxa"/>
          </w:tcPr>
          <w:p w:rsidR="002422A1" w:rsidRPr="002E6550" w:rsidRDefault="002422A1" w:rsidP="0008146D">
            <w:pPr>
              <w:spacing w:before="0" w:after="0" w:line="360" w:lineRule="auto"/>
              <w:jc w:val="both"/>
              <w:rPr>
                <w:sz w:val="20"/>
              </w:rPr>
            </w:pPr>
            <w:r w:rsidRPr="002E6550">
              <w:rPr>
                <w:sz w:val="20"/>
              </w:rPr>
              <w:t>Наименование</w:t>
            </w:r>
          </w:p>
        </w:tc>
        <w:tc>
          <w:tcPr>
            <w:tcW w:w="1747" w:type="dxa"/>
          </w:tcPr>
          <w:p w:rsidR="002422A1" w:rsidRPr="002E6550" w:rsidRDefault="002422A1" w:rsidP="0008146D">
            <w:pPr>
              <w:spacing w:before="0" w:after="0" w:line="360" w:lineRule="auto"/>
              <w:jc w:val="both"/>
              <w:rPr>
                <w:sz w:val="20"/>
              </w:rPr>
            </w:pPr>
            <w:r w:rsidRPr="002E6550">
              <w:rPr>
                <w:sz w:val="20"/>
              </w:rPr>
              <w:t>Сечение</w:t>
            </w:r>
          </w:p>
          <w:p w:rsidR="002422A1" w:rsidRPr="002E6550" w:rsidRDefault="002422A1" w:rsidP="0008146D">
            <w:pPr>
              <w:spacing w:before="0" w:after="0" w:line="360" w:lineRule="auto"/>
              <w:jc w:val="both"/>
              <w:rPr>
                <w:sz w:val="20"/>
              </w:rPr>
            </w:pPr>
            <w:r w:rsidRPr="002E6550">
              <w:rPr>
                <w:sz w:val="20"/>
              </w:rPr>
              <w:t>изделия в мм</w:t>
            </w:r>
          </w:p>
        </w:tc>
        <w:tc>
          <w:tcPr>
            <w:tcW w:w="1088" w:type="dxa"/>
          </w:tcPr>
          <w:p w:rsidR="002422A1" w:rsidRPr="002E6550" w:rsidRDefault="002422A1" w:rsidP="0008146D">
            <w:pPr>
              <w:spacing w:before="0" w:after="0" w:line="360" w:lineRule="auto"/>
              <w:jc w:val="both"/>
              <w:rPr>
                <w:sz w:val="20"/>
              </w:rPr>
            </w:pPr>
            <w:r w:rsidRPr="002E6550">
              <w:rPr>
                <w:sz w:val="20"/>
              </w:rPr>
              <w:t>Длина</w:t>
            </w:r>
          </w:p>
          <w:p w:rsidR="002422A1" w:rsidRPr="002E6550" w:rsidRDefault="002422A1" w:rsidP="0008146D">
            <w:pPr>
              <w:spacing w:before="0" w:after="0" w:line="360" w:lineRule="auto"/>
              <w:jc w:val="both"/>
              <w:rPr>
                <w:sz w:val="20"/>
              </w:rPr>
            </w:pPr>
            <w:r w:rsidRPr="002E6550">
              <w:rPr>
                <w:sz w:val="20"/>
              </w:rPr>
              <w:t>высота мм</w:t>
            </w:r>
          </w:p>
        </w:tc>
        <w:tc>
          <w:tcPr>
            <w:tcW w:w="850" w:type="dxa"/>
          </w:tcPr>
          <w:p w:rsidR="002422A1" w:rsidRPr="002E6550" w:rsidRDefault="002422A1" w:rsidP="0008146D">
            <w:pPr>
              <w:spacing w:before="0" w:after="0" w:line="360" w:lineRule="auto"/>
              <w:jc w:val="both"/>
              <w:rPr>
                <w:sz w:val="20"/>
              </w:rPr>
            </w:pPr>
            <w:r w:rsidRPr="002E6550">
              <w:rPr>
                <w:sz w:val="20"/>
              </w:rPr>
              <w:t>Центр.</w:t>
            </w:r>
          </w:p>
          <w:p w:rsidR="002422A1" w:rsidRPr="002E6550" w:rsidRDefault="002422A1" w:rsidP="0008146D">
            <w:pPr>
              <w:spacing w:before="0" w:after="0" w:line="360" w:lineRule="auto"/>
              <w:jc w:val="both"/>
              <w:rPr>
                <w:sz w:val="20"/>
              </w:rPr>
            </w:pPr>
            <w:r w:rsidRPr="002E6550">
              <w:rPr>
                <w:sz w:val="20"/>
              </w:rPr>
              <w:t>Угол</w:t>
            </w:r>
          </w:p>
        </w:tc>
        <w:tc>
          <w:tcPr>
            <w:tcW w:w="1052" w:type="dxa"/>
          </w:tcPr>
          <w:p w:rsidR="002422A1" w:rsidRPr="002E6550" w:rsidRDefault="002422A1" w:rsidP="0008146D">
            <w:pPr>
              <w:spacing w:before="0" w:after="0" w:line="360" w:lineRule="auto"/>
              <w:jc w:val="both"/>
              <w:rPr>
                <w:sz w:val="20"/>
              </w:rPr>
            </w:pPr>
            <w:r w:rsidRPr="002E6550">
              <w:rPr>
                <w:sz w:val="20"/>
              </w:rPr>
              <w:t>S заготовки</w:t>
            </w:r>
          </w:p>
          <w:p w:rsidR="002422A1" w:rsidRPr="002E6550" w:rsidRDefault="002422A1" w:rsidP="0008146D">
            <w:pPr>
              <w:spacing w:before="0" w:after="0" w:line="360" w:lineRule="auto"/>
              <w:jc w:val="both"/>
              <w:rPr>
                <w:sz w:val="20"/>
                <w:vertAlign w:val="superscript"/>
              </w:rPr>
            </w:pPr>
            <w:r w:rsidRPr="002E6550">
              <w:rPr>
                <w:sz w:val="20"/>
              </w:rPr>
              <w:t>м</w:t>
            </w:r>
            <w:r w:rsidRPr="002E6550">
              <w:rPr>
                <w:sz w:val="20"/>
                <w:vertAlign w:val="superscript"/>
              </w:rPr>
              <w:t>2</w:t>
            </w:r>
          </w:p>
        </w:tc>
        <w:tc>
          <w:tcPr>
            <w:tcW w:w="649" w:type="dxa"/>
          </w:tcPr>
          <w:p w:rsidR="002422A1" w:rsidRPr="002E6550" w:rsidRDefault="002422A1" w:rsidP="0008146D">
            <w:pPr>
              <w:spacing w:before="0" w:after="0" w:line="360" w:lineRule="auto"/>
              <w:jc w:val="both"/>
              <w:rPr>
                <w:sz w:val="20"/>
              </w:rPr>
            </w:pPr>
            <w:r w:rsidRPr="002E6550">
              <w:rPr>
                <w:sz w:val="20"/>
              </w:rPr>
              <w:t>Кол-во</w:t>
            </w:r>
          </w:p>
          <w:p w:rsidR="002422A1" w:rsidRPr="002E6550" w:rsidRDefault="002422A1" w:rsidP="0008146D">
            <w:pPr>
              <w:spacing w:before="0" w:after="0" w:line="360" w:lineRule="auto"/>
              <w:jc w:val="both"/>
              <w:rPr>
                <w:sz w:val="20"/>
              </w:rPr>
            </w:pPr>
            <w:r w:rsidRPr="002E6550">
              <w:rPr>
                <w:sz w:val="20"/>
              </w:rPr>
              <w:t>шт</w:t>
            </w:r>
          </w:p>
        </w:tc>
        <w:tc>
          <w:tcPr>
            <w:tcW w:w="1134" w:type="dxa"/>
          </w:tcPr>
          <w:p w:rsidR="002422A1" w:rsidRPr="002E6550" w:rsidRDefault="002422A1" w:rsidP="0008146D">
            <w:pPr>
              <w:spacing w:before="0" w:after="0" w:line="360" w:lineRule="auto"/>
              <w:jc w:val="both"/>
              <w:rPr>
                <w:sz w:val="20"/>
              </w:rPr>
            </w:pPr>
            <w:r w:rsidRPr="002E6550">
              <w:rPr>
                <w:sz w:val="20"/>
              </w:rPr>
              <w:t>Примечание</w:t>
            </w:r>
          </w:p>
        </w:tc>
      </w:tr>
      <w:tr w:rsidR="002422A1" w:rsidRPr="002E6550" w:rsidTr="0008146D">
        <w:trPr>
          <w:trHeight w:val="776"/>
        </w:trPr>
        <w:tc>
          <w:tcPr>
            <w:tcW w:w="9072" w:type="dxa"/>
            <w:gridSpan w:val="8"/>
          </w:tcPr>
          <w:p w:rsidR="002422A1" w:rsidRPr="002E6550" w:rsidRDefault="002422A1" w:rsidP="0008146D">
            <w:pPr>
              <w:spacing w:before="0" w:after="0" w:line="360" w:lineRule="auto"/>
              <w:jc w:val="both"/>
              <w:rPr>
                <w:sz w:val="20"/>
              </w:rPr>
            </w:pPr>
            <w:r w:rsidRPr="002E6550">
              <w:rPr>
                <w:sz w:val="20"/>
              </w:rPr>
              <w:t>Город__Сургут</w:t>
            </w:r>
            <w:r w:rsidR="00812C08" w:rsidRPr="002E6550">
              <w:rPr>
                <w:sz w:val="20"/>
              </w:rPr>
              <w:t xml:space="preserve"> </w:t>
            </w:r>
            <w:r w:rsidRPr="002E6550">
              <w:rPr>
                <w:sz w:val="20"/>
              </w:rPr>
              <w:t>Партия:</w:t>
            </w:r>
            <w:r w:rsidR="00812C08" w:rsidRPr="002E6550">
              <w:rPr>
                <w:sz w:val="20"/>
              </w:rPr>
              <w:t xml:space="preserve"> </w:t>
            </w:r>
            <w:r w:rsidRPr="002E6550">
              <w:rPr>
                <w:sz w:val="20"/>
              </w:rPr>
              <w:t>В-15_,</w:t>
            </w:r>
            <w:r w:rsidR="00812C08" w:rsidRPr="002E6550">
              <w:rPr>
                <w:sz w:val="20"/>
              </w:rPr>
              <w:t xml:space="preserve"> </w:t>
            </w:r>
            <w:r w:rsidRPr="002E6550">
              <w:rPr>
                <w:sz w:val="20"/>
              </w:rPr>
              <w:t>П-2,</w:t>
            </w:r>
            <w:r w:rsidR="00812C08" w:rsidRPr="002E6550">
              <w:rPr>
                <w:sz w:val="20"/>
              </w:rPr>
              <w:t xml:space="preserve"> </w:t>
            </w:r>
            <w:r w:rsidRPr="002E6550">
              <w:rPr>
                <w:sz w:val="20"/>
              </w:rPr>
              <w:t>П-4,</w:t>
            </w:r>
            <w:r w:rsidR="00812C08" w:rsidRPr="002E6550">
              <w:rPr>
                <w:sz w:val="20"/>
              </w:rPr>
              <w:t xml:space="preserve"> </w:t>
            </w:r>
            <w:r w:rsidRPr="002E6550">
              <w:rPr>
                <w:sz w:val="20"/>
              </w:rPr>
              <w:t>П-7</w:t>
            </w:r>
            <w:r w:rsidR="00812C08" w:rsidRPr="002E6550">
              <w:rPr>
                <w:sz w:val="20"/>
              </w:rPr>
              <w:t xml:space="preserve"> </w:t>
            </w:r>
            <w:r w:rsidRPr="002E6550">
              <w:rPr>
                <w:sz w:val="20"/>
              </w:rPr>
              <w:t>ДУ-1</w:t>
            </w:r>
          </w:p>
          <w:p w:rsidR="002422A1" w:rsidRPr="002E6550" w:rsidRDefault="002422A1" w:rsidP="0008146D">
            <w:pPr>
              <w:spacing w:before="0" w:after="0" w:line="360" w:lineRule="auto"/>
              <w:jc w:val="both"/>
              <w:rPr>
                <w:sz w:val="20"/>
              </w:rPr>
            </w:pPr>
            <w:r w:rsidRPr="002E6550">
              <w:rPr>
                <w:sz w:val="20"/>
              </w:rPr>
              <w:t>Объект:_УМиТ</w:t>
            </w:r>
          </w:p>
        </w:tc>
      </w:tr>
      <w:tr w:rsidR="002422A1" w:rsidRPr="002E6550" w:rsidTr="0008146D">
        <w:trPr>
          <w:trHeight w:val="388"/>
        </w:trPr>
        <w:tc>
          <w:tcPr>
            <w:tcW w:w="992" w:type="dxa"/>
          </w:tcPr>
          <w:p w:rsidR="002422A1" w:rsidRPr="002E6550" w:rsidRDefault="002422A1" w:rsidP="0008146D">
            <w:pPr>
              <w:spacing w:before="0" w:after="0" w:line="360" w:lineRule="auto"/>
              <w:jc w:val="both"/>
              <w:rPr>
                <w:sz w:val="20"/>
              </w:rPr>
            </w:pPr>
            <w:r w:rsidRPr="002E6550">
              <w:rPr>
                <w:sz w:val="20"/>
              </w:rPr>
              <w:t>V 1</w:t>
            </w:r>
          </w:p>
        </w:tc>
        <w:tc>
          <w:tcPr>
            <w:tcW w:w="1560" w:type="dxa"/>
          </w:tcPr>
          <w:p w:rsidR="002422A1" w:rsidRPr="002E6550" w:rsidRDefault="002422A1" w:rsidP="0008146D">
            <w:pPr>
              <w:spacing w:before="0" w:after="0" w:line="360" w:lineRule="auto"/>
              <w:jc w:val="both"/>
              <w:rPr>
                <w:sz w:val="20"/>
              </w:rPr>
            </w:pPr>
            <w:r w:rsidRPr="002E6550">
              <w:rPr>
                <w:sz w:val="20"/>
              </w:rPr>
              <w:t>Д</w:t>
            </w:r>
          </w:p>
        </w:tc>
        <w:tc>
          <w:tcPr>
            <w:tcW w:w="1747" w:type="dxa"/>
          </w:tcPr>
          <w:p w:rsidR="002422A1" w:rsidRPr="002E6550" w:rsidRDefault="002422A1" w:rsidP="0008146D">
            <w:pPr>
              <w:spacing w:before="0" w:after="0" w:line="360" w:lineRule="auto"/>
              <w:jc w:val="both"/>
              <w:rPr>
                <w:sz w:val="20"/>
              </w:rPr>
            </w:pPr>
            <w:r w:rsidRPr="002E6550">
              <w:rPr>
                <w:sz w:val="20"/>
              </w:rPr>
              <w:t>500x400–400x350</w:t>
            </w:r>
          </w:p>
        </w:tc>
        <w:tc>
          <w:tcPr>
            <w:tcW w:w="1088" w:type="dxa"/>
          </w:tcPr>
          <w:p w:rsidR="002422A1" w:rsidRPr="002E6550" w:rsidRDefault="002422A1" w:rsidP="0008146D">
            <w:pPr>
              <w:spacing w:before="0" w:after="0" w:line="360" w:lineRule="auto"/>
              <w:jc w:val="both"/>
              <w:rPr>
                <w:sz w:val="20"/>
              </w:rPr>
            </w:pPr>
            <w:r w:rsidRPr="002E6550">
              <w:rPr>
                <w:sz w:val="20"/>
              </w:rPr>
              <w:t>500</w:t>
            </w:r>
          </w:p>
        </w:tc>
        <w:tc>
          <w:tcPr>
            <w:tcW w:w="850" w:type="dxa"/>
          </w:tcPr>
          <w:p w:rsidR="002422A1" w:rsidRPr="002E6550" w:rsidRDefault="002422A1" w:rsidP="0008146D">
            <w:pPr>
              <w:spacing w:before="0" w:after="0" w:line="360" w:lineRule="auto"/>
              <w:jc w:val="both"/>
              <w:rPr>
                <w:sz w:val="20"/>
                <w:vertAlign w:val="superscript"/>
              </w:rPr>
            </w:pPr>
          </w:p>
        </w:tc>
        <w:tc>
          <w:tcPr>
            <w:tcW w:w="1052" w:type="dxa"/>
          </w:tcPr>
          <w:p w:rsidR="002422A1" w:rsidRPr="002E6550" w:rsidRDefault="002422A1" w:rsidP="0008146D">
            <w:pPr>
              <w:spacing w:before="0" w:after="0" w:line="360" w:lineRule="auto"/>
              <w:jc w:val="both"/>
              <w:rPr>
                <w:sz w:val="20"/>
              </w:rPr>
            </w:pPr>
            <w:r w:rsidRPr="002E6550">
              <w:rPr>
                <w:sz w:val="20"/>
              </w:rPr>
              <w:t>0,68</w:t>
            </w:r>
          </w:p>
        </w:tc>
        <w:tc>
          <w:tcPr>
            <w:tcW w:w="649" w:type="dxa"/>
          </w:tcPr>
          <w:p w:rsidR="002422A1" w:rsidRPr="002E6550" w:rsidRDefault="002422A1" w:rsidP="0008146D">
            <w:pPr>
              <w:spacing w:before="0" w:after="0" w:line="360" w:lineRule="auto"/>
              <w:jc w:val="both"/>
              <w:rPr>
                <w:sz w:val="20"/>
              </w:rPr>
            </w:pPr>
            <w:r w:rsidRPr="002E6550">
              <w:rPr>
                <w:sz w:val="20"/>
              </w:rPr>
              <w:t>2</w:t>
            </w:r>
          </w:p>
        </w:tc>
        <w:tc>
          <w:tcPr>
            <w:tcW w:w="1134" w:type="dxa"/>
          </w:tcPr>
          <w:p w:rsidR="002422A1" w:rsidRPr="002E6550" w:rsidRDefault="002422A1" w:rsidP="0008146D">
            <w:pPr>
              <w:spacing w:before="0" w:after="0" w:line="360" w:lineRule="auto"/>
              <w:jc w:val="both"/>
              <w:rPr>
                <w:sz w:val="20"/>
              </w:rPr>
            </w:pPr>
            <w:r w:rsidRPr="002E6550">
              <w:rPr>
                <w:sz w:val="20"/>
              </w:rPr>
              <w:t>Переход</w:t>
            </w:r>
          </w:p>
        </w:tc>
      </w:tr>
      <w:tr w:rsidR="002422A1" w:rsidRPr="002E6550" w:rsidTr="0008146D">
        <w:trPr>
          <w:trHeight w:val="388"/>
        </w:trPr>
        <w:tc>
          <w:tcPr>
            <w:tcW w:w="992" w:type="dxa"/>
          </w:tcPr>
          <w:p w:rsidR="002422A1" w:rsidRPr="002E6550" w:rsidRDefault="002422A1" w:rsidP="0008146D">
            <w:pPr>
              <w:spacing w:before="0" w:after="0" w:line="360" w:lineRule="auto"/>
              <w:jc w:val="both"/>
              <w:rPr>
                <w:sz w:val="20"/>
              </w:rPr>
            </w:pPr>
            <w:r w:rsidRPr="002E6550">
              <w:rPr>
                <w:sz w:val="20"/>
              </w:rPr>
              <w:t>V 2</w:t>
            </w:r>
          </w:p>
        </w:tc>
        <w:tc>
          <w:tcPr>
            <w:tcW w:w="1560" w:type="dxa"/>
          </w:tcPr>
          <w:p w:rsidR="002422A1" w:rsidRPr="002E6550" w:rsidRDefault="002422A1" w:rsidP="0008146D">
            <w:pPr>
              <w:spacing w:before="0" w:after="0" w:line="360" w:lineRule="auto"/>
              <w:jc w:val="both"/>
              <w:rPr>
                <w:sz w:val="20"/>
              </w:rPr>
            </w:pPr>
            <w:r w:rsidRPr="002E6550">
              <w:rPr>
                <w:sz w:val="20"/>
              </w:rPr>
              <w:t>О</w:t>
            </w:r>
          </w:p>
        </w:tc>
        <w:tc>
          <w:tcPr>
            <w:tcW w:w="1747" w:type="dxa"/>
          </w:tcPr>
          <w:p w:rsidR="002422A1" w:rsidRPr="002E6550" w:rsidRDefault="002422A1" w:rsidP="0008146D">
            <w:pPr>
              <w:spacing w:before="0" w:after="0" w:line="360" w:lineRule="auto"/>
              <w:jc w:val="both"/>
              <w:rPr>
                <w:sz w:val="20"/>
              </w:rPr>
            </w:pPr>
            <w:r w:rsidRPr="002E6550">
              <w:rPr>
                <w:sz w:val="20"/>
              </w:rPr>
              <w:t>500x400(укор150)</w:t>
            </w:r>
          </w:p>
        </w:tc>
        <w:tc>
          <w:tcPr>
            <w:tcW w:w="1088" w:type="dxa"/>
          </w:tcPr>
          <w:p w:rsidR="002422A1" w:rsidRPr="002E6550" w:rsidRDefault="002422A1" w:rsidP="0008146D">
            <w:pPr>
              <w:spacing w:before="0" w:after="0" w:line="360" w:lineRule="auto"/>
              <w:jc w:val="both"/>
              <w:rPr>
                <w:sz w:val="20"/>
              </w:rPr>
            </w:pPr>
          </w:p>
        </w:tc>
        <w:tc>
          <w:tcPr>
            <w:tcW w:w="850" w:type="dxa"/>
          </w:tcPr>
          <w:p w:rsidR="002422A1" w:rsidRPr="002E6550" w:rsidRDefault="002422A1" w:rsidP="0008146D">
            <w:pPr>
              <w:spacing w:before="0" w:after="0" w:line="360" w:lineRule="auto"/>
              <w:jc w:val="both"/>
              <w:rPr>
                <w:sz w:val="20"/>
              </w:rPr>
            </w:pPr>
            <w:r w:rsidRPr="002E6550">
              <w:rPr>
                <w:sz w:val="20"/>
              </w:rPr>
              <w:t>90</w:t>
            </w:r>
            <w:r w:rsidRPr="002E6550">
              <w:rPr>
                <w:sz w:val="20"/>
                <w:vertAlign w:val="superscript"/>
              </w:rPr>
              <w:t>0</w:t>
            </w:r>
          </w:p>
        </w:tc>
        <w:tc>
          <w:tcPr>
            <w:tcW w:w="1052" w:type="dxa"/>
          </w:tcPr>
          <w:p w:rsidR="002422A1" w:rsidRPr="002E6550" w:rsidRDefault="002422A1" w:rsidP="0008146D">
            <w:pPr>
              <w:spacing w:before="0" w:after="0" w:line="360" w:lineRule="auto"/>
              <w:jc w:val="both"/>
              <w:rPr>
                <w:sz w:val="20"/>
              </w:rPr>
            </w:pPr>
            <w:r w:rsidRPr="002E6550">
              <w:rPr>
                <w:sz w:val="20"/>
              </w:rPr>
              <w:t>1,1965</w:t>
            </w:r>
          </w:p>
        </w:tc>
        <w:tc>
          <w:tcPr>
            <w:tcW w:w="649" w:type="dxa"/>
          </w:tcPr>
          <w:p w:rsidR="002422A1" w:rsidRPr="002E6550" w:rsidRDefault="002422A1" w:rsidP="0008146D">
            <w:pPr>
              <w:spacing w:before="0" w:after="0" w:line="360" w:lineRule="auto"/>
              <w:jc w:val="both"/>
              <w:rPr>
                <w:sz w:val="20"/>
              </w:rPr>
            </w:pPr>
          </w:p>
        </w:tc>
        <w:tc>
          <w:tcPr>
            <w:tcW w:w="1134" w:type="dxa"/>
          </w:tcPr>
          <w:p w:rsidR="002422A1" w:rsidRPr="002E6550" w:rsidRDefault="002422A1" w:rsidP="0008146D">
            <w:pPr>
              <w:spacing w:before="0" w:after="0" w:line="360" w:lineRule="auto"/>
              <w:jc w:val="both"/>
              <w:rPr>
                <w:sz w:val="20"/>
              </w:rPr>
            </w:pPr>
            <w:r w:rsidRPr="002E6550">
              <w:rPr>
                <w:sz w:val="20"/>
              </w:rPr>
              <w:t>Отвод</w:t>
            </w:r>
          </w:p>
        </w:tc>
      </w:tr>
      <w:tr w:rsidR="002422A1" w:rsidRPr="002E6550" w:rsidTr="0008146D">
        <w:trPr>
          <w:trHeight w:val="1045"/>
        </w:trPr>
        <w:tc>
          <w:tcPr>
            <w:tcW w:w="992" w:type="dxa"/>
          </w:tcPr>
          <w:p w:rsidR="002422A1" w:rsidRPr="002E6550" w:rsidRDefault="002422A1" w:rsidP="0008146D">
            <w:pPr>
              <w:spacing w:before="0" w:after="0" w:line="360" w:lineRule="auto"/>
              <w:jc w:val="both"/>
              <w:rPr>
                <w:sz w:val="20"/>
              </w:rPr>
            </w:pPr>
            <w:r w:rsidRPr="002E6550">
              <w:rPr>
                <w:sz w:val="20"/>
              </w:rPr>
              <w:t>V 7</w:t>
            </w:r>
          </w:p>
        </w:tc>
        <w:tc>
          <w:tcPr>
            <w:tcW w:w="1560" w:type="dxa"/>
          </w:tcPr>
          <w:p w:rsidR="002422A1" w:rsidRPr="002E6550" w:rsidRDefault="002422A1" w:rsidP="0008146D">
            <w:pPr>
              <w:spacing w:before="0" w:after="0" w:line="360" w:lineRule="auto"/>
              <w:jc w:val="both"/>
              <w:rPr>
                <w:sz w:val="20"/>
              </w:rPr>
            </w:pPr>
            <w:r w:rsidRPr="002E6550">
              <w:rPr>
                <w:sz w:val="20"/>
              </w:rPr>
              <w:t>П (Др, реш)</w:t>
            </w:r>
          </w:p>
        </w:tc>
        <w:tc>
          <w:tcPr>
            <w:tcW w:w="1747" w:type="dxa"/>
          </w:tcPr>
          <w:p w:rsidR="002422A1" w:rsidRPr="002E6550" w:rsidRDefault="002422A1" w:rsidP="0008146D">
            <w:pPr>
              <w:spacing w:before="0" w:after="0" w:line="360" w:lineRule="auto"/>
              <w:jc w:val="both"/>
              <w:rPr>
                <w:sz w:val="20"/>
              </w:rPr>
            </w:pPr>
            <w:r w:rsidRPr="002E6550">
              <w:rPr>
                <w:sz w:val="20"/>
              </w:rPr>
              <w:t>400x350</w:t>
            </w:r>
          </w:p>
        </w:tc>
        <w:tc>
          <w:tcPr>
            <w:tcW w:w="1088" w:type="dxa"/>
          </w:tcPr>
          <w:p w:rsidR="002422A1" w:rsidRPr="002E6550" w:rsidRDefault="002422A1" w:rsidP="0008146D">
            <w:pPr>
              <w:spacing w:before="0" w:after="0" w:line="360" w:lineRule="auto"/>
              <w:jc w:val="both"/>
              <w:rPr>
                <w:sz w:val="20"/>
              </w:rPr>
            </w:pPr>
            <w:r w:rsidRPr="002E6550">
              <w:rPr>
                <w:sz w:val="20"/>
              </w:rPr>
              <w:t>2000</w:t>
            </w:r>
          </w:p>
        </w:tc>
        <w:tc>
          <w:tcPr>
            <w:tcW w:w="850" w:type="dxa"/>
          </w:tcPr>
          <w:p w:rsidR="002422A1" w:rsidRPr="002E6550" w:rsidRDefault="002422A1" w:rsidP="0008146D">
            <w:pPr>
              <w:spacing w:before="0" w:after="0" w:line="360" w:lineRule="auto"/>
              <w:jc w:val="both"/>
              <w:rPr>
                <w:sz w:val="20"/>
              </w:rPr>
            </w:pPr>
          </w:p>
        </w:tc>
        <w:tc>
          <w:tcPr>
            <w:tcW w:w="1052" w:type="dxa"/>
          </w:tcPr>
          <w:p w:rsidR="002422A1" w:rsidRPr="002E6550" w:rsidRDefault="002422A1" w:rsidP="0008146D">
            <w:pPr>
              <w:spacing w:before="0" w:after="0" w:line="360" w:lineRule="auto"/>
              <w:jc w:val="both"/>
              <w:rPr>
                <w:sz w:val="20"/>
              </w:rPr>
            </w:pPr>
            <w:r w:rsidRPr="002E6550">
              <w:rPr>
                <w:sz w:val="20"/>
              </w:rPr>
              <w:t>45</w:t>
            </w:r>
          </w:p>
        </w:tc>
        <w:tc>
          <w:tcPr>
            <w:tcW w:w="649" w:type="dxa"/>
          </w:tcPr>
          <w:p w:rsidR="002422A1" w:rsidRPr="002E6550" w:rsidRDefault="002422A1" w:rsidP="0008146D">
            <w:pPr>
              <w:spacing w:before="0" w:after="0" w:line="360" w:lineRule="auto"/>
              <w:jc w:val="both"/>
              <w:rPr>
                <w:sz w:val="20"/>
              </w:rPr>
            </w:pPr>
            <w:r w:rsidRPr="002E6550">
              <w:rPr>
                <w:sz w:val="20"/>
              </w:rPr>
              <w:t>15</w:t>
            </w:r>
          </w:p>
        </w:tc>
        <w:tc>
          <w:tcPr>
            <w:tcW w:w="1134" w:type="dxa"/>
          </w:tcPr>
          <w:p w:rsidR="002422A1" w:rsidRPr="002E6550" w:rsidRDefault="002422A1" w:rsidP="0008146D">
            <w:pPr>
              <w:spacing w:before="0" w:after="0" w:line="360" w:lineRule="auto"/>
              <w:jc w:val="both"/>
              <w:rPr>
                <w:sz w:val="20"/>
              </w:rPr>
            </w:pPr>
            <w:r w:rsidRPr="002E6550">
              <w:rPr>
                <w:sz w:val="20"/>
              </w:rPr>
              <w:t>Прямик</w:t>
            </w:r>
          </w:p>
          <w:p w:rsidR="002422A1" w:rsidRPr="002E6550" w:rsidRDefault="002422A1" w:rsidP="0008146D">
            <w:pPr>
              <w:spacing w:before="0" w:after="0" w:line="360" w:lineRule="auto"/>
              <w:jc w:val="both"/>
              <w:rPr>
                <w:sz w:val="20"/>
              </w:rPr>
            </w:pPr>
            <w:r w:rsidRPr="002E6550">
              <w:rPr>
                <w:sz w:val="20"/>
              </w:rPr>
              <w:t>дроссель, решетка</w:t>
            </w:r>
          </w:p>
        </w:tc>
      </w:tr>
      <w:tr w:rsidR="002422A1" w:rsidRPr="002E6550" w:rsidTr="0008146D">
        <w:trPr>
          <w:trHeight w:val="388"/>
        </w:trPr>
        <w:tc>
          <w:tcPr>
            <w:tcW w:w="992" w:type="dxa"/>
          </w:tcPr>
          <w:p w:rsidR="002422A1" w:rsidRPr="002E6550" w:rsidRDefault="002422A1" w:rsidP="0008146D">
            <w:pPr>
              <w:spacing w:before="0" w:after="0" w:line="360" w:lineRule="auto"/>
              <w:jc w:val="both"/>
              <w:rPr>
                <w:sz w:val="20"/>
              </w:rPr>
            </w:pPr>
            <w:r w:rsidRPr="002E6550">
              <w:rPr>
                <w:sz w:val="20"/>
              </w:rPr>
              <w:t>V 20</w:t>
            </w:r>
          </w:p>
        </w:tc>
        <w:tc>
          <w:tcPr>
            <w:tcW w:w="1560" w:type="dxa"/>
          </w:tcPr>
          <w:p w:rsidR="002422A1" w:rsidRPr="002E6550" w:rsidRDefault="002422A1" w:rsidP="0008146D">
            <w:pPr>
              <w:spacing w:before="0" w:after="0" w:line="360" w:lineRule="auto"/>
              <w:jc w:val="both"/>
              <w:rPr>
                <w:sz w:val="20"/>
              </w:rPr>
            </w:pPr>
            <w:r w:rsidRPr="002E6550">
              <w:rPr>
                <w:sz w:val="20"/>
              </w:rPr>
              <w:t>ПП</w:t>
            </w:r>
          </w:p>
        </w:tc>
        <w:tc>
          <w:tcPr>
            <w:tcW w:w="1747" w:type="dxa"/>
          </w:tcPr>
          <w:p w:rsidR="002422A1" w:rsidRPr="002E6550" w:rsidRDefault="002422A1" w:rsidP="0008146D">
            <w:pPr>
              <w:spacing w:before="0" w:after="0" w:line="360" w:lineRule="auto"/>
              <w:jc w:val="both"/>
              <w:rPr>
                <w:sz w:val="20"/>
              </w:rPr>
            </w:pPr>
            <w:r w:rsidRPr="002E6550">
              <w:rPr>
                <w:sz w:val="20"/>
              </w:rPr>
              <w:t>350x300</w:t>
            </w:r>
          </w:p>
        </w:tc>
        <w:tc>
          <w:tcPr>
            <w:tcW w:w="1088" w:type="dxa"/>
          </w:tcPr>
          <w:p w:rsidR="002422A1" w:rsidRPr="002E6550" w:rsidRDefault="002422A1" w:rsidP="0008146D">
            <w:pPr>
              <w:spacing w:before="0" w:after="0" w:line="360" w:lineRule="auto"/>
              <w:jc w:val="both"/>
              <w:rPr>
                <w:sz w:val="20"/>
              </w:rPr>
            </w:pPr>
            <w:r w:rsidRPr="002E6550">
              <w:rPr>
                <w:sz w:val="20"/>
              </w:rPr>
              <w:t>1250</w:t>
            </w:r>
          </w:p>
        </w:tc>
        <w:tc>
          <w:tcPr>
            <w:tcW w:w="850" w:type="dxa"/>
          </w:tcPr>
          <w:p w:rsidR="002422A1" w:rsidRPr="002E6550" w:rsidRDefault="002422A1" w:rsidP="0008146D">
            <w:pPr>
              <w:spacing w:before="0" w:after="0" w:line="360" w:lineRule="auto"/>
              <w:jc w:val="both"/>
              <w:rPr>
                <w:sz w:val="20"/>
              </w:rPr>
            </w:pPr>
          </w:p>
        </w:tc>
        <w:tc>
          <w:tcPr>
            <w:tcW w:w="1052" w:type="dxa"/>
          </w:tcPr>
          <w:p w:rsidR="002422A1" w:rsidRPr="002E6550" w:rsidRDefault="002422A1" w:rsidP="0008146D">
            <w:pPr>
              <w:spacing w:before="0" w:after="0" w:line="360" w:lineRule="auto"/>
              <w:jc w:val="both"/>
              <w:rPr>
                <w:sz w:val="20"/>
              </w:rPr>
            </w:pPr>
            <w:r w:rsidRPr="002E6550">
              <w:rPr>
                <w:sz w:val="20"/>
              </w:rPr>
              <w:t>26</w:t>
            </w:r>
          </w:p>
        </w:tc>
        <w:tc>
          <w:tcPr>
            <w:tcW w:w="649" w:type="dxa"/>
          </w:tcPr>
          <w:p w:rsidR="002422A1" w:rsidRPr="002E6550" w:rsidRDefault="002422A1" w:rsidP="0008146D">
            <w:pPr>
              <w:spacing w:before="0" w:after="0" w:line="360" w:lineRule="auto"/>
              <w:jc w:val="both"/>
              <w:rPr>
                <w:sz w:val="20"/>
              </w:rPr>
            </w:pPr>
            <w:r w:rsidRPr="002E6550">
              <w:rPr>
                <w:sz w:val="20"/>
              </w:rPr>
              <w:t>10</w:t>
            </w:r>
          </w:p>
        </w:tc>
        <w:tc>
          <w:tcPr>
            <w:tcW w:w="1134" w:type="dxa"/>
          </w:tcPr>
          <w:p w:rsidR="002422A1" w:rsidRPr="002E6550" w:rsidRDefault="002422A1" w:rsidP="0008146D">
            <w:pPr>
              <w:spacing w:before="0" w:after="0" w:line="360" w:lineRule="auto"/>
              <w:jc w:val="both"/>
              <w:rPr>
                <w:sz w:val="20"/>
              </w:rPr>
            </w:pPr>
            <w:r w:rsidRPr="002E6550">
              <w:rPr>
                <w:sz w:val="20"/>
              </w:rPr>
              <w:t>Загл, реш.</w:t>
            </w:r>
          </w:p>
        </w:tc>
      </w:tr>
      <w:tr w:rsidR="002422A1" w:rsidRPr="002E6550" w:rsidTr="0008146D">
        <w:trPr>
          <w:trHeight w:val="388"/>
        </w:trPr>
        <w:tc>
          <w:tcPr>
            <w:tcW w:w="992" w:type="dxa"/>
          </w:tcPr>
          <w:p w:rsidR="002422A1" w:rsidRPr="002E6550" w:rsidRDefault="002422A1" w:rsidP="0008146D">
            <w:pPr>
              <w:spacing w:before="0" w:after="0" w:line="360" w:lineRule="auto"/>
              <w:jc w:val="both"/>
              <w:rPr>
                <w:sz w:val="20"/>
              </w:rPr>
            </w:pPr>
            <w:r w:rsidRPr="002E6550">
              <w:rPr>
                <w:sz w:val="20"/>
              </w:rPr>
              <w:t>V 4</w:t>
            </w:r>
          </w:p>
        </w:tc>
        <w:tc>
          <w:tcPr>
            <w:tcW w:w="1560" w:type="dxa"/>
          </w:tcPr>
          <w:p w:rsidR="002422A1" w:rsidRPr="002E6550" w:rsidRDefault="002422A1" w:rsidP="0008146D">
            <w:pPr>
              <w:spacing w:before="0" w:after="0" w:line="360" w:lineRule="auto"/>
              <w:jc w:val="both"/>
              <w:rPr>
                <w:sz w:val="20"/>
              </w:rPr>
            </w:pPr>
            <w:r w:rsidRPr="002E6550">
              <w:rPr>
                <w:sz w:val="20"/>
              </w:rPr>
              <w:t>П</w:t>
            </w:r>
          </w:p>
        </w:tc>
        <w:tc>
          <w:tcPr>
            <w:tcW w:w="1747" w:type="dxa"/>
          </w:tcPr>
          <w:p w:rsidR="002422A1" w:rsidRPr="002E6550" w:rsidRDefault="002422A1" w:rsidP="0008146D">
            <w:pPr>
              <w:spacing w:before="0" w:after="0" w:line="360" w:lineRule="auto"/>
              <w:jc w:val="both"/>
              <w:rPr>
                <w:sz w:val="20"/>
              </w:rPr>
            </w:pPr>
            <w:r w:rsidRPr="002E6550">
              <w:rPr>
                <w:sz w:val="20"/>
              </w:rPr>
              <w:t>350x350</w:t>
            </w:r>
          </w:p>
        </w:tc>
        <w:tc>
          <w:tcPr>
            <w:tcW w:w="1088" w:type="dxa"/>
          </w:tcPr>
          <w:p w:rsidR="002422A1" w:rsidRPr="002E6550" w:rsidRDefault="002422A1" w:rsidP="0008146D">
            <w:pPr>
              <w:spacing w:before="0" w:after="0" w:line="360" w:lineRule="auto"/>
              <w:jc w:val="both"/>
              <w:rPr>
                <w:sz w:val="20"/>
              </w:rPr>
            </w:pPr>
            <w:r w:rsidRPr="002E6550">
              <w:rPr>
                <w:sz w:val="20"/>
              </w:rPr>
              <w:t>2000</w:t>
            </w:r>
          </w:p>
        </w:tc>
        <w:tc>
          <w:tcPr>
            <w:tcW w:w="850" w:type="dxa"/>
          </w:tcPr>
          <w:p w:rsidR="002422A1" w:rsidRPr="002E6550" w:rsidRDefault="002422A1" w:rsidP="0008146D">
            <w:pPr>
              <w:spacing w:before="0" w:after="0" w:line="360" w:lineRule="auto"/>
              <w:jc w:val="both"/>
              <w:rPr>
                <w:sz w:val="20"/>
              </w:rPr>
            </w:pPr>
          </w:p>
        </w:tc>
        <w:tc>
          <w:tcPr>
            <w:tcW w:w="1052" w:type="dxa"/>
          </w:tcPr>
          <w:p w:rsidR="002422A1" w:rsidRPr="002E6550" w:rsidRDefault="002422A1" w:rsidP="0008146D">
            <w:pPr>
              <w:spacing w:before="0" w:after="0" w:line="360" w:lineRule="auto"/>
              <w:jc w:val="both"/>
              <w:rPr>
                <w:sz w:val="20"/>
              </w:rPr>
            </w:pPr>
            <w:r w:rsidRPr="002E6550">
              <w:rPr>
                <w:sz w:val="20"/>
              </w:rPr>
              <w:t>56</w:t>
            </w:r>
          </w:p>
        </w:tc>
        <w:tc>
          <w:tcPr>
            <w:tcW w:w="649" w:type="dxa"/>
          </w:tcPr>
          <w:p w:rsidR="002422A1" w:rsidRPr="002E6550" w:rsidRDefault="002422A1" w:rsidP="0008146D">
            <w:pPr>
              <w:spacing w:before="0" w:after="0" w:line="360" w:lineRule="auto"/>
              <w:jc w:val="both"/>
              <w:rPr>
                <w:sz w:val="20"/>
              </w:rPr>
            </w:pPr>
            <w:r w:rsidRPr="002E6550">
              <w:rPr>
                <w:sz w:val="20"/>
              </w:rPr>
              <w:t>20</w:t>
            </w:r>
          </w:p>
        </w:tc>
        <w:tc>
          <w:tcPr>
            <w:tcW w:w="1134" w:type="dxa"/>
          </w:tcPr>
          <w:p w:rsidR="002422A1" w:rsidRPr="002E6550" w:rsidRDefault="002422A1" w:rsidP="0008146D">
            <w:pPr>
              <w:spacing w:before="0" w:after="0" w:line="360" w:lineRule="auto"/>
              <w:jc w:val="both"/>
              <w:rPr>
                <w:sz w:val="20"/>
              </w:rPr>
            </w:pPr>
          </w:p>
        </w:tc>
      </w:tr>
      <w:tr w:rsidR="002422A1" w:rsidRPr="002E6550" w:rsidTr="0008146D">
        <w:trPr>
          <w:trHeight w:val="641"/>
        </w:trPr>
        <w:tc>
          <w:tcPr>
            <w:tcW w:w="992" w:type="dxa"/>
          </w:tcPr>
          <w:p w:rsidR="002422A1" w:rsidRPr="002E6550" w:rsidRDefault="002422A1" w:rsidP="0008146D">
            <w:pPr>
              <w:spacing w:before="0" w:after="0" w:line="360" w:lineRule="auto"/>
              <w:jc w:val="both"/>
              <w:rPr>
                <w:sz w:val="20"/>
              </w:rPr>
            </w:pPr>
            <w:r w:rsidRPr="002E6550">
              <w:rPr>
                <w:sz w:val="20"/>
              </w:rPr>
              <w:t>8</w:t>
            </w:r>
          </w:p>
        </w:tc>
        <w:tc>
          <w:tcPr>
            <w:tcW w:w="1560" w:type="dxa"/>
          </w:tcPr>
          <w:p w:rsidR="002422A1" w:rsidRPr="002E6550" w:rsidRDefault="002422A1" w:rsidP="0008146D">
            <w:pPr>
              <w:spacing w:before="0" w:after="0" w:line="360" w:lineRule="auto"/>
              <w:jc w:val="both"/>
              <w:rPr>
                <w:sz w:val="20"/>
              </w:rPr>
            </w:pPr>
            <w:r w:rsidRPr="002E6550">
              <w:rPr>
                <w:sz w:val="20"/>
              </w:rPr>
              <w:t>ДО</w:t>
            </w:r>
          </w:p>
        </w:tc>
        <w:tc>
          <w:tcPr>
            <w:tcW w:w="1747" w:type="dxa"/>
          </w:tcPr>
          <w:p w:rsidR="002422A1" w:rsidRPr="002E6550" w:rsidRDefault="002422A1" w:rsidP="0008146D">
            <w:pPr>
              <w:spacing w:before="0" w:after="0" w:line="360" w:lineRule="auto"/>
              <w:jc w:val="both"/>
              <w:rPr>
                <w:sz w:val="20"/>
              </w:rPr>
            </w:pPr>
            <w:r w:rsidRPr="002E6550">
              <w:rPr>
                <w:sz w:val="20"/>
              </w:rPr>
              <w:t>350x300-300x250</w:t>
            </w:r>
          </w:p>
        </w:tc>
        <w:tc>
          <w:tcPr>
            <w:tcW w:w="1088" w:type="dxa"/>
          </w:tcPr>
          <w:p w:rsidR="002422A1" w:rsidRPr="002E6550" w:rsidRDefault="002422A1" w:rsidP="0008146D">
            <w:pPr>
              <w:spacing w:before="0" w:after="0" w:line="360" w:lineRule="auto"/>
              <w:jc w:val="both"/>
              <w:rPr>
                <w:sz w:val="20"/>
              </w:rPr>
            </w:pPr>
            <w:r w:rsidRPr="002E6550">
              <w:rPr>
                <w:sz w:val="20"/>
              </w:rPr>
              <w:t>300</w:t>
            </w:r>
          </w:p>
        </w:tc>
        <w:tc>
          <w:tcPr>
            <w:tcW w:w="850" w:type="dxa"/>
          </w:tcPr>
          <w:p w:rsidR="002422A1" w:rsidRPr="002E6550" w:rsidRDefault="002422A1" w:rsidP="0008146D">
            <w:pPr>
              <w:spacing w:before="0" w:after="0" w:line="360" w:lineRule="auto"/>
              <w:jc w:val="both"/>
              <w:rPr>
                <w:sz w:val="20"/>
              </w:rPr>
            </w:pPr>
          </w:p>
        </w:tc>
        <w:tc>
          <w:tcPr>
            <w:tcW w:w="1052" w:type="dxa"/>
          </w:tcPr>
          <w:p w:rsidR="002422A1" w:rsidRPr="002E6550" w:rsidRDefault="002422A1" w:rsidP="0008146D">
            <w:pPr>
              <w:spacing w:before="0" w:after="0" w:line="360" w:lineRule="auto"/>
              <w:jc w:val="both"/>
              <w:rPr>
                <w:sz w:val="20"/>
              </w:rPr>
            </w:pPr>
          </w:p>
        </w:tc>
        <w:tc>
          <w:tcPr>
            <w:tcW w:w="649" w:type="dxa"/>
          </w:tcPr>
          <w:p w:rsidR="002422A1" w:rsidRPr="002E6550" w:rsidRDefault="002422A1" w:rsidP="0008146D">
            <w:pPr>
              <w:spacing w:before="0" w:after="0" w:line="360" w:lineRule="auto"/>
              <w:jc w:val="both"/>
              <w:rPr>
                <w:sz w:val="20"/>
              </w:rPr>
            </w:pPr>
            <w:r w:rsidRPr="002E6550">
              <w:rPr>
                <w:sz w:val="20"/>
              </w:rPr>
              <w:t>1</w:t>
            </w:r>
          </w:p>
        </w:tc>
        <w:tc>
          <w:tcPr>
            <w:tcW w:w="1134" w:type="dxa"/>
          </w:tcPr>
          <w:p w:rsidR="002422A1" w:rsidRPr="002E6550" w:rsidRDefault="002422A1" w:rsidP="0008146D">
            <w:pPr>
              <w:spacing w:before="0" w:after="0" w:line="360" w:lineRule="auto"/>
              <w:jc w:val="both"/>
              <w:rPr>
                <w:sz w:val="20"/>
              </w:rPr>
            </w:pPr>
            <w:r w:rsidRPr="002E6550">
              <w:rPr>
                <w:sz w:val="20"/>
              </w:rPr>
              <w:t>Переход односторонний</w:t>
            </w:r>
          </w:p>
        </w:tc>
      </w:tr>
      <w:tr w:rsidR="002422A1" w:rsidRPr="002E6550" w:rsidTr="0008146D">
        <w:trPr>
          <w:trHeight w:val="388"/>
        </w:trPr>
        <w:tc>
          <w:tcPr>
            <w:tcW w:w="992" w:type="dxa"/>
          </w:tcPr>
          <w:p w:rsidR="002422A1" w:rsidRPr="002E6550" w:rsidRDefault="002422A1" w:rsidP="0008146D">
            <w:pPr>
              <w:spacing w:before="0" w:after="0" w:line="360" w:lineRule="auto"/>
              <w:jc w:val="both"/>
              <w:rPr>
                <w:sz w:val="20"/>
              </w:rPr>
            </w:pPr>
            <w:r w:rsidRPr="002E6550">
              <w:rPr>
                <w:sz w:val="20"/>
              </w:rPr>
              <w:t>7</w:t>
            </w:r>
          </w:p>
        </w:tc>
        <w:tc>
          <w:tcPr>
            <w:tcW w:w="1560" w:type="dxa"/>
          </w:tcPr>
          <w:p w:rsidR="002422A1" w:rsidRPr="002E6550" w:rsidRDefault="002422A1" w:rsidP="0008146D">
            <w:pPr>
              <w:spacing w:before="0" w:after="0" w:line="360" w:lineRule="auto"/>
              <w:jc w:val="both"/>
              <w:rPr>
                <w:sz w:val="20"/>
              </w:rPr>
            </w:pPr>
            <w:r w:rsidRPr="002E6550">
              <w:rPr>
                <w:sz w:val="20"/>
              </w:rPr>
              <w:t>5О</w:t>
            </w:r>
          </w:p>
        </w:tc>
        <w:tc>
          <w:tcPr>
            <w:tcW w:w="1747" w:type="dxa"/>
          </w:tcPr>
          <w:p w:rsidR="002422A1" w:rsidRPr="002E6550" w:rsidRDefault="002422A1" w:rsidP="0008146D">
            <w:pPr>
              <w:spacing w:before="0" w:after="0" w:line="360" w:lineRule="auto"/>
              <w:jc w:val="both"/>
              <w:rPr>
                <w:sz w:val="20"/>
              </w:rPr>
            </w:pPr>
            <w:r w:rsidRPr="002E6550">
              <w:rPr>
                <w:sz w:val="20"/>
              </w:rPr>
              <w:t>300x250</w:t>
            </w:r>
          </w:p>
        </w:tc>
        <w:tc>
          <w:tcPr>
            <w:tcW w:w="1088" w:type="dxa"/>
          </w:tcPr>
          <w:p w:rsidR="002422A1" w:rsidRPr="002E6550" w:rsidRDefault="002422A1" w:rsidP="0008146D">
            <w:pPr>
              <w:spacing w:before="0" w:after="0" w:line="360" w:lineRule="auto"/>
              <w:jc w:val="both"/>
              <w:rPr>
                <w:sz w:val="20"/>
              </w:rPr>
            </w:pPr>
          </w:p>
        </w:tc>
        <w:tc>
          <w:tcPr>
            <w:tcW w:w="850" w:type="dxa"/>
          </w:tcPr>
          <w:p w:rsidR="002422A1" w:rsidRPr="002E6550" w:rsidRDefault="002422A1" w:rsidP="0008146D">
            <w:pPr>
              <w:spacing w:before="0" w:after="0" w:line="360" w:lineRule="auto"/>
              <w:jc w:val="both"/>
              <w:rPr>
                <w:sz w:val="20"/>
              </w:rPr>
            </w:pPr>
            <w:r w:rsidRPr="002E6550">
              <w:rPr>
                <w:sz w:val="20"/>
              </w:rPr>
              <w:t>90</w:t>
            </w:r>
            <w:r w:rsidRPr="002E6550">
              <w:rPr>
                <w:sz w:val="20"/>
                <w:vertAlign w:val="superscript"/>
              </w:rPr>
              <w:t>0</w:t>
            </w:r>
          </w:p>
        </w:tc>
        <w:tc>
          <w:tcPr>
            <w:tcW w:w="1052" w:type="dxa"/>
          </w:tcPr>
          <w:p w:rsidR="002422A1" w:rsidRPr="002E6550" w:rsidRDefault="002422A1" w:rsidP="0008146D">
            <w:pPr>
              <w:spacing w:before="0" w:after="0" w:line="360" w:lineRule="auto"/>
              <w:jc w:val="both"/>
              <w:rPr>
                <w:sz w:val="20"/>
              </w:rPr>
            </w:pPr>
            <w:r w:rsidRPr="002E6550">
              <w:rPr>
                <w:sz w:val="20"/>
              </w:rPr>
              <w:t>0,65</w:t>
            </w:r>
          </w:p>
        </w:tc>
        <w:tc>
          <w:tcPr>
            <w:tcW w:w="649" w:type="dxa"/>
          </w:tcPr>
          <w:p w:rsidR="002422A1" w:rsidRPr="002E6550" w:rsidRDefault="002422A1" w:rsidP="0008146D">
            <w:pPr>
              <w:spacing w:before="0" w:after="0" w:line="360" w:lineRule="auto"/>
              <w:jc w:val="both"/>
              <w:rPr>
                <w:sz w:val="20"/>
              </w:rPr>
            </w:pPr>
            <w:r w:rsidRPr="002E6550">
              <w:rPr>
                <w:sz w:val="20"/>
              </w:rPr>
              <w:t>3,25</w:t>
            </w:r>
          </w:p>
        </w:tc>
        <w:tc>
          <w:tcPr>
            <w:tcW w:w="1134" w:type="dxa"/>
          </w:tcPr>
          <w:p w:rsidR="002422A1" w:rsidRPr="002E6550" w:rsidRDefault="002422A1" w:rsidP="0008146D">
            <w:pPr>
              <w:spacing w:before="0" w:after="0" w:line="360" w:lineRule="auto"/>
              <w:jc w:val="both"/>
              <w:rPr>
                <w:sz w:val="20"/>
              </w:rPr>
            </w:pPr>
          </w:p>
        </w:tc>
      </w:tr>
      <w:tr w:rsidR="002422A1" w:rsidRPr="002E6550" w:rsidTr="0008146D">
        <w:trPr>
          <w:trHeight w:val="659"/>
        </w:trPr>
        <w:tc>
          <w:tcPr>
            <w:tcW w:w="992" w:type="dxa"/>
          </w:tcPr>
          <w:p w:rsidR="002422A1" w:rsidRPr="002E6550" w:rsidRDefault="002422A1" w:rsidP="0008146D">
            <w:pPr>
              <w:spacing w:before="0" w:after="0" w:line="360" w:lineRule="auto"/>
              <w:jc w:val="both"/>
              <w:rPr>
                <w:sz w:val="20"/>
              </w:rPr>
            </w:pPr>
            <w:r w:rsidRPr="002E6550">
              <w:rPr>
                <w:sz w:val="20"/>
              </w:rPr>
              <w:t>8</w:t>
            </w:r>
          </w:p>
        </w:tc>
        <w:tc>
          <w:tcPr>
            <w:tcW w:w="1560" w:type="dxa"/>
          </w:tcPr>
          <w:p w:rsidR="002422A1" w:rsidRPr="002E6550" w:rsidRDefault="002422A1" w:rsidP="0008146D">
            <w:pPr>
              <w:spacing w:before="0" w:after="0" w:line="360" w:lineRule="auto"/>
              <w:jc w:val="both"/>
              <w:rPr>
                <w:sz w:val="20"/>
              </w:rPr>
            </w:pPr>
            <w:r w:rsidRPr="002E6550">
              <w:rPr>
                <w:sz w:val="20"/>
              </w:rPr>
              <w:t>ПП(L-50, 100x100)</w:t>
            </w:r>
          </w:p>
        </w:tc>
        <w:tc>
          <w:tcPr>
            <w:tcW w:w="1747" w:type="dxa"/>
          </w:tcPr>
          <w:p w:rsidR="002422A1" w:rsidRPr="002E6550" w:rsidRDefault="002422A1" w:rsidP="0008146D">
            <w:pPr>
              <w:spacing w:before="0" w:after="0" w:line="360" w:lineRule="auto"/>
              <w:jc w:val="both"/>
              <w:rPr>
                <w:sz w:val="20"/>
              </w:rPr>
            </w:pPr>
            <w:r w:rsidRPr="002E6550">
              <w:rPr>
                <w:sz w:val="20"/>
              </w:rPr>
              <w:t>250x250</w:t>
            </w:r>
          </w:p>
        </w:tc>
        <w:tc>
          <w:tcPr>
            <w:tcW w:w="1088" w:type="dxa"/>
          </w:tcPr>
          <w:p w:rsidR="002422A1" w:rsidRPr="002E6550" w:rsidRDefault="002422A1" w:rsidP="0008146D">
            <w:pPr>
              <w:spacing w:before="0" w:after="0" w:line="360" w:lineRule="auto"/>
              <w:jc w:val="both"/>
              <w:rPr>
                <w:sz w:val="20"/>
              </w:rPr>
            </w:pPr>
            <w:r w:rsidRPr="002E6550">
              <w:rPr>
                <w:sz w:val="20"/>
              </w:rPr>
              <w:t>1500</w:t>
            </w:r>
          </w:p>
        </w:tc>
        <w:tc>
          <w:tcPr>
            <w:tcW w:w="850" w:type="dxa"/>
          </w:tcPr>
          <w:p w:rsidR="002422A1" w:rsidRPr="002E6550" w:rsidRDefault="002422A1" w:rsidP="0008146D">
            <w:pPr>
              <w:spacing w:before="0" w:after="0" w:line="360" w:lineRule="auto"/>
              <w:jc w:val="both"/>
              <w:rPr>
                <w:sz w:val="20"/>
              </w:rPr>
            </w:pPr>
          </w:p>
        </w:tc>
        <w:tc>
          <w:tcPr>
            <w:tcW w:w="1052" w:type="dxa"/>
          </w:tcPr>
          <w:p w:rsidR="002422A1" w:rsidRPr="002E6550" w:rsidRDefault="002422A1" w:rsidP="0008146D">
            <w:pPr>
              <w:spacing w:before="0" w:after="0" w:line="360" w:lineRule="auto"/>
              <w:jc w:val="both"/>
              <w:rPr>
                <w:sz w:val="20"/>
              </w:rPr>
            </w:pPr>
            <w:r w:rsidRPr="002E6550">
              <w:rPr>
                <w:sz w:val="20"/>
              </w:rPr>
              <w:t>15</w:t>
            </w:r>
          </w:p>
        </w:tc>
        <w:tc>
          <w:tcPr>
            <w:tcW w:w="649" w:type="dxa"/>
          </w:tcPr>
          <w:p w:rsidR="002422A1" w:rsidRPr="002E6550" w:rsidRDefault="002422A1" w:rsidP="0008146D">
            <w:pPr>
              <w:spacing w:before="0" w:after="0" w:line="360" w:lineRule="auto"/>
              <w:jc w:val="both"/>
              <w:rPr>
                <w:sz w:val="20"/>
              </w:rPr>
            </w:pPr>
            <w:r w:rsidRPr="002E6550">
              <w:rPr>
                <w:sz w:val="20"/>
              </w:rPr>
              <w:t>10</w:t>
            </w:r>
          </w:p>
        </w:tc>
        <w:tc>
          <w:tcPr>
            <w:tcW w:w="1134" w:type="dxa"/>
          </w:tcPr>
          <w:p w:rsidR="002422A1" w:rsidRPr="002E6550" w:rsidRDefault="002422A1" w:rsidP="0008146D">
            <w:pPr>
              <w:spacing w:before="0" w:after="0" w:line="360" w:lineRule="auto"/>
              <w:jc w:val="both"/>
              <w:rPr>
                <w:sz w:val="20"/>
              </w:rPr>
            </w:pPr>
            <w:r w:rsidRPr="002E6550">
              <w:rPr>
                <w:sz w:val="20"/>
              </w:rPr>
              <w:t>Врезка</w:t>
            </w:r>
          </w:p>
        </w:tc>
      </w:tr>
    </w:tbl>
    <w:p w:rsidR="002422A1" w:rsidRPr="002E6550" w:rsidRDefault="002422A1" w:rsidP="00812C08">
      <w:pPr>
        <w:spacing w:before="0" w:after="0" w:line="360" w:lineRule="auto"/>
        <w:ind w:firstLine="709"/>
        <w:jc w:val="both"/>
        <w:rPr>
          <w:sz w:val="28"/>
          <w:szCs w:val="28"/>
        </w:rPr>
      </w:pPr>
    </w:p>
    <w:p w:rsidR="002422A1" w:rsidRPr="002E6550" w:rsidRDefault="002422A1" w:rsidP="00812C08">
      <w:pPr>
        <w:spacing w:before="0" w:after="0" w:line="360" w:lineRule="auto"/>
        <w:ind w:firstLine="709"/>
        <w:jc w:val="both"/>
        <w:rPr>
          <w:sz w:val="28"/>
          <w:szCs w:val="28"/>
        </w:rPr>
      </w:pPr>
      <w:r w:rsidRPr="002E6550">
        <w:rPr>
          <w:sz w:val="28"/>
          <w:szCs w:val="28"/>
        </w:rPr>
        <w:t>В данном приложении показан фрагмент настоящей таблицы “Комплектовочная ведомость”, которая имеет строк намного больше, чем этот фрагмент, примерно около 60.</w:t>
      </w:r>
    </w:p>
    <w:p w:rsidR="002422A1" w:rsidRPr="002E6550" w:rsidRDefault="002422A1" w:rsidP="00812C08">
      <w:pPr>
        <w:spacing w:before="0" w:after="0" w:line="360" w:lineRule="auto"/>
        <w:ind w:firstLine="709"/>
        <w:jc w:val="both"/>
        <w:rPr>
          <w:sz w:val="28"/>
          <w:szCs w:val="28"/>
        </w:rPr>
      </w:pPr>
    </w:p>
    <w:p w:rsidR="002422A1" w:rsidRPr="0008146D" w:rsidRDefault="0008146D" w:rsidP="0008146D">
      <w:pPr>
        <w:spacing w:before="0" w:after="0" w:line="360" w:lineRule="auto"/>
        <w:ind w:firstLine="709"/>
        <w:jc w:val="both"/>
        <w:rPr>
          <w:b/>
          <w:sz w:val="28"/>
          <w:szCs w:val="28"/>
        </w:rPr>
      </w:pPr>
      <w:r>
        <w:rPr>
          <w:sz w:val="28"/>
          <w:szCs w:val="28"/>
        </w:rPr>
        <w:br w:type="page"/>
      </w:r>
      <w:r w:rsidRPr="0008146D">
        <w:rPr>
          <w:b/>
          <w:sz w:val="28"/>
          <w:szCs w:val="28"/>
        </w:rPr>
        <w:t>Приложение Б</w:t>
      </w:r>
    </w:p>
    <w:p w:rsidR="002422A1" w:rsidRPr="002E6550" w:rsidRDefault="002422A1" w:rsidP="00812C08">
      <w:pPr>
        <w:spacing w:before="0" w:after="0" w:line="360" w:lineRule="auto"/>
        <w:ind w:firstLine="709"/>
        <w:jc w:val="both"/>
        <w:rPr>
          <w:b/>
          <w:sz w:val="28"/>
          <w:szCs w:val="28"/>
        </w:rPr>
      </w:pPr>
    </w:p>
    <w:p w:rsidR="002422A1" w:rsidRPr="002E6550" w:rsidRDefault="008E41B9" w:rsidP="00812C08">
      <w:pPr>
        <w:pStyle w:val="21"/>
        <w:spacing w:before="0" w:after="0"/>
        <w:ind w:firstLine="709"/>
        <w:rPr>
          <w:rStyle w:val="aff4"/>
          <w:rFonts w:ascii="Times New Roman" w:hAnsi="Times New Roman"/>
          <w:b w:val="0"/>
          <w:iCs/>
        </w:rPr>
      </w:pPr>
      <w:bookmarkStart w:id="128" w:name="_Ref253180462"/>
      <w:r w:rsidRPr="002E6550">
        <w:rPr>
          <w:rStyle w:val="aff4"/>
          <w:rFonts w:ascii="Times New Roman" w:hAnsi="Times New Roman"/>
          <w:b w:val="0"/>
          <w:iCs/>
        </w:rPr>
        <w:t>Комплектовочная ведомость</w:t>
      </w:r>
      <w:r w:rsidR="0008146D">
        <w:rPr>
          <w:rStyle w:val="aff4"/>
          <w:rFonts w:ascii="Times New Roman" w:hAnsi="Times New Roman"/>
          <w:b w:val="0"/>
          <w:iCs/>
        </w:rPr>
        <w:t xml:space="preserve"> </w:t>
      </w:r>
      <w:r w:rsidR="002422A1" w:rsidRPr="002E6550">
        <w:rPr>
          <w:rStyle w:val="aff4"/>
          <w:rFonts w:ascii="Times New Roman" w:hAnsi="Times New Roman"/>
          <w:b w:val="0"/>
          <w:iCs/>
        </w:rPr>
        <w:t>Отчет</w:t>
      </w:r>
      <w:bookmarkEnd w:id="128"/>
    </w:p>
    <w:p w:rsidR="002422A1" w:rsidRPr="002E6550" w:rsidRDefault="002422A1" w:rsidP="00812C08">
      <w:pPr>
        <w:spacing w:before="0" w:after="0" w:line="360" w:lineRule="auto"/>
        <w:ind w:firstLine="709"/>
        <w:jc w:val="both"/>
        <w:rPr>
          <w:b/>
          <w:sz w:val="28"/>
          <w:szCs w:val="28"/>
        </w:rPr>
      </w:pPr>
    </w:p>
    <w:p w:rsidR="002422A1" w:rsidRPr="002E6550" w:rsidRDefault="002422A1" w:rsidP="00812C08">
      <w:pPr>
        <w:spacing w:before="0" w:after="0" w:line="360" w:lineRule="auto"/>
        <w:ind w:firstLine="709"/>
        <w:jc w:val="both"/>
        <w:rPr>
          <w:sz w:val="28"/>
          <w:szCs w:val="28"/>
        </w:rPr>
      </w:pPr>
      <w:r w:rsidRPr="002E6550">
        <w:rPr>
          <w:sz w:val="28"/>
          <w:szCs w:val="28"/>
        </w:rPr>
        <w:t>№ Изделия</w:t>
      </w:r>
      <w:r w:rsidR="00812C08" w:rsidRPr="002E6550">
        <w:rPr>
          <w:sz w:val="28"/>
          <w:szCs w:val="28"/>
        </w:rPr>
        <w:t xml:space="preserve"> </w:t>
      </w:r>
      <w:r w:rsidRPr="002E6550">
        <w:rPr>
          <w:sz w:val="28"/>
          <w:szCs w:val="28"/>
        </w:rPr>
        <w:t>1</w:t>
      </w:r>
    </w:p>
    <w:p w:rsidR="002422A1" w:rsidRPr="002E6550" w:rsidRDefault="002422A1" w:rsidP="00812C08">
      <w:pPr>
        <w:spacing w:before="0" w:after="0" w:line="360" w:lineRule="auto"/>
        <w:ind w:firstLine="709"/>
        <w:jc w:val="both"/>
        <w:rPr>
          <w:sz w:val="28"/>
          <w:szCs w:val="28"/>
        </w:rPr>
      </w:pPr>
      <w:r w:rsidRPr="002E6550">
        <w:rPr>
          <w:sz w:val="28"/>
          <w:szCs w:val="28"/>
        </w:rPr>
        <w:t>Наименование</w:t>
      </w:r>
      <w:r w:rsidR="00812C08" w:rsidRPr="002E6550">
        <w:rPr>
          <w:sz w:val="28"/>
          <w:szCs w:val="28"/>
        </w:rPr>
        <w:t xml:space="preserve"> </w:t>
      </w:r>
      <w:r w:rsidRPr="002E6550">
        <w:rPr>
          <w:sz w:val="28"/>
          <w:szCs w:val="28"/>
        </w:rPr>
        <w:t>П</w:t>
      </w:r>
    </w:p>
    <w:p w:rsidR="002422A1" w:rsidRPr="002E6550" w:rsidRDefault="002422A1" w:rsidP="00812C08">
      <w:pPr>
        <w:spacing w:before="0" w:after="0" w:line="360" w:lineRule="auto"/>
        <w:ind w:firstLine="709"/>
        <w:jc w:val="both"/>
        <w:rPr>
          <w:sz w:val="28"/>
          <w:szCs w:val="28"/>
        </w:rPr>
      </w:pPr>
      <w:r w:rsidRPr="002E6550">
        <w:rPr>
          <w:sz w:val="28"/>
          <w:szCs w:val="28"/>
        </w:rPr>
        <w:t>Сечение в мм</w:t>
      </w:r>
      <w:r w:rsidR="00812C08" w:rsidRPr="002E6550">
        <w:rPr>
          <w:sz w:val="28"/>
          <w:szCs w:val="28"/>
        </w:rPr>
        <w:t xml:space="preserve"> </w:t>
      </w:r>
      <w:r w:rsidRPr="002E6550">
        <w:rPr>
          <w:sz w:val="28"/>
          <w:szCs w:val="28"/>
        </w:rPr>
        <w:t>500x500</w:t>
      </w:r>
    </w:p>
    <w:p w:rsidR="002422A1" w:rsidRPr="002E6550" w:rsidRDefault="002422A1" w:rsidP="00812C08">
      <w:pPr>
        <w:spacing w:before="0" w:after="0" w:line="360" w:lineRule="auto"/>
        <w:ind w:firstLine="709"/>
        <w:jc w:val="both"/>
        <w:rPr>
          <w:sz w:val="28"/>
          <w:szCs w:val="28"/>
        </w:rPr>
      </w:pPr>
      <w:r w:rsidRPr="002E6550">
        <w:rPr>
          <w:sz w:val="28"/>
          <w:szCs w:val="28"/>
        </w:rPr>
        <w:t>Длина в мм</w:t>
      </w:r>
      <w:r w:rsidR="00812C08" w:rsidRPr="002E6550">
        <w:rPr>
          <w:sz w:val="28"/>
          <w:szCs w:val="28"/>
        </w:rPr>
        <w:t xml:space="preserve"> </w:t>
      </w:r>
      <w:r w:rsidRPr="002E6550">
        <w:rPr>
          <w:sz w:val="28"/>
          <w:szCs w:val="28"/>
        </w:rPr>
        <w:t>2000</w:t>
      </w:r>
    </w:p>
    <w:p w:rsidR="002422A1" w:rsidRPr="002E6550" w:rsidRDefault="002422A1" w:rsidP="00812C08">
      <w:pPr>
        <w:spacing w:before="0" w:after="0" w:line="360" w:lineRule="auto"/>
        <w:ind w:firstLine="709"/>
        <w:jc w:val="both"/>
        <w:rPr>
          <w:sz w:val="28"/>
          <w:szCs w:val="28"/>
        </w:rPr>
      </w:pPr>
      <w:r w:rsidRPr="002E6550">
        <w:rPr>
          <w:sz w:val="28"/>
          <w:szCs w:val="28"/>
        </w:rPr>
        <w:t>Центр угол</w:t>
      </w:r>
      <w:r w:rsidR="00812C08" w:rsidRPr="002E6550">
        <w:rPr>
          <w:sz w:val="28"/>
          <w:szCs w:val="28"/>
        </w:rPr>
        <w:t xml:space="preserve"> </w:t>
      </w:r>
      <w:r w:rsidRPr="002E6550">
        <w:rPr>
          <w:sz w:val="28"/>
          <w:szCs w:val="28"/>
        </w:rPr>
        <w:t>0</w:t>
      </w:r>
    </w:p>
    <w:p w:rsidR="002422A1" w:rsidRPr="002E6550" w:rsidRDefault="002422A1" w:rsidP="00812C08">
      <w:pPr>
        <w:spacing w:before="0" w:after="0" w:line="360" w:lineRule="auto"/>
        <w:ind w:firstLine="709"/>
        <w:jc w:val="both"/>
        <w:rPr>
          <w:sz w:val="28"/>
          <w:szCs w:val="28"/>
        </w:rPr>
      </w:pPr>
      <w:r w:rsidRPr="002E6550">
        <w:rPr>
          <w:sz w:val="28"/>
          <w:szCs w:val="28"/>
        </w:rPr>
        <w:t>Площадь в мм 2</w:t>
      </w:r>
      <w:r w:rsidR="00812C08" w:rsidRPr="002E6550">
        <w:rPr>
          <w:sz w:val="28"/>
          <w:szCs w:val="28"/>
        </w:rPr>
        <w:t xml:space="preserve"> </w:t>
      </w:r>
      <w:r w:rsidRPr="002E6550">
        <w:rPr>
          <w:sz w:val="28"/>
          <w:szCs w:val="28"/>
        </w:rPr>
        <w:t>4</w:t>
      </w:r>
    </w:p>
    <w:p w:rsidR="002422A1" w:rsidRPr="002E6550" w:rsidRDefault="002422A1" w:rsidP="00812C08">
      <w:pPr>
        <w:spacing w:before="0" w:after="0" w:line="360" w:lineRule="auto"/>
        <w:ind w:firstLine="709"/>
        <w:jc w:val="both"/>
        <w:rPr>
          <w:sz w:val="28"/>
          <w:szCs w:val="28"/>
        </w:rPr>
      </w:pPr>
      <w:r w:rsidRPr="002E6550">
        <w:rPr>
          <w:sz w:val="28"/>
          <w:szCs w:val="28"/>
        </w:rPr>
        <w:t>Количество шт</w:t>
      </w:r>
      <w:r w:rsidR="00812C08" w:rsidRPr="002E6550">
        <w:rPr>
          <w:sz w:val="28"/>
          <w:szCs w:val="28"/>
        </w:rPr>
        <w:t xml:space="preserve"> </w:t>
      </w:r>
      <w:r w:rsidRPr="002E6550">
        <w:rPr>
          <w:sz w:val="28"/>
          <w:szCs w:val="28"/>
        </w:rPr>
        <w:t>10</w:t>
      </w:r>
    </w:p>
    <w:p w:rsidR="002422A1" w:rsidRPr="002E6550" w:rsidRDefault="002422A1" w:rsidP="00812C08">
      <w:pPr>
        <w:spacing w:before="0" w:after="0" w:line="360" w:lineRule="auto"/>
        <w:ind w:firstLine="709"/>
        <w:jc w:val="both"/>
        <w:rPr>
          <w:sz w:val="28"/>
          <w:szCs w:val="28"/>
        </w:rPr>
      </w:pPr>
      <w:r w:rsidRPr="002E6550">
        <w:rPr>
          <w:sz w:val="28"/>
          <w:szCs w:val="28"/>
        </w:rPr>
        <w:t>Партия</w:t>
      </w:r>
      <w:r w:rsidR="00812C08" w:rsidRPr="002E6550">
        <w:rPr>
          <w:sz w:val="28"/>
          <w:szCs w:val="28"/>
        </w:rPr>
        <w:t xml:space="preserve"> </w:t>
      </w:r>
      <w:r w:rsidRPr="002E6550">
        <w:rPr>
          <w:sz w:val="28"/>
          <w:szCs w:val="28"/>
        </w:rPr>
        <w:t>П1</w:t>
      </w:r>
    </w:p>
    <w:p w:rsidR="002422A1" w:rsidRPr="002E6550" w:rsidRDefault="002422A1" w:rsidP="00812C08">
      <w:pPr>
        <w:spacing w:before="0" w:after="0" w:line="360" w:lineRule="auto"/>
        <w:ind w:firstLine="709"/>
        <w:jc w:val="both"/>
        <w:rPr>
          <w:sz w:val="28"/>
          <w:szCs w:val="28"/>
        </w:rPr>
      </w:pPr>
      <w:r w:rsidRPr="002E6550">
        <w:rPr>
          <w:sz w:val="28"/>
          <w:szCs w:val="28"/>
        </w:rPr>
        <w:t>Объект монтажа</w:t>
      </w:r>
      <w:r w:rsidR="00812C08" w:rsidRPr="002E6550">
        <w:rPr>
          <w:sz w:val="28"/>
          <w:szCs w:val="28"/>
        </w:rPr>
        <w:t xml:space="preserve"> </w:t>
      </w:r>
      <w:r w:rsidRPr="002E6550">
        <w:rPr>
          <w:sz w:val="28"/>
          <w:szCs w:val="28"/>
        </w:rPr>
        <w:t>УМиТ</w:t>
      </w:r>
    </w:p>
    <w:p w:rsidR="002422A1" w:rsidRPr="002E6550" w:rsidRDefault="002422A1" w:rsidP="00812C08">
      <w:pPr>
        <w:spacing w:before="0" w:after="0" w:line="360" w:lineRule="auto"/>
        <w:ind w:firstLine="709"/>
        <w:jc w:val="both"/>
        <w:rPr>
          <w:sz w:val="28"/>
          <w:szCs w:val="28"/>
        </w:rPr>
      </w:pPr>
      <w:r w:rsidRPr="002E6550">
        <w:rPr>
          <w:sz w:val="28"/>
          <w:szCs w:val="28"/>
        </w:rPr>
        <w:t>Город</w:t>
      </w:r>
      <w:r w:rsidR="00812C08" w:rsidRPr="002E6550">
        <w:rPr>
          <w:sz w:val="28"/>
          <w:szCs w:val="28"/>
        </w:rPr>
        <w:t xml:space="preserve"> </w:t>
      </w:r>
      <w:r w:rsidRPr="002E6550">
        <w:rPr>
          <w:sz w:val="28"/>
          <w:szCs w:val="28"/>
        </w:rPr>
        <w:t>Сургут</w:t>
      </w:r>
    </w:p>
    <w:p w:rsidR="002422A1" w:rsidRPr="002E6550" w:rsidRDefault="002422A1" w:rsidP="00812C08">
      <w:pPr>
        <w:spacing w:before="0" w:after="0" w:line="360" w:lineRule="auto"/>
        <w:ind w:firstLine="709"/>
        <w:jc w:val="both"/>
        <w:rPr>
          <w:sz w:val="28"/>
          <w:szCs w:val="28"/>
        </w:rPr>
      </w:pPr>
      <w:r w:rsidRPr="002E6550">
        <w:rPr>
          <w:sz w:val="28"/>
          <w:szCs w:val="28"/>
        </w:rPr>
        <w:t xml:space="preserve">21 января </w:t>
      </w:r>
      <w:smartTag w:uri="urn:schemas-microsoft-com:office:smarttags" w:element="metricconverter">
        <w:smartTagPr>
          <w:attr w:name="ProductID" w:val="2010 г"/>
        </w:smartTagPr>
        <w:r w:rsidRPr="002E6550">
          <w:rPr>
            <w:sz w:val="28"/>
            <w:szCs w:val="28"/>
          </w:rPr>
          <w:t>2010 г</w:t>
        </w:r>
      </w:smartTag>
      <w:r w:rsidRPr="002E6550">
        <w:rPr>
          <w:sz w:val="28"/>
          <w:szCs w:val="28"/>
        </w:rPr>
        <w:t>.</w:t>
      </w:r>
      <w:r w:rsidR="00812C08" w:rsidRPr="002E6550">
        <w:rPr>
          <w:sz w:val="28"/>
          <w:szCs w:val="28"/>
        </w:rPr>
        <w:t xml:space="preserve"> </w:t>
      </w:r>
      <w:r w:rsidRPr="002E6550">
        <w:rPr>
          <w:sz w:val="28"/>
          <w:szCs w:val="28"/>
        </w:rPr>
        <w:t>Страница 1 из 1</w:t>
      </w:r>
    </w:p>
    <w:p w:rsidR="002422A1" w:rsidRPr="002E6550" w:rsidRDefault="00C6255A" w:rsidP="00812C08">
      <w:pPr>
        <w:pStyle w:val="21"/>
        <w:spacing w:before="0" w:after="0"/>
        <w:ind w:firstLine="709"/>
        <w:rPr>
          <w:rStyle w:val="aff4"/>
          <w:rFonts w:ascii="Times New Roman" w:hAnsi="Times New Roman"/>
          <w:b w:val="0"/>
          <w:iCs/>
        </w:rPr>
      </w:pPr>
      <w:bookmarkStart w:id="129" w:name="_Ref253180943"/>
      <w:r w:rsidRPr="002E6550">
        <w:rPr>
          <w:rStyle w:val="aff4"/>
          <w:rFonts w:ascii="Times New Roman" w:hAnsi="Times New Roman"/>
          <w:b w:val="0"/>
          <w:iCs/>
        </w:rPr>
        <w:t xml:space="preserve">Г.2 </w:t>
      </w:r>
      <w:r w:rsidR="008E41B9" w:rsidRPr="002E6550">
        <w:rPr>
          <w:rStyle w:val="aff4"/>
          <w:rFonts w:ascii="Times New Roman" w:hAnsi="Times New Roman"/>
          <w:b w:val="0"/>
          <w:iCs/>
        </w:rPr>
        <w:t>Персонал</w:t>
      </w:r>
      <w:r w:rsidR="0008146D">
        <w:rPr>
          <w:rStyle w:val="aff4"/>
          <w:rFonts w:ascii="Times New Roman" w:hAnsi="Times New Roman"/>
          <w:b w:val="0"/>
          <w:iCs/>
        </w:rPr>
        <w:t xml:space="preserve"> </w:t>
      </w:r>
      <w:r w:rsidR="002422A1" w:rsidRPr="002E6550">
        <w:rPr>
          <w:rStyle w:val="aff4"/>
          <w:rFonts w:ascii="Times New Roman" w:hAnsi="Times New Roman"/>
          <w:b w:val="0"/>
          <w:iCs/>
        </w:rPr>
        <w:t>Отчет</w:t>
      </w:r>
      <w:bookmarkEnd w:id="129"/>
    </w:p>
    <w:p w:rsidR="002422A1" w:rsidRPr="002E6550" w:rsidRDefault="002422A1" w:rsidP="00812C08">
      <w:pPr>
        <w:spacing w:before="0" w:after="0" w:line="360" w:lineRule="auto"/>
        <w:ind w:firstLine="709"/>
        <w:jc w:val="both"/>
        <w:rPr>
          <w:sz w:val="28"/>
          <w:szCs w:val="28"/>
        </w:rPr>
      </w:pPr>
      <w:r w:rsidRPr="002E6550">
        <w:rPr>
          <w:sz w:val="28"/>
          <w:szCs w:val="28"/>
        </w:rPr>
        <w:t>№п/п</w:t>
      </w:r>
      <w:r w:rsidR="00812C08" w:rsidRPr="002E6550">
        <w:rPr>
          <w:sz w:val="28"/>
          <w:szCs w:val="28"/>
        </w:rPr>
        <w:t xml:space="preserve"> </w:t>
      </w:r>
      <w:r w:rsidRPr="002E6550">
        <w:rPr>
          <w:sz w:val="28"/>
          <w:szCs w:val="28"/>
        </w:rPr>
        <w:t>1</w:t>
      </w:r>
    </w:p>
    <w:p w:rsidR="002422A1" w:rsidRPr="002E6550" w:rsidRDefault="002422A1" w:rsidP="00812C08">
      <w:pPr>
        <w:spacing w:before="0" w:after="0" w:line="360" w:lineRule="auto"/>
        <w:ind w:firstLine="709"/>
        <w:jc w:val="both"/>
        <w:rPr>
          <w:sz w:val="28"/>
          <w:szCs w:val="28"/>
        </w:rPr>
      </w:pPr>
      <w:r w:rsidRPr="002E6550">
        <w:rPr>
          <w:sz w:val="28"/>
          <w:szCs w:val="28"/>
        </w:rPr>
        <w:t>Ф</w:t>
      </w:r>
      <w:r w:rsidR="00812C08" w:rsidRPr="002E6550">
        <w:rPr>
          <w:sz w:val="28"/>
          <w:szCs w:val="28"/>
        </w:rPr>
        <w:t xml:space="preserve"> </w:t>
      </w:r>
      <w:r w:rsidRPr="002E6550">
        <w:rPr>
          <w:sz w:val="28"/>
          <w:szCs w:val="28"/>
        </w:rPr>
        <w:t>И</w:t>
      </w:r>
      <w:r w:rsidR="00812C08" w:rsidRPr="002E6550">
        <w:rPr>
          <w:sz w:val="28"/>
          <w:szCs w:val="28"/>
        </w:rPr>
        <w:t xml:space="preserve"> </w:t>
      </w:r>
      <w:r w:rsidRPr="002E6550">
        <w:rPr>
          <w:sz w:val="28"/>
          <w:szCs w:val="28"/>
        </w:rPr>
        <w:t>О раб</w:t>
      </w:r>
      <w:r w:rsidR="00812C08" w:rsidRPr="002E6550">
        <w:rPr>
          <w:sz w:val="28"/>
          <w:szCs w:val="28"/>
        </w:rPr>
        <w:t xml:space="preserve"> </w:t>
      </w:r>
      <w:r w:rsidRPr="002E6550">
        <w:rPr>
          <w:sz w:val="28"/>
          <w:szCs w:val="28"/>
        </w:rPr>
        <w:t>Картавых Евгений</w:t>
      </w:r>
    </w:p>
    <w:p w:rsidR="002422A1" w:rsidRPr="002E6550" w:rsidRDefault="002422A1" w:rsidP="00812C08">
      <w:pPr>
        <w:spacing w:before="0" w:after="0" w:line="360" w:lineRule="auto"/>
        <w:ind w:firstLine="709"/>
        <w:jc w:val="both"/>
        <w:rPr>
          <w:sz w:val="28"/>
          <w:szCs w:val="28"/>
        </w:rPr>
      </w:pPr>
      <w:r w:rsidRPr="002E6550">
        <w:rPr>
          <w:sz w:val="28"/>
          <w:szCs w:val="28"/>
        </w:rPr>
        <w:t>Должность</w:t>
      </w:r>
      <w:r w:rsidR="00812C08" w:rsidRPr="002E6550">
        <w:rPr>
          <w:sz w:val="28"/>
          <w:szCs w:val="28"/>
        </w:rPr>
        <w:t xml:space="preserve"> </w:t>
      </w:r>
      <w:r w:rsidRPr="002E6550">
        <w:rPr>
          <w:sz w:val="28"/>
          <w:szCs w:val="28"/>
        </w:rPr>
        <w:t>слесарь по изг сист вентил</w:t>
      </w:r>
    </w:p>
    <w:p w:rsidR="002422A1" w:rsidRPr="002E6550" w:rsidRDefault="002422A1" w:rsidP="00812C08">
      <w:pPr>
        <w:spacing w:before="0" w:after="0" w:line="360" w:lineRule="auto"/>
        <w:ind w:firstLine="709"/>
        <w:jc w:val="both"/>
        <w:rPr>
          <w:sz w:val="28"/>
          <w:szCs w:val="28"/>
        </w:rPr>
      </w:pPr>
      <w:r w:rsidRPr="002E6550">
        <w:rPr>
          <w:sz w:val="28"/>
          <w:szCs w:val="28"/>
        </w:rPr>
        <w:t>Разряд</w:t>
      </w:r>
      <w:r w:rsidR="00812C08" w:rsidRPr="002E6550">
        <w:rPr>
          <w:sz w:val="28"/>
          <w:szCs w:val="28"/>
        </w:rPr>
        <w:t xml:space="preserve"> </w:t>
      </w:r>
      <w:r w:rsidRPr="002E6550">
        <w:rPr>
          <w:sz w:val="28"/>
          <w:szCs w:val="28"/>
        </w:rPr>
        <w:t>5</w:t>
      </w:r>
    </w:p>
    <w:p w:rsidR="002422A1" w:rsidRPr="002E6550" w:rsidRDefault="002422A1" w:rsidP="00812C08">
      <w:pPr>
        <w:spacing w:before="0" w:after="0" w:line="360" w:lineRule="auto"/>
        <w:ind w:firstLine="709"/>
        <w:jc w:val="both"/>
        <w:rPr>
          <w:sz w:val="28"/>
          <w:szCs w:val="28"/>
        </w:rPr>
      </w:pPr>
      <w:r w:rsidRPr="002E6550">
        <w:rPr>
          <w:sz w:val="28"/>
          <w:szCs w:val="28"/>
        </w:rPr>
        <w:t>Адрес</w:t>
      </w:r>
      <w:r w:rsidR="00812C08" w:rsidRPr="002E6550">
        <w:rPr>
          <w:sz w:val="28"/>
          <w:szCs w:val="28"/>
        </w:rPr>
        <w:t xml:space="preserve"> </w:t>
      </w:r>
      <w:r w:rsidRPr="002E6550">
        <w:rPr>
          <w:sz w:val="28"/>
          <w:szCs w:val="28"/>
        </w:rPr>
        <w:t>г. Челябинск ул.</w:t>
      </w:r>
      <w:r w:rsidRPr="002E6550">
        <w:rPr>
          <w:b/>
          <w:sz w:val="28"/>
          <w:szCs w:val="28"/>
        </w:rPr>
        <w:t xml:space="preserve"> </w:t>
      </w:r>
      <w:r w:rsidRPr="002E6550">
        <w:rPr>
          <w:sz w:val="28"/>
          <w:szCs w:val="28"/>
        </w:rPr>
        <w:t>Профсоюзов д12 кв7</w:t>
      </w:r>
    </w:p>
    <w:p w:rsidR="002422A1" w:rsidRPr="002E6550" w:rsidRDefault="002422A1" w:rsidP="00812C08">
      <w:pPr>
        <w:spacing w:before="0" w:after="0" w:line="360" w:lineRule="auto"/>
        <w:ind w:firstLine="709"/>
        <w:jc w:val="both"/>
        <w:rPr>
          <w:sz w:val="28"/>
          <w:szCs w:val="28"/>
        </w:rPr>
      </w:pPr>
      <w:r w:rsidRPr="002E6550">
        <w:rPr>
          <w:sz w:val="28"/>
          <w:szCs w:val="28"/>
        </w:rPr>
        <w:t>Телефон</w:t>
      </w:r>
      <w:r w:rsidR="00812C08" w:rsidRPr="002E6550">
        <w:rPr>
          <w:sz w:val="28"/>
          <w:szCs w:val="28"/>
        </w:rPr>
        <w:t xml:space="preserve"> </w:t>
      </w:r>
      <w:r w:rsidRPr="002E6550">
        <w:rPr>
          <w:sz w:val="28"/>
          <w:szCs w:val="28"/>
        </w:rPr>
        <w:t>89222113409</w:t>
      </w:r>
    </w:p>
    <w:p w:rsidR="002422A1" w:rsidRPr="002E6550" w:rsidRDefault="002422A1" w:rsidP="00812C08">
      <w:pPr>
        <w:spacing w:before="0" w:after="0" w:line="360" w:lineRule="auto"/>
        <w:ind w:firstLine="709"/>
        <w:jc w:val="both"/>
        <w:rPr>
          <w:sz w:val="28"/>
          <w:szCs w:val="28"/>
        </w:rPr>
      </w:pPr>
      <w:r w:rsidRPr="002E6550">
        <w:rPr>
          <w:sz w:val="28"/>
          <w:szCs w:val="28"/>
        </w:rPr>
        <w:t>Примечание</w:t>
      </w:r>
      <w:r w:rsidR="00812C08" w:rsidRPr="002E6550">
        <w:rPr>
          <w:b/>
          <w:sz w:val="28"/>
          <w:szCs w:val="28"/>
        </w:rPr>
        <w:t xml:space="preserve"> </w:t>
      </w:r>
      <w:r w:rsidRPr="002E6550">
        <w:rPr>
          <w:sz w:val="28"/>
          <w:szCs w:val="28"/>
        </w:rPr>
        <w:t>Добросовестный,</w:t>
      </w:r>
      <w:r w:rsidRPr="002E6550">
        <w:rPr>
          <w:b/>
          <w:sz w:val="28"/>
          <w:szCs w:val="28"/>
        </w:rPr>
        <w:t xml:space="preserve"> </w:t>
      </w:r>
      <w:r w:rsidRPr="002E6550">
        <w:rPr>
          <w:sz w:val="28"/>
          <w:szCs w:val="28"/>
        </w:rPr>
        <w:t>ответственный</w:t>
      </w:r>
    </w:p>
    <w:p w:rsidR="002422A1" w:rsidRPr="002E6550" w:rsidRDefault="002422A1" w:rsidP="00812C08">
      <w:pPr>
        <w:spacing w:before="0" w:after="0" w:line="360" w:lineRule="auto"/>
        <w:ind w:firstLine="709"/>
        <w:jc w:val="both"/>
        <w:rPr>
          <w:sz w:val="28"/>
          <w:szCs w:val="28"/>
        </w:rPr>
      </w:pPr>
      <w:r w:rsidRPr="002E6550">
        <w:rPr>
          <w:sz w:val="28"/>
          <w:szCs w:val="28"/>
        </w:rPr>
        <w:t>№п</w:t>
      </w:r>
      <w:r w:rsidRPr="002E6550">
        <w:rPr>
          <w:b/>
          <w:sz w:val="28"/>
          <w:szCs w:val="28"/>
        </w:rPr>
        <w:t>/</w:t>
      </w:r>
      <w:r w:rsidRPr="002E6550">
        <w:rPr>
          <w:sz w:val="28"/>
          <w:szCs w:val="28"/>
        </w:rPr>
        <w:t>п</w:t>
      </w:r>
      <w:r w:rsidR="00812C08" w:rsidRPr="002E6550">
        <w:rPr>
          <w:sz w:val="28"/>
          <w:szCs w:val="28"/>
        </w:rPr>
        <w:t xml:space="preserve"> </w:t>
      </w:r>
      <w:r w:rsidRPr="002E6550">
        <w:rPr>
          <w:sz w:val="28"/>
          <w:szCs w:val="28"/>
        </w:rPr>
        <w:t>2</w:t>
      </w:r>
    </w:p>
    <w:p w:rsidR="002422A1" w:rsidRPr="002E6550" w:rsidRDefault="002422A1" w:rsidP="00812C08">
      <w:pPr>
        <w:spacing w:before="0" w:after="0" w:line="360" w:lineRule="auto"/>
        <w:ind w:firstLine="709"/>
        <w:jc w:val="both"/>
        <w:rPr>
          <w:sz w:val="28"/>
          <w:szCs w:val="28"/>
        </w:rPr>
      </w:pPr>
      <w:r w:rsidRPr="002E6550">
        <w:rPr>
          <w:sz w:val="28"/>
          <w:szCs w:val="28"/>
        </w:rPr>
        <w:t>Ф</w:t>
      </w:r>
      <w:r w:rsidR="00812C08" w:rsidRPr="002E6550">
        <w:rPr>
          <w:sz w:val="28"/>
          <w:szCs w:val="28"/>
        </w:rPr>
        <w:t xml:space="preserve"> </w:t>
      </w:r>
      <w:r w:rsidRPr="002E6550">
        <w:rPr>
          <w:sz w:val="28"/>
          <w:szCs w:val="28"/>
        </w:rPr>
        <w:t>И</w:t>
      </w:r>
      <w:r w:rsidR="00812C08" w:rsidRPr="002E6550">
        <w:rPr>
          <w:sz w:val="28"/>
          <w:szCs w:val="28"/>
        </w:rPr>
        <w:t xml:space="preserve"> </w:t>
      </w:r>
      <w:r w:rsidRPr="002E6550">
        <w:rPr>
          <w:sz w:val="28"/>
          <w:szCs w:val="28"/>
        </w:rPr>
        <w:t>О раб</w:t>
      </w:r>
      <w:r w:rsidR="00812C08" w:rsidRPr="002E6550">
        <w:rPr>
          <w:sz w:val="28"/>
          <w:szCs w:val="28"/>
        </w:rPr>
        <w:t xml:space="preserve"> </w:t>
      </w:r>
      <w:r w:rsidRPr="002E6550">
        <w:rPr>
          <w:sz w:val="28"/>
          <w:szCs w:val="28"/>
        </w:rPr>
        <w:t>Мансуров Марат</w:t>
      </w:r>
    </w:p>
    <w:p w:rsidR="002422A1" w:rsidRPr="002E6550" w:rsidRDefault="002422A1" w:rsidP="00812C08">
      <w:pPr>
        <w:spacing w:before="0" w:after="0" w:line="360" w:lineRule="auto"/>
        <w:ind w:firstLine="709"/>
        <w:jc w:val="both"/>
        <w:rPr>
          <w:sz w:val="28"/>
          <w:szCs w:val="28"/>
        </w:rPr>
      </w:pPr>
      <w:r w:rsidRPr="002E6550">
        <w:rPr>
          <w:sz w:val="28"/>
          <w:szCs w:val="28"/>
        </w:rPr>
        <w:t>Должность</w:t>
      </w:r>
      <w:r w:rsidR="00812C08" w:rsidRPr="002E6550">
        <w:rPr>
          <w:sz w:val="28"/>
          <w:szCs w:val="28"/>
        </w:rPr>
        <w:t xml:space="preserve"> </w:t>
      </w:r>
      <w:r w:rsidRPr="002E6550">
        <w:rPr>
          <w:sz w:val="28"/>
          <w:szCs w:val="28"/>
        </w:rPr>
        <w:t>слесарь по изг сист вентил</w:t>
      </w:r>
    </w:p>
    <w:p w:rsidR="002422A1" w:rsidRPr="002E6550" w:rsidRDefault="002422A1" w:rsidP="00812C08">
      <w:pPr>
        <w:spacing w:before="0" w:after="0" w:line="360" w:lineRule="auto"/>
        <w:ind w:firstLine="709"/>
        <w:jc w:val="both"/>
        <w:rPr>
          <w:sz w:val="28"/>
          <w:szCs w:val="28"/>
        </w:rPr>
      </w:pPr>
      <w:r w:rsidRPr="002E6550">
        <w:rPr>
          <w:sz w:val="28"/>
          <w:szCs w:val="28"/>
        </w:rPr>
        <w:t>Разряд</w:t>
      </w:r>
      <w:r w:rsidR="00812C08" w:rsidRPr="002E6550">
        <w:rPr>
          <w:sz w:val="28"/>
          <w:szCs w:val="28"/>
        </w:rPr>
        <w:t xml:space="preserve"> </w:t>
      </w:r>
      <w:r w:rsidRPr="002E6550">
        <w:rPr>
          <w:sz w:val="28"/>
          <w:szCs w:val="28"/>
        </w:rPr>
        <w:t>4</w:t>
      </w:r>
    </w:p>
    <w:p w:rsidR="002422A1" w:rsidRPr="002E6550" w:rsidRDefault="002422A1" w:rsidP="00812C08">
      <w:pPr>
        <w:spacing w:before="0" w:after="0" w:line="360" w:lineRule="auto"/>
        <w:ind w:firstLine="709"/>
        <w:jc w:val="both"/>
        <w:rPr>
          <w:sz w:val="28"/>
          <w:szCs w:val="28"/>
        </w:rPr>
      </w:pPr>
      <w:r w:rsidRPr="002E6550">
        <w:rPr>
          <w:sz w:val="28"/>
          <w:szCs w:val="28"/>
        </w:rPr>
        <w:t>Адрес</w:t>
      </w:r>
      <w:r w:rsidR="00812C08" w:rsidRPr="002E6550">
        <w:rPr>
          <w:sz w:val="28"/>
          <w:szCs w:val="28"/>
        </w:rPr>
        <w:t xml:space="preserve"> </w:t>
      </w:r>
      <w:r w:rsidRPr="002E6550">
        <w:rPr>
          <w:sz w:val="28"/>
          <w:szCs w:val="28"/>
        </w:rPr>
        <w:t>Пермь ул Седова д10а</w:t>
      </w:r>
      <w:r w:rsidRPr="002E6550">
        <w:rPr>
          <w:b/>
          <w:sz w:val="28"/>
          <w:szCs w:val="28"/>
        </w:rPr>
        <w:t xml:space="preserve"> </w:t>
      </w:r>
      <w:r w:rsidRPr="002E6550">
        <w:rPr>
          <w:sz w:val="28"/>
          <w:szCs w:val="28"/>
        </w:rPr>
        <w:t>кв134</w:t>
      </w:r>
    </w:p>
    <w:p w:rsidR="002422A1" w:rsidRPr="002E6550" w:rsidRDefault="002422A1" w:rsidP="00812C08">
      <w:pPr>
        <w:spacing w:before="0" w:after="0" w:line="360" w:lineRule="auto"/>
        <w:ind w:firstLine="709"/>
        <w:jc w:val="both"/>
        <w:rPr>
          <w:sz w:val="28"/>
          <w:szCs w:val="28"/>
        </w:rPr>
      </w:pPr>
      <w:r w:rsidRPr="002E6550">
        <w:rPr>
          <w:sz w:val="28"/>
          <w:szCs w:val="28"/>
        </w:rPr>
        <w:t>Телефон</w:t>
      </w:r>
      <w:r w:rsidR="00812C08" w:rsidRPr="002E6550">
        <w:rPr>
          <w:sz w:val="28"/>
          <w:szCs w:val="28"/>
        </w:rPr>
        <w:t xml:space="preserve"> </w:t>
      </w:r>
      <w:r w:rsidRPr="002E6550">
        <w:rPr>
          <w:sz w:val="28"/>
          <w:szCs w:val="28"/>
        </w:rPr>
        <w:t>89121043546</w:t>
      </w:r>
    </w:p>
    <w:p w:rsidR="002422A1" w:rsidRPr="002E6550" w:rsidRDefault="002422A1" w:rsidP="00812C08">
      <w:pPr>
        <w:spacing w:before="0" w:after="0" w:line="360" w:lineRule="auto"/>
        <w:ind w:firstLine="709"/>
        <w:jc w:val="both"/>
        <w:rPr>
          <w:sz w:val="28"/>
          <w:szCs w:val="28"/>
        </w:rPr>
      </w:pPr>
      <w:r w:rsidRPr="002E6550">
        <w:rPr>
          <w:sz w:val="28"/>
          <w:szCs w:val="28"/>
        </w:rPr>
        <w:t>Примечание</w:t>
      </w:r>
      <w:r w:rsidR="00812C08" w:rsidRPr="002E6550">
        <w:rPr>
          <w:sz w:val="28"/>
          <w:szCs w:val="28"/>
        </w:rPr>
        <w:t xml:space="preserve"> </w:t>
      </w:r>
      <w:r w:rsidRPr="002E6550">
        <w:rPr>
          <w:sz w:val="28"/>
          <w:szCs w:val="28"/>
        </w:rPr>
        <w:t>Часто выпивает</w:t>
      </w:r>
    </w:p>
    <w:p w:rsidR="002422A1" w:rsidRPr="002E6550" w:rsidRDefault="002422A1" w:rsidP="00812C08">
      <w:pPr>
        <w:spacing w:before="0" w:after="0" w:line="360" w:lineRule="auto"/>
        <w:ind w:firstLine="709"/>
        <w:jc w:val="both"/>
        <w:rPr>
          <w:sz w:val="28"/>
          <w:szCs w:val="28"/>
        </w:rPr>
      </w:pPr>
      <w:r w:rsidRPr="002E6550">
        <w:rPr>
          <w:sz w:val="28"/>
          <w:szCs w:val="28"/>
        </w:rPr>
        <w:t>№п/п</w:t>
      </w:r>
      <w:r w:rsidR="00812C08" w:rsidRPr="002E6550">
        <w:rPr>
          <w:sz w:val="28"/>
          <w:szCs w:val="28"/>
        </w:rPr>
        <w:t xml:space="preserve"> </w:t>
      </w:r>
      <w:r w:rsidRPr="002E6550">
        <w:rPr>
          <w:sz w:val="28"/>
          <w:szCs w:val="28"/>
        </w:rPr>
        <w:t>3</w:t>
      </w:r>
    </w:p>
    <w:p w:rsidR="002422A1" w:rsidRPr="002E6550" w:rsidRDefault="002422A1" w:rsidP="00812C08">
      <w:pPr>
        <w:spacing w:before="0" w:after="0" w:line="360" w:lineRule="auto"/>
        <w:ind w:firstLine="709"/>
        <w:jc w:val="both"/>
        <w:rPr>
          <w:sz w:val="28"/>
          <w:szCs w:val="28"/>
        </w:rPr>
      </w:pPr>
      <w:r w:rsidRPr="002E6550">
        <w:rPr>
          <w:sz w:val="28"/>
          <w:szCs w:val="28"/>
        </w:rPr>
        <w:t>Ф</w:t>
      </w:r>
      <w:r w:rsidR="00812C08" w:rsidRPr="002E6550">
        <w:rPr>
          <w:sz w:val="28"/>
          <w:szCs w:val="28"/>
        </w:rPr>
        <w:t xml:space="preserve"> </w:t>
      </w:r>
      <w:r w:rsidRPr="002E6550">
        <w:rPr>
          <w:sz w:val="28"/>
          <w:szCs w:val="28"/>
        </w:rPr>
        <w:t>И</w:t>
      </w:r>
      <w:r w:rsidR="00812C08" w:rsidRPr="002E6550">
        <w:rPr>
          <w:sz w:val="28"/>
          <w:szCs w:val="28"/>
        </w:rPr>
        <w:t xml:space="preserve"> </w:t>
      </w:r>
      <w:r w:rsidRPr="002E6550">
        <w:rPr>
          <w:sz w:val="28"/>
          <w:szCs w:val="28"/>
        </w:rPr>
        <w:t>О раб</w:t>
      </w:r>
      <w:r w:rsidR="00812C08" w:rsidRPr="002E6550">
        <w:rPr>
          <w:sz w:val="28"/>
          <w:szCs w:val="28"/>
        </w:rPr>
        <w:t xml:space="preserve"> </w:t>
      </w:r>
      <w:r w:rsidRPr="002E6550">
        <w:rPr>
          <w:sz w:val="28"/>
          <w:szCs w:val="28"/>
        </w:rPr>
        <w:t>Карагулов Ильдар</w:t>
      </w:r>
    </w:p>
    <w:p w:rsidR="002422A1" w:rsidRPr="002E6550" w:rsidRDefault="002422A1" w:rsidP="00812C08">
      <w:pPr>
        <w:spacing w:before="0" w:after="0" w:line="360" w:lineRule="auto"/>
        <w:ind w:firstLine="709"/>
        <w:jc w:val="both"/>
        <w:rPr>
          <w:sz w:val="28"/>
          <w:szCs w:val="28"/>
        </w:rPr>
      </w:pPr>
      <w:r w:rsidRPr="002E6550">
        <w:rPr>
          <w:sz w:val="28"/>
          <w:szCs w:val="28"/>
        </w:rPr>
        <w:t>Должность</w:t>
      </w:r>
      <w:r w:rsidR="00812C08" w:rsidRPr="002E6550">
        <w:rPr>
          <w:b/>
          <w:sz w:val="28"/>
          <w:szCs w:val="28"/>
        </w:rPr>
        <w:t xml:space="preserve"> </w:t>
      </w:r>
      <w:r w:rsidRPr="002E6550">
        <w:rPr>
          <w:sz w:val="28"/>
          <w:szCs w:val="28"/>
        </w:rPr>
        <w:t>слесарь по изг сист вентил</w:t>
      </w:r>
    </w:p>
    <w:p w:rsidR="002422A1" w:rsidRPr="002E6550" w:rsidRDefault="002422A1" w:rsidP="00812C08">
      <w:pPr>
        <w:spacing w:before="0" w:after="0" w:line="360" w:lineRule="auto"/>
        <w:ind w:firstLine="709"/>
        <w:jc w:val="both"/>
        <w:rPr>
          <w:sz w:val="28"/>
          <w:szCs w:val="28"/>
        </w:rPr>
      </w:pPr>
      <w:r w:rsidRPr="002E6550">
        <w:rPr>
          <w:sz w:val="28"/>
          <w:szCs w:val="28"/>
        </w:rPr>
        <w:t>Разряд</w:t>
      </w:r>
      <w:r w:rsidR="00812C08" w:rsidRPr="002E6550">
        <w:rPr>
          <w:sz w:val="28"/>
          <w:szCs w:val="28"/>
        </w:rPr>
        <w:t xml:space="preserve"> </w:t>
      </w:r>
      <w:r w:rsidRPr="002E6550">
        <w:rPr>
          <w:sz w:val="28"/>
          <w:szCs w:val="28"/>
        </w:rPr>
        <w:t>4</w:t>
      </w:r>
    </w:p>
    <w:p w:rsidR="002422A1" w:rsidRPr="002E6550" w:rsidRDefault="002422A1" w:rsidP="00812C08">
      <w:pPr>
        <w:spacing w:before="0" w:after="0" w:line="360" w:lineRule="auto"/>
        <w:ind w:firstLine="709"/>
        <w:jc w:val="both"/>
        <w:rPr>
          <w:sz w:val="28"/>
          <w:szCs w:val="28"/>
        </w:rPr>
      </w:pPr>
      <w:r w:rsidRPr="002E6550">
        <w:rPr>
          <w:sz w:val="28"/>
          <w:szCs w:val="28"/>
        </w:rPr>
        <w:t>Адрес</w:t>
      </w:r>
      <w:r w:rsidR="00812C08" w:rsidRPr="002E6550">
        <w:rPr>
          <w:sz w:val="28"/>
          <w:szCs w:val="28"/>
        </w:rPr>
        <w:t xml:space="preserve"> </w:t>
      </w:r>
      <w:r w:rsidRPr="002E6550">
        <w:rPr>
          <w:sz w:val="28"/>
          <w:szCs w:val="28"/>
        </w:rPr>
        <w:t>Казань ул Ленина 35-108</w:t>
      </w:r>
    </w:p>
    <w:p w:rsidR="002422A1" w:rsidRPr="002E6550" w:rsidRDefault="002422A1" w:rsidP="00812C08">
      <w:pPr>
        <w:spacing w:before="0" w:after="0" w:line="360" w:lineRule="auto"/>
        <w:ind w:firstLine="709"/>
        <w:jc w:val="both"/>
        <w:rPr>
          <w:sz w:val="28"/>
          <w:szCs w:val="28"/>
        </w:rPr>
      </w:pPr>
      <w:r w:rsidRPr="002E6550">
        <w:rPr>
          <w:sz w:val="28"/>
          <w:szCs w:val="28"/>
        </w:rPr>
        <w:t>Телефон</w:t>
      </w:r>
      <w:r w:rsidR="00812C08" w:rsidRPr="002E6550">
        <w:rPr>
          <w:sz w:val="28"/>
          <w:szCs w:val="28"/>
        </w:rPr>
        <w:t xml:space="preserve"> </w:t>
      </w:r>
      <w:r w:rsidRPr="002E6550">
        <w:rPr>
          <w:sz w:val="28"/>
          <w:szCs w:val="28"/>
        </w:rPr>
        <w:t>89224356676</w:t>
      </w:r>
    </w:p>
    <w:p w:rsidR="002422A1" w:rsidRPr="002E6550" w:rsidRDefault="002422A1" w:rsidP="00812C08">
      <w:pPr>
        <w:spacing w:before="0" w:after="0" w:line="360" w:lineRule="auto"/>
        <w:ind w:firstLine="709"/>
        <w:jc w:val="both"/>
        <w:rPr>
          <w:sz w:val="28"/>
          <w:szCs w:val="28"/>
        </w:rPr>
      </w:pPr>
      <w:r w:rsidRPr="002E6550">
        <w:rPr>
          <w:sz w:val="28"/>
          <w:szCs w:val="28"/>
        </w:rPr>
        <w:t>Примечание</w:t>
      </w:r>
    </w:p>
    <w:p w:rsidR="002422A1" w:rsidRDefault="002422A1" w:rsidP="00812C08">
      <w:pPr>
        <w:spacing w:before="0" w:after="0" w:line="360" w:lineRule="auto"/>
        <w:ind w:firstLine="709"/>
        <w:jc w:val="both"/>
        <w:rPr>
          <w:sz w:val="28"/>
          <w:szCs w:val="28"/>
        </w:rPr>
      </w:pPr>
      <w:r w:rsidRPr="002E6550">
        <w:rPr>
          <w:sz w:val="28"/>
          <w:szCs w:val="28"/>
        </w:rPr>
        <w:t xml:space="preserve">21 января </w:t>
      </w:r>
      <w:smartTag w:uri="urn:schemas-microsoft-com:office:smarttags" w:element="metricconverter">
        <w:smartTagPr>
          <w:attr w:name="ProductID" w:val="2010 г"/>
        </w:smartTagPr>
        <w:r w:rsidRPr="002E6550">
          <w:rPr>
            <w:sz w:val="28"/>
            <w:szCs w:val="28"/>
          </w:rPr>
          <w:t>2010 г</w:t>
        </w:r>
      </w:smartTag>
      <w:r w:rsidRPr="002E6550">
        <w:rPr>
          <w:b/>
          <w:sz w:val="28"/>
          <w:szCs w:val="28"/>
        </w:rPr>
        <w:t>.</w:t>
      </w:r>
      <w:r w:rsidR="00812C08" w:rsidRPr="002E6550">
        <w:rPr>
          <w:b/>
          <w:sz w:val="28"/>
          <w:szCs w:val="28"/>
        </w:rPr>
        <w:t xml:space="preserve"> </w:t>
      </w:r>
      <w:r w:rsidRPr="002E6550">
        <w:rPr>
          <w:sz w:val="28"/>
          <w:szCs w:val="28"/>
        </w:rPr>
        <w:t>Страница 2 из 2</w:t>
      </w:r>
    </w:p>
    <w:p w:rsidR="0008146D" w:rsidRDefault="0008146D" w:rsidP="00812C08">
      <w:pPr>
        <w:spacing w:before="0" w:after="0" w:line="360" w:lineRule="auto"/>
        <w:ind w:firstLine="709"/>
        <w:jc w:val="both"/>
        <w:rPr>
          <w:sz w:val="28"/>
          <w:szCs w:val="28"/>
        </w:rPr>
      </w:pPr>
    </w:p>
    <w:p w:rsidR="003074BE" w:rsidRPr="0008146D" w:rsidRDefault="0008146D" w:rsidP="0008146D">
      <w:pPr>
        <w:spacing w:before="0" w:after="0" w:line="360" w:lineRule="auto"/>
        <w:ind w:firstLine="709"/>
        <w:jc w:val="both"/>
        <w:rPr>
          <w:rStyle w:val="aff4"/>
          <w:b/>
          <w:i w:val="0"/>
          <w:sz w:val="28"/>
          <w:szCs w:val="28"/>
        </w:rPr>
      </w:pPr>
      <w:r>
        <w:rPr>
          <w:sz w:val="28"/>
          <w:szCs w:val="28"/>
        </w:rPr>
        <w:br w:type="page"/>
      </w:r>
      <w:bookmarkStart w:id="130" w:name="_Ref253331521"/>
      <w:r w:rsidR="00DE125D" w:rsidRPr="0008146D">
        <w:rPr>
          <w:rStyle w:val="aff4"/>
          <w:b/>
          <w:i w:val="0"/>
          <w:sz w:val="28"/>
          <w:szCs w:val="28"/>
        </w:rPr>
        <w:t>П</w:t>
      </w:r>
      <w:r w:rsidRPr="0008146D">
        <w:rPr>
          <w:rStyle w:val="aff4"/>
          <w:b/>
          <w:i w:val="0"/>
          <w:sz w:val="28"/>
          <w:szCs w:val="28"/>
        </w:rPr>
        <w:t>риложение В</w:t>
      </w:r>
      <w:bookmarkEnd w:id="130"/>
    </w:p>
    <w:p w:rsidR="0008146D" w:rsidRPr="0008146D" w:rsidRDefault="0008146D" w:rsidP="0008146D">
      <w:pPr>
        <w:spacing w:before="0" w:after="0" w:line="360" w:lineRule="auto"/>
        <w:ind w:firstLine="709"/>
        <w:jc w:val="both"/>
        <w:rPr>
          <w:rStyle w:val="aff4"/>
          <w:i w:val="0"/>
          <w:sz w:val="28"/>
          <w:szCs w:val="28"/>
        </w:rPr>
      </w:pPr>
    </w:p>
    <w:p w:rsidR="00DE125D" w:rsidRPr="002E6550" w:rsidRDefault="00DE125D" w:rsidP="00812C08">
      <w:pPr>
        <w:pStyle w:val="8"/>
        <w:spacing w:before="0" w:after="0"/>
        <w:ind w:firstLine="709"/>
        <w:rPr>
          <w:i w:val="0"/>
          <w:sz w:val="28"/>
          <w:szCs w:val="28"/>
        </w:rPr>
      </w:pPr>
      <w:bookmarkStart w:id="131" w:name="_Ref253251595"/>
      <w:r w:rsidRPr="0008146D">
        <w:rPr>
          <w:i w:val="0"/>
          <w:sz w:val="28"/>
          <w:szCs w:val="28"/>
        </w:rPr>
        <w:t>Руководство</w:t>
      </w:r>
      <w:r w:rsidRPr="002E6550">
        <w:rPr>
          <w:i w:val="0"/>
          <w:sz w:val="28"/>
          <w:szCs w:val="28"/>
        </w:rPr>
        <w:t xml:space="preserve"> пользователя</w:t>
      </w:r>
      <w:bookmarkEnd w:id="131"/>
    </w:p>
    <w:p w:rsidR="00DE125D" w:rsidRPr="002E6550" w:rsidRDefault="00DE125D" w:rsidP="00812C08">
      <w:pPr>
        <w:pStyle w:val="a4"/>
        <w:numPr>
          <w:ilvl w:val="0"/>
          <w:numId w:val="74"/>
        </w:numPr>
        <w:ind w:left="0" w:firstLine="709"/>
        <w:jc w:val="both"/>
        <w:rPr>
          <w:rStyle w:val="aff4"/>
          <w:b w:val="0"/>
          <w:i w:val="0"/>
          <w:iCs w:val="0"/>
          <w:sz w:val="28"/>
          <w:szCs w:val="28"/>
        </w:rPr>
      </w:pPr>
      <w:r w:rsidRPr="002E6550">
        <w:rPr>
          <w:rStyle w:val="aff4"/>
          <w:b w:val="0"/>
          <w:i w:val="0"/>
          <w:iCs w:val="0"/>
          <w:sz w:val="28"/>
          <w:szCs w:val="28"/>
        </w:rPr>
        <w:t>Окно базы данных</w:t>
      </w:r>
    </w:p>
    <w:p w:rsidR="00DE125D" w:rsidRPr="002E6550" w:rsidRDefault="00DE125D" w:rsidP="00812C08">
      <w:pPr>
        <w:pStyle w:val="a9"/>
        <w:ind w:firstLine="709"/>
        <w:rPr>
          <w:sz w:val="28"/>
          <w:szCs w:val="28"/>
        </w:rPr>
      </w:pPr>
      <w:r w:rsidRPr="002E6550">
        <w:rPr>
          <w:sz w:val="28"/>
          <w:szCs w:val="28"/>
        </w:rPr>
        <w:t xml:space="preserve">Особым окном в Access является </w:t>
      </w:r>
      <w:r w:rsidRPr="002E6550">
        <w:rPr>
          <w:iCs/>
          <w:sz w:val="28"/>
          <w:szCs w:val="28"/>
        </w:rPr>
        <w:t xml:space="preserve">окно базы данных, </w:t>
      </w:r>
      <w:r w:rsidRPr="002E6550">
        <w:rPr>
          <w:sz w:val="28"/>
          <w:szCs w:val="28"/>
        </w:rPr>
        <w:t xml:space="preserve">которое позволяет получить доступ ко всем объектам базы данных и выбрать режим работы с объектом. В левой части окна находится панель объектов, которая содержит ярлыки для каждого из </w:t>
      </w:r>
      <w:r w:rsidRPr="002E6550">
        <w:rPr>
          <w:iCs/>
          <w:sz w:val="28"/>
          <w:szCs w:val="28"/>
        </w:rPr>
        <w:t xml:space="preserve">объектов </w:t>
      </w:r>
      <w:r w:rsidRPr="002E6550">
        <w:rPr>
          <w:sz w:val="28"/>
          <w:szCs w:val="28"/>
        </w:rPr>
        <w:t xml:space="preserve">Access: </w:t>
      </w:r>
      <w:r w:rsidRPr="002E6550">
        <w:rPr>
          <w:b/>
          <w:bCs/>
          <w:sz w:val="28"/>
          <w:szCs w:val="28"/>
        </w:rPr>
        <w:t xml:space="preserve">Таблицы </w:t>
      </w:r>
      <w:r w:rsidRPr="002E6550">
        <w:rPr>
          <w:sz w:val="28"/>
          <w:szCs w:val="28"/>
        </w:rPr>
        <w:t xml:space="preserve">(Tables), </w:t>
      </w:r>
      <w:r w:rsidRPr="002E6550">
        <w:rPr>
          <w:b/>
          <w:bCs/>
          <w:sz w:val="28"/>
          <w:szCs w:val="28"/>
        </w:rPr>
        <w:t xml:space="preserve">Запросы </w:t>
      </w:r>
      <w:r w:rsidRPr="002E6550">
        <w:rPr>
          <w:sz w:val="28"/>
          <w:szCs w:val="28"/>
        </w:rPr>
        <w:t xml:space="preserve">(Queries), </w:t>
      </w:r>
      <w:r w:rsidRPr="002E6550">
        <w:rPr>
          <w:b/>
          <w:bCs/>
          <w:sz w:val="28"/>
          <w:szCs w:val="28"/>
        </w:rPr>
        <w:t xml:space="preserve">Формы </w:t>
      </w:r>
      <w:r w:rsidRPr="002E6550">
        <w:rPr>
          <w:sz w:val="28"/>
          <w:szCs w:val="28"/>
        </w:rPr>
        <w:t xml:space="preserve">(Forms), </w:t>
      </w:r>
      <w:r w:rsidRPr="002E6550">
        <w:rPr>
          <w:b/>
          <w:bCs/>
          <w:sz w:val="28"/>
          <w:szCs w:val="28"/>
        </w:rPr>
        <w:t xml:space="preserve">Отчеты </w:t>
      </w:r>
      <w:r w:rsidRPr="002E6550">
        <w:rPr>
          <w:sz w:val="28"/>
          <w:szCs w:val="28"/>
        </w:rPr>
        <w:t xml:space="preserve">(Reports), </w:t>
      </w:r>
      <w:r w:rsidRPr="002E6550">
        <w:rPr>
          <w:b/>
          <w:bCs/>
          <w:sz w:val="28"/>
          <w:szCs w:val="28"/>
        </w:rPr>
        <w:t xml:space="preserve">Страницы </w:t>
      </w:r>
      <w:r w:rsidRPr="002E6550">
        <w:rPr>
          <w:sz w:val="28"/>
          <w:szCs w:val="28"/>
        </w:rPr>
        <w:t xml:space="preserve">(Pages), </w:t>
      </w:r>
      <w:r w:rsidRPr="002E6550">
        <w:rPr>
          <w:b/>
          <w:bCs/>
          <w:sz w:val="28"/>
          <w:szCs w:val="28"/>
        </w:rPr>
        <w:t xml:space="preserve">Макросы </w:t>
      </w:r>
      <w:r w:rsidRPr="002E6550">
        <w:rPr>
          <w:sz w:val="28"/>
          <w:szCs w:val="28"/>
        </w:rPr>
        <w:t xml:space="preserve">(Macros), </w:t>
      </w:r>
      <w:r w:rsidRPr="002E6550">
        <w:rPr>
          <w:b/>
          <w:bCs/>
          <w:sz w:val="28"/>
          <w:szCs w:val="28"/>
        </w:rPr>
        <w:t xml:space="preserve">Модули </w:t>
      </w:r>
      <w:r w:rsidRPr="002E6550">
        <w:rPr>
          <w:sz w:val="28"/>
          <w:szCs w:val="28"/>
        </w:rPr>
        <w:t>(Modules) (рис. 1).</w:t>
      </w:r>
    </w:p>
    <w:p w:rsidR="00DE125D" w:rsidRPr="002E6550" w:rsidRDefault="00DE125D" w:rsidP="00812C08">
      <w:pPr>
        <w:pStyle w:val="a9"/>
        <w:ind w:firstLine="709"/>
        <w:rPr>
          <w:sz w:val="28"/>
          <w:szCs w:val="28"/>
        </w:rPr>
      </w:pPr>
    </w:p>
    <w:p w:rsidR="00DE125D" w:rsidRPr="002E6550" w:rsidRDefault="00EC027B" w:rsidP="00812C08">
      <w:pPr>
        <w:pStyle w:val="a9"/>
        <w:ind w:firstLine="709"/>
        <w:rPr>
          <w:sz w:val="28"/>
          <w:szCs w:val="28"/>
        </w:rPr>
      </w:pPr>
      <w:r>
        <w:rPr>
          <w:sz w:val="28"/>
          <w:szCs w:val="28"/>
        </w:rPr>
        <w:pict>
          <v:shape id="_x0000_i1080" type="#_x0000_t75" style="width:207pt;height:164.25pt">
            <v:imagedata r:id="rId43" o:title=""/>
          </v:shape>
        </w:pict>
      </w:r>
    </w:p>
    <w:p w:rsidR="00DE125D" w:rsidRPr="002E6550" w:rsidRDefault="00BB100E" w:rsidP="00812C08">
      <w:pPr>
        <w:pStyle w:val="a9"/>
        <w:ind w:firstLine="709"/>
        <w:rPr>
          <w:sz w:val="28"/>
          <w:szCs w:val="28"/>
        </w:rPr>
      </w:pPr>
      <w:r w:rsidRPr="002E6550">
        <w:rPr>
          <w:bCs/>
          <w:sz w:val="28"/>
          <w:szCs w:val="28"/>
        </w:rPr>
        <w:t xml:space="preserve">Рисунок </w:t>
      </w:r>
      <w:r w:rsidR="00DE125D" w:rsidRPr="002E6550">
        <w:rPr>
          <w:bCs/>
          <w:sz w:val="28"/>
          <w:szCs w:val="28"/>
        </w:rPr>
        <w:t>1</w:t>
      </w:r>
      <w:r w:rsidR="00DE125D" w:rsidRPr="002E6550">
        <w:rPr>
          <w:b/>
          <w:bCs/>
          <w:sz w:val="28"/>
          <w:szCs w:val="28"/>
        </w:rPr>
        <w:t xml:space="preserve"> – </w:t>
      </w:r>
      <w:r w:rsidRPr="002E6550">
        <w:rPr>
          <w:sz w:val="28"/>
          <w:szCs w:val="28"/>
        </w:rPr>
        <w:t>Окно базы данных Access 2000</w:t>
      </w:r>
    </w:p>
    <w:p w:rsidR="00BB100E" w:rsidRPr="002E6550" w:rsidRDefault="00BB100E" w:rsidP="00812C08">
      <w:pPr>
        <w:pStyle w:val="a9"/>
        <w:ind w:firstLine="709"/>
        <w:rPr>
          <w:sz w:val="28"/>
          <w:szCs w:val="28"/>
        </w:rPr>
      </w:pPr>
    </w:p>
    <w:p w:rsidR="00DE125D" w:rsidRPr="002E6550" w:rsidRDefault="00DE125D" w:rsidP="00812C08">
      <w:pPr>
        <w:pStyle w:val="a9"/>
        <w:ind w:firstLine="709"/>
        <w:rPr>
          <w:sz w:val="28"/>
          <w:szCs w:val="28"/>
        </w:rPr>
      </w:pPr>
      <w:r w:rsidRPr="002E6550">
        <w:rPr>
          <w:sz w:val="28"/>
          <w:szCs w:val="28"/>
        </w:rPr>
        <w:t>Щелкнув на ярлыке мышью, в правой части окна вы откроете список соответствующих объектов. Список объектов может быть представлен четырьмя разными способами (обычными для папок операционной системы Windows):</w:t>
      </w:r>
    </w:p>
    <w:p w:rsidR="00DE125D" w:rsidRPr="002E6550" w:rsidRDefault="00DE125D" w:rsidP="00812C08">
      <w:pPr>
        <w:numPr>
          <w:ilvl w:val="0"/>
          <w:numId w:val="57"/>
        </w:numPr>
        <w:tabs>
          <w:tab w:val="clear" w:pos="720"/>
        </w:tabs>
        <w:spacing w:before="0" w:after="0" w:line="360" w:lineRule="auto"/>
        <w:ind w:left="0" w:firstLine="709"/>
        <w:jc w:val="both"/>
        <w:rPr>
          <w:sz w:val="28"/>
          <w:szCs w:val="28"/>
        </w:rPr>
      </w:pPr>
      <w:r w:rsidRPr="002E6550">
        <w:rPr>
          <w:sz w:val="28"/>
          <w:szCs w:val="28"/>
        </w:rPr>
        <w:t>в виде мелких значков;</w:t>
      </w:r>
    </w:p>
    <w:p w:rsidR="00DE125D" w:rsidRPr="002E6550" w:rsidRDefault="00DE125D" w:rsidP="00812C08">
      <w:pPr>
        <w:numPr>
          <w:ilvl w:val="0"/>
          <w:numId w:val="57"/>
        </w:numPr>
        <w:tabs>
          <w:tab w:val="clear" w:pos="720"/>
        </w:tabs>
        <w:spacing w:before="0" w:after="0" w:line="360" w:lineRule="auto"/>
        <w:ind w:left="0" w:firstLine="709"/>
        <w:jc w:val="both"/>
        <w:rPr>
          <w:sz w:val="28"/>
          <w:szCs w:val="28"/>
        </w:rPr>
      </w:pPr>
      <w:r w:rsidRPr="002E6550">
        <w:rPr>
          <w:sz w:val="28"/>
          <w:szCs w:val="28"/>
        </w:rPr>
        <w:t>в виде</w:t>
      </w:r>
      <w:r w:rsidR="00BB100E" w:rsidRPr="002E6550">
        <w:rPr>
          <w:sz w:val="28"/>
          <w:szCs w:val="28"/>
        </w:rPr>
        <w:t xml:space="preserve"> крупных значков</w:t>
      </w:r>
      <w:r w:rsidRPr="002E6550">
        <w:rPr>
          <w:sz w:val="28"/>
          <w:szCs w:val="28"/>
        </w:rPr>
        <w:t>;</w:t>
      </w:r>
    </w:p>
    <w:p w:rsidR="00DE125D" w:rsidRPr="002E6550" w:rsidRDefault="00DE125D" w:rsidP="00812C08">
      <w:pPr>
        <w:numPr>
          <w:ilvl w:val="0"/>
          <w:numId w:val="57"/>
        </w:numPr>
        <w:tabs>
          <w:tab w:val="clear" w:pos="720"/>
        </w:tabs>
        <w:spacing w:before="0" w:after="0" w:line="360" w:lineRule="auto"/>
        <w:ind w:left="0" w:firstLine="709"/>
        <w:jc w:val="both"/>
        <w:rPr>
          <w:sz w:val="28"/>
          <w:szCs w:val="28"/>
        </w:rPr>
      </w:pPr>
      <w:r w:rsidRPr="002E6550">
        <w:rPr>
          <w:sz w:val="28"/>
          <w:szCs w:val="28"/>
        </w:rPr>
        <w:t>в виде списка;</w:t>
      </w:r>
    </w:p>
    <w:p w:rsidR="00DE125D" w:rsidRPr="002E6550" w:rsidRDefault="00DE125D" w:rsidP="00812C08">
      <w:pPr>
        <w:numPr>
          <w:ilvl w:val="0"/>
          <w:numId w:val="57"/>
        </w:numPr>
        <w:tabs>
          <w:tab w:val="clear" w:pos="720"/>
        </w:tabs>
        <w:spacing w:before="0" w:after="0" w:line="360" w:lineRule="auto"/>
        <w:ind w:left="0" w:firstLine="709"/>
        <w:jc w:val="both"/>
        <w:rPr>
          <w:sz w:val="28"/>
          <w:szCs w:val="28"/>
        </w:rPr>
      </w:pPr>
      <w:r w:rsidRPr="002E6550">
        <w:rPr>
          <w:sz w:val="28"/>
          <w:szCs w:val="28"/>
        </w:rPr>
        <w:t>в виде таблицы.</w:t>
      </w:r>
    </w:p>
    <w:p w:rsidR="00DE125D" w:rsidRPr="002E6550" w:rsidRDefault="00DE125D" w:rsidP="00812C08">
      <w:pPr>
        <w:pStyle w:val="a9"/>
        <w:ind w:firstLine="709"/>
        <w:rPr>
          <w:sz w:val="28"/>
          <w:szCs w:val="28"/>
        </w:rPr>
      </w:pPr>
      <w:r w:rsidRPr="002E6550">
        <w:rPr>
          <w:sz w:val="28"/>
          <w:szCs w:val="28"/>
        </w:rPr>
        <w:t>Переключение этих режимов отображения выполняется с помощью четырех правых кнопок на панели инструментов, расположенной вдоль верхнего края окна.</w:t>
      </w:r>
    </w:p>
    <w:p w:rsidR="00DE125D" w:rsidRPr="002E6550" w:rsidRDefault="00DE125D" w:rsidP="00812C08">
      <w:pPr>
        <w:pStyle w:val="a9"/>
        <w:ind w:firstLine="709"/>
        <w:rPr>
          <w:sz w:val="28"/>
          <w:szCs w:val="28"/>
        </w:rPr>
      </w:pPr>
      <w:r w:rsidRPr="002E6550">
        <w:rPr>
          <w:sz w:val="28"/>
          <w:szCs w:val="28"/>
        </w:rPr>
        <w:t>При представлении объектов в виде значков эти значки можно перетаскивать с помощью мыши и располагать внутри окна базы данных любым удобным образом. Если же вы хотите расположить значки так, чтобы они находились рядом друг с другом, нужно:</w:t>
      </w:r>
    </w:p>
    <w:p w:rsidR="00DE125D" w:rsidRPr="002E6550" w:rsidRDefault="00DE125D" w:rsidP="00812C08">
      <w:pPr>
        <w:numPr>
          <w:ilvl w:val="0"/>
          <w:numId w:val="58"/>
        </w:numPr>
        <w:tabs>
          <w:tab w:val="clear" w:pos="720"/>
        </w:tabs>
        <w:spacing w:before="0" w:after="0" w:line="360" w:lineRule="auto"/>
        <w:ind w:left="0" w:firstLine="709"/>
        <w:jc w:val="both"/>
        <w:rPr>
          <w:sz w:val="28"/>
          <w:szCs w:val="28"/>
        </w:rPr>
      </w:pPr>
      <w:r w:rsidRPr="002E6550">
        <w:rPr>
          <w:sz w:val="28"/>
          <w:szCs w:val="28"/>
        </w:rPr>
        <w:t>Щелкнуть правой кнопкой мыши на любом свободном участке окна базы данных.</w:t>
      </w:r>
    </w:p>
    <w:p w:rsidR="00DE125D" w:rsidRPr="002E6550" w:rsidRDefault="00DE125D" w:rsidP="00812C08">
      <w:pPr>
        <w:numPr>
          <w:ilvl w:val="0"/>
          <w:numId w:val="58"/>
        </w:numPr>
        <w:tabs>
          <w:tab w:val="clear" w:pos="720"/>
        </w:tabs>
        <w:spacing w:before="0" w:after="0" w:line="360" w:lineRule="auto"/>
        <w:ind w:left="0" w:firstLine="709"/>
        <w:jc w:val="both"/>
        <w:rPr>
          <w:sz w:val="28"/>
          <w:szCs w:val="28"/>
        </w:rPr>
      </w:pPr>
      <w:r w:rsidRPr="002E6550">
        <w:rPr>
          <w:sz w:val="28"/>
          <w:szCs w:val="28"/>
        </w:rPr>
        <w:t xml:space="preserve">Из контекстного меню выбрать команду </w:t>
      </w:r>
      <w:r w:rsidRPr="002E6550">
        <w:rPr>
          <w:b/>
          <w:bCs/>
          <w:sz w:val="28"/>
          <w:szCs w:val="28"/>
        </w:rPr>
        <w:t xml:space="preserve">Выстроить значки </w:t>
      </w:r>
      <w:r w:rsidRPr="002E6550">
        <w:rPr>
          <w:sz w:val="28"/>
          <w:szCs w:val="28"/>
        </w:rPr>
        <w:t>(Line Up Icons).</w:t>
      </w:r>
    </w:p>
    <w:p w:rsidR="00DE125D" w:rsidRPr="002E6550" w:rsidRDefault="00DE125D" w:rsidP="00812C08">
      <w:pPr>
        <w:pStyle w:val="a9"/>
        <w:ind w:firstLine="709"/>
        <w:rPr>
          <w:sz w:val="28"/>
          <w:szCs w:val="28"/>
        </w:rPr>
      </w:pPr>
      <w:r w:rsidRPr="002E6550">
        <w:rPr>
          <w:sz w:val="28"/>
          <w:szCs w:val="28"/>
        </w:rPr>
        <w:t xml:space="preserve">Представление перечня объектов в виде списка не позволяет располагать значки произвольным образом в окне базы данных, но их можно "перетаскивать" за пределы окна базы данных (это один из способов активизировать объект, например открыть таблицу). Представление в виде таблицы позволяет для каждого объекта посмотреть не только его имя, но и описание (столбец </w:t>
      </w:r>
      <w:r w:rsidRPr="002E6550">
        <w:rPr>
          <w:b/>
          <w:bCs/>
          <w:sz w:val="28"/>
          <w:szCs w:val="28"/>
        </w:rPr>
        <w:t xml:space="preserve">Описание </w:t>
      </w:r>
      <w:r w:rsidRPr="002E6550">
        <w:rPr>
          <w:sz w:val="28"/>
          <w:szCs w:val="28"/>
        </w:rPr>
        <w:t xml:space="preserve">(Description)), дату и время последнего изменения (столбец </w:t>
      </w:r>
      <w:r w:rsidRPr="002E6550">
        <w:rPr>
          <w:b/>
          <w:bCs/>
          <w:sz w:val="28"/>
          <w:szCs w:val="28"/>
        </w:rPr>
        <w:t xml:space="preserve">Дата изменения </w:t>
      </w:r>
      <w:r w:rsidRPr="002E6550">
        <w:rPr>
          <w:sz w:val="28"/>
          <w:szCs w:val="28"/>
        </w:rPr>
        <w:t xml:space="preserve">(Modified)), дату и время создания (столбец </w:t>
      </w:r>
      <w:r w:rsidRPr="002E6550">
        <w:rPr>
          <w:b/>
          <w:bCs/>
          <w:sz w:val="28"/>
          <w:szCs w:val="28"/>
        </w:rPr>
        <w:t xml:space="preserve">Дата создания </w:t>
      </w:r>
      <w:r w:rsidRPr="002E6550">
        <w:rPr>
          <w:sz w:val="28"/>
          <w:szCs w:val="28"/>
        </w:rPr>
        <w:t>(Created)), а также тип объекта.</w:t>
      </w:r>
    </w:p>
    <w:p w:rsidR="00DE125D" w:rsidRPr="002E6550" w:rsidRDefault="00DE125D" w:rsidP="00812C08">
      <w:pPr>
        <w:pStyle w:val="a9"/>
        <w:ind w:firstLine="709"/>
        <w:rPr>
          <w:sz w:val="28"/>
          <w:szCs w:val="28"/>
        </w:rPr>
      </w:pPr>
      <w:r w:rsidRPr="002E6550">
        <w:rPr>
          <w:sz w:val="28"/>
          <w:szCs w:val="28"/>
        </w:rPr>
        <w:t>При использовании любого вида представления объектов в окне базы данных их можно упорядочить по имени, типу, дате создания и дате изменения. Для этого необходимо:</w:t>
      </w:r>
    </w:p>
    <w:p w:rsidR="00DE125D" w:rsidRPr="002E6550" w:rsidRDefault="00DE125D" w:rsidP="00812C08">
      <w:pPr>
        <w:numPr>
          <w:ilvl w:val="0"/>
          <w:numId w:val="59"/>
        </w:numPr>
        <w:tabs>
          <w:tab w:val="clear" w:pos="720"/>
        </w:tabs>
        <w:spacing w:before="0" w:after="0" w:line="360" w:lineRule="auto"/>
        <w:ind w:left="0" w:firstLine="709"/>
        <w:jc w:val="both"/>
        <w:rPr>
          <w:sz w:val="28"/>
          <w:szCs w:val="28"/>
        </w:rPr>
      </w:pPr>
      <w:r w:rsidRPr="002E6550">
        <w:rPr>
          <w:sz w:val="28"/>
          <w:szCs w:val="28"/>
        </w:rPr>
        <w:t>Щелкнуть правой кнопкой мыши на любом свободном участке окна базы данных.</w:t>
      </w:r>
    </w:p>
    <w:p w:rsidR="00DE125D" w:rsidRPr="002E6550" w:rsidRDefault="00DE125D" w:rsidP="00812C08">
      <w:pPr>
        <w:numPr>
          <w:ilvl w:val="0"/>
          <w:numId w:val="59"/>
        </w:numPr>
        <w:tabs>
          <w:tab w:val="clear" w:pos="720"/>
        </w:tabs>
        <w:spacing w:before="0" w:after="0" w:line="360" w:lineRule="auto"/>
        <w:ind w:left="0" w:firstLine="709"/>
        <w:jc w:val="both"/>
        <w:rPr>
          <w:sz w:val="28"/>
          <w:szCs w:val="28"/>
        </w:rPr>
      </w:pPr>
      <w:r w:rsidRPr="002E6550">
        <w:rPr>
          <w:sz w:val="28"/>
          <w:szCs w:val="28"/>
        </w:rPr>
        <w:t xml:space="preserve">Из контекстного меню выбрать команду </w:t>
      </w:r>
      <w:r w:rsidRPr="002E6550">
        <w:rPr>
          <w:b/>
          <w:bCs/>
          <w:sz w:val="28"/>
          <w:szCs w:val="28"/>
        </w:rPr>
        <w:t xml:space="preserve">Упорядочить значки </w:t>
      </w:r>
      <w:r w:rsidRPr="002E6550">
        <w:rPr>
          <w:sz w:val="28"/>
          <w:szCs w:val="28"/>
        </w:rPr>
        <w:t>(Arrange Icons).</w:t>
      </w:r>
    </w:p>
    <w:p w:rsidR="00DE125D" w:rsidRPr="002E6550" w:rsidRDefault="00DE125D" w:rsidP="00812C08">
      <w:pPr>
        <w:numPr>
          <w:ilvl w:val="0"/>
          <w:numId w:val="59"/>
        </w:numPr>
        <w:tabs>
          <w:tab w:val="clear" w:pos="720"/>
        </w:tabs>
        <w:spacing w:before="0" w:after="0" w:line="360" w:lineRule="auto"/>
        <w:ind w:left="0" w:firstLine="709"/>
        <w:jc w:val="both"/>
        <w:rPr>
          <w:sz w:val="28"/>
          <w:szCs w:val="28"/>
        </w:rPr>
      </w:pPr>
      <w:r w:rsidRPr="002E6550">
        <w:rPr>
          <w:sz w:val="28"/>
          <w:szCs w:val="28"/>
        </w:rPr>
        <w:t xml:space="preserve">Из раскрывающегося меню выбрать способ упорядочения: </w:t>
      </w:r>
      <w:r w:rsidRPr="002E6550">
        <w:rPr>
          <w:b/>
          <w:bCs/>
          <w:sz w:val="28"/>
          <w:szCs w:val="28"/>
        </w:rPr>
        <w:t xml:space="preserve">по имени </w:t>
      </w:r>
      <w:r w:rsidRPr="002E6550">
        <w:rPr>
          <w:sz w:val="28"/>
          <w:szCs w:val="28"/>
        </w:rPr>
        <w:t xml:space="preserve">(By Name), </w:t>
      </w:r>
      <w:r w:rsidRPr="002E6550">
        <w:rPr>
          <w:b/>
          <w:bCs/>
          <w:sz w:val="28"/>
          <w:szCs w:val="28"/>
        </w:rPr>
        <w:t xml:space="preserve">по типу </w:t>
      </w:r>
      <w:r w:rsidRPr="002E6550">
        <w:rPr>
          <w:sz w:val="28"/>
          <w:szCs w:val="28"/>
        </w:rPr>
        <w:t xml:space="preserve">(By Type), </w:t>
      </w:r>
      <w:r w:rsidRPr="002E6550">
        <w:rPr>
          <w:b/>
          <w:bCs/>
          <w:sz w:val="28"/>
          <w:szCs w:val="28"/>
        </w:rPr>
        <w:t xml:space="preserve">по дате создания </w:t>
      </w:r>
      <w:r w:rsidRPr="002E6550">
        <w:rPr>
          <w:sz w:val="28"/>
          <w:szCs w:val="28"/>
        </w:rPr>
        <w:t xml:space="preserve">(By Created), </w:t>
      </w:r>
      <w:r w:rsidRPr="002E6550">
        <w:rPr>
          <w:b/>
          <w:bCs/>
          <w:sz w:val="28"/>
          <w:szCs w:val="28"/>
        </w:rPr>
        <w:t xml:space="preserve">по дате изменения </w:t>
      </w:r>
      <w:r w:rsidRPr="002E6550">
        <w:rPr>
          <w:sz w:val="28"/>
          <w:szCs w:val="28"/>
        </w:rPr>
        <w:t>(By Modified).</w:t>
      </w:r>
    </w:p>
    <w:p w:rsidR="00DE125D" w:rsidRPr="002E6550" w:rsidRDefault="00DE125D" w:rsidP="00812C08">
      <w:pPr>
        <w:pStyle w:val="a9"/>
        <w:ind w:firstLine="709"/>
        <w:rPr>
          <w:sz w:val="28"/>
          <w:szCs w:val="28"/>
        </w:rPr>
      </w:pPr>
      <w:r w:rsidRPr="002E6550">
        <w:rPr>
          <w:sz w:val="28"/>
          <w:szCs w:val="28"/>
        </w:rPr>
        <w:t>Чтобы объекты в окне базы данных упорядочились автоматически, необходимо:</w:t>
      </w:r>
    </w:p>
    <w:p w:rsidR="00DE125D" w:rsidRPr="002E6550" w:rsidRDefault="00DE125D" w:rsidP="00812C08">
      <w:pPr>
        <w:numPr>
          <w:ilvl w:val="0"/>
          <w:numId w:val="60"/>
        </w:numPr>
        <w:tabs>
          <w:tab w:val="clear" w:pos="720"/>
        </w:tabs>
        <w:spacing w:before="0" w:after="0" w:line="360" w:lineRule="auto"/>
        <w:ind w:left="0" w:firstLine="709"/>
        <w:jc w:val="both"/>
        <w:rPr>
          <w:sz w:val="28"/>
          <w:szCs w:val="28"/>
        </w:rPr>
      </w:pPr>
      <w:r w:rsidRPr="002E6550">
        <w:rPr>
          <w:sz w:val="28"/>
          <w:szCs w:val="28"/>
        </w:rPr>
        <w:t>Щелкнуть правой кнопкой мыши на любом свободном участке окна базы данных.</w:t>
      </w:r>
    </w:p>
    <w:p w:rsidR="00DE125D" w:rsidRPr="002E6550" w:rsidRDefault="00DE125D" w:rsidP="00812C08">
      <w:pPr>
        <w:numPr>
          <w:ilvl w:val="0"/>
          <w:numId w:val="60"/>
        </w:numPr>
        <w:tabs>
          <w:tab w:val="clear" w:pos="720"/>
        </w:tabs>
        <w:spacing w:before="0" w:after="0" w:line="360" w:lineRule="auto"/>
        <w:ind w:left="0" w:firstLine="709"/>
        <w:jc w:val="both"/>
        <w:rPr>
          <w:sz w:val="28"/>
          <w:szCs w:val="28"/>
        </w:rPr>
      </w:pPr>
      <w:r w:rsidRPr="002E6550">
        <w:rPr>
          <w:sz w:val="28"/>
          <w:szCs w:val="28"/>
        </w:rPr>
        <w:t xml:space="preserve">Из контекстного меню выбрать команду </w:t>
      </w:r>
      <w:r w:rsidRPr="002E6550">
        <w:rPr>
          <w:b/>
          <w:bCs/>
          <w:sz w:val="28"/>
          <w:szCs w:val="28"/>
        </w:rPr>
        <w:t xml:space="preserve">Упорядочить значки </w:t>
      </w:r>
      <w:r w:rsidRPr="002E6550">
        <w:rPr>
          <w:sz w:val="28"/>
          <w:szCs w:val="28"/>
        </w:rPr>
        <w:t>(Arrange Icons).</w:t>
      </w:r>
    </w:p>
    <w:p w:rsidR="00DE125D" w:rsidRPr="002E6550" w:rsidRDefault="00DE125D" w:rsidP="00812C08">
      <w:pPr>
        <w:numPr>
          <w:ilvl w:val="0"/>
          <w:numId w:val="60"/>
        </w:numPr>
        <w:tabs>
          <w:tab w:val="clear" w:pos="720"/>
        </w:tabs>
        <w:spacing w:before="0" w:after="0" w:line="360" w:lineRule="auto"/>
        <w:ind w:left="0" w:firstLine="709"/>
        <w:jc w:val="both"/>
        <w:rPr>
          <w:sz w:val="28"/>
          <w:szCs w:val="28"/>
        </w:rPr>
      </w:pPr>
      <w:r w:rsidRPr="002E6550">
        <w:rPr>
          <w:sz w:val="28"/>
          <w:szCs w:val="28"/>
        </w:rPr>
        <w:t xml:space="preserve">В раскрывающемся меню выбрать команду </w:t>
      </w:r>
      <w:r w:rsidRPr="002E6550">
        <w:rPr>
          <w:b/>
          <w:bCs/>
          <w:sz w:val="28"/>
          <w:szCs w:val="28"/>
        </w:rPr>
        <w:t xml:space="preserve">автоматически </w:t>
      </w:r>
      <w:r w:rsidRPr="002E6550">
        <w:rPr>
          <w:sz w:val="28"/>
          <w:szCs w:val="28"/>
        </w:rPr>
        <w:t>(Auto Arrange). Перед командой появится метка, свидетельствующая о том, что режим автоматического упорядочения включен.</w:t>
      </w:r>
    </w:p>
    <w:p w:rsidR="00DE125D" w:rsidRPr="002E6550" w:rsidRDefault="00DE125D" w:rsidP="00812C08">
      <w:pPr>
        <w:pStyle w:val="a9"/>
        <w:ind w:firstLine="709"/>
        <w:rPr>
          <w:sz w:val="28"/>
          <w:szCs w:val="28"/>
        </w:rPr>
      </w:pPr>
      <w:r w:rsidRPr="002E6550">
        <w:rPr>
          <w:sz w:val="28"/>
          <w:szCs w:val="28"/>
        </w:rPr>
        <w:t xml:space="preserve">Чтобы отменить автоматическое упорядочение, необходимо снова выбрать команду </w:t>
      </w:r>
      <w:r w:rsidRPr="002E6550">
        <w:rPr>
          <w:b/>
          <w:bCs/>
          <w:sz w:val="28"/>
          <w:szCs w:val="28"/>
        </w:rPr>
        <w:t xml:space="preserve">автоматически </w:t>
      </w:r>
      <w:r w:rsidRPr="002E6550">
        <w:rPr>
          <w:sz w:val="28"/>
          <w:szCs w:val="28"/>
        </w:rPr>
        <w:t xml:space="preserve">(Auto Arrange) в меню </w:t>
      </w:r>
      <w:r w:rsidRPr="002E6550">
        <w:rPr>
          <w:b/>
          <w:bCs/>
          <w:sz w:val="28"/>
          <w:szCs w:val="28"/>
        </w:rPr>
        <w:t xml:space="preserve">Упорядочить значки </w:t>
      </w:r>
      <w:r w:rsidRPr="002E6550">
        <w:rPr>
          <w:sz w:val="28"/>
          <w:szCs w:val="28"/>
        </w:rPr>
        <w:t>(Arrange Icons). Метка команды будет удалена, а режим автоматического упорядочения выключен.</w:t>
      </w:r>
    </w:p>
    <w:p w:rsidR="00DE125D" w:rsidRPr="002E6550" w:rsidRDefault="00DE125D" w:rsidP="00812C08">
      <w:pPr>
        <w:pStyle w:val="a9"/>
        <w:ind w:firstLine="709"/>
        <w:rPr>
          <w:sz w:val="28"/>
          <w:szCs w:val="28"/>
        </w:rPr>
      </w:pPr>
      <w:r w:rsidRPr="002E6550">
        <w:rPr>
          <w:sz w:val="28"/>
          <w:szCs w:val="28"/>
        </w:rPr>
        <w:t xml:space="preserve">С каждым объектом базы данных можно работать в двух режимах. Первый режим назовем </w:t>
      </w:r>
      <w:r w:rsidRPr="002E6550">
        <w:rPr>
          <w:iCs/>
          <w:sz w:val="28"/>
          <w:szCs w:val="28"/>
        </w:rPr>
        <w:t xml:space="preserve">режимом выполнения </w:t>
      </w:r>
      <w:r w:rsidRPr="002E6550">
        <w:rPr>
          <w:sz w:val="28"/>
          <w:szCs w:val="28"/>
        </w:rPr>
        <w:t>(условно, т. к. он несколько различается для разных типов объектов):</w:t>
      </w:r>
    </w:p>
    <w:p w:rsidR="00DE125D" w:rsidRPr="002E6550" w:rsidRDefault="00DE125D" w:rsidP="00812C08">
      <w:pPr>
        <w:numPr>
          <w:ilvl w:val="0"/>
          <w:numId w:val="61"/>
        </w:numPr>
        <w:tabs>
          <w:tab w:val="clear" w:pos="720"/>
        </w:tabs>
        <w:spacing w:before="0" w:after="0" w:line="360" w:lineRule="auto"/>
        <w:ind w:left="0" w:firstLine="709"/>
        <w:jc w:val="both"/>
        <w:rPr>
          <w:sz w:val="28"/>
          <w:szCs w:val="28"/>
        </w:rPr>
      </w:pPr>
      <w:r w:rsidRPr="002E6550">
        <w:rPr>
          <w:sz w:val="28"/>
          <w:szCs w:val="28"/>
        </w:rPr>
        <w:t>для таблиц, запросов, форм и страниц доступа к данным этот режим означает открытие соответствующего объекта и называется, соответственно, режим Таблицы (для таблиц и запросов), режим Формы, режим Страницы;</w:t>
      </w:r>
    </w:p>
    <w:p w:rsidR="00DE125D" w:rsidRPr="002E6550" w:rsidRDefault="00DE125D" w:rsidP="00812C08">
      <w:pPr>
        <w:numPr>
          <w:ilvl w:val="0"/>
          <w:numId w:val="61"/>
        </w:numPr>
        <w:tabs>
          <w:tab w:val="clear" w:pos="720"/>
        </w:tabs>
        <w:spacing w:before="0" w:after="0" w:line="360" w:lineRule="auto"/>
        <w:ind w:left="0" w:firstLine="709"/>
        <w:jc w:val="both"/>
        <w:rPr>
          <w:sz w:val="28"/>
          <w:szCs w:val="28"/>
        </w:rPr>
      </w:pPr>
      <w:r w:rsidRPr="002E6550">
        <w:rPr>
          <w:sz w:val="28"/>
          <w:szCs w:val="28"/>
        </w:rPr>
        <w:t>для отчета — это режим предварительного просмотра;</w:t>
      </w:r>
    </w:p>
    <w:p w:rsidR="00DE125D" w:rsidRPr="002E6550" w:rsidRDefault="00DE125D" w:rsidP="00812C08">
      <w:pPr>
        <w:numPr>
          <w:ilvl w:val="0"/>
          <w:numId w:val="61"/>
        </w:numPr>
        <w:tabs>
          <w:tab w:val="clear" w:pos="720"/>
        </w:tabs>
        <w:spacing w:before="0" w:after="0" w:line="360" w:lineRule="auto"/>
        <w:ind w:left="0" w:firstLine="709"/>
        <w:jc w:val="both"/>
        <w:rPr>
          <w:sz w:val="28"/>
          <w:szCs w:val="28"/>
        </w:rPr>
      </w:pPr>
      <w:r w:rsidRPr="002E6550">
        <w:rPr>
          <w:sz w:val="28"/>
          <w:szCs w:val="28"/>
        </w:rPr>
        <w:t>для макроса — это действительно режим выполнения;</w:t>
      </w:r>
    </w:p>
    <w:p w:rsidR="00DE125D" w:rsidRPr="002E6550" w:rsidRDefault="00DE125D" w:rsidP="00812C08">
      <w:pPr>
        <w:numPr>
          <w:ilvl w:val="0"/>
          <w:numId w:val="61"/>
        </w:numPr>
        <w:tabs>
          <w:tab w:val="clear" w:pos="720"/>
        </w:tabs>
        <w:spacing w:before="0" w:after="0" w:line="360" w:lineRule="auto"/>
        <w:ind w:left="0" w:firstLine="709"/>
        <w:jc w:val="both"/>
        <w:rPr>
          <w:sz w:val="28"/>
          <w:szCs w:val="28"/>
        </w:rPr>
      </w:pPr>
      <w:r w:rsidRPr="002E6550">
        <w:rPr>
          <w:sz w:val="28"/>
          <w:szCs w:val="28"/>
        </w:rPr>
        <w:t>для модуля этот режим отключен.</w:t>
      </w:r>
    </w:p>
    <w:p w:rsidR="00DE125D" w:rsidRPr="002E6550" w:rsidRDefault="00DE125D" w:rsidP="00812C08">
      <w:pPr>
        <w:pStyle w:val="a9"/>
        <w:ind w:firstLine="709"/>
        <w:rPr>
          <w:sz w:val="28"/>
          <w:szCs w:val="28"/>
        </w:rPr>
      </w:pPr>
      <w:r w:rsidRPr="002E6550">
        <w:rPr>
          <w:sz w:val="28"/>
          <w:szCs w:val="28"/>
        </w:rPr>
        <w:t xml:space="preserve">Второй режим — это </w:t>
      </w:r>
      <w:r w:rsidRPr="002E6550">
        <w:rPr>
          <w:iCs/>
          <w:sz w:val="28"/>
          <w:szCs w:val="28"/>
        </w:rPr>
        <w:t xml:space="preserve">режим Конструктора. </w:t>
      </w:r>
      <w:r w:rsidRPr="002E6550">
        <w:rPr>
          <w:sz w:val="28"/>
          <w:szCs w:val="28"/>
        </w:rPr>
        <w:t>Данный режим применяется ко всем типам объектов и предназначен для создания и изменения объектов.</w:t>
      </w:r>
    </w:p>
    <w:p w:rsidR="00DE125D" w:rsidRPr="002E6550" w:rsidRDefault="00DE125D" w:rsidP="00812C08">
      <w:pPr>
        <w:pStyle w:val="a9"/>
        <w:ind w:firstLine="709"/>
        <w:rPr>
          <w:sz w:val="28"/>
          <w:szCs w:val="28"/>
        </w:rPr>
      </w:pPr>
      <w:r w:rsidRPr="002E6550">
        <w:rPr>
          <w:sz w:val="28"/>
          <w:szCs w:val="28"/>
        </w:rPr>
        <w:t xml:space="preserve">Выбрать нужный режим можно с помощью кнопок, которые находятся в левой части панели инструментов окна базы данных, с помощью команд меню </w:t>
      </w:r>
      <w:r w:rsidRPr="002E6550">
        <w:rPr>
          <w:b/>
          <w:bCs/>
          <w:sz w:val="28"/>
          <w:szCs w:val="28"/>
        </w:rPr>
        <w:t xml:space="preserve">Вид </w:t>
      </w:r>
      <w:r w:rsidRPr="002E6550">
        <w:rPr>
          <w:sz w:val="28"/>
          <w:szCs w:val="28"/>
        </w:rPr>
        <w:t>(View) или с помощью кнопок на панели инструментов Access.</w:t>
      </w:r>
    </w:p>
    <w:p w:rsidR="00DE125D" w:rsidRPr="002E6550" w:rsidRDefault="00DE125D" w:rsidP="00812C08">
      <w:pPr>
        <w:pStyle w:val="a9"/>
        <w:ind w:firstLine="709"/>
        <w:rPr>
          <w:sz w:val="28"/>
          <w:szCs w:val="28"/>
        </w:rPr>
      </w:pPr>
      <w:r w:rsidRPr="002E6550">
        <w:rPr>
          <w:sz w:val="28"/>
          <w:szCs w:val="28"/>
        </w:rPr>
        <w:t xml:space="preserve">На панели инструментов окна </w:t>
      </w:r>
      <w:r w:rsidRPr="002E6550">
        <w:rPr>
          <w:b/>
          <w:bCs/>
          <w:sz w:val="28"/>
          <w:szCs w:val="28"/>
        </w:rPr>
        <w:t xml:space="preserve">База данных </w:t>
      </w:r>
      <w:r w:rsidRPr="002E6550">
        <w:rPr>
          <w:sz w:val="28"/>
          <w:szCs w:val="28"/>
        </w:rPr>
        <w:t>(Database) слева имеются три основных кнопки:</w:t>
      </w:r>
    </w:p>
    <w:p w:rsidR="00DE125D" w:rsidRPr="002E6550" w:rsidRDefault="00DE125D" w:rsidP="00812C08">
      <w:pPr>
        <w:numPr>
          <w:ilvl w:val="0"/>
          <w:numId w:val="62"/>
        </w:numPr>
        <w:tabs>
          <w:tab w:val="clear" w:pos="720"/>
        </w:tabs>
        <w:spacing w:before="0" w:after="0" w:line="360" w:lineRule="auto"/>
        <w:ind w:left="0" w:firstLine="709"/>
        <w:jc w:val="both"/>
        <w:rPr>
          <w:sz w:val="28"/>
          <w:szCs w:val="28"/>
        </w:rPr>
      </w:pPr>
      <w:r w:rsidRPr="002E6550">
        <w:rPr>
          <w:sz w:val="28"/>
          <w:szCs w:val="28"/>
        </w:rPr>
        <w:t xml:space="preserve">первая кнопка имеет изменяющееся название, в зависимости от того, какой объект выбран. Если выбраны таблица, запрос, форма, страница или группа Избранное (Favorites), кнопка приобретает вид </w:t>
      </w:r>
      <w:r w:rsidRPr="002E6550">
        <w:rPr>
          <w:b/>
          <w:bCs/>
          <w:sz w:val="28"/>
          <w:szCs w:val="28"/>
        </w:rPr>
        <w:t xml:space="preserve">Открыть </w:t>
      </w:r>
      <w:r w:rsidRPr="002E6550">
        <w:rPr>
          <w:sz w:val="28"/>
          <w:szCs w:val="28"/>
        </w:rPr>
        <w:t xml:space="preserve">(Open). Если выбран отчет — </w:t>
      </w:r>
      <w:r w:rsidRPr="002E6550">
        <w:rPr>
          <w:b/>
          <w:bCs/>
          <w:sz w:val="28"/>
          <w:szCs w:val="28"/>
        </w:rPr>
        <w:t xml:space="preserve">Просмотреть </w:t>
      </w:r>
      <w:r w:rsidRPr="002E6550">
        <w:rPr>
          <w:sz w:val="28"/>
          <w:szCs w:val="28"/>
        </w:rPr>
        <w:t xml:space="preserve">(Preview), если макрос или модуль — </w:t>
      </w:r>
      <w:r w:rsidRPr="002E6550">
        <w:rPr>
          <w:b/>
          <w:bCs/>
          <w:sz w:val="28"/>
          <w:szCs w:val="28"/>
        </w:rPr>
        <w:t xml:space="preserve">Запустить </w:t>
      </w:r>
      <w:r w:rsidRPr="002E6550">
        <w:rPr>
          <w:sz w:val="28"/>
          <w:szCs w:val="28"/>
        </w:rPr>
        <w:t>(Run). При этом значок рядом с названием соответственно изменяется. Название этой кнопки в каждом варианте наглядно отражает назначение;</w:t>
      </w:r>
    </w:p>
    <w:p w:rsidR="00DE125D" w:rsidRPr="002E6550" w:rsidRDefault="00DE125D" w:rsidP="00812C08">
      <w:pPr>
        <w:numPr>
          <w:ilvl w:val="0"/>
          <w:numId w:val="62"/>
        </w:numPr>
        <w:tabs>
          <w:tab w:val="clear" w:pos="720"/>
        </w:tabs>
        <w:spacing w:before="0" w:after="0" w:line="360" w:lineRule="auto"/>
        <w:ind w:left="0" w:firstLine="709"/>
        <w:jc w:val="both"/>
        <w:rPr>
          <w:sz w:val="28"/>
          <w:szCs w:val="28"/>
        </w:rPr>
      </w:pPr>
      <w:r w:rsidRPr="002E6550">
        <w:rPr>
          <w:sz w:val="28"/>
          <w:szCs w:val="28"/>
        </w:rPr>
        <w:t xml:space="preserve">вторая кнопка </w:t>
      </w:r>
      <w:r w:rsidRPr="002E6550">
        <w:rPr>
          <w:b/>
          <w:bCs/>
          <w:sz w:val="28"/>
          <w:szCs w:val="28"/>
        </w:rPr>
        <w:t xml:space="preserve">Конструктор </w:t>
      </w:r>
      <w:r w:rsidRPr="002E6550">
        <w:rPr>
          <w:sz w:val="28"/>
          <w:szCs w:val="28"/>
        </w:rPr>
        <w:t>(Design) постоянна для всех объектов и предназначена для редактирования ранее созданного объекта;</w:t>
      </w:r>
    </w:p>
    <w:p w:rsidR="00DE125D" w:rsidRPr="002E6550" w:rsidRDefault="00DE125D" w:rsidP="00812C08">
      <w:pPr>
        <w:numPr>
          <w:ilvl w:val="0"/>
          <w:numId w:val="62"/>
        </w:numPr>
        <w:tabs>
          <w:tab w:val="clear" w:pos="720"/>
        </w:tabs>
        <w:spacing w:before="0" w:after="0" w:line="360" w:lineRule="auto"/>
        <w:ind w:left="0" w:firstLine="709"/>
        <w:jc w:val="both"/>
        <w:rPr>
          <w:sz w:val="28"/>
          <w:szCs w:val="28"/>
        </w:rPr>
      </w:pPr>
      <w:r w:rsidRPr="002E6550">
        <w:rPr>
          <w:sz w:val="28"/>
          <w:szCs w:val="28"/>
        </w:rPr>
        <w:t xml:space="preserve">третья кнопка </w:t>
      </w:r>
      <w:r w:rsidRPr="002E6550">
        <w:rPr>
          <w:b/>
          <w:bCs/>
          <w:sz w:val="28"/>
          <w:szCs w:val="28"/>
        </w:rPr>
        <w:t xml:space="preserve">Создать </w:t>
      </w:r>
      <w:r w:rsidRPr="002E6550">
        <w:rPr>
          <w:sz w:val="28"/>
          <w:szCs w:val="28"/>
        </w:rPr>
        <w:t>(New) имеет постоянное название, но при этом изменяются значки на ней, в соответствии с типом объекта.</w:t>
      </w:r>
    </w:p>
    <w:p w:rsidR="00DE125D" w:rsidRPr="002E6550" w:rsidRDefault="00DE125D" w:rsidP="00812C08">
      <w:pPr>
        <w:numPr>
          <w:ilvl w:val="0"/>
          <w:numId w:val="63"/>
        </w:numPr>
        <w:tabs>
          <w:tab w:val="clear" w:pos="720"/>
        </w:tabs>
        <w:spacing w:before="0" w:after="0" w:line="360" w:lineRule="auto"/>
        <w:ind w:left="0" w:firstLine="709"/>
        <w:jc w:val="both"/>
        <w:rPr>
          <w:sz w:val="28"/>
          <w:szCs w:val="28"/>
        </w:rPr>
      </w:pPr>
      <w:r w:rsidRPr="002E6550">
        <w:rPr>
          <w:sz w:val="28"/>
          <w:szCs w:val="28"/>
        </w:rPr>
        <w:t xml:space="preserve">Выделить ее в списке и нажать кнопку </w:t>
      </w:r>
      <w:r w:rsidRPr="002E6550">
        <w:rPr>
          <w:b/>
          <w:bCs/>
          <w:sz w:val="28"/>
          <w:szCs w:val="28"/>
        </w:rPr>
        <w:t xml:space="preserve">Открыть </w:t>
      </w:r>
      <w:r w:rsidRPr="002E6550">
        <w:rPr>
          <w:sz w:val="28"/>
          <w:szCs w:val="28"/>
        </w:rPr>
        <w:t>(Open).</w:t>
      </w:r>
    </w:p>
    <w:p w:rsidR="00DE125D" w:rsidRPr="002E6550" w:rsidRDefault="00DE125D" w:rsidP="00812C08">
      <w:pPr>
        <w:numPr>
          <w:ilvl w:val="0"/>
          <w:numId w:val="63"/>
        </w:numPr>
        <w:tabs>
          <w:tab w:val="clear" w:pos="720"/>
        </w:tabs>
        <w:spacing w:before="0" w:after="0" w:line="360" w:lineRule="auto"/>
        <w:ind w:left="0" w:firstLine="709"/>
        <w:jc w:val="both"/>
        <w:rPr>
          <w:sz w:val="28"/>
          <w:szCs w:val="28"/>
        </w:rPr>
      </w:pPr>
      <w:r w:rsidRPr="002E6550">
        <w:rPr>
          <w:sz w:val="28"/>
          <w:szCs w:val="28"/>
        </w:rPr>
        <w:t>Перетащить значок таблицы мышью за пределы окна базы данных.</w:t>
      </w:r>
    </w:p>
    <w:p w:rsidR="00DE125D" w:rsidRPr="002E6550" w:rsidRDefault="00DE125D" w:rsidP="00812C08">
      <w:pPr>
        <w:numPr>
          <w:ilvl w:val="0"/>
          <w:numId w:val="63"/>
        </w:numPr>
        <w:tabs>
          <w:tab w:val="clear" w:pos="720"/>
        </w:tabs>
        <w:spacing w:before="0" w:after="0" w:line="360" w:lineRule="auto"/>
        <w:ind w:left="0" w:firstLine="709"/>
        <w:jc w:val="both"/>
        <w:rPr>
          <w:sz w:val="28"/>
          <w:szCs w:val="28"/>
        </w:rPr>
      </w:pPr>
      <w:r w:rsidRPr="002E6550">
        <w:rPr>
          <w:sz w:val="28"/>
          <w:szCs w:val="28"/>
        </w:rPr>
        <w:t>Дважды щелкнуть кнопкой мыши по имени таблицы.</w:t>
      </w:r>
    </w:p>
    <w:p w:rsidR="00DE125D" w:rsidRPr="002E6550" w:rsidRDefault="00DE125D" w:rsidP="00812C08">
      <w:pPr>
        <w:numPr>
          <w:ilvl w:val="0"/>
          <w:numId w:val="63"/>
        </w:numPr>
        <w:tabs>
          <w:tab w:val="clear" w:pos="720"/>
        </w:tabs>
        <w:spacing w:before="0" w:after="0" w:line="360" w:lineRule="auto"/>
        <w:ind w:left="0" w:firstLine="709"/>
        <w:jc w:val="both"/>
        <w:rPr>
          <w:sz w:val="28"/>
          <w:szCs w:val="28"/>
        </w:rPr>
      </w:pPr>
      <w:r w:rsidRPr="002E6550">
        <w:rPr>
          <w:sz w:val="28"/>
          <w:szCs w:val="28"/>
        </w:rPr>
        <w:t xml:space="preserve">Один раз щелкнуть левой кнопкой мыши по имени таблицы, если установлен флажок </w:t>
      </w:r>
      <w:r w:rsidRPr="002E6550">
        <w:rPr>
          <w:b/>
          <w:bCs/>
          <w:sz w:val="28"/>
          <w:szCs w:val="28"/>
        </w:rPr>
        <w:t xml:space="preserve">Одним щелчком </w:t>
      </w:r>
      <w:r w:rsidRPr="002E6550">
        <w:rPr>
          <w:sz w:val="28"/>
          <w:szCs w:val="28"/>
        </w:rPr>
        <w:t>(Single-click ope</w:t>
      </w:r>
      <w:r w:rsidR="00315B43" w:rsidRPr="002E6550">
        <w:rPr>
          <w:sz w:val="28"/>
          <w:szCs w:val="28"/>
        </w:rPr>
        <w:t>n</w:t>
      </w:r>
      <w:r w:rsidRPr="002E6550">
        <w:rPr>
          <w:sz w:val="28"/>
          <w:szCs w:val="28"/>
        </w:rPr>
        <w:t xml:space="preserve">) в диалоговом окне </w:t>
      </w:r>
      <w:r w:rsidRPr="002E6550">
        <w:rPr>
          <w:b/>
          <w:bCs/>
          <w:sz w:val="28"/>
          <w:szCs w:val="28"/>
        </w:rPr>
        <w:t xml:space="preserve">Параметры </w:t>
      </w:r>
      <w:r w:rsidRPr="002E6550">
        <w:rPr>
          <w:sz w:val="28"/>
          <w:szCs w:val="28"/>
        </w:rPr>
        <w:t>(Options).</w:t>
      </w:r>
    </w:p>
    <w:p w:rsidR="00DE125D" w:rsidRPr="002E6550" w:rsidRDefault="00DE125D" w:rsidP="00812C08">
      <w:pPr>
        <w:pStyle w:val="a9"/>
        <w:ind w:firstLine="709"/>
        <w:rPr>
          <w:sz w:val="28"/>
          <w:szCs w:val="28"/>
        </w:rPr>
      </w:pPr>
      <w:r w:rsidRPr="002E6550">
        <w:rPr>
          <w:sz w:val="28"/>
          <w:szCs w:val="28"/>
        </w:rPr>
        <w:t xml:space="preserve">Чтобы открыть любой объект в режиме Конструктора, необходимо выделить этот объект в списке и нажать кнопку </w:t>
      </w:r>
      <w:r w:rsidRPr="002E6550">
        <w:rPr>
          <w:b/>
          <w:bCs/>
          <w:sz w:val="28"/>
          <w:szCs w:val="28"/>
        </w:rPr>
        <w:t xml:space="preserve">Конструктор </w:t>
      </w:r>
      <w:r w:rsidRPr="002E6550">
        <w:rPr>
          <w:sz w:val="28"/>
          <w:szCs w:val="28"/>
        </w:rPr>
        <w:t>(Design).</w:t>
      </w:r>
    </w:p>
    <w:p w:rsidR="00DE125D" w:rsidRPr="002E6550" w:rsidRDefault="00DE125D" w:rsidP="00812C08">
      <w:pPr>
        <w:pStyle w:val="a9"/>
        <w:ind w:firstLine="709"/>
        <w:rPr>
          <w:sz w:val="28"/>
          <w:szCs w:val="28"/>
        </w:rPr>
      </w:pPr>
      <w:r w:rsidRPr="002E6550">
        <w:rPr>
          <w:sz w:val="28"/>
          <w:szCs w:val="28"/>
        </w:rPr>
        <w:t>Чтобы удалить объект из списка, нужно:</w:t>
      </w:r>
    </w:p>
    <w:p w:rsidR="00DE125D" w:rsidRPr="002E6550" w:rsidRDefault="00DE125D" w:rsidP="00812C08">
      <w:pPr>
        <w:numPr>
          <w:ilvl w:val="0"/>
          <w:numId w:val="64"/>
        </w:numPr>
        <w:tabs>
          <w:tab w:val="clear" w:pos="720"/>
        </w:tabs>
        <w:spacing w:before="0" w:after="0" w:line="360" w:lineRule="auto"/>
        <w:ind w:left="0" w:firstLine="709"/>
        <w:jc w:val="both"/>
        <w:rPr>
          <w:sz w:val="28"/>
          <w:szCs w:val="28"/>
        </w:rPr>
      </w:pPr>
      <w:r w:rsidRPr="002E6550">
        <w:rPr>
          <w:sz w:val="28"/>
          <w:szCs w:val="28"/>
        </w:rPr>
        <w:t xml:space="preserve">Выделить объект в списке и нажать кнопку </w:t>
      </w:r>
      <w:r w:rsidRPr="002E6550">
        <w:rPr>
          <w:b/>
          <w:bCs/>
          <w:sz w:val="28"/>
          <w:szCs w:val="28"/>
        </w:rPr>
        <w:t xml:space="preserve">Удалить </w:t>
      </w:r>
      <w:r w:rsidRPr="002E6550">
        <w:rPr>
          <w:sz w:val="28"/>
          <w:szCs w:val="28"/>
        </w:rPr>
        <w:t xml:space="preserve">(Delete) в верхней части окна базы данных или клавишу &lt;Delete&gt; на клавиатуре или щелкнуть правой кнопкой мыши по имени объекта и из контекстного меню выбрать команду </w:t>
      </w:r>
      <w:r w:rsidRPr="002E6550">
        <w:rPr>
          <w:b/>
          <w:bCs/>
          <w:sz w:val="28"/>
          <w:szCs w:val="28"/>
        </w:rPr>
        <w:t xml:space="preserve">Удалить </w:t>
      </w:r>
      <w:r w:rsidRPr="002E6550">
        <w:rPr>
          <w:sz w:val="28"/>
          <w:szCs w:val="28"/>
        </w:rPr>
        <w:t>(Delete).</w:t>
      </w:r>
    </w:p>
    <w:p w:rsidR="00DE125D" w:rsidRPr="002E6550" w:rsidRDefault="00DE125D" w:rsidP="00812C08">
      <w:pPr>
        <w:numPr>
          <w:ilvl w:val="0"/>
          <w:numId w:val="64"/>
        </w:numPr>
        <w:tabs>
          <w:tab w:val="clear" w:pos="720"/>
        </w:tabs>
        <w:spacing w:before="0" w:after="0" w:line="360" w:lineRule="auto"/>
        <w:ind w:left="0" w:firstLine="709"/>
        <w:jc w:val="both"/>
        <w:rPr>
          <w:sz w:val="28"/>
          <w:szCs w:val="28"/>
        </w:rPr>
      </w:pPr>
      <w:r w:rsidRPr="002E6550">
        <w:rPr>
          <w:sz w:val="28"/>
          <w:szCs w:val="28"/>
        </w:rPr>
        <w:t>В появившемся диалоговом окне, запрашивающем подтверждение на удаление объекта, необходимо нажать кнопку Да (Yes).</w:t>
      </w:r>
    </w:p>
    <w:p w:rsidR="00DE125D" w:rsidRPr="002E6550" w:rsidRDefault="00DE125D" w:rsidP="00812C08">
      <w:pPr>
        <w:pStyle w:val="a9"/>
        <w:ind w:firstLine="709"/>
        <w:rPr>
          <w:sz w:val="28"/>
          <w:szCs w:val="28"/>
        </w:rPr>
      </w:pPr>
      <w:r w:rsidRPr="002E6550">
        <w:rPr>
          <w:sz w:val="28"/>
          <w:szCs w:val="28"/>
        </w:rPr>
        <w:t>Чтобы переименовать объект, нужно:</w:t>
      </w:r>
    </w:p>
    <w:p w:rsidR="00DE125D" w:rsidRPr="002E6550" w:rsidRDefault="00DE125D" w:rsidP="00812C08">
      <w:pPr>
        <w:numPr>
          <w:ilvl w:val="0"/>
          <w:numId w:val="65"/>
        </w:numPr>
        <w:tabs>
          <w:tab w:val="clear" w:pos="720"/>
        </w:tabs>
        <w:spacing w:before="0" w:after="0" w:line="360" w:lineRule="auto"/>
        <w:ind w:left="0" w:firstLine="709"/>
        <w:jc w:val="both"/>
        <w:rPr>
          <w:sz w:val="28"/>
          <w:szCs w:val="28"/>
        </w:rPr>
      </w:pPr>
      <w:r w:rsidRPr="002E6550">
        <w:rPr>
          <w:sz w:val="28"/>
          <w:szCs w:val="28"/>
        </w:rPr>
        <w:t>Выделить необходимую таблицу в списке.</w:t>
      </w:r>
    </w:p>
    <w:p w:rsidR="00DE125D" w:rsidRPr="002E6550" w:rsidRDefault="00DE125D" w:rsidP="00812C08">
      <w:pPr>
        <w:numPr>
          <w:ilvl w:val="0"/>
          <w:numId w:val="65"/>
        </w:numPr>
        <w:tabs>
          <w:tab w:val="clear" w:pos="720"/>
        </w:tabs>
        <w:spacing w:before="0" w:after="0" w:line="360" w:lineRule="auto"/>
        <w:ind w:left="0" w:firstLine="709"/>
        <w:jc w:val="both"/>
        <w:rPr>
          <w:sz w:val="28"/>
          <w:szCs w:val="28"/>
        </w:rPr>
      </w:pPr>
      <w:r w:rsidRPr="002E6550">
        <w:rPr>
          <w:sz w:val="28"/>
          <w:szCs w:val="28"/>
        </w:rPr>
        <w:t xml:space="preserve">Щелкнуть левой кнопкой мыши на имени таблицы или щелкнуть правой кнопкой мыши на имени таблицы и из контекстного меню выбрать команду </w:t>
      </w:r>
      <w:r w:rsidRPr="002E6550">
        <w:rPr>
          <w:b/>
          <w:bCs/>
          <w:sz w:val="28"/>
          <w:szCs w:val="28"/>
        </w:rPr>
        <w:t xml:space="preserve">Переименовать </w:t>
      </w:r>
      <w:r w:rsidRPr="002E6550">
        <w:rPr>
          <w:sz w:val="28"/>
          <w:szCs w:val="28"/>
        </w:rPr>
        <w:t>(Rename).</w:t>
      </w:r>
    </w:p>
    <w:p w:rsidR="00DE125D" w:rsidRPr="002E6550" w:rsidRDefault="00DE125D" w:rsidP="00812C08">
      <w:pPr>
        <w:numPr>
          <w:ilvl w:val="0"/>
          <w:numId w:val="65"/>
        </w:numPr>
        <w:tabs>
          <w:tab w:val="clear" w:pos="720"/>
        </w:tabs>
        <w:spacing w:before="0" w:after="0" w:line="360" w:lineRule="auto"/>
        <w:ind w:left="0" w:firstLine="709"/>
        <w:jc w:val="both"/>
        <w:rPr>
          <w:sz w:val="28"/>
          <w:szCs w:val="28"/>
        </w:rPr>
      </w:pPr>
      <w:r w:rsidRPr="002E6550">
        <w:rPr>
          <w:sz w:val="28"/>
          <w:szCs w:val="28"/>
        </w:rPr>
        <w:t>В поле имени таблицы ввести новое имя.</w:t>
      </w:r>
    </w:p>
    <w:p w:rsidR="00DE125D" w:rsidRPr="002E6550" w:rsidRDefault="00DE125D" w:rsidP="00812C08">
      <w:pPr>
        <w:numPr>
          <w:ilvl w:val="0"/>
          <w:numId w:val="65"/>
        </w:numPr>
        <w:tabs>
          <w:tab w:val="clear" w:pos="720"/>
        </w:tabs>
        <w:spacing w:before="0" w:after="0" w:line="360" w:lineRule="auto"/>
        <w:ind w:left="0" w:firstLine="709"/>
        <w:jc w:val="both"/>
        <w:rPr>
          <w:sz w:val="28"/>
          <w:szCs w:val="28"/>
        </w:rPr>
      </w:pPr>
      <w:r w:rsidRPr="002E6550">
        <w:rPr>
          <w:sz w:val="28"/>
          <w:szCs w:val="28"/>
        </w:rPr>
        <w:t>Нажать клавишу &lt;Enter&gt; или щелкнуть левой кнопкой мыши на любом свободном месте в правой части окна.</w:t>
      </w:r>
    </w:p>
    <w:p w:rsidR="00DE125D" w:rsidRPr="002E6550" w:rsidRDefault="00DE125D" w:rsidP="00812C08">
      <w:pPr>
        <w:pStyle w:val="a9"/>
        <w:ind w:firstLine="709"/>
        <w:rPr>
          <w:sz w:val="28"/>
          <w:szCs w:val="28"/>
        </w:rPr>
      </w:pPr>
      <w:r w:rsidRPr="002E6550">
        <w:rPr>
          <w:sz w:val="28"/>
          <w:szCs w:val="28"/>
        </w:rPr>
        <w:t>Чтобы скопировать или переместить объект, можно воспользоваться стандартными программами копирования/вставки. Например, чтобы скопировать таблицу в буфер обмена (Clipboard), необходимо сделать одно из двух действий:</w:t>
      </w:r>
    </w:p>
    <w:p w:rsidR="00DE125D" w:rsidRPr="002E6550" w:rsidRDefault="00DE125D" w:rsidP="00812C08">
      <w:pPr>
        <w:numPr>
          <w:ilvl w:val="0"/>
          <w:numId w:val="66"/>
        </w:numPr>
        <w:tabs>
          <w:tab w:val="clear" w:pos="720"/>
        </w:tabs>
        <w:spacing w:before="0" w:after="0" w:line="360" w:lineRule="auto"/>
        <w:ind w:left="0" w:firstLine="709"/>
        <w:jc w:val="both"/>
        <w:rPr>
          <w:sz w:val="28"/>
          <w:szCs w:val="28"/>
        </w:rPr>
      </w:pPr>
      <w:r w:rsidRPr="002E6550">
        <w:rPr>
          <w:sz w:val="28"/>
          <w:szCs w:val="28"/>
        </w:rPr>
        <w:t xml:space="preserve">выделить требуемую таблицу в списке и нажать на кнопку </w:t>
      </w:r>
      <w:r w:rsidRPr="002E6550">
        <w:rPr>
          <w:b/>
          <w:bCs/>
          <w:sz w:val="28"/>
          <w:szCs w:val="28"/>
        </w:rPr>
        <w:t xml:space="preserve">Копировать </w:t>
      </w:r>
      <w:r w:rsidRPr="002E6550">
        <w:rPr>
          <w:sz w:val="28"/>
          <w:szCs w:val="28"/>
        </w:rPr>
        <w:t xml:space="preserve">(Сору) на стандартной панели инструментов </w:t>
      </w:r>
      <w:r w:rsidRPr="002E6550">
        <w:rPr>
          <w:b/>
          <w:bCs/>
          <w:sz w:val="28"/>
          <w:szCs w:val="28"/>
        </w:rPr>
        <w:t xml:space="preserve">База данных </w:t>
      </w:r>
      <w:r w:rsidRPr="002E6550">
        <w:rPr>
          <w:sz w:val="28"/>
          <w:szCs w:val="28"/>
        </w:rPr>
        <w:t xml:space="preserve">(Database);[ </w:t>
      </w:r>
      <w:r w:rsidRPr="002E6550">
        <w:rPr>
          <w:iCs/>
          <w:sz w:val="28"/>
          <w:szCs w:val="28"/>
        </w:rPr>
        <w:t xml:space="preserve">Эта панель отображается на экране, когда активным является окно базы данных. </w:t>
      </w:r>
      <w:r w:rsidRPr="002E6550">
        <w:rPr>
          <w:sz w:val="28"/>
          <w:szCs w:val="28"/>
        </w:rPr>
        <w:t>]</w:t>
      </w:r>
    </w:p>
    <w:p w:rsidR="00DE125D" w:rsidRPr="002E6550" w:rsidRDefault="00DE125D" w:rsidP="00812C08">
      <w:pPr>
        <w:numPr>
          <w:ilvl w:val="0"/>
          <w:numId w:val="66"/>
        </w:numPr>
        <w:tabs>
          <w:tab w:val="clear" w:pos="720"/>
        </w:tabs>
        <w:spacing w:before="0" w:after="0" w:line="360" w:lineRule="auto"/>
        <w:ind w:left="0" w:firstLine="709"/>
        <w:jc w:val="both"/>
        <w:rPr>
          <w:sz w:val="28"/>
          <w:szCs w:val="28"/>
        </w:rPr>
      </w:pPr>
      <w:r w:rsidRPr="002E6550">
        <w:rPr>
          <w:sz w:val="28"/>
          <w:szCs w:val="28"/>
        </w:rPr>
        <w:t xml:space="preserve">щелкнуть правой кнопкой мыши на имени таблицы и из контекстного меню выбрать команду </w:t>
      </w:r>
      <w:r w:rsidRPr="002E6550">
        <w:rPr>
          <w:b/>
          <w:bCs/>
          <w:sz w:val="28"/>
          <w:szCs w:val="28"/>
        </w:rPr>
        <w:t xml:space="preserve">Копировать </w:t>
      </w:r>
      <w:r w:rsidRPr="002E6550">
        <w:rPr>
          <w:sz w:val="28"/>
          <w:szCs w:val="28"/>
        </w:rPr>
        <w:t>(Сору).</w:t>
      </w:r>
    </w:p>
    <w:p w:rsidR="00DE125D" w:rsidRPr="002E6550" w:rsidRDefault="00DE125D" w:rsidP="00812C08">
      <w:pPr>
        <w:pStyle w:val="a9"/>
        <w:ind w:firstLine="709"/>
        <w:rPr>
          <w:sz w:val="28"/>
          <w:szCs w:val="28"/>
        </w:rPr>
      </w:pPr>
      <w:r w:rsidRPr="002E6550">
        <w:rPr>
          <w:sz w:val="28"/>
          <w:szCs w:val="28"/>
        </w:rPr>
        <w:t>Чтобы вырезать таблицу в буфер обмена (Clipboard), нужно осуществить одну из двух операций:</w:t>
      </w:r>
    </w:p>
    <w:p w:rsidR="00DE125D" w:rsidRPr="002E6550" w:rsidRDefault="00DE125D" w:rsidP="00812C08">
      <w:pPr>
        <w:numPr>
          <w:ilvl w:val="0"/>
          <w:numId w:val="67"/>
        </w:numPr>
        <w:tabs>
          <w:tab w:val="clear" w:pos="720"/>
        </w:tabs>
        <w:spacing w:before="0" w:after="0" w:line="360" w:lineRule="auto"/>
        <w:ind w:left="0" w:firstLine="709"/>
        <w:jc w:val="both"/>
        <w:rPr>
          <w:sz w:val="28"/>
          <w:szCs w:val="28"/>
        </w:rPr>
      </w:pPr>
      <w:r w:rsidRPr="002E6550">
        <w:rPr>
          <w:sz w:val="28"/>
          <w:szCs w:val="28"/>
        </w:rPr>
        <w:t xml:space="preserve">выделить необходимую таблицу в списке и нажать на кнопку </w:t>
      </w:r>
      <w:r w:rsidRPr="002E6550">
        <w:rPr>
          <w:b/>
          <w:bCs/>
          <w:sz w:val="28"/>
          <w:szCs w:val="28"/>
        </w:rPr>
        <w:t xml:space="preserve">Вырезать </w:t>
      </w:r>
      <w:r w:rsidRPr="002E6550">
        <w:rPr>
          <w:sz w:val="28"/>
          <w:szCs w:val="28"/>
        </w:rPr>
        <w:t xml:space="preserve">(Cut) на панели инструментов </w:t>
      </w:r>
      <w:r w:rsidRPr="002E6550">
        <w:rPr>
          <w:b/>
          <w:bCs/>
          <w:sz w:val="28"/>
          <w:szCs w:val="28"/>
        </w:rPr>
        <w:t xml:space="preserve">База данных </w:t>
      </w:r>
      <w:r w:rsidRPr="002E6550">
        <w:rPr>
          <w:sz w:val="28"/>
          <w:szCs w:val="28"/>
        </w:rPr>
        <w:t>(Database);</w:t>
      </w:r>
    </w:p>
    <w:p w:rsidR="00DE125D" w:rsidRPr="002E6550" w:rsidRDefault="00DE125D" w:rsidP="00812C08">
      <w:pPr>
        <w:numPr>
          <w:ilvl w:val="0"/>
          <w:numId w:val="67"/>
        </w:numPr>
        <w:tabs>
          <w:tab w:val="clear" w:pos="720"/>
        </w:tabs>
        <w:spacing w:before="0" w:after="0" w:line="360" w:lineRule="auto"/>
        <w:ind w:left="0" w:firstLine="709"/>
        <w:jc w:val="both"/>
        <w:rPr>
          <w:sz w:val="28"/>
          <w:szCs w:val="28"/>
        </w:rPr>
      </w:pPr>
      <w:r w:rsidRPr="002E6550">
        <w:rPr>
          <w:sz w:val="28"/>
          <w:szCs w:val="28"/>
        </w:rPr>
        <w:t xml:space="preserve">щелкнуть правой кнопкой мыши на имени таблицы и из контекстного меню выбрать команду </w:t>
      </w:r>
      <w:r w:rsidRPr="002E6550">
        <w:rPr>
          <w:b/>
          <w:bCs/>
          <w:sz w:val="28"/>
          <w:szCs w:val="28"/>
        </w:rPr>
        <w:t xml:space="preserve">Вырезать </w:t>
      </w:r>
      <w:r w:rsidRPr="002E6550">
        <w:rPr>
          <w:sz w:val="28"/>
          <w:szCs w:val="28"/>
        </w:rPr>
        <w:t>(Cut).</w:t>
      </w:r>
    </w:p>
    <w:p w:rsidR="00DE125D" w:rsidRPr="002E6550" w:rsidRDefault="00DE125D" w:rsidP="00812C08">
      <w:pPr>
        <w:pStyle w:val="a9"/>
        <w:ind w:firstLine="709"/>
        <w:rPr>
          <w:sz w:val="28"/>
          <w:szCs w:val="28"/>
        </w:rPr>
      </w:pPr>
      <w:r w:rsidRPr="002E6550">
        <w:rPr>
          <w:sz w:val="28"/>
          <w:szCs w:val="28"/>
        </w:rPr>
        <w:t>Чтобы вставить таблицу из буфера обмена, нужно:</w:t>
      </w:r>
    </w:p>
    <w:p w:rsidR="00DE125D" w:rsidRPr="002E6550" w:rsidRDefault="00DE125D" w:rsidP="00812C08">
      <w:pPr>
        <w:numPr>
          <w:ilvl w:val="0"/>
          <w:numId w:val="68"/>
        </w:numPr>
        <w:tabs>
          <w:tab w:val="clear" w:pos="720"/>
        </w:tabs>
        <w:spacing w:before="0" w:after="0" w:line="360" w:lineRule="auto"/>
        <w:ind w:left="0" w:firstLine="709"/>
        <w:jc w:val="both"/>
        <w:rPr>
          <w:sz w:val="28"/>
          <w:szCs w:val="28"/>
        </w:rPr>
      </w:pPr>
      <w:r w:rsidRPr="002E6550">
        <w:rPr>
          <w:sz w:val="28"/>
          <w:szCs w:val="28"/>
        </w:rPr>
        <w:t>Открыть список таблиц в окне базы данных.</w:t>
      </w:r>
    </w:p>
    <w:p w:rsidR="00DE125D" w:rsidRPr="002E6550" w:rsidRDefault="00DE125D" w:rsidP="00812C08">
      <w:pPr>
        <w:numPr>
          <w:ilvl w:val="0"/>
          <w:numId w:val="68"/>
        </w:numPr>
        <w:tabs>
          <w:tab w:val="clear" w:pos="720"/>
        </w:tabs>
        <w:spacing w:before="0" w:after="0" w:line="360" w:lineRule="auto"/>
        <w:ind w:left="0" w:firstLine="709"/>
        <w:jc w:val="both"/>
        <w:rPr>
          <w:sz w:val="28"/>
          <w:szCs w:val="28"/>
        </w:rPr>
      </w:pPr>
      <w:r w:rsidRPr="002E6550">
        <w:rPr>
          <w:sz w:val="28"/>
          <w:szCs w:val="28"/>
        </w:rPr>
        <w:t xml:space="preserve">Нажать на кнопку </w:t>
      </w:r>
      <w:r w:rsidRPr="002E6550">
        <w:rPr>
          <w:b/>
          <w:bCs/>
          <w:sz w:val="28"/>
          <w:szCs w:val="28"/>
        </w:rPr>
        <w:t xml:space="preserve">Вставить </w:t>
      </w:r>
      <w:r w:rsidRPr="002E6550">
        <w:rPr>
          <w:sz w:val="28"/>
          <w:szCs w:val="28"/>
        </w:rPr>
        <w:t xml:space="preserve">(Paste) на панели инструментов </w:t>
      </w:r>
      <w:r w:rsidRPr="002E6550">
        <w:rPr>
          <w:b/>
          <w:bCs/>
          <w:sz w:val="28"/>
          <w:szCs w:val="28"/>
        </w:rPr>
        <w:t xml:space="preserve">База данных </w:t>
      </w:r>
      <w:r w:rsidRPr="002E6550">
        <w:rPr>
          <w:sz w:val="28"/>
          <w:szCs w:val="28"/>
        </w:rPr>
        <w:t xml:space="preserve">(Database) или щелкнуть правой кнопкой мыши на свободном поле в списке таблиц и из контекстного меню выбрать команду </w:t>
      </w:r>
      <w:r w:rsidRPr="002E6550">
        <w:rPr>
          <w:b/>
          <w:bCs/>
          <w:sz w:val="28"/>
          <w:szCs w:val="28"/>
        </w:rPr>
        <w:t xml:space="preserve">Вставить </w:t>
      </w:r>
      <w:r w:rsidRPr="002E6550">
        <w:rPr>
          <w:sz w:val="28"/>
          <w:szCs w:val="28"/>
        </w:rPr>
        <w:t>(Paste).</w:t>
      </w:r>
    </w:p>
    <w:p w:rsidR="00DE125D" w:rsidRPr="002E6550" w:rsidRDefault="00DE125D" w:rsidP="00812C08">
      <w:pPr>
        <w:numPr>
          <w:ilvl w:val="0"/>
          <w:numId w:val="68"/>
        </w:numPr>
        <w:tabs>
          <w:tab w:val="clear" w:pos="720"/>
        </w:tabs>
        <w:spacing w:before="0" w:after="0" w:line="360" w:lineRule="auto"/>
        <w:ind w:left="0" w:firstLine="709"/>
        <w:jc w:val="both"/>
        <w:rPr>
          <w:sz w:val="28"/>
          <w:szCs w:val="28"/>
        </w:rPr>
      </w:pPr>
      <w:r w:rsidRPr="002E6550">
        <w:rPr>
          <w:sz w:val="28"/>
          <w:szCs w:val="28"/>
        </w:rPr>
        <w:t xml:space="preserve">В появившемся окне </w:t>
      </w:r>
      <w:r w:rsidRPr="002E6550">
        <w:rPr>
          <w:b/>
          <w:bCs/>
          <w:sz w:val="28"/>
          <w:szCs w:val="28"/>
        </w:rPr>
        <w:t xml:space="preserve">Вставка таблицы </w:t>
      </w:r>
      <w:r w:rsidRPr="002E6550">
        <w:rPr>
          <w:sz w:val="28"/>
          <w:szCs w:val="28"/>
        </w:rPr>
        <w:t xml:space="preserve">(Paste Table As) в поле </w:t>
      </w:r>
      <w:r w:rsidRPr="002E6550">
        <w:rPr>
          <w:b/>
          <w:bCs/>
          <w:sz w:val="28"/>
          <w:szCs w:val="28"/>
        </w:rPr>
        <w:t xml:space="preserve">Имя таблицы </w:t>
      </w:r>
      <w:r w:rsidRPr="002E6550">
        <w:rPr>
          <w:sz w:val="28"/>
          <w:szCs w:val="28"/>
        </w:rPr>
        <w:t xml:space="preserve">(Table Name) ввести имя новой таблицы, в группе </w:t>
      </w:r>
      <w:r w:rsidRPr="002E6550">
        <w:rPr>
          <w:b/>
          <w:bCs/>
          <w:sz w:val="28"/>
          <w:szCs w:val="28"/>
        </w:rPr>
        <w:t xml:space="preserve">Параметры вставки </w:t>
      </w:r>
      <w:r w:rsidRPr="002E6550">
        <w:rPr>
          <w:sz w:val="28"/>
          <w:szCs w:val="28"/>
        </w:rPr>
        <w:t xml:space="preserve">(Paste Option) выбрать вариант вставки таблицы: </w:t>
      </w:r>
      <w:r w:rsidRPr="002E6550">
        <w:rPr>
          <w:b/>
          <w:bCs/>
          <w:sz w:val="28"/>
          <w:szCs w:val="28"/>
        </w:rPr>
        <w:t xml:space="preserve">Только структура </w:t>
      </w:r>
      <w:r w:rsidRPr="002E6550">
        <w:rPr>
          <w:sz w:val="28"/>
          <w:szCs w:val="28"/>
        </w:rPr>
        <w:t xml:space="preserve">(Structure only), </w:t>
      </w:r>
      <w:r w:rsidRPr="002E6550">
        <w:rPr>
          <w:b/>
          <w:bCs/>
          <w:sz w:val="28"/>
          <w:szCs w:val="28"/>
        </w:rPr>
        <w:t xml:space="preserve">Структура и данные </w:t>
      </w:r>
      <w:r w:rsidRPr="002E6550">
        <w:rPr>
          <w:sz w:val="28"/>
          <w:szCs w:val="28"/>
        </w:rPr>
        <w:t xml:space="preserve">(Structure and Data), </w:t>
      </w:r>
      <w:r w:rsidRPr="002E6550">
        <w:rPr>
          <w:b/>
          <w:bCs/>
          <w:sz w:val="28"/>
          <w:szCs w:val="28"/>
        </w:rPr>
        <w:t xml:space="preserve">Добавление данных в таблицу </w:t>
      </w:r>
      <w:r w:rsidRPr="002E6550">
        <w:rPr>
          <w:sz w:val="28"/>
          <w:szCs w:val="28"/>
        </w:rPr>
        <w:t xml:space="preserve">(Append Data to Existing Table) и нажать кнопку </w:t>
      </w:r>
      <w:r w:rsidRPr="002E6550">
        <w:rPr>
          <w:b/>
          <w:bCs/>
          <w:sz w:val="28"/>
          <w:szCs w:val="28"/>
        </w:rPr>
        <w:t>ОК.</w:t>
      </w:r>
    </w:p>
    <w:p w:rsidR="00DE125D" w:rsidRPr="002E6550" w:rsidRDefault="00DE125D" w:rsidP="00812C08">
      <w:pPr>
        <w:pStyle w:val="a9"/>
        <w:ind w:firstLine="709"/>
        <w:rPr>
          <w:sz w:val="28"/>
          <w:szCs w:val="28"/>
        </w:rPr>
      </w:pPr>
      <w:r w:rsidRPr="002E6550">
        <w:rPr>
          <w:sz w:val="28"/>
          <w:szCs w:val="28"/>
        </w:rPr>
        <w:t xml:space="preserve">Режим вставки </w:t>
      </w:r>
      <w:r w:rsidRPr="002E6550">
        <w:rPr>
          <w:b/>
          <w:bCs/>
          <w:sz w:val="28"/>
          <w:szCs w:val="28"/>
        </w:rPr>
        <w:t xml:space="preserve">Только структура </w:t>
      </w:r>
      <w:r w:rsidRPr="002E6550">
        <w:rPr>
          <w:sz w:val="28"/>
          <w:szCs w:val="28"/>
        </w:rPr>
        <w:t xml:space="preserve">(Structure only) предназначен для копирования структуры таблиц, т. е. списка полей таблицы с указанием типа каждого поля и с его описанием. При этом не предусматривается копирование данных. В режиме </w:t>
      </w:r>
      <w:r w:rsidRPr="002E6550">
        <w:rPr>
          <w:b/>
          <w:bCs/>
          <w:sz w:val="28"/>
          <w:szCs w:val="28"/>
        </w:rPr>
        <w:t xml:space="preserve">Структура и данные </w:t>
      </w:r>
      <w:r w:rsidRPr="002E6550">
        <w:rPr>
          <w:sz w:val="28"/>
          <w:szCs w:val="28"/>
        </w:rPr>
        <w:t xml:space="preserve">(Structure and Data) таблица копируется целиком вместе со своим содержимым. В режиме </w:t>
      </w:r>
      <w:r w:rsidRPr="002E6550">
        <w:rPr>
          <w:b/>
          <w:bCs/>
          <w:sz w:val="28"/>
          <w:szCs w:val="28"/>
        </w:rPr>
        <w:t xml:space="preserve">Добавление данных в таблицу </w:t>
      </w:r>
      <w:r w:rsidRPr="002E6550">
        <w:rPr>
          <w:sz w:val="28"/>
          <w:szCs w:val="28"/>
        </w:rPr>
        <w:t xml:space="preserve">(Append Data to Existing Table) необходимо в поле </w:t>
      </w:r>
      <w:r w:rsidRPr="002E6550">
        <w:rPr>
          <w:b/>
          <w:bCs/>
          <w:sz w:val="28"/>
          <w:szCs w:val="28"/>
        </w:rPr>
        <w:t xml:space="preserve">Имя таблицы </w:t>
      </w:r>
      <w:r w:rsidRPr="002E6550">
        <w:rPr>
          <w:sz w:val="28"/>
          <w:szCs w:val="28"/>
        </w:rPr>
        <w:t>(Table Name) ввести имя существующей таблицы, после чего будет осуществлено добавление данных из таблицы, находящейся в буфере обмена, в указанную таблицу.</w:t>
      </w:r>
    </w:p>
    <w:p w:rsidR="00DE125D" w:rsidRPr="002E6550" w:rsidRDefault="00DE125D" w:rsidP="00812C08">
      <w:pPr>
        <w:pStyle w:val="a9"/>
        <w:ind w:firstLine="709"/>
        <w:rPr>
          <w:sz w:val="28"/>
          <w:szCs w:val="28"/>
        </w:rPr>
      </w:pPr>
      <w:r w:rsidRPr="002E6550">
        <w:rPr>
          <w:sz w:val="28"/>
          <w:szCs w:val="28"/>
        </w:rPr>
        <w:t>При копировании других объектов базы данных запрашивается только имя нового объекта.</w:t>
      </w:r>
    </w:p>
    <w:p w:rsidR="00DE125D" w:rsidRPr="002E6550" w:rsidRDefault="00DE125D" w:rsidP="00812C08">
      <w:pPr>
        <w:pStyle w:val="a9"/>
        <w:ind w:firstLine="709"/>
        <w:rPr>
          <w:sz w:val="28"/>
          <w:szCs w:val="28"/>
        </w:rPr>
      </w:pPr>
      <w:r w:rsidRPr="002E6550">
        <w:rPr>
          <w:sz w:val="28"/>
          <w:szCs w:val="28"/>
        </w:rPr>
        <w:t>Чтобы посмотреть свойства объекта, необходимо проделать одну из следующих операций:</w:t>
      </w:r>
    </w:p>
    <w:p w:rsidR="00DE125D" w:rsidRPr="002E6550" w:rsidRDefault="00DE125D" w:rsidP="00812C08">
      <w:pPr>
        <w:numPr>
          <w:ilvl w:val="0"/>
          <w:numId w:val="69"/>
        </w:numPr>
        <w:tabs>
          <w:tab w:val="clear" w:pos="720"/>
        </w:tabs>
        <w:spacing w:before="0" w:after="0" w:line="360" w:lineRule="auto"/>
        <w:ind w:left="0" w:firstLine="709"/>
        <w:jc w:val="both"/>
        <w:rPr>
          <w:sz w:val="28"/>
          <w:szCs w:val="28"/>
        </w:rPr>
      </w:pPr>
      <w:r w:rsidRPr="002E6550">
        <w:rPr>
          <w:sz w:val="28"/>
          <w:szCs w:val="28"/>
        </w:rPr>
        <w:t xml:space="preserve">щелкнуть правой кнопкой мыши на имени объекта и из контекстного меню выбрать команду </w:t>
      </w:r>
      <w:r w:rsidRPr="002E6550">
        <w:rPr>
          <w:b/>
          <w:bCs/>
          <w:sz w:val="28"/>
          <w:szCs w:val="28"/>
        </w:rPr>
        <w:t xml:space="preserve">Свойства </w:t>
      </w:r>
      <w:r w:rsidRPr="002E6550">
        <w:rPr>
          <w:sz w:val="28"/>
          <w:szCs w:val="28"/>
        </w:rPr>
        <w:t>(Properties);</w:t>
      </w:r>
    </w:p>
    <w:p w:rsidR="00DE125D" w:rsidRDefault="00DE125D" w:rsidP="00812C08">
      <w:pPr>
        <w:numPr>
          <w:ilvl w:val="0"/>
          <w:numId w:val="69"/>
        </w:numPr>
        <w:tabs>
          <w:tab w:val="clear" w:pos="720"/>
        </w:tabs>
        <w:spacing w:before="0" w:after="0" w:line="360" w:lineRule="auto"/>
        <w:ind w:left="0" w:firstLine="709"/>
        <w:jc w:val="both"/>
        <w:rPr>
          <w:sz w:val="28"/>
          <w:szCs w:val="28"/>
        </w:rPr>
      </w:pPr>
      <w:r w:rsidRPr="002E6550">
        <w:rPr>
          <w:sz w:val="28"/>
          <w:szCs w:val="28"/>
        </w:rPr>
        <w:t>выделить объект из списка в окне базы данных и выбрать команду Вид, Свойства (View, Properties) из главного меню Access.</w:t>
      </w:r>
    </w:p>
    <w:p w:rsidR="0008146D" w:rsidRDefault="0008146D" w:rsidP="0008146D">
      <w:pPr>
        <w:spacing w:before="0" w:after="0" w:line="360" w:lineRule="auto"/>
        <w:jc w:val="both"/>
        <w:rPr>
          <w:sz w:val="28"/>
          <w:szCs w:val="28"/>
        </w:rPr>
      </w:pPr>
    </w:p>
    <w:p w:rsidR="00DE125D" w:rsidRPr="002E6550" w:rsidRDefault="00EC027B" w:rsidP="00812C08">
      <w:pPr>
        <w:pStyle w:val="a9"/>
        <w:ind w:firstLine="709"/>
        <w:rPr>
          <w:sz w:val="28"/>
          <w:szCs w:val="28"/>
        </w:rPr>
      </w:pPr>
      <w:r>
        <w:rPr>
          <w:sz w:val="28"/>
          <w:szCs w:val="28"/>
        </w:rPr>
        <w:pict>
          <v:shape id="_x0000_i1083" type="#_x0000_t75" style="width:157.5pt;height:140.25pt">
            <v:imagedata r:id="rId44" o:title=""/>
          </v:shape>
        </w:pict>
      </w:r>
    </w:p>
    <w:p w:rsidR="00DE125D" w:rsidRDefault="00BB100E" w:rsidP="00812C08">
      <w:pPr>
        <w:pStyle w:val="a9"/>
        <w:ind w:firstLine="709"/>
        <w:rPr>
          <w:sz w:val="28"/>
          <w:szCs w:val="28"/>
        </w:rPr>
      </w:pPr>
      <w:r w:rsidRPr="002E6550">
        <w:rPr>
          <w:bCs/>
          <w:sz w:val="28"/>
          <w:szCs w:val="28"/>
        </w:rPr>
        <w:t>Рисунок</w:t>
      </w:r>
      <w:r w:rsidR="00DE125D" w:rsidRPr="002E6550">
        <w:rPr>
          <w:bCs/>
          <w:sz w:val="28"/>
          <w:szCs w:val="28"/>
        </w:rPr>
        <w:t xml:space="preserve"> 2 –</w:t>
      </w:r>
      <w:r w:rsidR="00DE125D" w:rsidRPr="002E6550">
        <w:rPr>
          <w:sz w:val="28"/>
          <w:szCs w:val="28"/>
        </w:rPr>
        <w:t xml:space="preserve"> Окно свойств таблицы</w:t>
      </w:r>
    </w:p>
    <w:p w:rsidR="0008146D" w:rsidRDefault="0008146D" w:rsidP="00812C08">
      <w:pPr>
        <w:pStyle w:val="a9"/>
        <w:ind w:firstLine="709"/>
        <w:rPr>
          <w:sz w:val="28"/>
          <w:szCs w:val="28"/>
        </w:rPr>
      </w:pPr>
    </w:p>
    <w:p w:rsidR="00DE125D" w:rsidRPr="002E6550" w:rsidRDefault="0008146D" w:rsidP="00812C08">
      <w:pPr>
        <w:pStyle w:val="a9"/>
        <w:ind w:firstLine="709"/>
        <w:rPr>
          <w:sz w:val="28"/>
          <w:szCs w:val="28"/>
        </w:rPr>
      </w:pPr>
      <w:r>
        <w:rPr>
          <w:sz w:val="28"/>
          <w:szCs w:val="28"/>
        </w:rPr>
        <w:br w:type="page"/>
      </w:r>
      <w:r w:rsidR="00DE125D" w:rsidRPr="002E6550">
        <w:rPr>
          <w:sz w:val="28"/>
          <w:szCs w:val="28"/>
        </w:rPr>
        <w:t xml:space="preserve">На рис. </w:t>
      </w:r>
      <w:r w:rsidR="00BB100E" w:rsidRPr="002E6550">
        <w:rPr>
          <w:sz w:val="28"/>
          <w:szCs w:val="28"/>
        </w:rPr>
        <w:t>Е.</w:t>
      </w:r>
      <w:r w:rsidR="00DE125D" w:rsidRPr="002E6550">
        <w:rPr>
          <w:sz w:val="28"/>
          <w:szCs w:val="28"/>
        </w:rPr>
        <w:t>2 показано окно свойств таблицы. В нем отражается следующая информация:</w:t>
      </w:r>
    </w:p>
    <w:p w:rsidR="00DE125D" w:rsidRPr="002E6550" w:rsidRDefault="00DE125D" w:rsidP="00812C08">
      <w:pPr>
        <w:numPr>
          <w:ilvl w:val="0"/>
          <w:numId w:val="70"/>
        </w:numPr>
        <w:tabs>
          <w:tab w:val="clear" w:pos="720"/>
        </w:tabs>
        <w:spacing w:before="0" w:after="0" w:line="360" w:lineRule="auto"/>
        <w:ind w:left="0" w:firstLine="709"/>
        <w:jc w:val="both"/>
        <w:rPr>
          <w:sz w:val="28"/>
          <w:szCs w:val="28"/>
        </w:rPr>
      </w:pPr>
      <w:r w:rsidRPr="002E6550">
        <w:rPr>
          <w:b/>
          <w:bCs/>
          <w:sz w:val="28"/>
          <w:szCs w:val="28"/>
        </w:rPr>
        <w:t xml:space="preserve">Тип </w:t>
      </w:r>
      <w:r w:rsidRPr="002E6550">
        <w:rPr>
          <w:sz w:val="28"/>
          <w:szCs w:val="28"/>
        </w:rPr>
        <w:t>(Туре) — тип объекта (в данном случае Таблица (Table));</w:t>
      </w:r>
    </w:p>
    <w:p w:rsidR="00DE125D" w:rsidRPr="002E6550" w:rsidRDefault="00DE125D" w:rsidP="00812C08">
      <w:pPr>
        <w:numPr>
          <w:ilvl w:val="0"/>
          <w:numId w:val="70"/>
        </w:numPr>
        <w:tabs>
          <w:tab w:val="clear" w:pos="720"/>
        </w:tabs>
        <w:spacing w:before="0" w:after="0" w:line="360" w:lineRule="auto"/>
        <w:ind w:left="0" w:firstLine="709"/>
        <w:jc w:val="both"/>
        <w:rPr>
          <w:sz w:val="28"/>
          <w:szCs w:val="28"/>
        </w:rPr>
      </w:pPr>
      <w:r w:rsidRPr="002E6550">
        <w:rPr>
          <w:b/>
          <w:bCs/>
          <w:sz w:val="28"/>
          <w:szCs w:val="28"/>
        </w:rPr>
        <w:t xml:space="preserve">Описание </w:t>
      </w:r>
      <w:r w:rsidRPr="002E6550">
        <w:rPr>
          <w:sz w:val="28"/>
          <w:szCs w:val="28"/>
        </w:rPr>
        <w:t>(Description) — описание таблицы, определяемое пользователем;</w:t>
      </w:r>
    </w:p>
    <w:p w:rsidR="00DE125D" w:rsidRPr="002E6550" w:rsidRDefault="00DE125D" w:rsidP="00812C08">
      <w:pPr>
        <w:numPr>
          <w:ilvl w:val="0"/>
          <w:numId w:val="70"/>
        </w:numPr>
        <w:tabs>
          <w:tab w:val="clear" w:pos="720"/>
        </w:tabs>
        <w:spacing w:before="0" w:after="0" w:line="360" w:lineRule="auto"/>
        <w:ind w:left="0" w:firstLine="709"/>
        <w:jc w:val="both"/>
        <w:rPr>
          <w:sz w:val="28"/>
          <w:szCs w:val="28"/>
        </w:rPr>
      </w:pPr>
      <w:r w:rsidRPr="002E6550">
        <w:rPr>
          <w:b/>
          <w:bCs/>
          <w:sz w:val="28"/>
          <w:szCs w:val="28"/>
        </w:rPr>
        <w:t xml:space="preserve">Создан </w:t>
      </w:r>
      <w:r w:rsidRPr="002E6550">
        <w:rPr>
          <w:sz w:val="28"/>
          <w:szCs w:val="28"/>
        </w:rPr>
        <w:t>(Created) — дата создания таблицы;</w:t>
      </w:r>
    </w:p>
    <w:p w:rsidR="00DE125D" w:rsidRPr="002E6550" w:rsidRDefault="00DE125D" w:rsidP="00812C08">
      <w:pPr>
        <w:numPr>
          <w:ilvl w:val="0"/>
          <w:numId w:val="70"/>
        </w:numPr>
        <w:tabs>
          <w:tab w:val="clear" w:pos="720"/>
        </w:tabs>
        <w:spacing w:before="0" w:after="0" w:line="360" w:lineRule="auto"/>
        <w:ind w:left="0" w:firstLine="709"/>
        <w:jc w:val="both"/>
        <w:rPr>
          <w:sz w:val="28"/>
          <w:szCs w:val="28"/>
        </w:rPr>
      </w:pPr>
      <w:r w:rsidRPr="002E6550">
        <w:rPr>
          <w:b/>
          <w:bCs/>
          <w:sz w:val="28"/>
          <w:szCs w:val="28"/>
        </w:rPr>
        <w:t xml:space="preserve">Изменен </w:t>
      </w:r>
      <w:r w:rsidRPr="002E6550">
        <w:rPr>
          <w:sz w:val="28"/>
          <w:szCs w:val="28"/>
        </w:rPr>
        <w:t>(Modified) — дата последнего изменения таблицы;</w:t>
      </w:r>
    </w:p>
    <w:p w:rsidR="00DE125D" w:rsidRPr="002E6550" w:rsidRDefault="00DE125D" w:rsidP="00812C08">
      <w:pPr>
        <w:numPr>
          <w:ilvl w:val="0"/>
          <w:numId w:val="70"/>
        </w:numPr>
        <w:tabs>
          <w:tab w:val="clear" w:pos="720"/>
        </w:tabs>
        <w:spacing w:before="0" w:after="0" w:line="360" w:lineRule="auto"/>
        <w:ind w:left="0" w:firstLine="709"/>
        <w:jc w:val="both"/>
        <w:rPr>
          <w:sz w:val="28"/>
          <w:szCs w:val="28"/>
        </w:rPr>
      </w:pPr>
      <w:r w:rsidRPr="002E6550">
        <w:rPr>
          <w:b/>
          <w:bCs/>
          <w:sz w:val="28"/>
          <w:szCs w:val="28"/>
        </w:rPr>
        <w:t xml:space="preserve">Владелец </w:t>
      </w:r>
      <w:r w:rsidRPr="002E6550">
        <w:rPr>
          <w:sz w:val="28"/>
          <w:szCs w:val="28"/>
        </w:rPr>
        <w:t>(Owner) — владелец (создатель) таблицы;</w:t>
      </w:r>
    </w:p>
    <w:p w:rsidR="00DE125D" w:rsidRPr="002E6550" w:rsidRDefault="00DE125D" w:rsidP="00812C08">
      <w:pPr>
        <w:numPr>
          <w:ilvl w:val="0"/>
          <w:numId w:val="70"/>
        </w:numPr>
        <w:tabs>
          <w:tab w:val="clear" w:pos="720"/>
        </w:tabs>
        <w:spacing w:before="0" w:after="0" w:line="360" w:lineRule="auto"/>
        <w:ind w:left="0" w:firstLine="709"/>
        <w:jc w:val="both"/>
        <w:rPr>
          <w:sz w:val="28"/>
          <w:szCs w:val="28"/>
        </w:rPr>
      </w:pPr>
      <w:r w:rsidRPr="002E6550">
        <w:rPr>
          <w:b/>
          <w:bCs/>
          <w:sz w:val="28"/>
          <w:szCs w:val="28"/>
        </w:rPr>
        <w:t xml:space="preserve">Атрибуты </w:t>
      </w:r>
      <w:r w:rsidRPr="002E6550">
        <w:rPr>
          <w:sz w:val="28"/>
          <w:szCs w:val="28"/>
        </w:rPr>
        <w:t xml:space="preserve">(Attributes): </w:t>
      </w:r>
      <w:r w:rsidRPr="002E6550">
        <w:rPr>
          <w:b/>
          <w:bCs/>
          <w:sz w:val="28"/>
          <w:szCs w:val="28"/>
        </w:rPr>
        <w:t xml:space="preserve">Скрытый </w:t>
      </w:r>
      <w:r w:rsidRPr="002E6550">
        <w:rPr>
          <w:sz w:val="28"/>
          <w:szCs w:val="28"/>
        </w:rPr>
        <w:t xml:space="preserve">(Hidden) — позволяет скрыть таблицу из окна базы данных, </w:t>
      </w:r>
      <w:r w:rsidRPr="002E6550">
        <w:rPr>
          <w:b/>
          <w:bCs/>
          <w:sz w:val="28"/>
          <w:szCs w:val="28"/>
        </w:rPr>
        <w:t xml:space="preserve">Реплицируемый </w:t>
      </w:r>
      <w:r w:rsidRPr="002E6550">
        <w:rPr>
          <w:sz w:val="28"/>
          <w:szCs w:val="28"/>
        </w:rPr>
        <w:t>(Replicated) — позволяет управлять реплицируемостью объекта</w:t>
      </w:r>
      <w:r w:rsidRPr="002E6550">
        <w:rPr>
          <w:iCs/>
          <w:sz w:val="28"/>
          <w:szCs w:val="28"/>
        </w:rPr>
        <w:t>.</w:t>
      </w:r>
    </w:p>
    <w:p w:rsidR="00DE125D" w:rsidRPr="002E6550" w:rsidRDefault="00DE125D" w:rsidP="00812C08">
      <w:pPr>
        <w:pStyle w:val="a9"/>
        <w:ind w:firstLine="709"/>
        <w:rPr>
          <w:sz w:val="28"/>
          <w:szCs w:val="28"/>
        </w:rPr>
      </w:pPr>
      <w:r w:rsidRPr="002E6550">
        <w:rPr>
          <w:sz w:val="28"/>
          <w:szCs w:val="28"/>
        </w:rPr>
        <w:t>Пользователь может изменять в окне свойств только описание таблицы и значения ее атрибутов.</w:t>
      </w:r>
    </w:p>
    <w:p w:rsidR="00DE125D" w:rsidRPr="002E6550" w:rsidRDefault="00DE125D" w:rsidP="00812C08">
      <w:pPr>
        <w:pStyle w:val="a9"/>
        <w:ind w:firstLine="709"/>
        <w:rPr>
          <w:sz w:val="28"/>
          <w:szCs w:val="28"/>
        </w:rPr>
      </w:pPr>
      <w:r w:rsidRPr="002E6550">
        <w:rPr>
          <w:sz w:val="28"/>
          <w:szCs w:val="28"/>
        </w:rPr>
        <w:t xml:space="preserve">На панели объектов можно размещать также папки, которые содержат ярлыки к различным объектам баз данных. Таким образом, можно объединять разные типы объектов в группы. По умолчанию в этой части панели объектов размещается одна папка — </w:t>
      </w:r>
      <w:r w:rsidRPr="002E6550">
        <w:rPr>
          <w:b/>
          <w:bCs/>
          <w:sz w:val="28"/>
          <w:szCs w:val="28"/>
        </w:rPr>
        <w:t xml:space="preserve">Избранное </w:t>
      </w:r>
      <w:r w:rsidRPr="002E6550">
        <w:rPr>
          <w:sz w:val="28"/>
          <w:szCs w:val="28"/>
        </w:rPr>
        <w:t>(Favorites). Щелкнув мышью по папке, можно увидеть список объектов, входящих в данную группу (рис. 3).</w:t>
      </w:r>
    </w:p>
    <w:p w:rsidR="00DE125D" w:rsidRPr="002E6550" w:rsidRDefault="00DE125D" w:rsidP="00812C08">
      <w:pPr>
        <w:pStyle w:val="a9"/>
        <w:ind w:firstLine="709"/>
        <w:rPr>
          <w:sz w:val="28"/>
          <w:szCs w:val="28"/>
        </w:rPr>
      </w:pPr>
      <w:r w:rsidRPr="002E6550">
        <w:rPr>
          <w:sz w:val="28"/>
          <w:szCs w:val="28"/>
        </w:rPr>
        <w:t>Чтобы добавить новую папку на панель объектов, нужно:</w:t>
      </w:r>
    </w:p>
    <w:p w:rsidR="00DE125D" w:rsidRPr="002E6550" w:rsidRDefault="00DE125D" w:rsidP="00812C08">
      <w:pPr>
        <w:numPr>
          <w:ilvl w:val="0"/>
          <w:numId w:val="71"/>
        </w:numPr>
        <w:tabs>
          <w:tab w:val="clear" w:pos="720"/>
        </w:tabs>
        <w:spacing w:before="0" w:after="0" w:line="360" w:lineRule="auto"/>
        <w:ind w:left="0" w:firstLine="709"/>
        <w:jc w:val="both"/>
        <w:rPr>
          <w:sz w:val="28"/>
          <w:szCs w:val="28"/>
        </w:rPr>
      </w:pPr>
      <w:r w:rsidRPr="002E6550">
        <w:rPr>
          <w:sz w:val="28"/>
          <w:szCs w:val="28"/>
        </w:rPr>
        <w:t xml:space="preserve">Щелкнуть правой кнопкой мыши на панели объектов и выбрать из контекстного меню команду </w:t>
      </w:r>
      <w:r w:rsidRPr="002E6550">
        <w:rPr>
          <w:b/>
          <w:bCs/>
          <w:sz w:val="28"/>
          <w:szCs w:val="28"/>
        </w:rPr>
        <w:t xml:space="preserve">Новая группа </w:t>
      </w:r>
      <w:r w:rsidRPr="002E6550">
        <w:rPr>
          <w:sz w:val="28"/>
          <w:szCs w:val="28"/>
        </w:rPr>
        <w:t>(New Group).</w:t>
      </w:r>
    </w:p>
    <w:p w:rsidR="00DE125D" w:rsidRPr="0008146D" w:rsidRDefault="00DE125D" w:rsidP="00812C08">
      <w:pPr>
        <w:numPr>
          <w:ilvl w:val="0"/>
          <w:numId w:val="71"/>
        </w:numPr>
        <w:tabs>
          <w:tab w:val="clear" w:pos="720"/>
        </w:tabs>
        <w:spacing w:before="0" w:after="0" w:line="360" w:lineRule="auto"/>
        <w:ind w:left="0" w:firstLine="709"/>
        <w:jc w:val="both"/>
        <w:rPr>
          <w:sz w:val="28"/>
          <w:szCs w:val="28"/>
        </w:rPr>
      </w:pPr>
      <w:r w:rsidRPr="002E6550">
        <w:rPr>
          <w:sz w:val="28"/>
          <w:szCs w:val="28"/>
        </w:rPr>
        <w:t xml:space="preserve">В диалоговом окне </w:t>
      </w:r>
      <w:r w:rsidRPr="002E6550">
        <w:rPr>
          <w:b/>
          <w:bCs/>
          <w:sz w:val="28"/>
          <w:szCs w:val="28"/>
        </w:rPr>
        <w:t xml:space="preserve">Новая группа </w:t>
      </w:r>
      <w:r w:rsidRPr="002E6550">
        <w:rPr>
          <w:sz w:val="28"/>
          <w:szCs w:val="28"/>
        </w:rPr>
        <w:t xml:space="preserve">(New Group) ввести имя создаваемой папки и нажать кнопку </w:t>
      </w:r>
      <w:r w:rsidRPr="002E6550">
        <w:rPr>
          <w:b/>
          <w:bCs/>
          <w:sz w:val="28"/>
          <w:szCs w:val="28"/>
        </w:rPr>
        <w:t>ОК.</w:t>
      </w:r>
    </w:p>
    <w:p w:rsidR="0008146D" w:rsidRDefault="0008146D" w:rsidP="0008146D">
      <w:pPr>
        <w:spacing w:before="0" w:after="0" w:line="360" w:lineRule="auto"/>
        <w:jc w:val="both"/>
        <w:rPr>
          <w:sz w:val="28"/>
          <w:szCs w:val="28"/>
        </w:rPr>
      </w:pPr>
    </w:p>
    <w:p w:rsidR="00DE125D" w:rsidRPr="002E6550" w:rsidRDefault="0008146D" w:rsidP="0055511F">
      <w:pPr>
        <w:spacing w:before="0" w:after="0" w:line="360" w:lineRule="auto"/>
        <w:ind w:firstLine="709"/>
        <w:jc w:val="both"/>
        <w:rPr>
          <w:sz w:val="28"/>
          <w:szCs w:val="28"/>
        </w:rPr>
      </w:pPr>
      <w:r>
        <w:rPr>
          <w:sz w:val="28"/>
          <w:szCs w:val="28"/>
        </w:rPr>
        <w:br w:type="page"/>
      </w:r>
      <w:r w:rsidR="00EC027B">
        <w:rPr>
          <w:sz w:val="28"/>
          <w:szCs w:val="28"/>
        </w:rPr>
        <w:pict>
          <v:shape id="_x0000_i1086" type="#_x0000_t75" style="width:201pt;height:162pt">
            <v:imagedata r:id="rId45" o:title=""/>
          </v:shape>
        </w:pict>
      </w:r>
    </w:p>
    <w:p w:rsidR="00DE125D" w:rsidRPr="002E6550" w:rsidRDefault="00BB100E" w:rsidP="00812C08">
      <w:pPr>
        <w:pStyle w:val="a9"/>
        <w:ind w:firstLine="709"/>
        <w:rPr>
          <w:sz w:val="28"/>
          <w:szCs w:val="28"/>
        </w:rPr>
      </w:pPr>
      <w:r w:rsidRPr="002E6550">
        <w:rPr>
          <w:bCs/>
          <w:sz w:val="28"/>
          <w:szCs w:val="28"/>
        </w:rPr>
        <w:t xml:space="preserve">Рисунок </w:t>
      </w:r>
      <w:r w:rsidR="00DE125D" w:rsidRPr="002E6550">
        <w:rPr>
          <w:bCs/>
          <w:sz w:val="28"/>
          <w:szCs w:val="28"/>
        </w:rPr>
        <w:t xml:space="preserve">3 </w:t>
      </w:r>
      <w:r w:rsidR="00DE125D" w:rsidRPr="002E6550">
        <w:rPr>
          <w:b/>
          <w:bCs/>
          <w:sz w:val="28"/>
          <w:szCs w:val="28"/>
        </w:rPr>
        <w:t xml:space="preserve">– </w:t>
      </w:r>
      <w:r w:rsidR="00DE125D" w:rsidRPr="002E6550">
        <w:rPr>
          <w:sz w:val="28"/>
          <w:szCs w:val="28"/>
        </w:rPr>
        <w:t xml:space="preserve">Ярлыки объектов, входящих в группу </w:t>
      </w:r>
      <w:r w:rsidR="00DE125D" w:rsidRPr="002E6550">
        <w:rPr>
          <w:b/>
          <w:bCs/>
          <w:sz w:val="28"/>
          <w:szCs w:val="28"/>
        </w:rPr>
        <w:t>Поставщики</w:t>
      </w:r>
    </w:p>
    <w:p w:rsidR="0055511F" w:rsidRDefault="0055511F" w:rsidP="00812C08">
      <w:pPr>
        <w:pStyle w:val="a9"/>
        <w:ind w:firstLine="709"/>
        <w:rPr>
          <w:sz w:val="28"/>
          <w:szCs w:val="28"/>
        </w:rPr>
      </w:pPr>
    </w:p>
    <w:p w:rsidR="00DE125D" w:rsidRPr="002E6550" w:rsidRDefault="00DE125D" w:rsidP="00812C08">
      <w:pPr>
        <w:pStyle w:val="a9"/>
        <w:ind w:firstLine="709"/>
        <w:rPr>
          <w:sz w:val="28"/>
          <w:szCs w:val="28"/>
        </w:rPr>
      </w:pPr>
      <w:r w:rsidRPr="002E6550">
        <w:rPr>
          <w:sz w:val="28"/>
          <w:szCs w:val="28"/>
        </w:rPr>
        <w:t>Самый простой способ добавления ярлыка объекта в группу следующий. Необходимо раскрыть список объектов данного типа, найти в нем нужный объект и перетащить его мышью в соответствующую папку на панели объектов.</w:t>
      </w:r>
    </w:p>
    <w:p w:rsidR="00DE125D" w:rsidRPr="002E6550" w:rsidRDefault="00DE125D" w:rsidP="00812C08">
      <w:pPr>
        <w:pStyle w:val="a9"/>
        <w:ind w:firstLine="709"/>
        <w:rPr>
          <w:sz w:val="28"/>
          <w:szCs w:val="28"/>
        </w:rPr>
      </w:pPr>
      <w:r w:rsidRPr="002E6550">
        <w:rPr>
          <w:sz w:val="28"/>
          <w:szCs w:val="28"/>
        </w:rPr>
        <w:t>Другой способ добавления объекта в группу:</w:t>
      </w:r>
    </w:p>
    <w:p w:rsidR="00DE125D" w:rsidRPr="002E6550" w:rsidRDefault="00DE125D" w:rsidP="00812C08">
      <w:pPr>
        <w:numPr>
          <w:ilvl w:val="0"/>
          <w:numId w:val="72"/>
        </w:numPr>
        <w:tabs>
          <w:tab w:val="clear" w:pos="720"/>
        </w:tabs>
        <w:spacing w:before="0" w:after="0" w:line="360" w:lineRule="auto"/>
        <w:ind w:left="0" w:firstLine="709"/>
        <w:jc w:val="both"/>
        <w:rPr>
          <w:sz w:val="28"/>
          <w:szCs w:val="28"/>
        </w:rPr>
      </w:pPr>
      <w:r w:rsidRPr="002E6550">
        <w:rPr>
          <w:sz w:val="28"/>
          <w:szCs w:val="28"/>
        </w:rPr>
        <w:t>Откройте список объектов нужного типа в окне базы данных.</w:t>
      </w:r>
    </w:p>
    <w:p w:rsidR="00DE125D" w:rsidRPr="002E6550" w:rsidRDefault="00DE125D" w:rsidP="00812C08">
      <w:pPr>
        <w:numPr>
          <w:ilvl w:val="0"/>
          <w:numId w:val="72"/>
        </w:numPr>
        <w:tabs>
          <w:tab w:val="clear" w:pos="720"/>
        </w:tabs>
        <w:spacing w:before="0" w:after="0" w:line="360" w:lineRule="auto"/>
        <w:ind w:left="0" w:firstLine="709"/>
        <w:jc w:val="both"/>
        <w:rPr>
          <w:sz w:val="28"/>
          <w:szCs w:val="28"/>
        </w:rPr>
      </w:pPr>
      <w:r w:rsidRPr="002E6550">
        <w:rPr>
          <w:sz w:val="28"/>
          <w:szCs w:val="28"/>
        </w:rPr>
        <w:t xml:space="preserve">Щелкните правой кнопкой мыши по нужному объекту и из контекстного меню выберите команду </w:t>
      </w:r>
      <w:r w:rsidRPr="002E6550">
        <w:rPr>
          <w:b/>
          <w:bCs/>
          <w:sz w:val="28"/>
          <w:szCs w:val="28"/>
        </w:rPr>
        <w:t xml:space="preserve">Добавить в группу </w:t>
      </w:r>
      <w:r w:rsidRPr="002E6550">
        <w:rPr>
          <w:sz w:val="28"/>
          <w:szCs w:val="28"/>
        </w:rPr>
        <w:t>(Add to Group).</w:t>
      </w:r>
    </w:p>
    <w:p w:rsidR="00BB100E" w:rsidRPr="002E6550" w:rsidRDefault="00DE125D" w:rsidP="00812C08">
      <w:pPr>
        <w:numPr>
          <w:ilvl w:val="0"/>
          <w:numId w:val="72"/>
        </w:numPr>
        <w:tabs>
          <w:tab w:val="clear" w:pos="720"/>
        </w:tabs>
        <w:spacing w:before="0" w:after="0" w:line="360" w:lineRule="auto"/>
        <w:ind w:left="0" w:firstLine="709"/>
        <w:jc w:val="both"/>
        <w:rPr>
          <w:sz w:val="28"/>
          <w:szCs w:val="28"/>
        </w:rPr>
      </w:pPr>
      <w:r w:rsidRPr="002E6550">
        <w:rPr>
          <w:sz w:val="28"/>
          <w:szCs w:val="28"/>
        </w:rPr>
        <w:t xml:space="preserve">Выберите в раскрывшемся меню нужную папку или создайте новую папку, выбрав команду </w:t>
      </w:r>
      <w:r w:rsidRPr="002E6550">
        <w:rPr>
          <w:b/>
          <w:bCs/>
          <w:sz w:val="28"/>
          <w:szCs w:val="28"/>
        </w:rPr>
        <w:t xml:space="preserve">Новая группа </w:t>
      </w:r>
      <w:r w:rsidRPr="002E6550">
        <w:rPr>
          <w:sz w:val="28"/>
          <w:szCs w:val="28"/>
        </w:rPr>
        <w:t>(New Group).</w:t>
      </w:r>
    </w:p>
    <w:p w:rsidR="00DE125D" w:rsidRPr="002E6550" w:rsidRDefault="00BB100E" w:rsidP="00812C08">
      <w:pPr>
        <w:pStyle w:val="a4"/>
        <w:ind w:firstLine="709"/>
        <w:jc w:val="both"/>
        <w:rPr>
          <w:rStyle w:val="aff4"/>
          <w:b w:val="0"/>
          <w:i w:val="0"/>
          <w:sz w:val="28"/>
          <w:szCs w:val="28"/>
        </w:rPr>
      </w:pPr>
      <w:r w:rsidRPr="002E6550">
        <w:rPr>
          <w:rStyle w:val="aff4"/>
          <w:b w:val="0"/>
          <w:i w:val="0"/>
          <w:sz w:val="28"/>
          <w:szCs w:val="28"/>
        </w:rPr>
        <w:t xml:space="preserve">2. </w:t>
      </w:r>
      <w:r w:rsidR="00DE125D" w:rsidRPr="002E6550">
        <w:rPr>
          <w:rStyle w:val="aff4"/>
          <w:b w:val="0"/>
          <w:i w:val="0"/>
          <w:sz w:val="28"/>
          <w:szCs w:val="28"/>
        </w:rPr>
        <w:t>Архивирование, сжатие и восстановление баз данных</w:t>
      </w:r>
    </w:p>
    <w:p w:rsidR="00DE125D" w:rsidRPr="002E6550" w:rsidRDefault="00DE125D" w:rsidP="00812C08">
      <w:pPr>
        <w:pStyle w:val="a9"/>
        <w:ind w:firstLine="709"/>
        <w:rPr>
          <w:bCs/>
          <w:sz w:val="28"/>
          <w:szCs w:val="28"/>
        </w:rPr>
      </w:pPr>
      <w:r w:rsidRPr="002E6550">
        <w:rPr>
          <w:bCs/>
          <w:sz w:val="28"/>
          <w:szCs w:val="28"/>
        </w:rPr>
        <w:t>Чтобы застраховаться от потери данных, создайте резервную копию базы данных или проекта Access 2002. Чтобы увеличить производительность базы данных и уменьшить ее размер, используйте операцию сжатия базы данных или проекта Access 2002. Начиная с версии Access 2000, сжатие и восстановление базы данных объединены в один процесс.</w:t>
      </w:r>
    </w:p>
    <w:p w:rsidR="00DE125D" w:rsidRPr="002E6550" w:rsidRDefault="00DE125D" w:rsidP="00812C08">
      <w:pPr>
        <w:pStyle w:val="a4"/>
        <w:numPr>
          <w:ilvl w:val="0"/>
          <w:numId w:val="71"/>
        </w:numPr>
        <w:tabs>
          <w:tab w:val="clear" w:pos="720"/>
        </w:tabs>
        <w:ind w:left="0" w:firstLine="709"/>
        <w:jc w:val="both"/>
        <w:rPr>
          <w:b w:val="0"/>
          <w:iCs/>
          <w:sz w:val="28"/>
          <w:szCs w:val="28"/>
        </w:rPr>
      </w:pPr>
      <w:r w:rsidRPr="002E6550">
        <w:rPr>
          <w:rStyle w:val="aff4"/>
          <w:b w:val="0"/>
          <w:i w:val="0"/>
          <w:sz w:val="28"/>
          <w:szCs w:val="28"/>
        </w:rPr>
        <w:t>Защита информации с помощью шифрования</w:t>
      </w:r>
    </w:p>
    <w:p w:rsidR="00DE125D" w:rsidRPr="002E6550" w:rsidRDefault="00DE125D" w:rsidP="00812C08">
      <w:pPr>
        <w:pStyle w:val="a9"/>
        <w:ind w:firstLine="709"/>
        <w:rPr>
          <w:sz w:val="28"/>
          <w:szCs w:val="28"/>
        </w:rPr>
      </w:pPr>
      <w:r w:rsidRPr="002E6550">
        <w:rPr>
          <w:sz w:val="28"/>
          <w:szCs w:val="28"/>
        </w:rPr>
        <w:t>Защита информации в базе данных Access производится с помощью операции шифрования. Операция шифрования в Access 2002 приводит к сжатию файла базы данных. После выполнения операции шифрования просмотр данных с помощью специальных программ и текстовых редакторов становится невозможен. Операция дешифрования отменяет результаты операции шифрования. Для проектов Access 2002 операция шифрования не реализована.</w:t>
      </w:r>
    </w:p>
    <w:p w:rsidR="00DE125D" w:rsidRPr="002E6550" w:rsidRDefault="00DE125D" w:rsidP="00812C08">
      <w:pPr>
        <w:pStyle w:val="a9"/>
        <w:ind w:firstLine="709"/>
        <w:rPr>
          <w:sz w:val="28"/>
          <w:szCs w:val="28"/>
        </w:rPr>
      </w:pPr>
      <w:r w:rsidRPr="002E6550">
        <w:rPr>
          <w:sz w:val="28"/>
          <w:szCs w:val="28"/>
        </w:rPr>
        <w:t>Операция шифрования или дешифрования неприменима к открытой базе данных. Если база данных используется в сети, то, прежде чем приступить к выполнению операции шифрования или дешифрования, убедитесь, что она не открыта ни одним из пользователей.</w:t>
      </w:r>
    </w:p>
    <w:p w:rsidR="00DE125D" w:rsidRPr="002E6550" w:rsidRDefault="00DE125D" w:rsidP="00812C08">
      <w:pPr>
        <w:pStyle w:val="a9"/>
        <w:ind w:firstLine="709"/>
        <w:rPr>
          <w:sz w:val="28"/>
          <w:szCs w:val="28"/>
        </w:rPr>
      </w:pPr>
      <w:r w:rsidRPr="002E6550">
        <w:rPr>
          <w:sz w:val="28"/>
          <w:szCs w:val="28"/>
        </w:rPr>
        <w:t>Чтобы выполнить операцию шифрования или дешифрования:</w:t>
      </w:r>
    </w:p>
    <w:p w:rsidR="00DE125D" w:rsidRPr="002E6550" w:rsidRDefault="00DE125D" w:rsidP="00812C08">
      <w:pPr>
        <w:numPr>
          <w:ilvl w:val="0"/>
          <w:numId w:val="73"/>
        </w:numPr>
        <w:tabs>
          <w:tab w:val="clear" w:pos="720"/>
        </w:tabs>
        <w:spacing w:before="0" w:after="0" w:line="360" w:lineRule="auto"/>
        <w:ind w:left="0" w:firstLine="709"/>
        <w:jc w:val="both"/>
        <w:rPr>
          <w:sz w:val="28"/>
          <w:szCs w:val="28"/>
        </w:rPr>
      </w:pPr>
      <w:r w:rsidRPr="002E6550">
        <w:rPr>
          <w:sz w:val="28"/>
          <w:szCs w:val="28"/>
        </w:rPr>
        <w:t>Запустите Access 2002, не открывая базу данных.</w:t>
      </w:r>
    </w:p>
    <w:p w:rsidR="00DE125D" w:rsidRPr="002E6550" w:rsidRDefault="00DE125D" w:rsidP="00812C08">
      <w:pPr>
        <w:numPr>
          <w:ilvl w:val="0"/>
          <w:numId w:val="73"/>
        </w:numPr>
        <w:tabs>
          <w:tab w:val="clear" w:pos="720"/>
        </w:tabs>
        <w:spacing w:before="0" w:after="0" w:line="360" w:lineRule="auto"/>
        <w:ind w:left="0" w:firstLine="709"/>
        <w:jc w:val="both"/>
        <w:rPr>
          <w:sz w:val="28"/>
          <w:szCs w:val="28"/>
        </w:rPr>
      </w:pPr>
      <w:r w:rsidRPr="002E6550">
        <w:rPr>
          <w:sz w:val="28"/>
          <w:szCs w:val="28"/>
        </w:rPr>
        <w:t xml:space="preserve">Выберите команду </w:t>
      </w:r>
      <w:r w:rsidRPr="002E6550">
        <w:rPr>
          <w:b/>
          <w:bCs/>
          <w:sz w:val="28"/>
          <w:szCs w:val="28"/>
        </w:rPr>
        <w:t xml:space="preserve">Сервис, Защита, Шифровать/дешифровать </w:t>
      </w:r>
      <w:r w:rsidRPr="002E6550">
        <w:rPr>
          <w:sz w:val="28"/>
          <w:szCs w:val="28"/>
        </w:rPr>
        <w:t>(Tools, Security, Encrypt/Decrypt Database).</w:t>
      </w:r>
    </w:p>
    <w:p w:rsidR="00DE125D" w:rsidRPr="002E6550" w:rsidRDefault="00DE125D" w:rsidP="00812C08">
      <w:pPr>
        <w:numPr>
          <w:ilvl w:val="0"/>
          <w:numId w:val="73"/>
        </w:numPr>
        <w:tabs>
          <w:tab w:val="clear" w:pos="720"/>
        </w:tabs>
        <w:spacing w:before="0" w:after="0" w:line="360" w:lineRule="auto"/>
        <w:ind w:left="0" w:firstLine="709"/>
        <w:jc w:val="both"/>
        <w:rPr>
          <w:sz w:val="28"/>
          <w:szCs w:val="28"/>
        </w:rPr>
      </w:pPr>
      <w:r w:rsidRPr="002E6550">
        <w:rPr>
          <w:sz w:val="28"/>
          <w:szCs w:val="28"/>
        </w:rPr>
        <w:t xml:space="preserve">Появится диалоговое окно </w:t>
      </w:r>
      <w:r w:rsidRPr="002E6550">
        <w:rPr>
          <w:b/>
          <w:bCs/>
          <w:sz w:val="28"/>
          <w:szCs w:val="28"/>
        </w:rPr>
        <w:t xml:space="preserve">База данных для шифрования или дешифрования </w:t>
      </w:r>
      <w:r w:rsidRPr="002E6550">
        <w:rPr>
          <w:sz w:val="28"/>
          <w:szCs w:val="28"/>
        </w:rPr>
        <w:t xml:space="preserve">(Encrypt/Decrypt Database). Укажите имя базы данных, которую требуется зашифровать или дешифровать, и нажмите кнопку </w:t>
      </w:r>
      <w:r w:rsidRPr="002E6550">
        <w:rPr>
          <w:b/>
          <w:bCs/>
          <w:sz w:val="28"/>
          <w:szCs w:val="28"/>
        </w:rPr>
        <w:t>ОК.</w:t>
      </w:r>
    </w:p>
    <w:p w:rsidR="00DE125D" w:rsidRPr="002E6550" w:rsidRDefault="00DE125D" w:rsidP="00812C08">
      <w:pPr>
        <w:numPr>
          <w:ilvl w:val="0"/>
          <w:numId w:val="73"/>
        </w:numPr>
        <w:tabs>
          <w:tab w:val="clear" w:pos="720"/>
        </w:tabs>
        <w:spacing w:before="0" w:after="0" w:line="360" w:lineRule="auto"/>
        <w:ind w:left="0" w:firstLine="709"/>
        <w:jc w:val="both"/>
        <w:rPr>
          <w:sz w:val="28"/>
          <w:szCs w:val="28"/>
        </w:rPr>
      </w:pPr>
      <w:r w:rsidRPr="002E6550">
        <w:rPr>
          <w:sz w:val="28"/>
          <w:szCs w:val="28"/>
        </w:rPr>
        <w:t xml:space="preserve">Если выбранная на предыдущем шаге база данных не является зашифрованной, появится диалоговое окно </w:t>
      </w:r>
      <w:r w:rsidRPr="002E6550">
        <w:rPr>
          <w:b/>
          <w:bCs/>
          <w:sz w:val="28"/>
          <w:szCs w:val="28"/>
        </w:rPr>
        <w:t xml:space="preserve">Шифрование базы данных под именем </w:t>
      </w:r>
      <w:r w:rsidRPr="002E6550">
        <w:rPr>
          <w:sz w:val="28"/>
          <w:szCs w:val="28"/>
        </w:rPr>
        <w:t xml:space="preserve">(Encrypt Database As), иначе появится диалоговое окно </w:t>
      </w:r>
      <w:r w:rsidRPr="002E6550">
        <w:rPr>
          <w:b/>
          <w:bCs/>
          <w:sz w:val="28"/>
          <w:szCs w:val="28"/>
        </w:rPr>
        <w:t xml:space="preserve">Дешифрование базы данных под именем </w:t>
      </w:r>
      <w:r w:rsidRPr="002E6550">
        <w:rPr>
          <w:sz w:val="28"/>
          <w:szCs w:val="28"/>
        </w:rPr>
        <w:t xml:space="preserve">(Decrypt Database As). Укажите имя, диск и папку для конечной базы данных и нажмите кнопку </w:t>
      </w:r>
      <w:r w:rsidRPr="002E6550">
        <w:rPr>
          <w:b/>
          <w:bCs/>
          <w:sz w:val="28"/>
          <w:szCs w:val="28"/>
        </w:rPr>
        <w:t xml:space="preserve">Сохранить </w:t>
      </w:r>
      <w:r w:rsidR="00315B43" w:rsidRPr="002E6550">
        <w:rPr>
          <w:sz w:val="28"/>
          <w:szCs w:val="28"/>
        </w:rPr>
        <w:t>(Save</w:t>
      </w:r>
      <w:r w:rsidRPr="002E6550">
        <w:rPr>
          <w:sz w:val="28"/>
          <w:szCs w:val="28"/>
        </w:rPr>
        <w:t>).</w:t>
      </w:r>
    </w:p>
    <w:p w:rsidR="003074BE" w:rsidRPr="002E6550" w:rsidRDefault="00DE125D" w:rsidP="00812C08">
      <w:pPr>
        <w:spacing w:before="0" w:after="0" w:line="360" w:lineRule="auto"/>
        <w:ind w:firstLine="709"/>
        <w:jc w:val="both"/>
        <w:rPr>
          <w:rStyle w:val="aff4"/>
          <w:i w:val="0"/>
          <w:sz w:val="28"/>
          <w:szCs w:val="28"/>
        </w:rPr>
      </w:pPr>
      <w:r w:rsidRPr="002E6550">
        <w:rPr>
          <w:sz w:val="28"/>
          <w:szCs w:val="28"/>
        </w:rPr>
        <w:t xml:space="preserve">Если для базы данных определена защита на уровне пользователей, то для ее шифрования или дешифрования необходимо быть </w:t>
      </w:r>
      <w:r w:rsidRPr="002E6550">
        <w:rPr>
          <w:iCs/>
          <w:sz w:val="28"/>
          <w:szCs w:val="28"/>
        </w:rPr>
        <w:t xml:space="preserve">владельцем </w:t>
      </w:r>
      <w:r w:rsidRPr="002E6550">
        <w:rPr>
          <w:sz w:val="28"/>
          <w:szCs w:val="28"/>
        </w:rPr>
        <w:t xml:space="preserve">базы данных или входить в группу Admins и иметь разрешение на монопольное открытие базы данных. В противном случае попытка шифрования или дешифрования окажется неудачной. Шифрование базы данных не препятствует доступу к ней легальных пользователей или групп в Access. Разрешения на доступ к объектам </w:t>
      </w:r>
      <w:hyperlink r:id="rId46" w:tgtFrame="_blank" w:history="1">
        <w:r w:rsidRPr="002E6550">
          <w:rPr>
            <w:rStyle w:val="a8"/>
            <w:color w:val="auto"/>
            <w:sz w:val="28"/>
            <w:szCs w:val="28"/>
            <w:u w:val="none"/>
          </w:rPr>
          <w:t>являются частью системы защиты</w:t>
        </w:r>
      </w:hyperlink>
      <w:r w:rsidRPr="002E6550">
        <w:rPr>
          <w:sz w:val="28"/>
          <w:szCs w:val="28"/>
        </w:rPr>
        <w:t xml:space="preserve"> базы данных на уровне пользователей.</w:t>
      </w:r>
      <w:bookmarkStart w:id="132" w:name="_GoBack"/>
      <w:bookmarkEnd w:id="132"/>
    </w:p>
    <w:sectPr w:rsidR="003074BE" w:rsidRPr="002E6550" w:rsidSect="00812C08">
      <w:type w:val="nextColumn"/>
      <w:pgSz w:w="11906" w:h="16838" w:code="9"/>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E149E" w:rsidRDefault="005E149E">
      <w:pPr>
        <w:spacing w:before="0" w:after="0" w:line="360" w:lineRule="auto"/>
        <w:jc w:val="both"/>
        <w:rPr>
          <w:sz w:val="20"/>
        </w:rPr>
      </w:pPr>
      <w:r>
        <w:rPr>
          <w:sz w:val="20"/>
        </w:rPr>
        <w:separator/>
      </w:r>
    </w:p>
  </w:endnote>
  <w:endnote w:type="continuationSeparator" w:id="0">
    <w:p w:rsidR="005E149E" w:rsidRDefault="005E149E">
      <w:pPr>
        <w:spacing w:before="0" w:after="0" w:line="360" w:lineRule="auto"/>
        <w:jc w:val="both"/>
        <w:rPr>
          <w:sz w:val="20"/>
        </w:rPr>
      </w:pPr>
      <w:r>
        <w:rPr>
          <w:sz w:val="20"/>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Segoe UI">
    <w:panose1 w:val="020B0502040204020203"/>
    <w:charset w:val="CC"/>
    <w:family w:val="swiss"/>
    <w:pitch w:val="variable"/>
    <w:sig w:usb0="E4002EFF" w:usb1="C000E47F" w:usb2="00000009" w:usb3="00000000" w:csb0="000001FF" w:csb1="00000000"/>
  </w:font>
  <w:font w:name="Wingdings 2">
    <w:panose1 w:val="05020102010507070707"/>
    <w:charset w:val="02"/>
    <w:family w:val="roman"/>
    <w:pitch w:val="variable"/>
    <w:sig w:usb0="00000000" w:usb1="10000000" w:usb2="00000000" w:usb3="00000000" w:csb0="8000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E149E" w:rsidRDefault="005E149E">
      <w:pPr>
        <w:spacing w:before="0" w:after="0" w:line="360" w:lineRule="auto"/>
        <w:jc w:val="both"/>
        <w:rPr>
          <w:sz w:val="20"/>
        </w:rPr>
      </w:pPr>
      <w:r>
        <w:rPr>
          <w:sz w:val="20"/>
        </w:rPr>
        <w:separator/>
      </w:r>
    </w:p>
  </w:footnote>
  <w:footnote w:type="continuationSeparator" w:id="0">
    <w:p w:rsidR="005E149E" w:rsidRDefault="005E149E">
      <w:pPr>
        <w:spacing w:before="0" w:after="0" w:line="360" w:lineRule="auto"/>
        <w:jc w:val="both"/>
        <w:rPr>
          <w:sz w:val="20"/>
        </w:rPr>
      </w:pPr>
      <w:r>
        <w:rPr>
          <w:sz w:val="20"/>
        </w:rPr>
        <w:continuationSeparator/>
      </w:r>
    </w:p>
  </w:footnote>
  <w:footnote w:id="1">
    <w:p w:rsidR="001A5820" w:rsidRDefault="00D52F52" w:rsidP="00D52F52">
      <w:pPr>
        <w:pStyle w:val="8"/>
        <w:spacing w:before="0" w:after="0"/>
      </w:pPr>
      <w:r w:rsidRPr="00D52F52">
        <w:rPr>
          <w:rStyle w:val="afb"/>
          <w:i w:val="0"/>
          <w:szCs w:val="20"/>
          <w:vertAlign w:val="baseline"/>
        </w:rPr>
        <w:footnoteRef/>
      </w:r>
      <w:r w:rsidRPr="00D52F52">
        <w:rPr>
          <w:i w:val="0"/>
          <w:szCs w:val="20"/>
        </w:rPr>
        <w:t xml:space="preserve"> Их может быть несколько.</w:t>
      </w:r>
    </w:p>
  </w:footnote>
  <w:footnote w:id="2">
    <w:p w:rsidR="001A5820" w:rsidRDefault="00D52F52" w:rsidP="00D52F52">
      <w:pPr>
        <w:pStyle w:val="8"/>
        <w:spacing w:before="0" w:after="0"/>
      </w:pPr>
      <w:r w:rsidRPr="00D52F52">
        <w:rPr>
          <w:rStyle w:val="afb"/>
          <w:i w:val="0"/>
          <w:szCs w:val="20"/>
          <w:vertAlign w:val="baseline"/>
        </w:rPr>
        <w:footnoteRef/>
      </w:r>
      <w:r w:rsidRPr="00D52F52">
        <w:rPr>
          <w:i w:val="0"/>
          <w:szCs w:val="20"/>
        </w:rPr>
        <w:t xml:space="preserve"> Высота и ширина детали называется развертка, т.е. вид детали в разрезе.</w:t>
      </w:r>
    </w:p>
  </w:footnote>
  <w:footnote w:id="3">
    <w:p w:rsidR="001A5820" w:rsidRDefault="00D52F52" w:rsidP="00D52F52">
      <w:pPr>
        <w:pStyle w:val="aff1"/>
      </w:pPr>
      <w:r w:rsidRPr="00D52F52">
        <w:rPr>
          <w:rStyle w:val="afb"/>
          <w:vertAlign w:val="baseline"/>
        </w:rPr>
        <w:footnoteRef/>
      </w:r>
      <w:r w:rsidRPr="00D52F52">
        <w:t xml:space="preserve"> Детальщики – рабочие по изготовлению именно деталей СВ и КВ, так называемой фасанины.</w:t>
      </w:r>
    </w:p>
  </w:footnote>
  <w:footnote w:id="4">
    <w:p w:rsidR="001A5820" w:rsidRDefault="00D52F52" w:rsidP="00D52F52">
      <w:pPr>
        <w:spacing w:before="0" w:after="0" w:line="360" w:lineRule="auto"/>
        <w:jc w:val="both"/>
        <w:rPr>
          <w:sz w:val="20"/>
        </w:rPr>
      </w:pPr>
      <w:r w:rsidRPr="00D52F52">
        <w:rPr>
          <w:rStyle w:val="afb"/>
          <w:sz w:val="20"/>
          <w:vertAlign w:val="baseline"/>
        </w:rPr>
        <w:footnoteRef/>
      </w:r>
      <w:r w:rsidRPr="00D52F52">
        <w:rPr>
          <w:sz w:val="20"/>
        </w:rPr>
        <w:t xml:space="preserve"> Брак может быть в виде неправильной детали, к примеру деформированной или неправильно вычисленной. Однако это может быть правильная деталь но ненужная на данном объекте.</w:t>
      </w:r>
    </w:p>
  </w:footnote>
  <w:footnote w:id="5">
    <w:p w:rsidR="001A5820" w:rsidRDefault="00D52F52">
      <w:pPr>
        <w:pStyle w:val="aff1"/>
      </w:pPr>
      <w:r>
        <w:rPr>
          <w:rStyle w:val="afb"/>
        </w:rPr>
        <w:footnoteRef/>
      </w:r>
      <w:r>
        <w:t xml:space="preserve"> Подразумевается система вентиляции, это может быть либо </w:t>
      </w:r>
      <w:r w:rsidRPr="00733770">
        <w:t>“</w:t>
      </w:r>
      <w:r>
        <w:t>Приточка</w:t>
      </w:r>
      <w:r w:rsidRPr="00733770">
        <w:t>”</w:t>
      </w:r>
      <w:r>
        <w:t xml:space="preserve"> либо </w:t>
      </w:r>
      <w:r w:rsidRPr="00733770">
        <w:t>“</w:t>
      </w:r>
      <w:r>
        <w:t>Вытяжка</w:t>
      </w:r>
      <w:r w:rsidRPr="00733770">
        <w:t>”</w:t>
      </w:r>
      <w:r>
        <w:t>.</w:t>
      </w:r>
    </w:p>
  </w:footnote>
  <w:footnote w:id="6">
    <w:p w:rsidR="001A5820" w:rsidRDefault="00D52F52">
      <w:pPr>
        <w:pStyle w:val="aff1"/>
      </w:pPr>
      <w:r>
        <w:rPr>
          <w:rStyle w:val="afb"/>
        </w:rPr>
        <w:footnoteRef/>
      </w:r>
      <w:r>
        <w:t xml:space="preserve"> База подготовки производства</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2"/>
    <w:multiLevelType w:val="singleLevel"/>
    <w:tmpl w:val="81D89C38"/>
    <w:lvl w:ilvl="0">
      <w:start w:val="1"/>
      <w:numFmt w:val="bullet"/>
      <w:pStyle w:val="3"/>
      <w:lvlText w:val=""/>
      <w:lvlJc w:val="left"/>
      <w:pPr>
        <w:tabs>
          <w:tab w:val="num" w:pos="926"/>
        </w:tabs>
        <w:ind w:left="926" w:hanging="360"/>
      </w:pPr>
      <w:rPr>
        <w:rFonts w:ascii="Symbol" w:hAnsi="Symbol" w:hint="default"/>
      </w:rPr>
    </w:lvl>
  </w:abstractNum>
  <w:abstractNum w:abstractNumId="1">
    <w:nsid w:val="FFFFFF83"/>
    <w:multiLevelType w:val="singleLevel"/>
    <w:tmpl w:val="AB0C7830"/>
    <w:lvl w:ilvl="0">
      <w:start w:val="1"/>
      <w:numFmt w:val="bullet"/>
      <w:pStyle w:val="2"/>
      <w:lvlText w:val=""/>
      <w:lvlJc w:val="left"/>
      <w:pPr>
        <w:tabs>
          <w:tab w:val="num" w:pos="643"/>
        </w:tabs>
        <w:ind w:left="643" w:hanging="360"/>
      </w:pPr>
      <w:rPr>
        <w:rFonts w:ascii="Symbol" w:hAnsi="Symbol" w:hint="default"/>
      </w:rPr>
    </w:lvl>
  </w:abstractNum>
  <w:abstractNum w:abstractNumId="2">
    <w:nsid w:val="00000001"/>
    <w:multiLevelType w:val="multilevel"/>
    <w:tmpl w:val="00000001"/>
    <w:lvl w:ilvl="0">
      <w:start w:val="1"/>
      <w:numFmt w:val="none"/>
      <w:suff w:val="nothing"/>
      <w:lvlText w:val=""/>
      <w:lvlJc w:val="left"/>
      <w:pPr>
        <w:tabs>
          <w:tab w:val="num" w:pos="0"/>
        </w:tabs>
      </w:pPr>
      <w:rPr>
        <w:rFonts w:cs="Times New Roman"/>
      </w:rPr>
    </w:lvl>
    <w:lvl w:ilvl="1">
      <w:start w:val="1"/>
      <w:numFmt w:val="none"/>
      <w:suff w:val="nothing"/>
      <w:lvlText w:val=""/>
      <w:lvlJc w:val="left"/>
      <w:pPr>
        <w:tabs>
          <w:tab w:val="num" w:pos="0"/>
        </w:tabs>
      </w:pPr>
      <w:rPr>
        <w:rFonts w:cs="Times New Roman"/>
      </w:rPr>
    </w:lvl>
    <w:lvl w:ilvl="2">
      <w:start w:val="1"/>
      <w:numFmt w:val="none"/>
      <w:suff w:val="nothing"/>
      <w:lvlText w:val=""/>
      <w:lvlJc w:val="left"/>
      <w:pPr>
        <w:tabs>
          <w:tab w:val="num" w:pos="0"/>
        </w:tabs>
      </w:pPr>
      <w:rPr>
        <w:rFonts w:cs="Times New Roman"/>
      </w:rPr>
    </w:lvl>
    <w:lvl w:ilvl="3">
      <w:start w:val="1"/>
      <w:numFmt w:val="none"/>
      <w:suff w:val="nothing"/>
      <w:lvlText w:val=""/>
      <w:lvlJc w:val="left"/>
      <w:pPr>
        <w:tabs>
          <w:tab w:val="num" w:pos="0"/>
        </w:tabs>
      </w:pPr>
      <w:rPr>
        <w:rFonts w:cs="Times New Roman"/>
      </w:rPr>
    </w:lvl>
    <w:lvl w:ilvl="4">
      <w:start w:val="1"/>
      <w:numFmt w:val="none"/>
      <w:suff w:val="nothing"/>
      <w:lvlText w:val=""/>
      <w:lvlJc w:val="left"/>
      <w:pPr>
        <w:tabs>
          <w:tab w:val="num" w:pos="0"/>
        </w:tabs>
      </w:pPr>
      <w:rPr>
        <w:rFonts w:cs="Times New Roman"/>
      </w:rPr>
    </w:lvl>
    <w:lvl w:ilvl="5">
      <w:start w:val="1"/>
      <w:numFmt w:val="none"/>
      <w:suff w:val="nothing"/>
      <w:lvlText w:val=""/>
      <w:lvlJc w:val="left"/>
      <w:pPr>
        <w:tabs>
          <w:tab w:val="num" w:pos="0"/>
        </w:tabs>
      </w:pPr>
      <w:rPr>
        <w:rFonts w:cs="Times New Roman"/>
      </w:rPr>
    </w:lvl>
    <w:lvl w:ilvl="6">
      <w:start w:val="1"/>
      <w:numFmt w:val="none"/>
      <w:suff w:val="nothing"/>
      <w:lvlText w:val=""/>
      <w:lvlJc w:val="left"/>
      <w:pPr>
        <w:tabs>
          <w:tab w:val="num" w:pos="0"/>
        </w:tabs>
      </w:pPr>
      <w:rPr>
        <w:rFonts w:cs="Times New Roman"/>
      </w:rPr>
    </w:lvl>
    <w:lvl w:ilvl="7">
      <w:start w:val="1"/>
      <w:numFmt w:val="none"/>
      <w:suff w:val="nothing"/>
      <w:lvlText w:val=""/>
      <w:lvlJc w:val="left"/>
      <w:pPr>
        <w:tabs>
          <w:tab w:val="num" w:pos="0"/>
        </w:tabs>
      </w:pPr>
      <w:rPr>
        <w:rFonts w:cs="Times New Roman"/>
      </w:rPr>
    </w:lvl>
    <w:lvl w:ilvl="8">
      <w:start w:val="1"/>
      <w:numFmt w:val="none"/>
      <w:suff w:val="nothing"/>
      <w:lvlText w:val=""/>
      <w:lvlJc w:val="left"/>
      <w:pPr>
        <w:tabs>
          <w:tab w:val="num" w:pos="0"/>
        </w:tabs>
      </w:pPr>
      <w:rPr>
        <w:rFonts w:cs="Times New Roman"/>
      </w:rPr>
    </w:lvl>
  </w:abstractNum>
  <w:abstractNum w:abstractNumId="3">
    <w:nsid w:val="00000003"/>
    <w:multiLevelType w:val="singleLevel"/>
    <w:tmpl w:val="00000003"/>
    <w:name w:val="WW8Num3"/>
    <w:lvl w:ilvl="0">
      <w:start w:val="1"/>
      <w:numFmt w:val="bullet"/>
      <w:lvlText w:val=""/>
      <w:lvlJc w:val="left"/>
      <w:pPr>
        <w:tabs>
          <w:tab w:val="num" w:pos="0"/>
        </w:tabs>
        <w:ind w:firstLine="709"/>
      </w:pPr>
      <w:rPr>
        <w:rFonts w:ascii="Symbol" w:hAnsi="Symbol"/>
      </w:rPr>
    </w:lvl>
  </w:abstractNum>
  <w:abstractNum w:abstractNumId="4">
    <w:nsid w:val="0000000D"/>
    <w:multiLevelType w:val="singleLevel"/>
    <w:tmpl w:val="0000000D"/>
    <w:name w:val="WW8Num13"/>
    <w:lvl w:ilvl="0">
      <w:start w:val="1"/>
      <w:numFmt w:val="bullet"/>
      <w:lvlText w:val=""/>
      <w:lvlJc w:val="left"/>
      <w:pPr>
        <w:tabs>
          <w:tab w:val="num" w:pos="0"/>
        </w:tabs>
        <w:ind w:firstLine="709"/>
      </w:pPr>
      <w:rPr>
        <w:rFonts w:ascii="Symbol" w:hAnsi="Symbol"/>
        <w:b w:val="0"/>
        <w:sz w:val="28"/>
      </w:rPr>
    </w:lvl>
  </w:abstractNum>
  <w:abstractNum w:abstractNumId="5">
    <w:nsid w:val="00000014"/>
    <w:multiLevelType w:val="multilevel"/>
    <w:tmpl w:val="00000014"/>
    <w:name w:val="WW8Num20"/>
    <w:lvl w:ilvl="0">
      <w:start w:val="1"/>
      <w:numFmt w:val="decimal"/>
      <w:lvlText w:val="%1)"/>
      <w:lvlJc w:val="left"/>
      <w:pPr>
        <w:tabs>
          <w:tab w:val="num" w:pos="0"/>
        </w:tabs>
        <w:ind w:firstLine="709"/>
      </w:pPr>
      <w:rPr>
        <w:rFonts w:cs="Times New Roman"/>
      </w:rPr>
    </w:lvl>
    <w:lvl w:ilvl="1">
      <w:start w:val="1"/>
      <w:numFmt w:val="decimal"/>
      <w:lvlText w:val="%2)"/>
      <w:lvlJc w:val="left"/>
      <w:pPr>
        <w:tabs>
          <w:tab w:val="num" w:pos="1701"/>
        </w:tabs>
        <w:ind w:left="1701" w:hanging="283"/>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6">
    <w:nsid w:val="00000017"/>
    <w:multiLevelType w:val="singleLevel"/>
    <w:tmpl w:val="00000017"/>
    <w:name w:val="WW8Num23"/>
    <w:lvl w:ilvl="0">
      <w:start w:val="1"/>
      <w:numFmt w:val="bullet"/>
      <w:lvlText w:val=""/>
      <w:lvlJc w:val="left"/>
      <w:pPr>
        <w:tabs>
          <w:tab w:val="num" w:pos="927"/>
        </w:tabs>
        <w:ind w:left="927" w:hanging="360"/>
      </w:pPr>
      <w:rPr>
        <w:rFonts w:ascii="Symbol" w:hAnsi="Symbol"/>
      </w:rPr>
    </w:lvl>
  </w:abstractNum>
  <w:abstractNum w:abstractNumId="7">
    <w:nsid w:val="00000019"/>
    <w:multiLevelType w:val="multilevel"/>
    <w:tmpl w:val="00000019"/>
    <w:name w:val="WW8Num25"/>
    <w:lvl w:ilvl="0">
      <w:start w:val="1"/>
      <w:numFmt w:val="bullet"/>
      <w:lvlText w:val=""/>
      <w:lvlJc w:val="left"/>
      <w:pPr>
        <w:tabs>
          <w:tab w:val="num" w:pos="0"/>
        </w:tabs>
        <w:ind w:firstLine="709"/>
      </w:pPr>
      <w:rPr>
        <w:rFonts w:ascii="Symbol" w:hAnsi="Symbol"/>
      </w:rPr>
    </w:lvl>
    <w:lvl w:ilvl="1">
      <w:start w:val="1"/>
      <w:numFmt w:val="decimal"/>
      <w:lvlText w:val="%2)"/>
      <w:lvlJc w:val="left"/>
      <w:pPr>
        <w:tabs>
          <w:tab w:val="num" w:pos="1701"/>
        </w:tabs>
        <w:ind w:left="1701" w:hanging="283"/>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8">
    <w:nsid w:val="0000001C"/>
    <w:multiLevelType w:val="multilevel"/>
    <w:tmpl w:val="0000001C"/>
    <w:name w:val="WW8Num28"/>
    <w:lvl w:ilvl="0">
      <w:start w:val="1"/>
      <w:numFmt w:val="bullet"/>
      <w:lvlText w:val=""/>
      <w:lvlJc w:val="left"/>
      <w:pPr>
        <w:tabs>
          <w:tab w:val="num" w:pos="0"/>
        </w:tabs>
        <w:ind w:firstLine="709"/>
      </w:pPr>
      <w:rPr>
        <w:rFonts w:ascii="Symbol" w:hAnsi="Symbol"/>
        <w:sz w:val="28"/>
      </w:rPr>
    </w:lvl>
    <w:lvl w:ilvl="1">
      <w:start w:val="1"/>
      <w:numFmt w:val="decimal"/>
      <w:lvlText w:val="%2)"/>
      <w:lvlJc w:val="left"/>
      <w:pPr>
        <w:tabs>
          <w:tab w:val="num" w:pos="1701"/>
        </w:tabs>
        <w:ind w:left="1701" w:hanging="283"/>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9">
    <w:nsid w:val="0000001D"/>
    <w:multiLevelType w:val="multilevel"/>
    <w:tmpl w:val="0000001D"/>
    <w:name w:val="WW8Num29"/>
    <w:lvl w:ilvl="0">
      <w:start w:val="1"/>
      <w:numFmt w:val="decimal"/>
      <w:lvlText w:val="%1)"/>
      <w:lvlJc w:val="left"/>
      <w:pPr>
        <w:tabs>
          <w:tab w:val="num" w:pos="0"/>
        </w:tabs>
        <w:ind w:firstLine="709"/>
      </w:pPr>
      <w:rPr>
        <w:rFonts w:cs="Times New Roman"/>
      </w:rPr>
    </w:lvl>
    <w:lvl w:ilvl="1">
      <w:start w:val="1"/>
      <w:numFmt w:val="bullet"/>
      <w:lvlText w:val=""/>
      <w:lvlJc w:val="left"/>
      <w:pPr>
        <w:tabs>
          <w:tab w:val="num" w:pos="709"/>
        </w:tabs>
        <w:ind w:left="709" w:firstLine="709"/>
      </w:pPr>
      <w:rPr>
        <w:rFonts w:ascii="Symbol" w:hAnsi="Symbol"/>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10">
    <w:nsid w:val="00113BEA"/>
    <w:multiLevelType w:val="multilevel"/>
    <w:tmpl w:val="5AAA8752"/>
    <w:lvl w:ilvl="0">
      <w:start w:val="1"/>
      <w:numFmt w:val="decimal"/>
      <w:lvlText w:val="%1."/>
      <w:lvlJc w:val="left"/>
      <w:pPr>
        <w:ind w:left="720" w:hanging="360"/>
      </w:pPr>
      <w:rPr>
        <w:rFonts w:cs="Times New Roman"/>
      </w:rPr>
    </w:lvl>
    <w:lvl w:ilvl="1">
      <w:start w:val="3"/>
      <w:numFmt w:val="decimal"/>
      <w:isLgl/>
      <w:lvlText w:val="%1.%2"/>
      <w:lvlJc w:val="left"/>
      <w:pPr>
        <w:ind w:left="1035" w:hanging="675"/>
      </w:pPr>
      <w:rPr>
        <w:rFonts w:cs="Times New Roman" w:hint="default"/>
      </w:rPr>
    </w:lvl>
    <w:lvl w:ilvl="2">
      <w:start w:val="9"/>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11">
    <w:nsid w:val="005B5E32"/>
    <w:multiLevelType w:val="multilevel"/>
    <w:tmpl w:val="8674A196"/>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2">
    <w:nsid w:val="00E749E9"/>
    <w:multiLevelType w:val="hybridMultilevel"/>
    <w:tmpl w:val="69D8F892"/>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
    <w:nsid w:val="01F24587"/>
    <w:multiLevelType w:val="hybridMultilevel"/>
    <w:tmpl w:val="FEA468C4"/>
    <w:lvl w:ilvl="0" w:tplc="04190001">
      <w:start w:val="1"/>
      <w:numFmt w:val="bullet"/>
      <w:lvlText w:val=""/>
      <w:lvlJc w:val="left"/>
      <w:pPr>
        <w:ind w:left="777" w:hanging="360"/>
      </w:pPr>
      <w:rPr>
        <w:rFonts w:ascii="Symbol" w:hAnsi="Symbol" w:hint="default"/>
      </w:rPr>
    </w:lvl>
    <w:lvl w:ilvl="1" w:tplc="04190003" w:tentative="1">
      <w:start w:val="1"/>
      <w:numFmt w:val="bullet"/>
      <w:lvlText w:val="o"/>
      <w:lvlJc w:val="left"/>
      <w:pPr>
        <w:ind w:left="1497" w:hanging="360"/>
      </w:pPr>
      <w:rPr>
        <w:rFonts w:ascii="Courier New" w:hAnsi="Courier New" w:hint="default"/>
      </w:rPr>
    </w:lvl>
    <w:lvl w:ilvl="2" w:tplc="04190005" w:tentative="1">
      <w:start w:val="1"/>
      <w:numFmt w:val="bullet"/>
      <w:lvlText w:val=""/>
      <w:lvlJc w:val="left"/>
      <w:pPr>
        <w:ind w:left="2217" w:hanging="360"/>
      </w:pPr>
      <w:rPr>
        <w:rFonts w:ascii="Wingdings" w:hAnsi="Wingdings" w:hint="default"/>
      </w:rPr>
    </w:lvl>
    <w:lvl w:ilvl="3" w:tplc="04190001" w:tentative="1">
      <w:start w:val="1"/>
      <w:numFmt w:val="bullet"/>
      <w:lvlText w:val=""/>
      <w:lvlJc w:val="left"/>
      <w:pPr>
        <w:ind w:left="2937" w:hanging="360"/>
      </w:pPr>
      <w:rPr>
        <w:rFonts w:ascii="Symbol" w:hAnsi="Symbol" w:hint="default"/>
      </w:rPr>
    </w:lvl>
    <w:lvl w:ilvl="4" w:tplc="04190003" w:tentative="1">
      <w:start w:val="1"/>
      <w:numFmt w:val="bullet"/>
      <w:lvlText w:val="o"/>
      <w:lvlJc w:val="left"/>
      <w:pPr>
        <w:ind w:left="3657" w:hanging="360"/>
      </w:pPr>
      <w:rPr>
        <w:rFonts w:ascii="Courier New" w:hAnsi="Courier New" w:hint="default"/>
      </w:rPr>
    </w:lvl>
    <w:lvl w:ilvl="5" w:tplc="04190005" w:tentative="1">
      <w:start w:val="1"/>
      <w:numFmt w:val="bullet"/>
      <w:lvlText w:val=""/>
      <w:lvlJc w:val="left"/>
      <w:pPr>
        <w:ind w:left="4377" w:hanging="360"/>
      </w:pPr>
      <w:rPr>
        <w:rFonts w:ascii="Wingdings" w:hAnsi="Wingdings" w:hint="default"/>
      </w:rPr>
    </w:lvl>
    <w:lvl w:ilvl="6" w:tplc="04190001" w:tentative="1">
      <w:start w:val="1"/>
      <w:numFmt w:val="bullet"/>
      <w:lvlText w:val=""/>
      <w:lvlJc w:val="left"/>
      <w:pPr>
        <w:ind w:left="5097" w:hanging="360"/>
      </w:pPr>
      <w:rPr>
        <w:rFonts w:ascii="Symbol" w:hAnsi="Symbol" w:hint="default"/>
      </w:rPr>
    </w:lvl>
    <w:lvl w:ilvl="7" w:tplc="04190003" w:tentative="1">
      <w:start w:val="1"/>
      <w:numFmt w:val="bullet"/>
      <w:lvlText w:val="o"/>
      <w:lvlJc w:val="left"/>
      <w:pPr>
        <w:ind w:left="5817" w:hanging="360"/>
      </w:pPr>
      <w:rPr>
        <w:rFonts w:ascii="Courier New" w:hAnsi="Courier New" w:hint="default"/>
      </w:rPr>
    </w:lvl>
    <w:lvl w:ilvl="8" w:tplc="04190005" w:tentative="1">
      <w:start w:val="1"/>
      <w:numFmt w:val="bullet"/>
      <w:lvlText w:val=""/>
      <w:lvlJc w:val="left"/>
      <w:pPr>
        <w:ind w:left="6537" w:hanging="360"/>
      </w:pPr>
      <w:rPr>
        <w:rFonts w:ascii="Wingdings" w:hAnsi="Wingdings" w:hint="default"/>
      </w:rPr>
    </w:lvl>
  </w:abstractNum>
  <w:abstractNum w:abstractNumId="14">
    <w:nsid w:val="06923FAF"/>
    <w:multiLevelType w:val="hybridMultilevel"/>
    <w:tmpl w:val="C5E6B0B0"/>
    <w:lvl w:ilvl="0" w:tplc="04190001">
      <w:start w:val="1"/>
      <w:numFmt w:val="bullet"/>
      <w:lvlText w:val=""/>
      <w:lvlJc w:val="left"/>
      <w:pPr>
        <w:ind w:left="643" w:hanging="360"/>
      </w:pPr>
      <w:rPr>
        <w:rFonts w:ascii="Symbol" w:hAnsi="Symbol" w:hint="default"/>
      </w:rPr>
    </w:lvl>
    <w:lvl w:ilvl="1" w:tplc="04190003" w:tentative="1">
      <w:start w:val="1"/>
      <w:numFmt w:val="bullet"/>
      <w:lvlText w:val="o"/>
      <w:lvlJc w:val="left"/>
      <w:pPr>
        <w:ind w:left="1363" w:hanging="360"/>
      </w:pPr>
      <w:rPr>
        <w:rFonts w:ascii="Courier New" w:hAnsi="Courier New" w:hint="default"/>
      </w:rPr>
    </w:lvl>
    <w:lvl w:ilvl="2" w:tplc="04190005" w:tentative="1">
      <w:start w:val="1"/>
      <w:numFmt w:val="bullet"/>
      <w:lvlText w:val=""/>
      <w:lvlJc w:val="left"/>
      <w:pPr>
        <w:ind w:left="2083" w:hanging="360"/>
      </w:pPr>
      <w:rPr>
        <w:rFonts w:ascii="Wingdings" w:hAnsi="Wingdings" w:hint="default"/>
      </w:rPr>
    </w:lvl>
    <w:lvl w:ilvl="3" w:tplc="04190001" w:tentative="1">
      <w:start w:val="1"/>
      <w:numFmt w:val="bullet"/>
      <w:lvlText w:val=""/>
      <w:lvlJc w:val="left"/>
      <w:pPr>
        <w:ind w:left="2803" w:hanging="360"/>
      </w:pPr>
      <w:rPr>
        <w:rFonts w:ascii="Symbol" w:hAnsi="Symbol" w:hint="default"/>
      </w:rPr>
    </w:lvl>
    <w:lvl w:ilvl="4" w:tplc="04190003" w:tentative="1">
      <w:start w:val="1"/>
      <w:numFmt w:val="bullet"/>
      <w:lvlText w:val="o"/>
      <w:lvlJc w:val="left"/>
      <w:pPr>
        <w:ind w:left="3523" w:hanging="360"/>
      </w:pPr>
      <w:rPr>
        <w:rFonts w:ascii="Courier New" w:hAnsi="Courier New" w:hint="default"/>
      </w:rPr>
    </w:lvl>
    <w:lvl w:ilvl="5" w:tplc="04190005" w:tentative="1">
      <w:start w:val="1"/>
      <w:numFmt w:val="bullet"/>
      <w:lvlText w:val=""/>
      <w:lvlJc w:val="left"/>
      <w:pPr>
        <w:ind w:left="4243" w:hanging="360"/>
      </w:pPr>
      <w:rPr>
        <w:rFonts w:ascii="Wingdings" w:hAnsi="Wingdings" w:hint="default"/>
      </w:rPr>
    </w:lvl>
    <w:lvl w:ilvl="6" w:tplc="04190001" w:tentative="1">
      <w:start w:val="1"/>
      <w:numFmt w:val="bullet"/>
      <w:lvlText w:val=""/>
      <w:lvlJc w:val="left"/>
      <w:pPr>
        <w:ind w:left="4963" w:hanging="360"/>
      </w:pPr>
      <w:rPr>
        <w:rFonts w:ascii="Symbol" w:hAnsi="Symbol" w:hint="default"/>
      </w:rPr>
    </w:lvl>
    <w:lvl w:ilvl="7" w:tplc="04190003" w:tentative="1">
      <w:start w:val="1"/>
      <w:numFmt w:val="bullet"/>
      <w:lvlText w:val="o"/>
      <w:lvlJc w:val="left"/>
      <w:pPr>
        <w:ind w:left="5683" w:hanging="360"/>
      </w:pPr>
      <w:rPr>
        <w:rFonts w:ascii="Courier New" w:hAnsi="Courier New" w:hint="default"/>
      </w:rPr>
    </w:lvl>
    <w:lvl w:ilvl="8" w:tplc="04190005" w:tentative="1">
      <w:start w:val="1"/>
      <w:numFmt w:val="bullet"/>
      <w:lvlText w:val=""/>
      <w:lvlJc w:val="left"/>
      <w:pPr>
        <w:ind w:left="6403" w:hanging="360"/>
      </w:pPr>
      <w:rPr>
        <w:rFonts w:ascii="Wingdings" w:hAnsi="Wingdings" w:hint="default"/>
      </w:rPr>
    </w:lvl>
  </w:abstractNum>
  <w:abstractNum w:abstractNumId="15">
    <w:nsid w:val="0B450235"/>
    <w:multiLevelType w:val="hybridMultilevel"/>
    <w:tmpl w:val="D5F24CD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6">
    <w:nsid w:val="0B741429"/>
    <w:multiLevelType w:val="hybridMultilevel"/>
    <w:tmpl w:val="2B803B90"/>
    <w:lvl w:ilvl="0" w:tplc="04190001">
      <w:start w:val="1"/>
      <w:numFmt w:val="bullet"/>
      <w:lvlText w:val=""/>
      <w:lvlJc w:val="left"/>
      <w:pPr>
        <w:ind w:left="777" w:hanging="360"/>
      </w:pPr>
      <w:rPr>
        <w:rFonts w:ascii="Symbol" w:hAnsi="Symbol" w:hint="default"/>
      </w:rPr>
    </w:lvl>
    <w:lvl w:ilvl="1" w:tplc="04190003" w:tentative="1">
      <w:start w:val="1"/>
      <w:numFmt w:val="bullet"/>
      <w:lvlText w:val="o"/>
      <w:lvlJc w:val="left"/>
      <w:pPr>
        <w:ind w:left="1497" w:hanging="360"/>
      </w:pPr>
      <w:rPr>
        <w:rFonts w:ascii="Courier New" w:hAnsi="Courier New" w:hint="default"/>
      </w:rPr>
    </w:lvl>
    <w:lvl w:ilvl="2" w:tplc="04190005" w:tentative="1">
      <w:start w:val="1"/>
      <w:numFmt w:val="bullet"/>
      <w:lvlText w:val=""/>
      <w:lvlJc w:val="left"/>
      <w:pPr>
        <w:ind w:left="2217" w:hanging="360"/>
      </w:pPr>
      <w:rPr>
        <w:rFonts w:ascii="Wingdings" w:hAnsi="Wingdings" w:hint="default"/>
      </w:rPr>
    </w:lvl>
    <w:lvl w:ilvl="3" w:tplc="04190001" w:tentative="1">
      <w:start w:val="1"/>
      <w:numFmt w:val="bullet"/>
      <w:lvlText w:val=""/>
      <w:lvlJc w:val="left"/>
      <w:pPr>
        <w:ind w:left="2937" w:hanging="360"/>
      </w:pPr>
      <w:rPr>
        <w:rFonts w:ascii="Symbol" w:hAnsi="Symbol" w:hint="default"/>
      </w:rPr>
    </w:lvl>
    <w:lvl w:ilvl="4" w:tplc="04190003" w:tentative="1">
      <w:start w:val="1"/>
      <w:numFmt w:val="bullet"/>
      <w:lvlText w:val="o"/>
      <w:lvlJc w:val="left"/>
      <w:pPr>
        <w:ind w:left="3657" w:hanging="360"/>
      </w:pPr>
      <w:rPr>
        <w:rFonts w:ascii="Courier New" w:hAnsi="Courier New" w:hint="default"/>
      </w:rPr>
    </w:lvl>
    <w:lvl w:ilvl="5" w:tplc="04190005" w:tentative="1">
      <w:start w:val="1"/>
      <w:numFmt w:val="bullet"/>
      <w:lvlText w:val=""/>
      <w:lvlJc w:val="left"/>
      <w:pPr>
        <w:ind w:left="4377" w:hanging="360"/>
      </w:pPr>
      <w:rPr>
        <w:rFonts w:ascii="Wingdings" w:hAnsi="Wingdings" w:hint="default"/>
      </w:rPr>
    </w:lvl>
    <w:lvl w:ilvl="6" w:tplc="04190001" w:tentative="1">
      <w:start w:val="1"/>
      <w:numFmt w:val="bullet"/>
      <w:lvlText w:val=""/>
      <w:lvlJc w:val="left"/>
      <w:pPr>
        <w:ind w:left="5097" w:hanging="360"/>
      </w:pPr>
      <w:rPr>
        <w:rFonts w:ascii="Symbol" w:hAnsi="Symbol" w:hint="default"/>
      </w:rPr>
    </w:lvl>
    <w:lvl w:ilvl="7" w:tplc="04190003" w:tentative="1">
      <w:start w:val="1"/>
      <w:numFmt w:val="bullet"/>
      <w:lvlText w:val="o"/>
      <w:lvlJc w:val="left"/>
      <w:pPr>
        <w:ind w:left="5817" w:hanging="360"/>
      </w:pPr>
      <w:rPr>
        <w:rFonts w:ascii="Courier New" w:hAnsi="Courier New" w:hint="default"/>
      </w:rPr>
    </w:lvl>
    <w:lvl w:ilvl="8" w:tplc="04190005" w:tentative="1">
      <w:start w:val="1"/>
      <w:numFmt w:val="bullet"/>
      <w:lvlText w:val=""/>
      <w:lvlJc w:val="left"/>
      <w:pPr>
        <w:ind w:left="6537" w:hanging="360"/>
      </w:pPr>
      <w:rPr>
        <w:rFonts w:ascii="Wingdings" w:hAnsi="Wingdings" w:hint="default"/>
      </w:rPr>
    </w:lvl>
  </w:abstractNum>
  <w:abstractNum w:abstractNumId="17">
    <w:nsid w:val="0BC23F67"/>
    <w:multiLevelType w:val="multilevel"/>
    <w:tmpl w:val="8674A196"/>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8">
    <w:nsid w:val="0CDC7F30"/>
    <w:multiLevelType w:val="hybridMultilevel"/>
    <w:tmpl w:val="4F6E8008"/>
    <w:lvl w:ilvl="0" w:tplc="04190001">
      <w:start w:val="1"/>
      <w:numFmt w:val="bullet"/>
      <w:lvlText w:val=""/>
      <w:lvlJc w:val="left"/>
      <w:pPr>
        <w:ind w:left="643" w:hanging="360"/>
      </w:pPr>
      <w:rPr>
        <w:rFonts w:ascii="Symbol" w:hAnsi="Symbol" w:hint="default"/>
      </w:rPr>
    </w:lvl>
    <w:lvl w:ilvl="1" w:tplc="04190003" w:tentative="1">
      <w:start w:val="1"/>
      <w:numFmt w:val="bullet"/>
      <w:lvlText w:val="o"/>
      <w:lvlJc w:val="left"/>
      <w:pPr>
        <w:ind w:left="1363" w:hanging="360"/>
      </w:pPr>
      <w:rPr>
        <w:rFonts w:ascii="Courier New" w:hAnsi="Courier New" w:hint="default"/>
      </w:rPr>
    </w:lvl>
    <w:lvl w:ilvl="2" w:tplc="04190005" w:tentative="1">
      <w:start w:val="1"/>
      <w:numFmt w:val="bullet"/>
      <w:lvlText w:val=""/>
      <w:lvlJc w:val="left"/>
      <w:pPr>
        <w:ind w:left="2083" w:hanging="360"/>
      </w:pPr>
      <w:rPr>
        <w:rFonts w:ascii="Wingdings" w:hAnsi="Wingdings" w:hint="default"/>
      </w:rPr>
    </w:lvl>
    <w:lvl w:ilvl="3" w:tplc="04190001" w:tentative="1">
      <w:start w:val="1"/>
      <w:numFmt w:val="bullet"/>
      <w:lvlText w:val=""/>
      <w:lvlJc w:val="left"/>
      <w:pPr>
        <w:ind w:left="2803" w:hanging="360"/>
      </w:pPr>
      <w:rPr>
        <w:rFonts w:ascii="Symbol" w:hAnsi="Symbol" w:hint="default"/>
      </w:rPr>
    </w:lvl>
    <w:lvl w:ilvl="4" w:tplc="04190003" w:tentative="1">
      <w:start w:val="1"/>
      <w:numFmt w:val="bullet"/>
      <w:lvlText w:val="o"/>
      <w:lvlJc w:val="left"/>
      <w:pPr>
        <w:ind w:left="3523" w:hanging="360"/>
      </w:pPr>
      <w:rPr>
        <w:rFonts w:ascii="Courier New" w:hAnsi="Courier New" w:hint="default"/>
      </w:rPr>
    </w:lvl>
    <w:lvl w:ilvl="5" w:tplc="04190005" w:tentative="1">
      <w:start w:val="1"/>
      <w:numFmt w:val="bullet"/>
      <w:lvlText w:val=""/>
      <w:lvlJc w:val="left"/>
      <w:pPr>
        <w:ind w:left="4243" w:hanging="360"/>
      </w:pPr>
      <w:rPr>
        <w:rFonts w:ascii="Wingdings" w:hAnsi="Wingdings" w:hint="default"/>
      </w:rPr>
    </w:lvl>
    <w:lvl w:ilvl="6" w:tplc="04190001" w:tentative="1">
      <w:start w:val="1"/>
      <w:numFmt w:val="bullet"/>
      <w:lvlText w:val=""/>
      <w:lvlJc w:val="left"/>
      <w:pPr>
        <w:ind w:left="4963" w:hanging="360"/>
      </w:pPr>
      <w:rPr>
        <w:rFonts w:ascii="Symbol" w:hAnsi="Symbol" w:hint="default"/>
      </w:rPr>
    </w:lvl>
    <w:lvl w:ilvl="7" w:tplc="04190003" w:tentative="1">
      <w:start w:val="1"/>
      <w:numFmt w:val="bullet"/>
      <w:lvlText w:val="o"/>
      <w:lvlJc w:val="left"/>
      <w:pPr>
        <w:ind w:left="5683" w:hanging="360"/>
      </w:pPr>
      <w:rPr>
        <w:rFonts w:ascii="Courier New" w:hAnsi="Courier New" w:hint="default"/>
      </w:rPr>
    </w:lvl>
    <w:lvl w:ilvl="8" w:tplc="04190005" w:tentative="1">
      <w:start w:val="1"/>
      <w:numFmt w:val="bullet"/>
      <w:lvlText w:val=""/>
      <w:lvlJc w:val="left"/>
      <w:pPr>
        <w:ind w:left="6403" w:hanging="360"/>
      </w:pPr>
      <w:rPr>
        <w:rFonts w:ascii="Wingdings" w:hAnsi="Wingdings" w:hint="default"/>
      </w:rPr>
    </w:lvl>
  </w:abstractNum>
  <w:abstractNum w:abstractNumId="19">
    <w:nsid w:val="0DA51F0F"/>
    <w:multiLevelType w:val="hybridMultilevel"/>
    <w:tmpl w:val="B23E643E"/>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
    <w:nsid w:val="0E3715A2"/>
    <w:multiLevelType w:val="hybridMultilevel"/>
    <w:tmpl w:val="4E5C813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0FDA44C1"/>
    <w:multiLevelType w:val="hybridMultilevel"/>
    <w:tmpl w:val="D830362A"/>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2">
    <w:nsid w:val="19D116FE"/>
    <w:multiLevelType w:val="hybridMultilevel"/>
    <w:tmpl w:val="94FAA216"/>
    <w:lvl w:ilvl="0" w:tplc="0000000D">
      <w:start w:val="1"/>
      <w:numFmt w:val="bullet"/>
      <w:lvlText w:val=""/>
      <w:lvlJc w:val="left"/>
      <w:pPr>
        <w:tabs>
          <w:tab w:val="num" w:pos="709"/>
        </w:tabs>
        <w:ind w:left="709" w:firstLine="709"/>
      </w:pPr>
      <w:rPr>
        <w:rFonts w:ascii="Symbol" w:hAnsi="Symbol"/>
        <w:b w:val="0"/>
        <w:sz w:val="28"/>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nsid w:val="1A5016A3"/>
    <w:multiLevelType w:val="multilevel"/>
    <w:tmpl w:val="8674A196"/>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4">
    <w:nsid w:val="1B31506B"/>
    <w:multiLevelType w:val="hybridMultilevel"/>
    <w:tmpl w:val="BB9A96CC"/>
    <w:lvl w:ilvl="0" w:tplc="0419000F">
      <w:start w:val="4"/>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25">
    <w:nsid w:val="1CFC3190"/>
    <w:multiLevelType w:val="hybridMultilevel"/>
    <w:tmpl w:val="DC261B44"/>
    <w:lvl w:ilvl="0" w:tplc="04190001">
      <w:start w:val="1"/>
      <w:numFmt w:val="bullet"/>
      <w:lvlText w:val=""/>
      <w:lvlJc w:val="left"/>
      <w:pPr>
        <w:tabs>
          <w:tab w:val="num" w:pos="1155"/>
        </w:tabs>
        <w:ind w:left="1155" w:hanging="360"/>
      </w:pPr>
      <w:rPr>
        <w:rFonts w:ascii="Symbol" w:hAnsi="Symbol" w:hint="default"/>
      </w:rPr>
    </w:lvl>
    <w:lvl w:ilvl="1" w:tplc="04190003" w:tentative="1">
      <w:start w:val="1"/>
      <w:numFmt w:val="bullet"/>
      <w:lvlText w:val="o"/>
      <w:lvlJc w:val="left"/>
      <w:pPr>
        <w:tabs>
          <w:tab w:val="num" w:pos="1875"/>
        </w:tabs>
        <w:ind w:left="1875" w:hanging="360"/>
      </w:pPr>
      <w:rPr>
        <w:rFonts w:ascii="Courier New" w:hAnsi="Courier New" w:hint="default"/>
      </w:rPr>
    </w:lvl>
    <w:lvl w:ilvl="2" w:tplc="04190005" w:tentative="1">
      <w:start w:val="1"/>
      <w:numFmt w:val="bullet"/>
      <w:lvlText w:val=""/>
      <w:lvlJc w:val="left"/>
      <w:pPr>
        <w:tabs>
          <w:tab w:val="num" w:pos="2595"/>
        </w:tabs>
        <w:ind w:left="2595" w:hanging="360"/>
      </w:pPr>
      <w:rPr>
        <w:rFonts w:ascii="Wingdings" w:hAnsi="Wingdings" w:hint="default"/>
      </w:rPr>
    </w:lvl>
    <w:lvl w:ilvl="3" w:tplc="04190001" w:tentative="1">
      <w:start w:val="1"/>
      <w:numFmt w:val="bullet"/>
      <w:lvlText w:val=""/>
      <w:lvlJc w:val="left"/>
      <w:pPr>
        <w:tabs>
          <w:tab w:val="num" w:pos="3315"/>
        </w:tabs>
        <w:ind w:left="3315" w:hanging="360"/>
      </w:pPr>
      <w:rPr>
        <w:rFonts w:ascii="Symbol" w:hAnsi="Symbol" w:hint="default"/>
      </w:rPr>
    </w:lvl>
    <w:lvl w:ilvl="4" w:tplc="04190003" w:tentative="1">
      <w:start w:val="1"/>
      <w:numFmt w:val="bullet"/>
      <w:lvlText w:val="o"/>
      <w:lvlJc w:val="left"/>
      <w:pPr>
        <w:tabs>
          <w:tab w:val="num" w:pos="4035"/>
        </w:tabs>
        <w:ind w:left="4035" w:hanging="360"/>
      </w:pPr>
      <w:rPr>
        <w:rFonts w:ascii="Courier New" w:hAnsi="Courier New" w:hint="default"/>
      </w:rPr>
    </w:lvl>
    <w:lvl w:ilvl="5" w:tplc="04190005" w:tentative="1">
      <w:start w:val="1"/>
      <w:numFmt w:val="bullet"/>
      <w:lvlText w:val=""/>
      <w:lvlJc w:val="left"/>
      <w:pPr>
        <w:tabs>
          <w:tab w:val="num" w:pos="4755"/>
        </w:tabs>
        <w:ind w:left="4755" w:hanging="360"/>
      </w:pPr>
      <w:rPr>
        <w:rFonts w:ascii="Wingdings" w:hAnsi="Wingdings" w:hint="default"/>
      </w:rPr>
    </w:lvl>
    <w:lvl w:ilvl="6" w:tplc="04190001" w:tentative="1">
      <w:start w:val="1"/>
      <w:numFmt w:val="bullet"/>
      <w:lvlText w:val=""/>
      <w:lvlJc w:val="left"/>
      <w:pPr>
        <w:tabs>
          <w:tab w:val="num" w:pos="5475"/>
        </w:tabs>
        <w:ind w:left="5475" w:hanging="360"/>
      </w:pPr>
      <w:rPr>
        <w:rFonts w:ascii="Symbol" w:hAnsi="Symbol" w:hint="default"/>
      </w:rPr>
    </w:lvl>
    <w:lvl w:ilvl="7" w:tplc="04190003" w:tentative="1">
      <w:start w:val="1"/>
      <w:numFmt w:val="bullet"/>
      <w:lvlText w:val="o"/>
      <w:lvlJc w:val="left"/>
      <w:pPr>
        <w:tabs>
          <w:tab w:val="num" w:pos="6195"/>
        </w:tabs>
        <w:ind w:left="6195" w:hanging="360"/>
      </w:pPr>
      <w:rPr>
        <w:rFonts w:ascii="Courier New" w:hAnsi="Courier New" w:hint="default"/>
      </w:rPr>
    </w:lvl>
    <w:lvl w:ilvl="8" w:tplc="04190005" w:tentative="1">
      <w:start w:val="1"/>
      <w:numFmt w:val="bullet"/>
      <w:lvlText w:val=""/>
      <w:lvlJc w:val="left"/>
      <w:pPr>
        <w:tabs>
          <w:tab w:val="num" w:pos="6915"/>
        </w:tabs>
        <w:ind w:left="6915" w:hanging="360"/>
      </w:pPr>
      <w:rPr>
        <w:rFonts w:ascii="Wingdings" w:hAnsi="Wingdings" w:hint="default"/>
      </w:rPr>
    </w:lvl>
  </w:abstractNum>
  <w:abstractNum w:abstractNumId="26">
    <w:nsid w:val="25584C38"/>
    <w:multiLevelType w:val="multilevel"/>
    <w:tmpl w:val="E312E2B6"/>
    <w:lvl w:ilvl="0">
      <w:start w:val="1"/>
      <w:numFmt w:val="decimal"/>
      <w:lvlText w:val="%1."/>
      <w:lvlJc w:val="left"/>
      <w:pPr>
        <w:tabs>
          <w:tab w:val="num" w:pos="795"/>
        </w:tabs>
        <w:ind w:left="795" w:hanging="360"/>
      </w:pPr>
      <w:rPr>
        <w:rFonts w:cs="Times New Roman"/>
      </w:rPr>
    </w:lvl>
    <w:lvl w:ilvl="1">
      <w:start w:val="8"/>
      <w:numFmt w:val="decimal"/>
      <w:isLgl/>
      <w:lvlText w:val="%1.%2"/>
      <w:lvlJc w:val="left"/>
      <w:pPr>
        <w:ind w:left="1140" w:hanging="705"/>
      </w:pPr>
      <w:rPr>
        <w:rFonts w:cs="Times New Roman" w:hint="default"/>
      </w:rPr>
    </w:lvl>
    <w:lvl w:ilvl="2">
      <w:start w:val="3"/>
      <w:numFmt w:val="decimal"/>
      <w:isLgl/>
      <w:lvlText w:val="%1.%2.%3"/>
      <w:lvlJc w:val="left"/>
      <w:pPr>
        <w:ind w:left="1155" w:hanging="720"/>
      </w:pPr>
      <w:rPr>
        <w:rFonts w:cs="Times New Roman" w:hint="default"/>
      </w:rPr>
    </w:lvl>
    <w:lvl w:ilvl="3">
      <w:start w:val="1"/>
      <w:numFmt w:val="decimal"/>
      <w:isLgl/>
      <w:lvlText w:val="%1.%2.%3.%4"/>
      <w:lvlJc w:val="left"/>
      <w:pPr>
        <w:ind w:left="1155" w:hanging="720"/>
      </w:pPr>
      <w:rPr>
        <w:rFonts w:cs="Times New Roman" w:hint="default"/>
      </w:rPr>
    </w:lvl>
    <w:lvl w:ilvl="4">
      <w:start w:val="1"/>
      <w:numFmt w:val="decimal"/>
      <w:isLgl/>
      <w:lvlText w:val="%1.%2.%3.%4.%5"/>
      <w:lvlJc w:val="left"/>
      <w:pPr>
        <w:ind w:left="1515" w:hanging="1080"/>
      </w:pPr>
      <w:rPr>
        <w:rFonts w:cs="Times New Roman" w:hint="default"/>
      </w:rPr>
    </w:lvl>
    <w:lvl w:ilvl="5">
      <w:start w:val="1"/>
      <w:numFmt w:val="decimal"/>
      <w:isLgl/>
      <w:lvlText w:val="%1.%2.%3.%4.%5.%6"/>
      <w:lvlJc w:val="left"/>
      <w:pPr>
        <w:ind w:left="1515" w:hanging="1080"/>
      </w:pPr>
      <w:rPr>
        <w:rFonts w:cs="Times New Roman" w:hint="default"/>
      </w:rPr>
    </w:lvl>
    <w:lvl w:ilvl="6">
      <w:start w:val="1"/>
      <w:numFmt w:val="decimal"/>
      <w:isLgl/>
      <w:lvlText w:val="%1.%2.%3.%4.%5.%6.%7"/>
      <w:lvlJc w:val="left"/>
      <w:pPr>
        <w:ind w:left="1875" w:hanging="1440"/>
      </w:pPr>
      <w:rPr>
        <w:rFonts w:cs="Times New Roman" w:hint="default"/>
      </w:rPr>
    </w:lvl>
    <w:lvl w:ilvl="7">
      <w:start w:val="1"/>
      <w:numFmt w:val="decimal"/>
      <w:isLgl/>
      <w:lvlText w:val="%1.%2.%3.%4.%5.%6.%7.%8"/>
      <w:lvlJc w:val="left"/>
      <w:pPr>
        <w:ind w:left="1875" w:hanging="1440"/>
      </w:pPr>
      <w:rPr>
        <w:rFonts w:cs="Times New Roman" w:hint="default"/>
      </w:rPr>
    </w:lvl>
    <w:lvl w:ilvl="8">
      <w:start w:val="1"/>
      <w:numFmt w:val="decimal"/>
      <w:isLgl/>
      <w:lvlText w:val="%1.%2.%3.%4.%5.%6.%7.%8.%9"/>
      <w:lvlJc w:val="left"/>
      <w:pPr>
        <w:ind w:left="2235" w:hanging="1800"/>
      </w:pPr>
      <w:rPr>
        <w:rFonts w:cs="Times New Roman" w:hint="default"/>
      </w:rPr>
    </w:lvl>
  </w:abstractNum>
  <w:abstractNum w:abstractNumId="27">
    <w:nsid w:val="271E59EE"/>
    <w:multiLevelType w:val="hybridMultilevel"/>
    <w:tmpl w:val="AAAC0CDE"/>
    <w:lvl w:ilvl="0" w:tplc="04190001">
      <w:start w:val="1"/>
      <w:numFmt w:val="bullet"/>
      <w:lvlText w:val=""/>
      <w:lvlJc w:val="left"/>
      <w:pPr>
        <w:ind w:left="777" w:hanging="360"/>
      </w:pPr>
      <w:rPr>
        <w:rFonts w:ascii="Symbol" w:hAnsi="Symbol" w:hint="default"/>
      </w:rPr>
    </w:lvl>
    <w:lvl w:ilvl="1" w:tplc="04190003" w:tentative="1">
      <w:start w:val="1"/>
      <w:numFmt w:val="bullet"/>
      <w:lvlText w:val="o"/>
      <w:lvlJc w:val="left"/>
      <w:pPr>
        <w:ind w:left="1497" w:hanging="360"/>
      </w:pPr>
      <w:rPr>
        <w:rFonts w:ascii="Courier New" w:hAnsi="Courier New" w:hint="default"/>
      </w:rPr>
    </w:lvl>
    <w:lvl w:ilvl="2" w:tplc="04190005" w:tentative="1">
      <w:start w:val="1"/>
      <w:numFmt w:val="bullet"/>
      <w:lvlText w:val=""/>
      <w:lvlJc w:val="left"/>
      <w:pPr>
        <w:ind w:left="2217" w:hanging="360"/>
      </w:pPr>
      <w:rPr>
        <w:rFonts w:ascii="Wingdings" w:hAnsi="Wingdings" w:hint="default"/>
      </w:rPr>
    </w:lvl>
    <w:lvl w:ilvl="3" w:tplc="04190001" w:tentative="1">
      <w:start w:val="1"/>
      <w:numFmt w:val="bullet"/>
      <w:lvlText w:val=""/>
      <w:lvlJc w:val="left"/>
      <w:pPr>
        <w:ind w:left="2937" w:hanging="360"/>
      </w:pPr>
      <w:rPr>
        <w:rFonts w:ascii="Symbol" w:hAnsi="Symbol" w:hint="default"/>
      </w:rPr>
    </w:lvl>
    <w:lvl w:ilvl="4" w:tplc="04190003" w:tentative="1">
      <w:start w:val="1"/>
      <w:numFmt w:val="bullet"/>
      <w:lvlText w:val="o"/>
      <w:lvlJc w:val="left"/>
      <w:pPr>
        <w:ind w:left="3657" w:hanging="360"/>
      </w:pPr>
      <w:rPr>
        <w:rFonts w:ascii="Courier New" w:hAnsi="Courier New" w:hint="default"/>
      </w:rPr>
    </w:lvl>
    <w:lvl w:ilvl="5" w:tplc="04190005" w:tentative="1">
      <w:start w:val="1"/>
      <w:numFmt w:val="bullet"/>
      <w:lvlText w:val=""/>
      <w:lvlJc w:val="left"/>
      <w:pPr>
        <w:ind w:left="4377" w:hanging="360"/>
      </w:pPr>
      <w:rPr>
        <w:rFonts w:ascii="Wingdings" w:hAnsi="Wingdings" w:hint="default"/>
      </w:rPr>
    </w:lvl>
    <w:lvl w:ilvl="6" w:tplc="04190001" w:tentative="1">
      <w:start w:val="1"/>
      <w:numFmt w:val="bullet"/>
      <w:lvlText w:val=""/>
      <w:lvlJc w:val="left"/>
      <w:pPr>
        <w:ind w:left="5097" w:hanging="360"/>
      </w:pPr>
      <w:rPr>
        <w:rFonts w:ascii="Symbol" w:hAnsi="Symbol" w:hint="default"/>
      </w:rPr>
    </w:lvl>
    <w:lvl w:ilvl="7" w:tplc="04190003" w:tentative="1">
      <w:start w:val="1"/>
      <w:numFmt w:val="bullet"/>
      <w:lvlText w:val="o"/>
      <w:lvlJc w:val="left"/>
      <w:pPr>
        <w:ind w:left="5817" w:hanging="360"/>
      </w:pPr>
      <w:rPr>
        <w:rFonts w:ascii="Courier New" w:hAnsi="Courier New" w:hint="default"/>
      </w:rPr>
    </w:lvl>
    <w:lvl w:ilvl="8" w:tplc="04190005" w:tentative="1">
      <w:start w:val="1"/>
      <w:numFmt w:val="bullet"/>
      <w:lvlText w:val=""/>
      <w:lvlJc w:val="left"/>
      <w:pPr>
        <w:ind w:left="6537" w:hanging="360"/>
      </w:pPr>
      <w:rPr>
        <w:rFonts w:ascii="Wingdings" w:hAnsi="Wingdings" w:hint="default"/>
      </w:rPr>
    </w:lvl>
  </w:abstractNum>
  <w:abstractNum w:abstractNumId="28">
    <w:nsid w:val="28B26E0D"/>
    <w:multiLevelType w:val="hybridMultilevel"/>
    <w:tmpl w:val="94F032B2"/>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9">
    <w:nsid w:val="28E80252"/>
    <w:multiLevelType w:val="multilevel"/>
    <w:tmpl w:val="8674A196"/>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30">
    <w:nsid w:val="2ABC190D"/>
    <w:multiLevelType w:val="hybridMultilevel"/>
    <w:tmpl w:val="D37857DE"/>
    <w:lvl w:ilvl="0" w:tplc="0419000F">
      <w:start w:val="1"/>
      <w:numFmt w:val="decimal"/>
      <w:lvlText w:val="%1."/>
      <w:lvlJc w:val="left"/>
      <w:pPr>
        <w:tabs>
          <w:tab w:val="num" w:pos="720"/>
        </w:tabs>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31">
    <w:nsid w:val="2D9865A1"/>
    <w:multiLevelType w:val="multilevel"/>
    <w:tmpl w:val="8674A196"/>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32">
    <w:nsid w:val="30D351E5"/>
    <w:multiLevelType w:val="hybridMultilevel"/>
    <w:tmpl w:val="F512777E"/>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33">
    <w:nsid w:val="32A0705F"/>
    <w:multiLevelType w:val="multilevel"/>
    <w:tmpl w:val="694860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33CE289C"/>
    <w:multiLevelType w:val="hybridMultilevel"/>
    <w:tmpl w:val="E4682C08"/>
    <w:lvl w:ilvl="0" w:tplc="04190001">
      <w:start w:val="1"/>
      <w:numFmt w:val="bullet"/>
      <w:lvlText w:val=""/>
      <w:lvlJc w:val="left"/>
      <w:pPr>
        <w:ind w:left="777" w:hanging="360"/>
      </w:pPr>
      <w:rPr>
        <w:rFonts w:ascii="Symbol" w:hAnsi="Symbol" w:hint="default"/>
      </w:rPr>
    </w:lvl>
    <w:lvl w:ilvl="1" w:tplc="04190003" w:tentative="1">
      <w:start w:val="1"/>
      <w:numFmt w:val="bullet"/>
      <w:lvlText w:val="o"/>
      <w:lvlJc w:val="left"/>
      <w:pPr>
        <w:ind w:left="1497" w:hanging="360"/>
      </w:pPr>
      <w:rPr>
        <w:rFonts w:ascii="Courier New" w:hAnsi="Courier New" w:hint="default"/>
      </w:rPr>
    </w:lvl>
    <w:lvl w:ilvl="2" w:tplc="04190005" w:tentative="1">
      <w:start w:val="1"/>
      <w:numFmt w:val="bullet"/>
      <w:lvlText w:val=""/>
      <w:lvlJc w:val="left"/>
      <w:pPr>
        <w:ind w:left="2217" w:hanging="360"/>
      </w:pPr>
      <w:rPr>
        <w:rFonts w:ascii="Wingdings" w:hAnsi="Wingdings" w:hint="default"/>
      </w:rPr>
    </w:lvl>
    <w:lvl w:ilvl="3" w:tplc="04190001" w:tentative="1">
      <w:start w:val="1"/>
      <w:numFmt w:val="bullet"/>
      <w:lvlText w:val=""/>
      <w:lvlJc w:val="left"/>
      <w:pPr>
        <w:ind w:left="2937" w:hanging="360"/>
      </w:pPr>
      <w:rPr>
        <w:rFonts w:ascii="Symbol" w:hAnsi="Symbol" w:hint="default"/>
      </w:rPr>
    </w:lvl>
    <w:lvl w:ilvl="4" w:tplc="04190003" w:tentative="1">
      <w:start w:val="1"/>
      <w:numFmt w:val="bullet"/>
      <w:lvlText w:val="o"/>
      <w:lvlJc w:val="left"/>
      <w:pPr>
        <w:ind w:left="3657" w:hanging="360"/>
      </w:pPr>
      <w:rPr>
        <w:rFonts w:ascii="Courier New" w:hAnsi="Courier New" w:hint="default"/>
      </w:rPr>
    </w:lvl>
    <w:lvl w:ilvl="5" w:tplc="04190005" w:tentative="1">
      <w:start w:val="1"/>
      <w:numFmt w:val="bullet"/>
      <w:lvlText w:val=""/>
      <w:lvlJc w:val="left"/>
      <w:pPr>
        <w:ind w:left="4377" w:hanging="360"/>
      </w:pPr>
      <w:rPr>
        <w:rFonts w:ascii="Wingdings" w:hAnsi="Wingdings" w:hint="default"/>
      </w:rPr>
    </w:lvl>
    <w:lvl w:ilvl="6" w:tplc="04190001" w:tentative="1">
      <w:start w:val="1"/>
      <w:numFmt w:val="bullet"/>
      <w:lvlText w:val=""/>
      <w:lvlJc w:val="left"/>
      <w:pPr>
        <w:ind w:left="5097" w:hanging="360"/>
      </w:pPr>
      <w:rPr>
        <w:rFonts w:ascii="Symbol" w:hAnsi="Symbol" w:hint="default"/>
      </w:rPr>
    </w:lvl>
    <w:lvl w:ilvl="7" w:tplc="04190003" w:tentative="1">
      <w:start w:val="1"/>
      <w:numFmt w:val="bullet"/>
      <w:lvlText w:val="o"/>
      <w:lvlJc w:val="left"/>
      <w:pPr>
        <w:ind w:left="5817" w:hanging="360"/>
      </w:pPr>
      <w:rPr>
        <w:rFonts w:ascii="Courier New" w:hAnsi="Courier New" w:hint="default"/>
      </w:rPr>
    </w:lvl>
    <w:lvl w:ilvl="8" w:tplc="04190005" w:tentative="1">
      <w:start w:val="1"/>
      <w:numFmt w:val="bullet"/>
      <w:lvlText w:val=""/>
      <w:lvlJc w:val="left"/>
      <w:pPr>
        <w:ind w:left="6537" w:hanging="360"/>
      </w:pPr>
      <w:rPr>
        <w:rFonts w:ascii="Wingdings" w:hAnsi="Wingdings" w:hint="default"/>
      </w:rPr>
    </w:lvl>
  </w:abstractNum>
  <w:abstractNum w:abstractNumId="35">
    <w:nsid w:val="34240BBE"/>
    <w:multiLevelType w:val="multilevel"/>
    <w:tmpl w:val="6ACEDA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35355ED0"/>
    <w:multiLevelType w:val="hybridMultilevel"/>
    <w:tmpl w:val="AC8CEF2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7">
    <w:nsid w:val="35680B26"/>
    <w:multiLevelType w:val="hybridMultilevel"/>
    <w:tmpl w:val="C32C150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8">
    <w:nsid w:val="35D9130C"/>
    <w:multiLevelType w:val="hybridMultilevel"/>
    <w:tmpl w:val="D1FC718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nsid w:val="390B24E3"/>
    <w:multiLevelType w:val="hybridMultilevel"/>
    <w:tmpl w:val="7400974A"/>
    <w:lvl w:ilvl="0" w:tplc="0419000F">
      <w:start w:val="1"/>
      <w:numFmt w:val="decimal"/>
      <w:lvlText w:val="%1."/>
      <w:lvlJc w:val="left"/>
      <w:pPr>
        <w:tabs>
          <w:tab w:val="num" w:pos="720"/>
        </w:tabs>
        <w:ind w:left="720" w:hanging="360"/>
      </w:pPr>
      <w:rPr>
        <w:rFonts w:cs="Times New Roman"/>
      </w:rPr>
    </w:lvl>
    <w:lvl w:ilvl="1" w:tplc="04190001">
      <w:start w:val="1"/>
      <w:numFmt w:val="bullet"/>
      <w:lvlText w:val=""/>
      <w:lvlJc w:val="left"/>
      <w:pPr>
        <w:tabs>
          <w:tab w:val="num" w:pos="1440"/>
        </w:tabs>
        <w:ind w:left="1440" w:hanging="360"/>
      </w:pPr>
      <w:rPr>
        <w:rFonts w:ascii="Symbol" w:hAnsi="Symbol" w:hint="default"/>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0">
    <w:nsid w:val="3D1E651D"/>
    <w:multiLevelType w:val="hybridMultilevel"/>
    <w:tmpl w:val="987C3E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3E4362F9"/>
    <w:multiLevelType w:val="hybridMultilevel"/>
    <w:tmpl w:val="63A884D2"/>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2">
    <w:nsid w:val="41BB6024"/>
    <w:multiLevelType w:val="hybridMultilevel"/>
    <w:tmpl w:val="FC48E53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3">
    <w:nsid w:val="422D0C9B"/>
    <w:multiLevelType w:val="hybridMultilevel"/>
    <w:tmpl w:val="9E98B4FA"/>
    <w:lvl w:ilvl="0" w:tplc="04190001">
      <w:start w:val="1"/>
      <w:numFmt w:val="bullet"/>
      <w:lvlText w:val=""/>
      <w:lvlJc w:val="left"/>
      <w:pPr>
        <w:ind w:left="643" w:hanging="360"/>
      </w:pPr>
      <w:rPr>
        <w:rFonts w:ascii="Symbol" w:hAnsi="Symbol" w:hint="default"/>
      </w:rPr>
    </w:lvl>
    <w:lvl w:ilvl="1" w:tplc="04190003" w:tentative="1">
      <w:start w:val="1"/>
      <w:numFmt w:val="bullet"/>
      <w:lvlText w:val="o"/>
      <w:lvlJc w:val="left"/>
      <w:pPr>
        <w:ind w:left="1363" w:hanging="360"/>
      </w:pPr>
      <w:rPr>
        <w:rFonts w:ascii="Courier New" w:hAnsi="Courier New" w:hint="default"/>
      </w:rPr>
    </w:lvl>
    <w:lvl w:ilvl="2" w:tplc="04190005" w:tentative="1">
      <w:start w:val="1"/>
      <w:numFmt w:val="bullet"/>
      <w:lvlText w:val=""/>
      <w:lvlJc w:val="left"/>
      <w:pPr>
        <w:ind w:left="2083" w:hanging="360"/>
      </w:pPr>
      <w:rPr>
        <w:rFonts w:ascii="Wingdings" w:hAnsi="Wingdings" w:hint="default"/>
      </w:rPr>
    </w:lvl>
    <w:lvl w:ilvl="3" w:tplc="04190001" w:tentative="1">
      <w:start w:val="1"/>
      <w:numFmt w:val="bullet"/>
      <w:lvlText w:val=""/>
      <w:lvlJc w:val="left"/>
      <w:pPr>
        <w:ind w:left="2803" w:hanging="360"/>
      </w:pPr>
      <w:rPr>
        <w:rFonts w:ascii="Symbol" w:hAnsi="Symbol" w:hint="default"/>
      </w:rPr>
    </w:lvl>
    <w:lvl w:ilvl="4" w:tplc="04190003" w:tentative="1">
      <w:start w:val="1"/>
      <w:numFmt w:val="bullet"/>
      <w:lvlText w:val="o"/>
      <w:lvlJc w:val="left"/>
      <w:pPr>
        <w:ind w:left="3523" w:hanging="360"/>
      </w:pPr>
      <w:rPr>
        <w:rFonts w:ascii="Courier New" w:hAnsi="Courier New" w:hint="default"/>
      </w:rPr>
    </w:lvl>
    <w:lvl w:ilvl="5" w:tplc="04190005" w:tentative="1">
      <w:start w:val="1"/>
      <w:numFmt w:val="bullet"/>
      <w:lvlText w:val=""/>
      <w:lvlJc w:val="left"/>
      <w:pPr>
        <w:ind w:left="4243" w:hanging="360"/>
      </w:pPr>
      <w:rPr>
        <w:rFonts w:ascii="Wingdings" w:hAnsi="Wingdings" w:hint="default"/>
      </w:rPr>
    </w:lvl>
    <w:lvl w:ilvl="6" w:tplc="04190001" w:tentative="1">
      <w:start w:val="1"/>
      <w:numFmt w:val="bullet"/>
      <w:lvlText w:val=""/>
      <w:lvlJc w:val="left"/>
      <w:pPr>
        <w:ind w:left="4963" w:hanging="360"/>
      </w:pPr>
      <w:rPr>
        <w:rFonts w:ascii="Symbol" w:hAnsi="Symbol" w:hint="default"/>
      </w:rPr>
    </w:lvl>
    <w:lvl w:ilvl="7" w:tplc="04190003" w:tentative="1">
      <w:start w:val="1"/>
      <w:numFmt w:val="bullet"/>
      <w:lvlText w:val="o"/>
      <w:lvlJc w:val="left"/>
      <w:pPr>
        <w:ind w:left="5683" w:hanging="360"/>
      </w:pPr>
      <w:rPr>
        <w:rFonts w:ascii="Courier New" w:hAnsi="Courier New" w:hint="default"/>
      </w:rPr>
    </w:lvl>
    <w:lvl w:ilvl="8" w:tplc="04190005" w:tentative="1">
      <w:start w:val="1"/>
      <w:numFmt w:val="bullet"/>
      <w:lvlText w:val=""/>
      <w:lvlJc w:val="left"/>
      <w:pPr>
        <w:ind w:left="6403" w:hanging="360"/>
      </w:pPr>
      <w:rPr>
        <w:rFonts w:ascii="Wingdings" w:hAnsi="Wingdings" w:hint="default"/>
      </w:rPr>
    </w:lvl>
  </w:abstractNum>
  <w:abstractNum w:abstractNumId="44">
    <w:nsid w:val="43BA7535"/>
    <w:multiLevelType w:val="hybridMultilevel"/>
    <w:tmpl w:val="9118DC1A"/>
    <w:lvl w:ilvl="0" w:tplc="04190001">
      <w:start w:val="1"/>
      <w:numFmt w:val="bullet"/>
      <w:lvlText w:val=""/>
      <w:lvlJc w:val="left"/>
      <w:pPr>
        <w:ind w:left="777" w:hanging="360"/>
      </w:pPr>
      <w:rPr>
        <w:rFonts w:ascii="Symbol" w:hAnsi="Symbol" w:hint="default"/>
      </w:rPr>
    </w:lvl>
    <w:lvl w:ilvl="1" w:tplc="04190003" w:tentative="1">
      <w:start w:val="1"/>
      <w:numFmt w:val="bullet"/>
      <w:lvlText w:val="o"/>
      <w:lvlJc w:val="left"/>
      <w:pPr>
        <w:ind w:left="1497" w:hanging="360"/>
      </w:pPr>
      <w:rPr>
        <w:rFonts w:ascii="Courier New" w:hAnsi="Courier New" w:hint="default"/>
      </w:rPr>
    </w:lvl>
    <w:lvl w:ilvl="2" w:tplc="04190005" w:tentative="1">
      <w:start w:val="1"/>
      <w:numFmt w:val="bullet"/>
      <w:lvlText w:val=""/>
      <w:lvlJc w:val="left"/>
      <w:pPr>
        <w:ind w:left="2217" w:hanging="360"/>
      </w:pPr>
      <w:rPr>
        <w:rFonts w:ascii="Wingdings" w:hAnsi="Wingdings" w:hint="default"/>
      </w:rPr>
    </w:lvl>
    <w:lvl w:ilvl="3" w:tplc="04190001" w:tentative="1">
      <w:start w:val="1"/>
      <w:numFmt w:val="bullet"/>
      <w:lvlText w:val=""/>
      <w:lvlJc w:val="left"/>
      <w:pPr>
        <w:ind w:left="2937" w:hanging="360"/>
      </w:pPr>
      <w:rPr>
        <w:rFonts w:ascii="Symbol" w:hAnsi="Symbol" w:hint="default"/>
      </w:rPr>
    </w:lvl>
    <w:lvl w:ilvl="4" w:tplc="04190003" w:tentative="1">
      <w:start w:val="1"/>
      <w:numFmt w:val="bullet"/>
      <w:lvlText w:val="o"/>
      <w:lvlJc w:val="left"/>
      <w:pPr>
        <w:ind w:left="3657" w:hanging="360"/>
      </w:pPr>
      <w:rPr>
        <w:rFonts w:ascii="Courier New" w:hAnsi="Courier New" w:hint="default"/>
      </w:rPr>
    </w:lvl>
    <w:lvl w:ilvl="5" w:tplc="04190005" w:tentative="1">
      <w:start w:val="1"/>
      <w:numFmt w:val="bullet"/>
      <w:lvlText w:val=""/>
      <w:lvlJc w:val="left"/>
      <w:pPr>
        <w:ind w:left="4377" w:hanging="360"/>
      </w:pPr>
      <w:rPr>
        <w:rFonts w:ascii="Wingdings" w:hAnsi="Wingdings" w:hint="default"/>
      </w:rPr>
    </w:lvl>
    <w:lvl w:ilvl="6" w:tplc="04190001" w:tentative="1">
      <w:start w:val="1"/>
      <w:numFmt w:val="bullet"/>
      <w:lvlText w:val=""/>
      <w:lvlJc w:val="left"/>
      <w:pPr>
        <w:ind w:left="5097" w:hanging="360"/>
      </w:pPr>
      <w:rPr>
        <w:rFonts w:ascii="Symbol" w:hAnsi="Symbol" w:hint="default"/>
      </w:rPr>
    </w:lvl>
    <w:lvl w:ilvl="7" w:tplc="04190003" w:tentative="1">
      <w:start w:val="1"/>
      <w:numFmt w:val="bullet"/>
      <w:lvlText w:val="o"/>
      <w:lvlJc w:val="left"/>
      <w:pPr>
        <w:ind w:left="5817" w:hanging="360"/>
      </w:pPr>
      <w:rPr>
        <w:rFonts w:ascii="Courier New" w:hAnsi="Courier New" w:hint="default"/>
      </w:rPr>
    </w:lvl>
    <w:lvl w:ilvl="8" w:tplc="04190005" w:tentative="1">
      <w:start w:val="1"/>
      <w:numFmt w:val="bullet"/>
      <w:lvlText w:val=""/>
      <w:lvlJc w:val="left"/>
      <w:pPr>
        <w:ind w:left="6537" w:hanging="360"/>
      </w:pPr>
      <w:rPr>
        <w:rFonts w:ascii="Wingdings" w:hAnsi="Wingdings" w:hint="default"/>
      </w:rPr>
    </w:lvl>
  </w:abstractNum>
  <w:abstractNum w:abstractNumId="45">
    <w:nsid w:val="43C46A8E"/>
    <w:multiLevelType w:val="hybridMultilevel"/>
    <w:tmpl w:val="997001F0"/>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46">
    <w:nsid w:val="44E30371"/>
    <w:multiLevelType w:val="multilevel"/>
    <w:tmpl w:val="4CBA0F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nsid w:val="458F3E75"/>
    <w:multiLevelType w:val="multilevel"/>
    <w:tmpl w:val="8674A196"/>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48">
    <w:nsid w:val="468D45DA"/>
    <w:multiLevelType w:val="multilevel"/>
    <w:tmpl w:val="8674A196"/>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49">
    <w:nsid w:val="488A2553"/>
    <w:multiLevelType w:val="hybridMultilevel"/>
    <w:tmpl w:val="2AFA3CC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0">
    <w:nsid w:val="4AC5280E"/>
    <w:multiLevelType w:val="hybridMultilevel"/>
    <w:tmpl w:val="A71EDA0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1">
    <w:nsid w:val="4C563E1C"/>
    <w:multiLevelType w:val="multilevel"/>
    <w:tmpl w:val="D90E89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nsid w:val="4CA77901"/>
    <w:multiLevelType w:val="hybridMultilevel"/>
    <w:tmpl w:val="D6481924"/>
    <w:lvl w:ilvl="0" w:tplc="04190001">
      <w:start w:val="1"/>
      <w:numFmt w:val="bullet"/>
      <w:lvlText w:val=""/>
      <w:lvlJc w:val="left"/>
      <w:pPr>
        <w:tabs>
          <w:tab w:val="num" w:pos="795"/>
        </w:tabs>
        <w:ind w:left="795" w:hanging="360"/>
      </w:pPr>
      <w:rPr>
        <w:rFonts w:ascii="Symbol" w:hAnsi="Symbol" w:hint="default"/>
      </w:rPr>
    </w:lvl>
    <w:lvl w:ilvl="1" w:tplc="04190003" w:tentative="1">
      <w:start w:val="1"/>
      <w:numFmt w:val="bullet"/>
      <w:lvlText w:val="o"/>
      <w:lvlJc w:val="left"/>
      <w:pPr>
        <w:tabs>
          <w:tab w:val="num" w:pos="1515"/>
        </w:tabs>
        <w:ind w:left="1515" w:hanging="360"/>
      </w:pPr>
      <w:rPr>
        <w:rFonts w:ascii="Courier New" w:hAnsi="Courier New" w:hint="default"/>
      </w:rPr>
    </w:lvl>
    <w:lvl w:ilvl="2" w:tplc="04190005" w:tentative="1">
      <w:start w:val="1"/>
      <w:numFmt w:val="bullet"/>
      <w:lvlText w:val=""/>
      <w:lvlJc w:val="left"/>
      <w:pPr>
        <w:tabs>
          <w:tab w:val="num" w:pos="2235"/>
        </w:tabs>
        <w:ind w:left="2235" w:hanging="360"/>
      </w:pPr>
      <w:rPr>
        <w:rFonts w:ascii="Wingdings" w:hAnsi="Wingdings" w:hint="default"/>
      </w:rPr>
    </w:lvl>
    <w:lvl w:ilvl="3" w:tplc="04190001" w:tentative="1">
      <w:start w:val="1"/>
      <w:numFmt w:val="bullet"/>
      <w:lvlText w:val=""/>
      <w:lvlJc w:val="left"/>
      <w:pPr>
        <w:tabs>
          <w:tab w:val="num" w:pos="2955"/>
        </w:tabs>
        <w:ind w:left="2955" w:hanging="360"/>
      </w:pPr>
      <w:rPr>
        <w:rFonts w:ascii="Symbol" w:hAnsi="Symbol" w:hint="default"/>
      </w:rPr>
    </w:lvl>
    <w:lvl w:ilvl="4" w:tplc="04190003" w:tentative="1">
      <w:start w:val="1"/>
      <w:numFmt w:val="bullet"/>
      <w:lvlText w:val="o"/>
      <w:lvlJc w:val="left"/>
      <w:pPr>
        <w:tabs>
          <w:tab w:val="num" w:pos="3675"/>
        </w:tabs>
        <w:ind w:left="3675" w:hanging="360"/>
      </w:pPr>
      <w:rPr>
        <w:rFonts w:ascii="Courier New" w:hAnsi="Courier New" w:hint="default"/>
      </w:rPr>
    </w:lvl>
    <w:lvl w:ilvl="5" w:tplc="04190005" w:tentative="1">
      <w:start w:val="1"/>
      <w:numFmt w:val="bullet"/>
      <w:lvlText w:val=""/>
      <w:lvlJc w:val="left"/>
      <w:pPr>
        <w:tabs>
          <w:tab w:val="num" w:pos="4395"/>
        </w:tabs>
        <w:ind w:left="4395" w:hanging="360"/>
      </w:pPr>
      <w:rPr>
        <w:rFonts w:ascii="Wingdings" w:hAnsi="Wingdings" w:hint="default"/>
      </w:rPr>
    </w:lvl>
    <w:lvl w:ilvl="6" w:tplc="04190001" w:tentative="1">
      <w:start w:val="1"/>
      <w:numFmt w:val="bullet"/>
      <w:lvlText w:val=""/>
      <w:lvlJc w:val="left"/>
      <w:pPr>
        <w:tabs>
          <w:tab w:val="num" w:pos="5115"/>
        </w:tabs>
        <w:ind w:left="5115" w:hanging="360"/>
      </w:pPr>
      <w:rPr>
        <w:rFonts w:ascii="Symbol" w:hAnsi="Symbol" w:hint="default"/>
      </w:rPr>
    </w:lvl>
    <w:lvl w:ilvl="7" w:tplc="04190003" w:tentative="1">
      <w:start w:val="1"/>
      <w:numFmt w:val="bullet"/>
      <w:lvlText w:val="o"/>
      <w:lvlJc w:val="left"/>
      <w:pPr>
        <w:tabs>
          <w:tab w:val="num" w:pos="5835"/>
        </w:tabs>
        <w:ind w:left="5835" w:hanging="360"/>
      </w:pPr>
      <w:rPr>
        <w:rFonts w:ascii="Courier New" w:hAnsi="Courier New" w:hint="default"/>
      </w:rPr>
    </w:lvl>
    <w:lvl w:ilvl="8" w:tplc="04190005" w:tentative="1">
      <w:start w:val="1"/>
      <w:numFmt w:val="bullet"/>
      <w:lvlText w:val=""/>
      <w:lvlJc w:val="left"/>
      <w:pPr>
        <w:tabs>
          <w:tab w:val="num" w:pos="6555"/>
        </w:tabs>
        <w:ind w:left="6555" w:hanging="360"/>
      </w:pPr>
      <w:rPr>
        <w:rFonts w:ascii="Wingdings" w:hAnsi="Wingdings" w:hint="default"/>
      </w:rPr>
    </w:lvl>
  </w:abstractNum>
  <w:abstractNum w:abstractNumId="53">
    <w:nsid w:val="4D1326C4"/>
    <w:multiLevelType w:val="hybridMultilevel"/>
    <w:tmpl w:val="C770BE8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4">
    <w:nsid w:val="4E2F145E"/>
    <w:multiLevelType w:val="hybridMultilevel"/>
    <w:tmpl w:val="1D48A18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5">
    <w:nsid w:val="4E7F1801"/>
    <w:multiLevelType w:val="hybridMultilevel"/>
    <w:tmpl w:val="3A3A1FE2"/>
    <w:lvl w:ilvl="0" w:tplc="04190001">
      <w:start w:val="1"/>
      <w:numFmt w:val="bullet"/>
      <w:lvlText w:val=""/>
      <w:lvlJc w:val="left"/>
      <w:pPr>
        <w:tabs>
          <w:tab w:val="num" w:pos="1155"/>
        </w:tabs>
        <w:ind w:left="1155" w:hanging="360"/>
      </w:pPr>
      <w:rPr>
        <w:rFonts w:ascii="Symbol" w:hAnsi="Symbol" w:hint="default"/>
      </w:rPr>
    </w:lvl>
    <w:lvl w:ilvl="1" w:tplc="0419000F">
      <w:start w:val="1"/>
      <w:numFmt w:val="decimal"/>
      <w:lvlText w:val="%2."/>
      <w:lvlJc w:val="left"/>
      <w:pPr>
        <w:tabs>
          <w:tab w:val="num" w:pos="1875"/>
        </w:tabs>
        <w:ind w:left="1875" w:hanging="360"/>
      </w:pPr>
      <w:rPr>
        <w:rFonts w:cs="Times New Roman" w:hint="default"/>
      </w:rPr>
    </w:lvl>
    <w:lvl w:ilvl="2" w:tplc="04190005" w:tentative="1">
      <w:start w:val="1"/>
      <w:numFmt w:val="bullet"/>
      <w:lvlText w:val=""/>
      <w:lvlJc w:val="left"/>
      <w:pPr>
        <w:tabs>
          <w:tab w:val="num" w:pos="2595"/>
        </w:tabs>
        <w:ind w:left="2595" w:hanging="360"/>
      </w:pPr>
      <w:rPr>
        <w:rFonts w:ascii="Wingdings" w:hAnsi="Wingdings" w:hint="default"/>
      </w:rPr>
    </w:lvl>
    <w:lvl w:ilvl="3" w:tplc="04190001" w:tentative="1">
      <w:start w:val="1"/>
      <w:numFmt w:val="bullet"/>
      <w:lvlText w:val=""/>
      <w:lvlJc w:val="left"/>
      <w:pPr>
        <w:tabs>
          <w:tab w:val="num" w:pos="3315"/>
        </w:tabs>
        <w:ind w:left="3315" w:hanging="360"/>
      </w:pPr>
      <w:rPr>
        <w:rFonts w:ascii="Symbol" w:hAnsi="Symbol" w:hint="default"/>
      </w:rPr>
    </w:lvl>
    <w:lvl w:ilvl="4" w:tplc="04190003" w:tentative="1">
      <w:start w:val="1"/>
      <w:numFmt w:val="bullet"/>
      <w:lvlText w:val="o"/>
      <w:lvlJc w:val="left"/>
      <w:pPr>
        <w:tabs>
          <w:tab w:val="num" w:pos="4035"/>
        </w:tabs>
        <w:ind w:left="4035" w:hanging="360"/>
      </w:pPr>
      <w:rPr>
        <w:rFonts w:ascii="Courier New" w:hAnsi="Courier New" w:hint="default"/>
      </w:rPr>
    </w:lvl>
    <w:lvl w:ilvl="5" w:tplc="04190005" w:tentative="1">
      <w:start w:val="1"/>
      <w:numFmt w:val="bullet"/>
      <w:lvlText w:val=""/>
      <w:lvlJc w:val="left"/>
      <w:pPr>
        <w:tabs>
          <w:tab w:val="num" w:pos="4755"/>
        </w:tabs>
        <w:ind w:left="4755" w:hanging="360"/>
      </w:pPr>
      <w:rPr>
        <w:rFonts w:ascii="Wingdings" w:hAnsi="Wingdings" w:hint="default"/>
      </w:rPr>
    </w:lvl>
    <w:lvl w:ilvl="6" w:tplc="04190001" w:tentative="1">
      <w:start w:val="1"/>
      <w:numFmt w:val="bullet"/>
      <w:lvlText w:val=""/>
      <w:lvlJc w:val="left"/>
      <w:pPr>
        <w:tabs>
          <w:tab w:val="num" w:pos="5475"/>
        </w:tabs>
        <w:ind w:left="5475" w:hanging="360"/>
      </w:pPr>
      <w:rPr>
        <w:rFonts w:ascii="Symbol" w:hAnsi="Symbol" w:hint="default"/>
      </w:rPr>
    </w:lvl>
    <w:lvl w:ilvl="7" w:tplc="04190003" w:tentative="1">
      <w:start w:val="1"/>
      <w:numFmt w:val="bullet"/>
      <w:lvlText w:val="o"/>
      <w:lvlJc w:val="left"/>
      <w:pPr>
        <w:tabs>
          <w:tab w:val="num" w:pos="6195"/>
        </w:tabs>
        <w:ind w:left="6195" w:hanging="360"/>
      </w:pPr>
      <w:rPr>
        <w:rFonts w:ascii="Courier New" w:hAnsi="Courier New" w:hint="default"/>
      </w:rPr>
    </w:lvl>
    <w:lvl w:ilvl="8" w:tplc="04190005" w:tentative="1">
      <w:start w:val="1"/>
      <w:numFmt w:val="bullet"/>
      <w:lvlText w:val=""/>
      <w:lvlJc w:val="left"/>
      <w:pPr>
        <w:tabs>
          <w:tab w:val="num" w:pos="6915"/>
        </w:tabs>
        <w:ind w:left="6915" w:hanging="360"/>
      </w:pPr>
      <w:rPr>
        <w:rFonts w:ascii="Wingdings" w:hAnsi="Wingdings" w:hint="default"/>
      </w:rPr>
    </w:lvl>
  </w:abstractNum>
  <w:abstractNum w:abstractNumId="56">
    <w:nsid w:val="4F4436F0"/>
    <w:multiLevelType w:val="hybridMultilevel"/>
    <w:tmpl w:val="B3822BB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7">
    <w:nsid w:val="50D54E54"/>
    <w:multiLevelType w:val="hybridMultilevel"/>
    <w:tmpl w:val="656C53F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58">
    <w:nsid w:val="55AD0C21"/>
    <w:multiLevelType w:val="hybridMultilevel"/>
    <w:tmpl w:val="46BC2B90"/>
    <w:lvl w:ilvl="0" w:tplc="486CC36A">
      <w:start w:val="1"/>
      <w:numFmt w:val="decimal"/>
      <w:lvlText w:val="%1)"/>
      <w:lvlJc w:val="left"/>
      <w:pPr>
        <w:ind w:left="720" w:hanging="360"/>
      </w:pPr>
      <w:rPr>
        <w:rFonts w:cs="Times New Roman" w:hint="default"/>
        <w:b/>
        <w:i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9">
    <w:nsid w:val="55CE19D4"/>
    <w:multiLevelType w:val="hybridMultilevel"/>
    <w:tmpl w:val="226A86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nsid w:val="55F02F2F"/>
    <w:multiLevelType w:val="multilevel"/>
    <w:tmpl w:val="8674A196"/>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61">
    <w:nsid w:val="55FD067B"/>
    <w:multiLevelType w:val="multilevel"/>
    <w:tmpl w:val="813EA4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2">
    <w:nsid w:val="58644EDB"/>
    <w:multiLevelType w:val="hybridMultilevel"/>
    <w:tmpl w:val="00200F1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nsid w:val="5954440B"/>
    <w:multiLevelType w:val="multilevel"/>
    <w:tmpl w:val="8674A196"/>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64">
    <w:nsid w:val="5990386C"/>
    <w:multiLevelType w:val="hybridMultilevel"/>
    <w:tmpl w:val="83364D5E"/>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nsid w:val="5BB04992"/>
    <w:multiLevelType w:val="hybridMultilevel"/>
    <w:tmpl w:val="4E7A20CE"/>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6">
    <w:nsid w:val="5DB8159A"/>
    <w:multiLevelType w:val="multilevel"/>
    <w:tmpl w:val="F6722F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7">
    <w:nsid w:val="5FA577B4"/>
    <w:multiLevelType w:val="hybridMultilevel"/>
    <w:tmpl w:val="1180BA3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8">
    <w:nsid w:val="61177C7F"/>
    <w:multiLevelType w:val="hybridMultilevel"/>
    <w:tmpl w:val="EA4287B8"/>
    <w:lvl w:ilvl="0" w:tplc="04190001">
      <w:start w:val="1"/>
      <w:numFmt w:val="bullet"/>
      <w:lvlText w:val=""/>
      <w:lvlJc w:val="left"/>
      <w:pPr>
        <w:ind w:left="643" w:hanging="360"/>
      </w:pPr>
      <w:rPr>
        <w:rFonts w:ascii="Symbol" w:hAnsi="Symbol" w:hint="default"/>
      </w:rPr>
    </w:lvl>
    <w:lvl w:ilvl="1" w:tplc="04190003" w:tentative="1">
      <w:start w:val="1"/>
      <w:numFmt w:val="bullet"/>
      <w:lvlText w:val="o"/>
      <w:lvlJc w:val="left"/>
      <w:pPr>
        <w:ind w:left="1363" w:hanging="360"/>
      </w:pPr>
      <w:rPr>
        <w:rFonts w:ascii="Courier New" w:hAnsi="Courier New" w:hint="default"/>
      </w:rPr>
    </w:lvl>
    <w:lvl w:ilvl="2" w:tplc="04190005" w:tentative="1">
      <w:start w:val="1"/>
      <w:numFmt w:val="bullet"/>
      <w:lvlText w:val=""/>
      <w:lvlJc w:val="left"/>
      <w:pPr>
        <w:ind w:left="2083" w:hanging="360"/>
      </w:pPr>
      <w:rPr>
        <w:rFonts w:ascii="Wingdings" w:hAnsi="Wingdings" w:hint="default"/>
      </w:rPr>
    </w:lvl>
    <w:lvl w:ilvl="3" w:tplc="04190001" w:tentative="1">
      <w:start w:val="1"/>
      <w:numFmt w:val="bullet"/>
      <w:lvlText w:val=""/>
      <w:lvlJc w:val="left"/>
      <w:pPr>
        <w:ind w:left="2803" w:hanging="360"/>
      </w:pPr>
      <w:rPr>
        <w:rFonts w:ascii="Symbol" w:hAnsi="Symbol" w:hint="default"/>
      </w:rPr>
    </w:lvl>
    <w:lvl w:ilvl="4" w:tplc="04190003" w:tentative="1">
      <w:start w:val="1"/>
      <w:numFmt w:val="bullet"/>
      <w:lvlText w:val="o"/>
      <w:lvlJc w:val="left"/>
      <w:pPr>
        <w:ind w:left="3523" w:hanging="360"/>
      </w:pPr>
      <w:rPr>
        <w:rFonts w:ascii="Courier New" w:hAnsi="Courier New" w:hint="default"/>
      </w:rPr>
    </w:lvl>
    <w:lvl w:ilvl="5" w:tplc="04190005" w:tentative="1">
      <w:start w:val="1"/>
      <w:numFmt w:val="bullet"/>
      <w:lvlText w:val=""/>
      <w:lvlJc w:val="left"/>
      <w:pPr>
        <w:ind w:left="4243" w:hanging="360"/>
      </w:pPr>
      <w:rPr>
        <w:rFonts w:ascii="Wingdings" w:hAnsi="Wingdings" w:hint="default"/>
      </w:rPr>
    </w:lvl>
    <w:lvl w:ilvl="6" w:tplc="04190001" w:tentative="1">
      <w:start w:val="1"/>
      <w:numFmt w:val="bullet"/>
      <w:lvlText w:val=""/>
      <w:lvlJc w:val="left"/>
      <w:pPr>
        <w:ind w:left="4963" w:hanging="360"/>
      </w:pPr>
      <w:rPr>
        <w:rFonts w:ascii="Symbol" w:hAnsi="Symbol" w:hint="default"/>
      </w:rPr>
    </w:lvl>
    <w:lvl w:ilvl="7" w:tplc="04190003" w:tentative="1">
      <w:start w:val="1"/>
      <w:numFmt w:val="bullet"/>
      <w:lvlText w:val="o"/>
      <w:lvlJc w:val="left"/>
      <w:pPr>
        <w:ind w:left="5683" w:hanging="360"/>
      </w:pPr>
      <w:rPr>
        <w:rFonts w:ascii="Courier New" w:hAnsi="Courier New" w:hint="default"/>
      </w:rPr>
    </w:lvl>
    <w:lvl w:ilvl="8" w:tplc="04190005" w:tentative="1">
      <w:start w:val="1"/>
      <w:numFmt w:val="bullet"/>
      <w:lvlText w:val=""/>
      <w:lvlJc w:val="left"/>
      <w:pPr>
        <w:ind w:left="6403" w:hanging="360"/>
      </w:pPr>
      <w:rPr>
        <w:rFonts w:ascii="Wingdings" w:hAnsi="Wingdings" w:hint="default"/>
      </w:rPr>
    </w:lvl>
  </w:abstractNum>
  <w:abstractNum w:abstractNumId="69">
    <w:nsid w:val="62551A1A"/>
    <w:multiLevelType w:val="hybridMultilevel"/>
    <w:tmpl w:val="232A64B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0">
    <w:nsid w:val="62BC0046"/>
    <w:multiLevelType w:val="multilevel"/>
    <w:tmpl w:val="0419001D"/>
    <w:styleLink w:val="20"/>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71">
    <w:nsid w:val="65996111"/>
    <w:multiLevelType w:val="hybridMultilevel"/>
    <w:tmpl w:val="3A2C23BE"/>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72">
    <w:nsid w:val="69AD5334"/>
    <w:multiLevelType w:val="hybridMultilevel"/>
    <w:tmpl w:val="9048AD68"/>
    <w:lvl w:ilvl="0" w:tplc="04190001">
      <w:start w:val="1"/>
      <w:numFmt w:val="bullet"/>
      <w:lvlText w:val=""/>
      <w:lvlJc w:val="left"/>
      <w:pPr>
        <w:ind w:left="1155" w:hanging="360"/>
      </w:pPr>
      <w:rPr>
        <w:rFonts w:ascii="Symbol" w:hAnsi="Symbol" w:hint="default"/>
      </w:rPr>
    </w:lvl>
    <w:lvl w:ilvl="1" w:tplc="04190003" w:tentative="1">
      <w:start w:val="1"/>
      <w:numFmt w:val="bullet"/>
      <w:lvlText w:val="o"/>
      <w:lvlJc w:val="left"/>
      <w:pPr>
        <w:ind w:left="1875" w:hanging="360"/>
      </w:pPr>
      <w:rPr>
        <w:rFonts w:ascii="Courier New" w:hAnsi="Courier New" w:hint="default"/>
      </w:rPr>
    </w:lvl>
    <w:lvl w:ilvl="2" w:tplc="04190005" w:tentative="1">
      <w:start w:val="1"/>
      <w:numFmt w:val="bullet"/>
      <w:lvlText w:val=""/>
      <w:lvlJc w:val="left"/>
      <w:pPr>
        <w:ind w:left="2595" w:hanging="360"/>
      </w:pPr>
      <w:rPr>
        <w:rFonts w:ascii="Wingdings" w:hAnsi="Wingdings" w:hint="default"/>
      </w:rPr>
    </w:lvl>
    <w:lvl w:ilvl="3" w:tplc="04190001" w:tentative="1">
      <w:start w:val="1"/>
      <w:numFmt w:val="bullet"/>
      <w:lvlText w:val=""/>
      <w:lvlJc w:val="left"/>
      <w:pPr>
        <w:ind w:left="3315" w:hanging="360"/>
      </w:pPr>
      <w:rPr>
        <w:rFonts w:ascii="Symbol" w:hAnsi="Symbol" w:hint="default"/>
      </w:rPr>
    </w:lvl>
    <w:lvl w:ilvl="4" w:tplc="04190003" w:tentative="1">
      <w:start w:val="1"/>
      <w:numFmt w:val="bullet"/>
      <w:lvlText w:val="o"/>
      <w:lvlJc w:val="left"/>
      <w:pPr>
        <w:ind w:left="4035" w:hanging="360"/>
      </w:pPr>
      <w:rPr>
        <w:rFonts w:ascii="Courier New" w:hAnsi="Courier New" w:hint="default"/>
      </w:rPr>
    </w:lvl>
    <w:lvl w:ilvl="5" w:tplc="04190005" w:tentative="1">
      <w:start w:val="1"/>
      <w:numFmt w:val="bullet"/>
      <w:lvlText w:val=""/>
      <w:lvlJc w:val="left"/>
      <w:pPr>
        <w:ind w:left="4755" w:hanging="360"/>
      </w:pPr>
      <w:rPr>
        <w:rFonts w:ascii="Wingdings" w:hAnsi="Wingdings" w:hint="default"/>
      </w:rPr>
    </w:lvl>
    <w:lvl w:ilvl="6" w:tplc="04190001" w:tentative="1">
      <w:start w:val="1"/>
      <w:numFmt w:val="bullet"/>
      <w:lvlText w:val=""/>
      <w:lvlJc w:val="left"/>
      <w:pPr>
        <w:ind w:left="5475" w:hanging="360"/>
      </w:pPr>
      <w:rPr>
        <w:rFonts w:ascii="Symbol" w:hAnsi="Symbol" w:hint="default"/>
      </w:rPr>
    </w:lvl>
    <w:lvl w:ilvl="7" w:tplc="04190003" w:tentative="1">
      <w:start w:val="1"/>
      <w:numFmt w:val="bullet"/>
      <w:lvlText w:val="o"/>
      <w:lvlJc w:val="left"/>
      <w:pPr>
        <w:ind w:left="6195" w:hanging="360"/>
      </w:pPr>
      <w:rPr>
        <w:rFonts w:ascii="Courier New" w:hAnsi="Courier New" w:hint="default"/>
      </w:rPr>
    </w:lvl>
    <w:lvl w:ilvl="8" w:tplc="04190005" w:tentative="1">
      <w:start w:val="1"/>
      <w:numFmt w:val="bullet"/>
      <w:lvlText w:val=""/>
      <w:lvlJc w:val="left"/>
      <w:pPr>
        <w:ind w:left="6915" w:hanging="360"/>
      </w:pPr>
      <w:rPr>
        <w:rFonts w:ascii="Wingdings" w:hAnsi="Wingdings" w:hint="default"/>
      </w:rPr>
    </w:lvl>
  </w:abstractNum>
  <w:abstractNum w:abstractNumId="73">
    <w:nsid w:val="6CAE107D"/>
    <w:multiLevelType w:val="multilevel"/>
    <w:tmpl w:val="8674A196"/>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74">
    <w:nsid w:val="6D5A5596"/>
    <w:multiLevelType w:val="hybridMultilevel"/>
    <w:tmpl w:val="52C0048A"/>
    <w:lvl w:ilvl="0" w:tplc="04190011">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75">
    <w:nsid w:val="6DCA3412"/>
    <w:multiLevelType w:val="hybridMultilevel"/>
    <w:tmpl w:val="95CEAD80"/>
    <w:lvl w:ilvl="0" w:tplc="04190001">
      <w:start w:val="1"/>
      <w:numFmt w:val="bullet"/>
      <w:lvlText w:val=""/>
      <w:lvlJc w:val="left"/>
      <w:pPr>
        <w:ind w:left="777" w:hanging="360"/>
      </w:pPr>
      <w:rPr>
        <w:rFonts w:ascii="Symbol" w:hAnsi="Symbol" w:hint="default"/>
      </w:rPr>
    </w:lvl>
    <w:lvl w:ilvl="1" w:tplc="04190003" w:tentative="1">
      <w:start w:val="1"/>
      <w:numFmt w:val="bullet"/>
      <w:lvlText w:val="o"/>
      <w:lvlJc w:val="left"/>
      <w:pPr>
        <w:ind w:left="1497" w:hanging="360"/>
      </w:pPr>
      <w:rPr>
        <w:rFonts w:ascii="Courier New" w:hAnsi="Courier New" w:hint="default"/>
      </w:rPr>
    </w:lvl>
    <w:lvl w:ilvl="2" w:tplc="04190005" w:tentative="1">
      <w:start w:val="1"/>
      <w:numFmt w:val="bullet"/>
      <w:lvlText w:val=""/>
      <w:lvlJc w:val="left"/>
      <w:pPr>
        <w:ind w:left="2217" w:hanging="360"/>
      </w:pPr>
      <w:rPr>
        <w:rFonts w:ascii="Wingdings" w:hAnsi="Wingdings" w:hint="default"/>
      </w:rPr>
    </w:lvl>
    <w:lvl w:ilvl="3" w:tplc="04190001" w:tentative="1">
      <w:start w:val="1"/>
      <w:numFmt w:val="bullet"/>
      <w:lvlText w:val=""/>
      <w:lvlJc w:val="left"/>
      <w:pPr>
        <w:ind w:left="2937" w:hanging="360"/>
      </w:pPr>
      <w:rPr>
        <w:rFonts w:ascii="Symbol" w:hAnsi="Symbol" w:hint="default"/>
      </w:rPr>
    </w:lvl>
    <w:lvl w:ilvl="4" w:tplc="04190003" w:tentative="1">
      <w:start w:val="1"/>
      <w:numFmt w:val="bullet"/>
      <w:lvlText w:val="o"/>
      <w:lvlJc w:val="left"/>
      <w:pPr>
        <w:ind w:left="3657" w:hanging="360"/>
      </w:pPr>
      <w:rPr>
        <w:rFonts w:ascii="Courier New" w:hAnsi="Courier New" w:hint="default"/>
      </w:rPr>
    </w:lvl>
    <w:lvl w:ilvl="5" w:tplc="04190005" w:tentative="1">
      <w:start w:val="1"/>
      <w:numFmt w:val="bullet"/>
      <w:lvlText w:val=""/>
      <w:lvlJc w:val="left"/>
      <w:pPr>
        <w:ind w:left="4377" w:hanging="360"/>
      </w:pPr>
      <w:rPr>
        <w:rFonts w:ascii="Wingdings" w:hAnsi="Wingdings" w:hint="default"/>
      </w:rPr>
    </w:lvl>
    <w:lvl w:ilvl="6" w:tplc="04190001" w:tentative="1">
      <w:start w:val="1"/>
      <w:numFmt w:val="bullet"/>
      <w:lvlText w:val=""/>
      <w:lvlJc w:val="left"/>
      <w:pPr>
        <w:ind w:left="5097" w:hanging="360"/>
      </w:pPr>
      <w:rPr>
        <w:rFonts w:ascii="Symbol" w:hAnsi="Symbol" w:hint="default"/>
      </w:rPr>
    </w:lvl>
    <w:lvl w:ilvl="7" w:tplc="04190003" w:tentative="1">
      <w:start w:val="1"/>
      <w:numFmt w:val="bullet"/>
      <w:lvlText w:val="o"/>
      <w:lvlJc w:val="left"/>
      <w:pPr>
        <w:ind w:left="5817" w:hanging="360"/>
      </w:pPr>
      <w:rPr>
        <w:rFonts w:ascii="Courier New" w:hAnsi="Courier New" w:hint="default"/>
      </w:rPr>
    </w:lvl>
    <w:lvl w:ilvl="8" w:tplc="04190005" w:tentative="1">
      <w:start w:val="1"/>
      <w:numFmt w:val="bullet"/>
      <w:lvlText w:val=""/>
      <w:lvlJc w:val="left"/>
      <w:pPr>
        <w:ind w:left="6537" w:hanging="360"/>
      </w:pPr>
      <w:rPr>
        <w:rFonts w:ascii="Wingdings" w:hAnsi="Wingdings" w:hint="default"/>
      </w:rPr>
    </w:lvl>
  </w:abstractNum>
  <w:abstractNum w:abstractNumId="76">
    <w:nsid w:val="700374EA"/>
    <w:multiLevelType w:val="hybridMultilevel"/>
    <w:tmpl w:val="2A6A9B7C"/>
    <w:lvl w:ilvl="0" w:tplc="0000000D">
      <w:start w:val="1"/>
      <w:numFmt w:val="bullet"/>
      <w:lvlText w:val=""/>
      <w:lvlJc w:val="left"/>
      <w:pPr>
        <w:tabs>
          <w:tab w:val="num" w:pos="283"/>
        </w:tabs>
        <w:ind w:left="283" w:firstLine="709"/>
      </w:pPr>
      <w:rPr>
        <w:rFonts w:ascii="Symbol" w:hAnsi="Symbol"/>
        <w:b w:val="0"/>
        <w:sz w:val="28"/>
      </w:rPr>
    </w:lvl>
    <w:lvl w:ilvl="1" w:tplc="04190003" w:tentative="1">
      <w:start w:val="1"/>
      <w:numFmt w:val="bullet"/>
      <w:lvlText w:val="o"/>
      <w:lvlJc w:val="left"/>
      <w:pPr>
        <w:ind w:left="1723" w:hanging="360"/>
      </w:pPr>
      <w:rPr>
        <w:rFonts w:ascii="Courier New" w:hAnsi="Courier New" w:hint="default"/>
      </w:rPr>
    </w:lvl>
    <w:lvl w:ilvl="2" w:tplc="04190005" w:tentative="1">
      <w:start w:val="1"/>
      <w:numFmt w:val="bullet"/>
      <w:lvlText w:val=""/>
      <w:lvlJc w:val="left"/>
      <w:pPr>
        <w:ind w:left="2443" w:hanging="360"/>
      </w:pPr>
      <w:rPr>
        <w:rFonts w:ascii="Wingdings" w:hAnsi="Wingdings" w:hint="default"/>
      </w:rPr>
    </w:lvl>
    <w:lvl w:ilvl="3" w:tplc="04190001" w:tentative="1">
      <w:start w:val="1"/>
      <w:numFmt w:val="bullet"/>
      <w:lvlText w:val=""/>
      <w:lvlJc w:val="left"/>
      <w:pPr>
        <w:ind w:left="3163" w:hanging="360"/>
      </w:pPr>
      <w:rPr>
        <w:rFonts w:ascii="Symbol" w:hAnsi="Symbol" w:hint="default"/>
      </w:rPr>
    </w:lvl>
    <w:lvl w:ilvl="4" w:tplc="04190003" w:tentative="1">
      <w:start w:val="1"/>
      <w:numFmt w:val="bullet"/>
      <w:lvlText w:val="o"/>
      <w:lvlJc w:val="left"/>
      <w:pPr>
        <w:ind w:left="3883" w:hanging="360"/>
      </w:pPr>
      <w:rPr>
        <w:rFonts w:ascii="Courier New" w:hAnsi="Courier New" w:hint="default"/>
      </w:rPr>
    </w:lvl>
    <w:lvl w:ilvl="5" w:tplc="04190005" w:tentative="1">
      <w:start w:val="1"/>
      <w:numFmt w:val="bullet"/>
      <w:lvlText w:val=""/>
      <w:lvlJc w:val="left"/>
      <w:pPr>
        <w:ind w:left="4603" w:hanging="360"/>
      </w:pPr>
      <w:rPr>
        <w:rFonts w:ascii="Wingdings" w:hAnsi="Wingdings" w:hint="default"/>
      </w:rPr>
    </w:lvl>
    <w:lvl w:ilvl="6" w:tplc="04190001" w:tentative="1">
      <w:start w:val="1"/>
      <w:numFmt w:val="bullet"/>
      <w:lvlText w:val=""/>
      <w:lvlJc w:val="left"/>
      <w:pPr>
        <w:ind w:left="5323" w:hanging="360"/>
      </w:pPr>
      <w:rPr>
        <w:rFonts w:ascii="Symbol" w:hAnsi="Symbol" w:hint="default"/>
      </w:rPr>
    </w:lvl>
    <w:lvl w:ilvl="7" w:tplc="04190003" w:tentative="1">
      <w:start w:val="1"/>
      <w:numFmt w:val="bullet"/>
      <w:lvlText w:val="o"/>
      <w:lvlJc w:val="left"/>
      <w:pPr>
        <w:ind w:left="6043" w:hanging="360"/>
      </w:pPr>
      <w:rPr>
        <w:rFonts w:ascii="Courier New" w:hAnsi="Courier New" w:hint="default"/>
      </w:rPr>
    </w:lvl>
    <w:lvl w:ilvl="8" w:tplc="04190005" w:tentative="1">
      <w:start w:val="1"/>
      <w:numFmt w:val="bullet"/>
      <w:lvlText w:val=""/>
      <w:lvlJc w:val="left"/>
      <w:pPr>
        <w:ind w:left="6763" w:hanging="360"/>
      </w:pPr>
      <w:rPr>
        <w:rFonts w:ascii="Wingdings" w:hAnsi="Wingdings" w:hint="default"/>
      </w:rPr>
    </w:lvl>
  </w:abstractNum>
  <w:abstractNum w:abstractNumId="77">
    <w:nsid w:val="705A73BC"/>
    <w:multiLevelType w:val="hybridMultilevel"/>
    <w:tmpl w:val="677A0F98"/>
    <w:lvl w:ilvl="0" w:tplc="0419000F">
      <w:start w:val="1"/>
      <w:numFmt w:val="decimal"/>
      <w:lvlText w:val="%1."/>
      <w:lvlJc w:val="left"/>
      <w:pPr>
        <w:ind w:left="643" w:hanging="360"/>
      </w:pPr>
      <w:rPr>
        <w:rFonts w:cs="Times New Roman"/>
      </w:rPr>
    </w:lvl>
    <w:lvl w:ilvl="1" w:tplc="04190019" w:tentative="1">
      <w:start w:val="1"/>
      <w:numFmt w:val="lowerLetter"/>
      <w:lvlText w:val="%2."/>
      <w:lvlJc w:val="left"/>
      <w:pPr>
        <w:ind w:left="1363" w:hanging="360"/>
      </w:pPr>
      <w:rPr>
        <w:rFonts w:cs="Times New Roman"/>
      </w:rPr>
    </w:lvl>
    <w:lvl w:ilvl="2" w:tplc="0419001B" w:tentative="1">
      <w:start w:val="1"/>
      <w:numFmt w:val="lowerRoman"/>
      <w:lvlText w:val="%3."/>
      <w:lvlJc w:val="right"/>
      <w:pPr>
        <w:ind w:left="2083" w:hanging="180"/>
      </w:pPr>
      <w:rPr>
        <w:rFonts w:cs="Times New Roman"/>
      </w:rPr>
    </w:lvl>
    <w:lvl w:ilvl="3" w:tplc="0419000F" w:tentative="1">
      <w:start w:val="1"/>
      <w:numFmt w:val="decimal"/>
      <w:lvlText w:val="%4."/>
      <w:lvlJc w:val="left"/>
      <w:pPr>
        <w:ind w:left="2803" w:hanging="360"/>
      </w:pPr>
      <w:rPr>
        <w:rFonts w:cs="Times New Roman"/>
      </w:rPr>
    </w:lvl>
    <w:lvl w:ilvl="4" w:tplc="04190019" w:tentative="1">
      <w:start w:val="1"/>
      <w:numFmt w:val="lowerLetter"/>
      <w:lvlText w:val="%5."/>
      <w:lvlJc w:val="left"/>
      <w:pPr>
        <w:ind w:left="3523" w:hanging="360"/>
      </w:pPr>
      <w:rPr>
        <w:rFonts w:cs="Times New Roman"/>
      </w:rPr>
    </w:lvl>
    <w:lvl w:ilvl="5" w:tplc="0419001B" w:tentative="1">
      <w:start w:val="1"/>
      <w:numFmt w:val="lowerRoman"/>
      <w:lvlText w:val="%6."/>
      <w:lvlJc w:val="right"/>
      <w:pPr>
        <w:ind w:left="4243" w:hanging="180"/>
      </w:pPr>
      <w:rPr>
        <w:rFonts w:cs="Times New Roman"/>
      </w:rPr>
    </w:lvl>
    <w:lvl w:ilvl="6" w:tplc="0419000F" w:tentative="1">
      <w:start w:val="1"/>
      <w:numFmt w:val="decimal"/>
      <w:lvlText w:val="%7."/>
      <w:lvlJc w:val="left"/>
      <w:pPr>
        <w:ind w:left="4963" w:hanging="360"/>
      </w:pPr>
      <w:rPr>
        <w:rFonts w:cs="Times New Roman"/>
      </w:rPr>
    </w:lvl>
    <w:lvl w:ilvl="7" w:tplc="04190019" w:tentative="1">
      <w:start w:val="1"/>
      <w:numFmt w:val="lowerLetter"/>
      <w:lvlText w:val="%8."/>
      <w:lvlJc w:val="left"/>
      <w:pPr>
        <w:ind w:left="5683" w:hanging="360"/>
      </w:pPr>
      <w:rPr>
        <w:rFonts w:cs="Times New Roman"/>
      </w:rPr>
    </w:lvl>
    <w:lvl w:ilvl="8" w:tplc="0419001B" w:tentative="1">
      <w:start w:val="1"/>
      <w:numFmt w:val="lowerRoman"/>
      <w:lvlText w:val="%9."/>
      <w:lvlJc w:val="right"/>
      <w:pPr>
        <w:ind w:left="6403" w:hanging="180"/>
      </w:pPr>
      <w:rPr>
        <w:rFonts w:cs="Times New Roman"/>
      </w:rPr>
    </w:lvl>
  </w:abstractNum>
  <w:abstractNum w:abstractNumId="78">
    <w:nsid w:val="715E6DA5"/>
    <w:multiLevelType w:val="hybridMultilevel"/>
    <w:tmpl w:val="B78031FE"/>
    <w:lvl w:ilvl="0" w:tplc="04190001">
      <w:start w:val="1"/>
      <w:numFmt w:val="bullet"/>
      <w:lvlText w:val=""/>
      <w:lvlJc w:val="left"/>
      <w:pPr>
        <w:tabs>
          <w:tab w:val="num" w:pos="786"/>
        </w:tabs>
        <w:ind w:left="786" w:hanging="360"/>
      </w:pPr>
      <w:rPr>
        <w:rFonts w:ascii="Symbol" w:hAnsi="Symbol" w:hint="default"/>
      </w:rPr>
    </w:lvl>
    <w:lvl w:ilvl="1" w:tplc="04190003" w:tentative="1">
      <w:start w:val="1"/>
      <w:numFmt w:val="bullet"/>
      <w:lvlText w:val="o"/>
      <w:lvlJc w:val="left"/>
      <w:pPr>
        <w:tabs>
          <w:tab w:val="num" w:pos="1506"/>
        </w:tabs>
        <w:ind w:left="1506" w:hanging="360"/>
      </w:pPr>
      <w:rPr>
        <w:rFonts w:ascii="Courier New" w:hAnsi="Courier New" w:hint="default"/>
      </w:rPr>
    </w:lvl>
    <w:lvl w:ilvl="2" w:tplc="04190005" w:tentative="1">
      <w:start w:val="1"/>
      <w:numFmt w:val="bullet"/>
      <w:lvlText w:val=""/>
      <w:lvlJc w:val="left"/>
      <w:pPr>
        <w:tabs>
          <w:tab w:val="num" w:pos="2226"/>
        </w:tabs>
        <w:ind w:left="2226" w:hanging="360"/>
      </w:pPr>
      <w:rPr>
        <w:rFonts w:ascii="Wingdings" w:hAnsi="Wingdings" w:hint="default"/>
      </w:rPr>
    </w:lvl>
    <w:lvl w:ilvl="3" w:tplc="04190001" w:tentative="1">
      <w:start w:val="1"/>
      <w:numFmt w:val="bullet"/>
      <w:lvlText w:val=""/>
      <w:lvlJc w:val="left"/>
      <w:pPr>
        <w:tabs>
          <w:tab w:val="num" w:pos="2946"/>
        </w:tabs>
        <w:ind w:left="2946" w:hanging="360"/>
      </w:pPr>
      <w:rPr>
        <w:rFonts w:ascii="Symbol" w:hAnsi="Symbol" w:hint="default"/>
      </w:rPr>
    </w:lvl>
    <w:lvl w:ilvl="4" w:tplc="04190003" w:tentative="1">
      <w:start w:val="1"/>
      <w:numFmt w:val="bullet"/>
      <w:lvlText w:val="o"/>
      <w:lvlJc w:val="left"/>
      <w:pPr>
        <w:tabs>
          <w:tab w:val="num" w:pos="3666"/>
        </w:tabs>
        <w:ind w:left="3666" w:hanging="360"/>
      </w:pPr>
      <w:rPr>
        <w:rFonts w:ascii="Courier New" w:hAnsi="Courier New" w:hint="default"/>
      </w:rPr>
    </w:lvl>
    <w:lvl w:ilvl="5" w:tplc="04190005" w:tentative="1">
      <w:start w:val="1"/>
      <w:numFmt w:val="bullet"/>
      <w:lvlText w:val=""/>
      <w:lvlJc w:val="left"/>
      <w:pPr>
        <w:tabs>
          <w:tab w:val="num" w:pos="4386"/>
        </w:tabs>
        <w:ind w:left="4386" w:hanging="360"/>
      </w:pPr>
      <w:rPr>
        <w:rFonts w:ascii="Wingdings" w:hAnsi="Wingdings" w:hint="default"/>
      </w:rPr>
    </w:lvl>
    <w:lvl w:ilvl="6" w:tplc="04190001" w:tentative="1">
      <w:start w:val="1"/>
      <w:numFmt w:val="bullet"/>
      <w:lvlText w:val=""/>
      <w:lvlJc w:val="left"/>
      <w:pPr>
        <w:tabs>
          <w:tab w:val="num" w:pos="5106"/>
        </w:tabs>
        <w:ind w:left="5106" w:hanging="360"/>
      </w:pPr>
      <w:rPr>
        <w:rFonts w:ascii="Symbol" w:hAnsi="Symbol" w:hint="default"/>
      </w:rPr>
    </w:lvl>
    <w:lvl w:ilvl="7" w:tplc="04190003" w:tentative="1">
      <w:start w:val="1"/>
      <w:numFmt w:val="bullet"/>
      <w:lvlText w:val="o"/>
      <w:lvlJc w:val="left"/>
      <w:pPr>
        <w:tabs>
          <w:tab w:val="num" w:pos="5826"/>
        </w:tabs>
        <w:ind w:left="5826" w:hanging="360"/>
      </w:pPr>
      <w:rPr>
        <w:rFonts w:ascii="Courier New" w:hAnsi="Courier New" w:hint="default"/>
      </w:rPr>
    </w:lvl>
    <w:lvl w:ilvl="8" w:tplc="04190005" w:tentative="1">
      <w:start w:val="1"/>
      <w:numFmt w:val="bullet"/>
      <w:lvlText w:val=""/>
      <w:lvlJc w:val="left"/>
      <w:pPr>
        <w:tabs>
          <w:tab w:val="num" w:pos="6546"/>
        </w:tabs>
        <w:ind w:left="6546" w:hanging="360"/>
      </w:pPr>
      <w:rPr>
        <w:rFonts w:ascii="Wingdings" w:hAnsi="Wingdings" w:hint="default"/>
      </w:rPr>
    </w:lvl>
  </w:abstractNum>
  <w:abstractNum w:abstractNumId="79">
    <w:nsid w:val="74B45ECB"/>
    <w:multiLevelType w:val="hybridMultilevel"/>
    <w:tmpl w:val="5D9ED3C4"/>
    <w:lvl w:ilvl="0" w:tplc="AFC8FD48">
      <w:start w:val="1"/>
      <w:numFmt w:val="decimal"/>
      <w:lvlText w:val="%1)"/>
      <w:lvlJc w:val="left"/>
      <w:pPr>
        <w:tabs>
          <w:tab w:val="num" w:pos="900"/>
        </w:tabs>
        <w:ind w:left="90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80">
    <w:nsid w:val="7500643C"/>
    <w:multiLevelType w:val="hybridMultilevel"/>
    <w:tmpl w:val="E48A09EE"/>
    <w:lvl w:ilvl="0" w:tplc="0000000D">
      <w:start w:val="1"/>
      <w:numFmt w:val="bullet"/>
      <w:lvlText w:val=""/>
      <w:lvlJc w:val="left"/>
      <w:pPr>
        <w:tabs>
          <w:tab w:val="num" w:pos="283"/>
        </w:tabs>
        <w:ind w:left="283" w:firstLine="709"/>
      </w:pPr>
      <w:rPr>
        <w:rFonts w:ascii="Symbol" w:hAnsi="Symbol"/>
        <w:b w:val="0"/>
        <w:sz w:val="28"/>
      </w:rPr>
    </w:lvl>
    <w:lvl w:ilvl="1" w:tplc="04190003" w:tentative="1">
      <w:start w:val="1"/>
      <w:numFmt w:val="bullet"/>
      <w:lvlText w:val="o"/>
      <w:lvlJc w:val="left"/>
      <w:pPr>
        <w:ind w:left="1723" w:hanging="360"/>
      </w:pPr>
      <w:rPr>
        <w:rFonts w:ascii="Courier New" w:hAnsi="Courier New" w:hint="default"/>
      </w:rPr>
    </w:lvl>
    <w:lvl w:ilvl="2" w:tplc="04190005" w:tentative="1">
      <w:start w:val="1"/>
      <w:numFmt w:val="bullet"/>
      <w:lvlText w:val=""/>
      <w:lvlJc w:val="left"/>
      <w:pPr>
        <w:ind w:left="2443" w:hanging="360"/>
      </w:pPr>
      <w:rPr>
        <w:rFonts w:ascii="Wingdings" w:hAnsi="Wingdings" w:hint="default"/>
      </w:rPr>
    </w:lvl>
    <w:lvl w:ilvl="3" w:tplc="04190001" w:tentative="1">
      <w:start w:val="1"/>
      <w:numFmt w:val="bullet"/>
      <w:lvlText w:val=""/>
      <w:lvlJc w:val="left"/>
      <w:pPr>
        <w:ind w:left="3163" w:hanging="360"/>
      </w:pPr>
      <w:rPr>
        <w:rFonts w:ascii="Symbol" w:hAnsi="Symbol" w:hint="default"/>
      </w:rPr>
    </w:lvl>
    <w:lvl w:ilvl="4" w:tplc="04190003" w:tentative="1">
      <w:start w:val="1"/>
      <w:numFmt w:val="bullet"/>
      <w:lvlText w:val="o"/>
      <w:lvlJc w:val="left"/>
      <w:pPr>
        <w:ind w:left="3883" w:hanging="360"/>
      </w:pPr>
      <w:rPr>
        <w:rFonts w:ascii="Courier New" w:hAnsi="Courier New" w:hint="default"/>
      </w:rPr>
    </w:lvl>
    <w:lvl w:ilvl="5" w:tplc="04190005" w:tentative="1">
      <w:start w:val="1"/>
      <w:numFmt w:val="bullet"/>
      <w:lvlText w:val=""/>
      <w:lvlJc w:val="left"/>
      <w:pPr>
        <w:ind w:left="4603" w:hanging="360"/>
      </w:pPr>
      <w:rPr>
        <w:rFonts w:ascii="Wingdings" w:hAnsi="Wingdings" w:hint="default"/>
      </w:rPr>
    </w:lvl>
    <w:lvl w:ilvl="6" w:tplc="04190001" w:tentative="1">
      <w:start w:val="1"/>
      <w:numFmt w:val="bullet"/>
      <w:lvlText w:val=""/>
      <w:lvlJc w:val="left"/>
      <w:pPr>
        <w:ind w:left="5323" w:hanging="360"/>
      </w:pPr>
      <w:rPr>
        <w:rFonts w:ascii="Symbol" w:hAnsi="Symbol" w:hint="default"/>
      </w:rPr>
    </w:lvl>
    <w:lvl w:ilvl="7" w:tplc="04190003" w:tentative="1">
      <w:start w:val="1"/>
      <w:numFmt w:val="bullet"/>
      <w:lvlText w:val="o"/>
      <w:lvlJc w:val="left"/>
      <w:pPr>
        <w:ind w:left="6043" w:hanging="360"/>
      </w:pPr>
      <w:rPr>
        <w:rFonts w:ascii="Courier New" w:hAnsi="Courier New" w:hint="default"/>
      </w:rPr>
    </w:lvl>
    <w:lvl w:ilvl="8" w:tplc="04190005" w:tentative="1">
      <w:start w:val="1"/>
      <w:numFmt w:val="bullet"/>
      <w:lvlText w:val=""/>
      <w:lvlJc w:val="left"/>
      <w:pPr>
        <w:ind w:left="6763" w:hanging="360"/>
      </w:pPr>
      <w:rPr>
        <w:rFonts w:ascii="Wingdings" w:hAnsi="Wingdings" w:hint="default"/>
      </w:rPr>
    </w:lvl>
  </w:abstractNum>
  <w:abstractNum w:abstractNumId="81">
    <w:nsid w:val="76723B3C"/>
    <w:multiLevelType w:val="hybridMultilevel"/>
    <w:tmpl w:val="63D688B2"/>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2">
    <w:nsid w:val="772348B5"/>
    <w:multiLevelType w:val="hybridMultilevel"/>
    <w:tmpl w:val="003EBC6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3">
    <w:nsid w:val="785D57FD"/>
    <w:multiLevelType w:val="hybridMultilevel"/>
    <w:tmpl w:val="25BAB41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4">
    <w:nsid w:val="7AED16BF"/>
    <w:multiLevelType w:val="hybridMultilevel"/>
    <w:tmpl w:val="9918BA68"/>
    <w:lvl w:ilvl="0" w:tplc="04190001">
      <w:start w:val="1"/>
      <w:numFmt w:val="bullet"/>
      <w:lvlText w:val=""/>
      <w:lvlJc w:val="left"/>
      <w:pPr>
        <w:ind w:left="777" w:hanging="360"/>
      </w:pPr>
      <w:rPr>
        <w:rFonts w:ascii="Symbol" w:hAnsi="Symbol" w:hint="default"/>
      </w:rPr>
    </w:lvl>
    <w:lvl w:ilvl="1" w:tplc="04190003" w:tentative="1">
      <w:start w:val="1"/>
      <w:numFmt w:val="bullet"/>
      <w:lvlText w:val="o"/>
      <w:lvlJc w:val="left"/>
      <w:pPr>
        <w:ind w:left="1497" w:hanging="360"/>
      </w:pPr>
      <w:rPr>
        <w:rFonts w:ascii="Courier New" w:hAnsi="Courier New" w:hint="default"/>
      </w:rPr>
    </w:lvl>
    <w:lvl w:ilvl="2" w:tplc="04190005" w:tentative="1">
      <w:start w:val="1"/>
      <w:numFmt w:val="bullet"/>
      <w:lvlText w:val=""/>
      <w:lvlJc w:val="left"/>
      <w:pPr>
        <w:ind w:left="2217" w:hanging="360"/>
      </w:pPr>
      <w:rPr>
        <w:rFonts w:ascii="Wingdings" w:hAnsi="Wingdings" w:hint="default"/>
      </w:rPr>
    </w:lvl>
    <w:lvl w:ilvl="3" w:tplc="04190001" w:tentative="1">
      <w:start w:val="1"/>
      <w:numFmt w:val="bullet"/>
      <w:lvlText w:val=""/>
      <w:lvlJc w:val="left"/>
      <w:pPr>
        <w:ind w:left="2937" w:hanging="360"/>
      </w:pPr>
      <w:rPr>
        <w:rFonts w:ascii="Symbol" w:hAnsi="Symbol" w:hint="default"/>
      </w:rPr>
    </w:lvl>
    <w:lvl w:ilvl="4" w:tplc="04190003" w:tentative="1">
      <w:start w:val="1"/>
      <w:numFmt w:val="bullet"/>
      <w:lvlText w:val="o"/>
      <w:lvlJc w:val="left"/>
      <w:pPr>
        <w:ind w:left="3657" w:hanging="360"/>
      </w:pPr>
      <w:rPr>
        <w:rFonts w:ascii="Courier New" w:hAnsi="Courier New" w:hint="default"/>
      </w:rPr>
    </w:lvl>
    <w:lvl w:ilvl="5" w:tplc="04190005" w:tentative="1">
      <w:start w:val="1"/>
      <w:numFmt w:val="bullet"/>
      <w:lvlText w:val=""/>
      <w:lvlJc w:val="left"/>
      <w:pPr>
        <w:ind w:left="4377" w:hanging="360"/>
      </w:pPr>
      <w:rPr>
        <w:rFonts w:ascii="Wingdings" w:hAnsi="Wingdings" w:hint="default"/>
      </w:rPr>
    </w:lvl>
    <w:lvl w:ilvl="6" w:tplc="04190001" w:tentative="1">
      <w:start w:val="1"/>
      <w:numFmt w:val="bullet"/>
      <w:lvlText w:val=""/>
      <w:lvlJc w:val="left"/>
      <w:pPr>
        <w:ind w:left="5097" w:hanging="360"/>
      </w:pPr>
      <w:rPr>
        <w:rFonts w:ascii="Symbol" w:hAnsi="Symbol" w:hint="default"/>
      </w:rPr>
    </w:lvl>
    <w:lvl w:ilvl="7" w:tplc="04190003" w:tentative="1">
      <w:start w:val="1"/>
      <w:numFmt w:val="bullet"/>
      <w:lvlText w:val="o"/>
      <w:lvlJc w:val="left"/>
      <w:pPr>
        <w:ind w:left="5817" w:hanging="360"/>
      </w:pPr>
      <w:rPr>
        <w:rFonts w:ascii="Courier New" w:hAnsi="Courier New" w:hint="default"/>
      </w:rPr>
    </w:lvl>
    <w:lvl w:ilvl="8" w:tplc="04190005" w:tentative="1">
      <w:start w:val="1"/>
      <w:numFmt w:val="bullet"/>
      <w:lvlText w:val=""/>
      <w:lvlJc w:val="left"/>
      <w:pPr>
        <w:ind w:left="6537" w:hanging="360"/>
      </w:pPr>
      <w:rPr>
        <w:rFonts w:ascii="Wingdings" w:hAnsi="Wingdings" w:hint="default"/>
      </w:rPr>
    </w:lvl>
  </w:abstractNum>
  <w:abstractNum w:abstractNumId="85">
    <w:nsid w:val="7D50418A"/>
    <w:multiLevelType w:val="hybridMultilevel"/>
    <w:tmpl w:val="70A869E0"/>
    <w:lvl w:ilvl="0" w:tplc="04190001">
      <w:start w:val="1"/>
      <w:numFmt w:val="bullet"/>
      <w:lvlText w:val=""/>
      <w:lvlJc w:val="left"/>
      <w:pPr>
        <w:tabs>
          <w:tab w:val="num" w:pos="1003"/>
        </w:tabs>
        <w:ind w:left="1003" w:hanging="360"/>
      </w:pPr>
      <w:rPr>
        <w:rFonts w:ascii="Symbol" w:hAnsi="Symbol" w:hint="default"/>
      </w:rPr>
    </w:lvl>
    <w:lvl w:ilvl="1" w:tplc="04190003" w:tentative="1">
      <w:start w:val="1"/>
      <w:numFmt w:val="bullet"/>
      <w:lvlText w:val="o"/>
      <w:lvlJc w:val="left"/>
      <w:pPr>
        <w:tabs>
          <w:tab w:val="num" w:pos="1723"/>
        </w:tabs>
        <w:ind w:left="1723" w:hanging="360"/>
      </w:pPr>
      <w:rPr>
        <w:rFonts w:ascii="Courier New" w:hAnsi="Courier New" w:hint="default"/>
      </w:rPr>
    </w:lvl>
    <w:lvl w:ilvl="2" w:tplc="04190005" w:tentative="1">
      <w:start w:val="1"/>
      <w:numFmt w:val="bullet"/>
      <w:lvlText w:val=""/>
      <w:lvlJc w:val="left"/>
      <w:pPr>
        <w:tabs>
          <w:tab w:val="num" w:pos="2443"/>
        </w:tabs>
        <w:ind w:left="2443" w:hanging="360"/>
      </w:pPr>
      <w:rPr>
        <w:rFonts w:ascii="Wingdings" w:hAnsi="Wingdings" w:hint="default"/>
      </w:rPr>
    </w:lvl>
    <w:lvl w:ilvl="3" w:tplc="04190001" w:tentative="1">
      <w:start w:val="1"/>
      <w:numFmt w:val="bullet"/>
      <w:lvlText w:val=""/>
      <w:lvlJc w:val="left"/>
      <w:pPr>
        <w:tabs>
          <w:tab w:val="num" w:pos="3163"/>
        </w:tabs>
        <w:ind w:left="3163" w:hanging="360"/>
      </w:pPr>
      <w:rPr>
        <w:rFonts w:ascii="Symbol" w:hAnsi="Symbol" w:hint="default"/>
      </w:rPr>
    </w:lvl>
    <w:lvl w:ilvl="4" w:tplc="04190003" w:tentative="1">
      <w:start w:val="1"/>
      <w:numFmt w:val="bullet"/>
      <w:lvlText w:val="o"/>
      <w:lvlJc w:val="left"/>
      <w:pPr>
        <w:tabs>
          <w:tab w:val="num" w:pos="3883"/>
        </w:tabs>
        <w:ind w:left="3883" w:hanging="360"/>
      </w:pPr>
      <w:rPr>
        <w:rFonts w:ascii="Courier New" w:hAnsi="Courier New" w:hint="default"/>
      </w:rPr>
    </w:lvl>
    <w:lvl w:ilvl="5" w:tplc="04190005" w:tentative="1">
      <w:start w:val="1"/>
      <w:numFmt w:val="bullet"/>
      <w:lvlText w:val=""/>
      <w:lvlJc w:val="left"/>
      <w:pPr>
        <w:tabs>
          <w:tab w:val="num" w:pos="4603"/>
        </w:tabs>
        <w:ind w:left="4603" w:hanging="360"/>
      </w:pPr>
      <w:rPr>
        <w:rFonts w:ascii="Wingdings" w:hAnsi="Wingdings" w:hint="default"/>
      </w:rPr>
    </w:lvl>
    <w:lvl w:ilvl="6" w:tplc="04190001" w:tentative="1">
      <w:start w:val="1"/>
      <w:numFmt w:val="bullet"/>
      <w:lvlText w:val=""/>
      <w:lvlJc w:val="left"/>
      <w:pPr>
        <w:tabs>
          <w:tab w:val="num" w:pos="5323"/>
        </w:tabs>
        <w:ind w:left="5323" w:hanging="360"/>
      </w:pPr>
      <w:rPr>
        <w:rFonts w:ascii="Symbol" w:hAnsi="Symbol" w:hint="default"/>
      </w:rPr>
    </w:lvl>
    <w:lvl w:ilvl="7" w:tplc="04190003" w:tentative="1">
      <w:start w:val="1"/>
      <w:numFmt w:val="bullet"/>
      <w:lvlText w:val="o"/>
      <w:lvlJc w:val="left"/>
      <w:pPr>
        <w:tabs>
          <w:tab w:val="num" w:pos="6043"/>
        </w:tabs>
        <w:ind w:left="6043" w:hanging="360"/>
      </w:pPr>
      <w:rPr>
        <w:rFonts w:ascii="Courier New" w:hAnsi="Courier New" w:hint="default"/>
      </w:rPr>
    </w:lvl>
    <w:lvl w:ilvl="8" w:tplc="04190005" w:tentative="1">
      <w:start w:val="1"/>
      <w:numFmt w:val="bullet"/>
      <w:lvlText w:val=""/>
      <w:lvlJc w:val="left"/>
      <w:pPr>
        <w:tabs>
          <w:tab w:val="num" w:pos="6763"/>
        </w:tabs>
        <w:ind w:left="6763" w:hanging="360"/>
      </w:pPr>
      <w:rPr>
        <w:rFonts w:ascii="Wingdings" w:hAnsi="Wingdings" w:hint="default"/>
      </w:rPr>
    </w:lvl>
  </w:abstractNum>
  <w:abstractNum w:abstractNumId="86">
    <w:nsid w:val="7EE60974"/>
    <w:multiLevelType w:val="multilevel"/>
    <w:tmpl w:val="B33A43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7">
    <w:nsid w:val="7FDD0712"/>
    <w:multiLevelType w:val="hybridMultilevel"/>
    <w:tmpl w:val="BC1AD8F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24"/>
  </w:num>
  <w:num w:numId="4">
    <w:abstractNumId w:val="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30"/>
  </w:num>
  <w:num w:numId="6">
    <w:abstractNumId w:val="74"/>
  </w:num>
  <w:num w:numId="7">
    <w:abstractNumId w:val="65"/>
  </w:num>
  <w:num w:numId="8">
    <w:abstractNumId w:val="78"/>
  </w:num>
  <w:num w:numId="9">
    <w:abstractNumId w:val="1"/>
  </w:num>
  <w:num w:numId="10">
    <w:abstractNumId w:val="0"/>
  </w:num>
  <w:num w:numId="11">
    <w:abstractNumId w:val="70"/>
  </w:num>
  <w:num w:numId="12">
    <w:abstractNumId w:val="5"/>
  </w:num>
  <w:num w:numId="13">
    <w:abstractNumId w:val="19"/>
  </w:num>
  <w:num w:numId="14">
    <w:abstractNumId w:val="52"/>
  </w:num>
  <w:num w:numId="15">
    <w:abstractNumId w:val="25"/>
  </w:num>
  <w:num w:numId="16">
    <w:abstractNumId w:val="42"/>
  </w:num>
  <w:num w:numId="17">
    <w:abstractNumId w:val="56"/>
  </w:num>
  <w:num w:numId="18">
    <w:abstractNumId w:val="15"/>
  </w:num>
  <w:num w:numId="19">
    <w:abstractNumId w:val="36"/>
  </w:num>
  <w:num w:numId="20">
    <w:abstractNumId w:val="28"/>
  </w:num>
  <w:num w:numId="21">
    <w:abstractNumId w:val="39"/>
  </w:num>
  <w:num w:numId="22">
    <w:abstractNumId w:val="37"/>
  </w:num>
  <w:num w:numId="23">
    <w:abstractNumId w:val="83"/>
  </w:num>
  <w:num w:numId="24">
    <w:abstractNumId w:val="69"/>
  </w:num>
  <w:num w:numId="25">
    <w:abstractNumId w:val="67"/>
  </w:num>
  <w:num w:numId="26">
    <w:abstractNumId w:val="32"/>
  </w:num>
  <w:num w:numId="27">
    <w:abstractNumId w:val="53"/>
  </w:num>
  <w:num w:numId="28">
    <w:abstractNumId w:val="49"/>
  </w:num>
  <w:num w:numId="29">
    <w:abstractNumId w:val="81"/>
  </w:num>
  <w:num w:numId="30">
    <w:abstractNumId w:val="54"/>
  </w:num>
  <w:num w:numId="31">
    <w:abstractNumId w:val="85"/>
  </w:num>
  <w:num w:numId="32">
    <w:abstractNumId w:val="55"/>
  </w:num>
  <w:num w:numId="33">
    <w:abstractNumId w:val="12"/>
  </w:num>
  <w:num w:numId="34">
    <w:abstractNumId w:val="82"/>
  </w:num>
  <w:num w:numId="35">
    <w:abstractNumId w:val="26"/>
  </w:num>
  <w:num w:numId="36">
    <w:abstractNumId w:val="2"/>
  </w:num>
  <w:num w:numId="37">
    <w:abstractNumId w:val="21"/>
  </w:num>
  <w:num w:numId="38">
    <w:abstractNumId w:val="57"/>
  </w:num>
  <w:num w:numId="39">
    <w:abstractNumId w:val="62"/>
  </w:num>
  <w:num w:numId="40">
    <w:abstractNumId w:val="59"/>
  </w:num>
  <w:num w:numId="41">
    <w:abstractNumId w:val="71"/>
  </w:num>
  <w:num w:numId="42">
    <w:abstractNumId w:val="87"/>
  </w:num>
  <w:num w:numId="43">
    <w:abstractNumId w:val="77"/>
  </w:num>
  <w:num w:numId="44">
    <w:abstractNumId w:val="72"/>
  </w:num>
  <w:num w:numId="45">
    <w:abstractNumId w:val="20"/>
  </w:num>
  <w:num w:numId="46">
    <w:abstractNumId w:val="68"/>
  </w:num>
  <w:num w:numId="47">
    <w:abstractNumId w:val="14"/>
  </w:num>
  <w:num w:numId="48">
    <w:abstractNumId w:val="38"/>
  </w:num>
  <w:num w:numId="49">
    <w:abstractNumId w:val="18"/>
  </w:num>
  <w:num w:numId="50">
    <w:abstractNumId w:val="43"/>
  </w:num>
  <w:num w:numId="51">
    <w:abstractNumId w:val="40"/>
  </w:num>
  <w:num w:numId="52">
    <w:abstractNumId w:val="80"/>
  </w:num>
  <w:num w:numId="53">
    <w:abstractNumId w:val="22"/>
  </w:num>
  <w:num w:numId="54">
    <w:abstractNumId w:val="76"/>
  </w:num>
  <w:num w:numId="55">
    <w:abstractNumId w:val="41"/>
  </w:num>
  <w:num w:numId="56">
    <w:abstractNumId w:val="10"/>
  </w:num>
  <w:num w:numId="57">
    <w:abstractNumId w:val="33"/>
  </w:num>
  <w:num w:numId="58">
    <w:abstractNumId w:val="63"/>
  </w:num>
  <w:num w:numId="59">
    <w:abstractNumId w:val="31"/>
  </w:num>
  <w:num w:numId="60">
    <w:abstractNumId w:val="29"/>
  </w:num>
  <w:num w:numId="61">
    <w:abstractNumId w:val="46"/>
  </w:num>
  <w:num w:numId="62">
    <w:abstractNumId w:val="61"/>
  </w:num>
  <w:num w:numId="63">
    <w:abstractNumId w:val="47"/>
  </w:num>
  <w:num w:numId="64">
    <w:abstractNumId w:val="48"/>
  </w:num>
  <w:num w:numId="65">
    <w:abstractNumId w:val="73"/>
  </w:num>
  <w:num w:numId="66">
    <w:abstractNumId w:val="35"/>
  </w:num>
  <w:num w:numId="67">
    <w:abstractNumId w:val="51"/>
  </w:num>
  <w:num w:numId="68">
    <w:abstractNumId w:val="17"/>
  </w:num>
  <w:num w:numId="69">
    <w:abstractNumId w:val="86"/>
  </w:num>
  <w:num w:numId="70">
    <w:abstractNumId w:val="66"/>
  </w:num>
  <w:num w:numId="71">
    <w:abstractNumId w:val="60"/>
  </w:num>
  <w:num w:numId="72">
    <w:abstractNumId w:val="11"/>
  </w:num>
  <w:num w:numId="73">
    <w:abstractNumId w:val="23"/>
  </w:num>
  <w:num w:numId="74">
    <w:abstractNumId w:val="50"/>
  </w:num>
  <w:num w:numId="75">
    <w:abstractNumId w:val="64"/>
  </w:num>
  <w:num w:numId="76">
    <w:abstractNumId w:val="45"/>
  </w:num>
  <w:num w:numId="77">
    <w:abstractNumId w:val="16"/>
  </w:num>
  <w:num w:numId="78">
    <w:abstractNumId w:val="44"/>
  </w:num>
  <w:num w:numId="79">
    <w:abstractNumId w:val="34"/>
  </w:num>
  <w:num w:numId="80">
    <w:abstractNumId w:val="75"/>
  </w:num>
  <w:num w:numId="81">
    <w:abstractNumId w:val="27"/>
  </w:num>
  <w:num w:numId="82">
    <w:abstractNumId w:val="13"/>
  </w:num>
  <w:num w:numId="83">
    <w:abstractNumId w:val="84"/>
  </w:num>
  <w:num w:numId="84">
    <w:abstractNumId w:val="58"/>
  </w:num>
  <w:numIdMacAtCleanup w:val="8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9"/>
  <w:hyphenationZone w:val="357"/>
  <w:drawingGridHorizontalSpacing w:val="12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DB6ED2"/>
    <w:rsid w:val="00002E2C"/>
    <w:rsid w:val="00010EC0"/>
    <w:rsid w:val="00013726"/>
    <w:rsid w:val="0001714E"/>
    <w:rsid w:val="0003398C"/>
    <w:rsid w:val="00035575"/>
    <w:rsid w:val="00040D77"/>
    <w:rsid w:val="00053111"/>
    <w:rsid w:val="00057409"/>
    <w:rsid w:val="000767A6"/>
    <w:rsid w:val="00077F43"/>
    <w:rsid w:val="0008146D"/>
    <w:rsid w:val="000835DD"/>
    <w:rsid w:val="000866CD"/>
    <w:rsid w:val="000951D1"/>
    <w:rsid w:val="000A0051"/>
    <w:rsid w:val="000A2A38"/>
    <w:rsid w:val="000A6ED6"/>
    <w:rsid w:val="000B6E8F"/>
    <w:rsid w:val="000C0188"/>
    <w:rsid w:val="000C222E"/>
    <w:rsid w:val="000D5599"/>
    <w:rsid w:val="000E0DA3"/>
    <w:rsid w:val="000F0832"/>
    <w:rsid w:val="000F2746"/>
    <w:rsid w:val="00102D93"/>
    <w:rsid w:val="001042B9"/>
    <w:rsid w:val="0010506F"/>
    <w:rsid w:val="00105212"/>
    <w:rsid w:val="00115332"/>
    <w:rsid w:val="001219F8"/>
    <w:rsid w:val="00125114"/>
    <w:rsid w:val="00136C0D"/>
    <w:rsid w:val="001438C8"/>
    <w:rsid w:val="001502EF"/>
    <w:rsid w:val="00157BA1"/>
    <w:rsid w:val="001615C7"/>
    <w:rsid w:val="00165D10"/>
    <w:rsid w:val="00167D59"/>
    <w:rsid w:val="001729B4"/>
    <w:rsid w:val="0017554B"/>
    <w:rsid w:val="00177097"/>
    <w:rsid w:val="00181D52"/>
    <w:rsid w:val="00183B6F"/>
    <w:rsid w:val="001840E3"/>
    <w:rsid w:val="0018496E"/>
    <w:rsid w:val="001911CD"/>
    <w:rsid w:val="00194858"/>
    <w:rsid w:val="001A5820"/>
    <w:rsid w:val="001A5B37"/>
    <w:rsid w:val="001A7E68"/>
    <w:rsid w:val="001B2F58"/>
    <w:rsid w:val="001B7445"/>
    <w:rsid w:val="001D152B"/>
    <w:rsid w:val="001D70B0"/>
    <w:rsid w:val="001E0ADC"/>
    <w:rsid w:val="001E7BF2"/>
    <w:rsid w:val="001F6B6A"/>
    <w:rsid w:val="00200890"/>
    <w:rsid w:val="00201895"/>
    <w:rsid w:val="0021039E"/>
    <w:rsid w:val="00212DC0"/>
    <w:rsid w:val="002173FA"/>
    <w:rsid w:val="0022082E"/>
    <w:rsid w:val="00225B3B"/>
    <w:rsid w:val="002325B9"/>
    <w:rsid w:val="002422A1"/>
    <w:rsid w:val="002546F4"/>
    <w:rsid w:val="002656D7"/>
    <w:rsid w:val="00273CEB"/>
    <w:rsid w:val="002776A0"/>
    <w:rsid w:val="00280854"/>
    <w:rsid w:val="0028147A"/>
    <w:rsid w:val="00287A5B"/>
    <w:rsid w:val="002926F4"/>
    <w:rsid w:val="00292DC0"/>
    <w:rsid w:val="002944B6"/>
    <w:rsid w:val="002B14BF"/>
    <w:rsid w:val="002B18AF"/>
    <w:rsid w:val="002C0304"/>
    <w:rsid w:val="002C6EAC"/>
    <w:rsid w:val="002D0FD7"/>
    <w:rsid w:val="002E26F5"/>
    <w:rsid w:val="002E6550"/>
    <w:rsid w:val="002F02B1"/>
    <w:rsid w:val="00301570"/>
    <w:rsid w:val="003024FA"/>
    <w:rsid w:val="003074BE"/>
    <w:rsid w:val="00315B43"/>
    <w:rsid w:val="003176BC"/>
    <w:rsid w:val="0032007A"/>
    <w:rsid w:val="0032118C"/>
    <w:rsid w:val="003224C4"/>
    <w:rsid w:val="00323184"/>
    <w:rsid w:val="00326AC8"/>
    <w:rsid w:val="003312FB"/>
    <w:rsid w:val="003331EA"/>
    <w:rsid w:val="00341501"/>
    <w:rsid w:val="00346FFB"/>
    <w:rsid w:val="00350373"/>
    <w:rsid w:val="003525DD"/>
    <w:rsid w:val="00357648"/>
    <w:rsid w:val="00361048"/>
    <w:rsid w:val="00366EEC"/>
    <w:rsid w:val="00367E6B"/>
    <w:rsid w:val="00372F63"/>
    <w:rsid w:val="00373306"/>
    <w:rsid w:val="00373984"/>
    <w:rsid w:val="00385DD4"/>
    <w:rsid w:val="0039211A"/>
    <w:rsid w:val="003A5DE1"/>
    <w:rsid w:val="003A7334"/>
    <w:rsid w:val="003B5707"/>
    <w:rsid w:val="003C252B"/>
    <w:rsid w:val="003D0ABF"/>
    <w:rsid w:val="003D5EB4"/>
    <w:rsid w:val="003D66DD"/>
    <w:rsid w:val="003E069B"/>
    <w:rsid w:val="003E21A1"/>
    <w:rsid w:val="003F2EB8"/>
    <w:rsid w:val="003F3302"/>
    <w:rsid w:val="003F5F56"/>
    <w:rsid w:val="003F64D8"/>
    <w:rsid w:val="003F7B5C"/>
    <w:rsid w:val="00400E4B"/>
    <w:rsid w:val="004045AC"/>
    <w:rsid w:val="00410CA8"/>
    <w:rsid w:val="004206DB"/>
    <w:rsid w:val="00422F10"/>
    <w:rsid w:val="0042672F"/>
    <w:rsid w:val="00427400"/>
    <w:rsid w:val="0042770A"/>
    <w:rsid w:val="00433AB7"/>
    <w:rsid w:val="004377B3"/>
    <w:rsid w:val="004436A8"/>
    <w:rsid w:val="004467F3"/>
    <w:rsid w:val="00456BEA"/>
    <w:rsid w:val="0045736E"/>
    <w:rsid w:val="00463BAF"/>
    <w:rsid w:val="00467EB9"/>
    <w:rsid w:val="004776A8"/>
    <w:rsid w:val="0049028D"/>
    <w:rsid w:val="004908CC"/>
    <w:rsid w:val="004A0A51"/>
    <w:rsid w:val="004A128E"/>
    <w:rsid w:val="004C2862"/>
    <w:rsid w:val="004C30BB"/>
    <w:rsid w:val="004C3680"/>
    <w:rsid w:val="004C3A58"/>
    <w:rsid w:val="004C6B73"/>
    <w:rsid w:val="004D0822"/>
    <w:rsid w:val="004D1CD9"/>
    <w:rsid w:val="004E09BC"/>
    <w:rsid w:val="004E2420"/>
    <w:rsid w:val="004E25E9"/>
    <w:rsid w:val="004E645D"/>
    <w:rsid w:val="00511E0F"/>
    <w:rsid w:val="0052042B"/>
    <w:rsid w:val="00523A47"/>
    <w:rsid w:val="005318C4"/>
    <w:rsid w:val="005351F8"/>
    <w:rsid w:val="0055511F"/>
    <w:rsid w:val="00555A77"/>
    <w:rsid w:val="005643D3"/>
    <w:rsid w:val="00566387"/>
    <w:rsid w:val="00567145"/>
    <w:rsid w:val="00581D03"/>
    <w:rsid w:val="00583B58"/>
    <w:rsid w:val="00584183"/>
    <w:rsid w:val="005875D1"/>
    <w:rsid w:val="00587B40"/>
    <w:rsid w:val="0059277E"/>
    <w:rsid w:val="005A2F94"/>
    <w:rsid w:val="005A3810"/>
    <w:rsid w:val="005A4BE4"/>
    <w:rsid w:val="005A6CB9"/>
    <w:rsid w:val="005B0EBC"/>
    <w:rsid w:val="005D450C"/>
    <w:rsid w:val="005E016A"/>
    <w:rsid w:val="005E149E"/>
    <w:rsid w:val="005E4C25"/>
    <w:rsid w:val="005E6915"/>
    <w:rsid w:val="005F2A07"/>
    <w:rsid w:val="00601F45"/>
    <w:rsid w:val="00605F89"/>
    <w:rsid w:val="0062313B"/>
    <w:rsid w:val="006303EA"/>
    <w:rsid w:val="006335B8"/>
    <w:rsid w:val="0063572E"/>
    <w:rsid w:val="00641F75"/>
    <w:rsid w:val="0064257A"/>
    <w:rsid w:val="0065204B"/>
    <w:rsid w:val="00654667"/>
    <w:rsid w:val="00656FB6"/>
    <w:rsid w:val="00670EAD"/>
    <w:rsid w:val="006745BD"/>
    <w:rsid w:val="006A70F1"/>
    <w:rsid w:val="006C0A4C"/>
    <w:rsid w:val="006C5041"/>
    <w:rsid w:val="006C70EF"/>
    <w:rsid w:val="006D7D3E"/>
    <w:rsid w:val="006E2827"/>
    <w:rsid w:val="006E2863"/>
    <w:rsid w:val="006E7D52"/>
    <w:rsid w:val="006F1985"/>
    <w:rsid w:val="006F7595"/>
    <w:rsid w:val="007037BD"/>
    <w:rsid w:val="00712D99"/>
    <w:rsid w:val="007156F3"/>
    <w:rsid w:val="0071622B"/>
    <w:rsid w:val="0072781D"/>
    <w:rsid w:val="00733770"/>
    <w:rsid w:val="00735743"/>
    <w:rsid w:val="00736E0E"/>
    <w:rsid w:val="00751CDE"/>
    <w:rsid w:val="0075616E"/>
    <w:rsid w:val="00757C8D"/>
    <w:rsid w:val="0076163E"/>
    <w:rsid w:val="00764B18"/>
    <w:rsid w:val="00771CBD"/>
    <w:rsid w:val="00771DB1"/>
    <w:rsid w:val="007775A9"/>
    <w:rsid w:val="007819FA"/>
    <w:rsid w:val="007839FF"/>
    <w:rsid w:val="00791A35"/>
    <w:rsid w:val="00795A76"/>
    <w:rsid w:val="00796BEB"/>
    <w:rsid w:val="007A0707"/>
    <w:rsid w:val="007A2FF7"/>
    <w:rsid w:val="007A7610"/>
    <w:rsid w:val="007A78A7"/>
    <w:rsid w:val="007B4C48"/>
    <w:rsid w:val="007C1EB0"/>
    <w:rsid w:val="007C423D"/>
    <w:rsid w:val="007C5A78"/>
    <w:rsid w:val="007C6485"/>
    <w:rsid w:val="007D5ECA"/>
    <w:rsid w:val="007E327C"/>
    <w:rsid w:val="00803122"/>
    <w:rsid w:val="0080374E"/>
    <w:rsid w:val="00806EF3"/>
    <w:rsid w:val="00812C08"/>
    <w:rsid w:val="008270D8"/>
    <w:rsid w:val="008478FD"/>
    <w:rsid w:val="00854B68"/>
    <w:rsid w:val="00856893"/>
    <w:rsid w:val="00861F4C"/>
    <w:rsid w:val="00862B0F"/>
    <w:rsid w:val="00866311"/>
    <w:rsid w:val="008671AE"/>
    <w:rsid w:val="00872133"/>
    <w:rsid w:val="008735C3"/>
    <w:rsid w:val="00874FED"/>
    <w:rsid w:val="00877055"/>
    <w:rsid w:val="0088055A"/>
    <w:rsid w:val="00882E8E"/>
    <w:rsid w:val="00883C18"/>
    <w:rsid w:val="00896E25"/>
    <w:rsid w:val="00897D79"/>
    <w:rsid w:val="008A526E"/>
    <w:rsid w:val="008B23A9"/>
    <w:rsid w:val="008B7BB5"/>
    <w:rsid w:val="008C132A"/>
    <w:rsid w:val="008C3071"/>
    <w:rsid w:val="008C6070"/>
    <w:rsid w:val="008D103F"/>
    <w:rsid w:val="008D3146"/>
    <w:rsid w:val="008D4AD5"/>
    <w:rsid w:val="008D5D8E"/>
    <w:rsid w:val="008E41B9"/>
    <w:rsid w:val="008E622B"/>
    <w:rsid w:val="00904AB4"/>
    <w:rsid w:val="00904ED6"/>
    <w:rsid w:val="00905AB7"/>
    <w:rsid w:val="009137E6"/>
    <w:rsid w:val="00920CF4"/>
    <w:rsid w:val="0092122E"/>
    <w:rsid w:val="009212A8"/>
    <w:rsid w:val="009251C5"/>
    <w:rsid w:val="00930750"/>
    <w:rsid w:val="00931FEF"/>
    <w:rsid w:val="00933BA1"/>
    <w:rsid w:val="009451E6"/>
    <w:rsid w:val="00950F87"/>
    <w:rsid w:val="00956C9E"/>
    <w:rsid w:val="009678A2"/>
    <w:rsid w:val="00977AC2"/>
    <w:rsid w:val="00980BB1"/>
    <w:rsid w:val="0098535E"/>
    <w:rsid w:val="00994239"/>
    <w:rsid w:val="009B1C30"/>
    <w:rsid w:val="009B4129"/>
    <w:rsid w:val="009C326D"/>
    <w:rsid w:val="009C44DC"/>
    <w:rsid w:val="009D3C62"/>
    <w:rsid w:val="009E43E5"/>
    <w:rsid w:val="00A0256F"/>
    <w:rsid w:val="00A06089"/>
    <w:rsid w:val="00A232E8"/>
    <w:rsid w:val="00A319CA"/>
    <w:rsid w:val="00A37BF1"/>
    <w:rsid w:val="00A43F56"/>
    <w:rsid w:val="00A45A20"/>
    <w:rsid w:val="00A500CB"/>
    <w:rsid w:val="00A55DAA"/>
    <w:rsid w:val="00A60F42"/>
    <w:rsid w:val="00A71E22"/>
    <w:rsid w:val="00A744E4"/>
    <w:rsid w:val="00A76F43"/>
    <w:rsid w:val="00A82346"/>
    <w:rsid w:val="00A92A1C"/>
    <w:rsid w:val="00A92C9D"/>
    <w:rsid w:val="00AA02C4"/>
    <w:rsid w:val="00AA203F"/>
    <w:rsid w:val="00AC128D"/>
    <w:rsid w:val="00AC129A"/>
    <w:rsid w:val="00AC437C"/>
    <w:rsid w:val="00AD0438"/>
    <w:rsid w:val="00AD0E11"/>
    <w:rsid w:val="00AD1A76"/>
    <w:rsid w:val="00AD775A"/>
    <w:rsid w:val="00AE54D5"/>
    <w:rsid w:val="00AF7CE4"/>
    <w:rsid w:val="00B04B2D"/>
    <w:rsid w:val="00B10056"/>
    <w:rsid w:val="00B1559C"/>
    <w:rsid w:val="00B17518"/>
    <w:rsid w:val="00B273FE"/>
    <w:rsid w:val="00B3690D"/>
    <w:rsid w:val="00B370A5"/>
    <w:rsid w:val="00B42BB9"/>
    <w:rsid w:val="00B45BB5"/>
    <w:rsid w:val="00B47621"/>
    <w:rsid w:val="00B51E42"/>
    <w:rsid w:val="00B61B33"/>
    <w:rsid w:val="00B63357"/>
    <w:rsid w:val="00B65367"/>
    <w:rsid w:val="00B67636"/>
    <w:rsid w:val="00B75CE2"/>
    <w:rsid w:val="00B805C5"/>
    <w:rsid w:val="00B82D73"/>
    <w:rsid w:val="00B85A43"/>
    <w:rsid w:val="00BA0624"/>
    <w:rsid w:val="00BA2391"/>
    <w:rsid w:val="00BA57A8"/>
    <w:rsid w:val="00BA773B"/>
    <w:rsid w:val="00BB100E"/>
    <w:rsid w:val="00BB5A3E"/>
    <w:rsid w:val="00BC4F7B"/>
    <w:rsid w:val="00BD1FF1"/>
    <w:rsid w:val="00BE710E"/>
    <w:rsid w:val="00BE7624"/>
    <w:rsid w:val="00BF371B"/>
    <w:rsid w:val="00BF3F58"/>
    <w:rsid w:val="00C0380D"/>
    <w:rsid w:val="00C0430E"/>
    <w:rsid w:val="00C0624F"/>
    <w:rsid w:val="00C15D72"/>
    <w:rsid w:val="00C16C6A"/>
    <w:rsid w:val="00C21B0B"/>
    <w:rsid w:val="00C23C24"/>
    <w:rsid w:val="00C2505E"/>
    <w:rsid w:val="00C3607D"/>
    <w:rsid w:val="00C40419"/>
    <w:rsid w:val="00C44557"/>
    <w:rsid w:val="00C45F88"/>
    <w:rsid w:val="00C4696B"/>
    <w:rsid w:val="00C47238"/>
    <w:rsid w:val="00C60388"/>
    <w:rsid w:val="00C6255A"/>
    <w:rsid w:val="00C62B70"/>
    <w:rsid w:val="00C62E18"/>
    <w:rsid w:val="00C64558"/>
    <w:rsid w:val="00C72440"/>
    <w:rsid w:val="00C72ACC"/>
    <w:rsid w:val="00C73CEE"/>
    <w:rsid w:val="00C76942"/>
    <w:rsid w:val="00C926C8"/>
    <w:rsid w:val="00C94811"/>
    <w:rsid w:val="00CA1379"/>
    <w:rsid w:val="00CA4623"/>
    <w:rsid w:val="00CB7F1B"/>
    <w:rsid w:val="00CC303E"/>
    <w:rsid w:val="00CC5E45"/>
    <w:rsid w:val="00CD6E3E"/>
    <w:rsid w:val="00CE3CB0"/>
    <w:rsid w:val="00CE3E94"/>
    <w:rsid w:val="00CE6564"/>
    <w:rsid w:val="00CF21BD"/>
    <w:rsid w:val="00D027DA"/>
    <w:rsid w:val="00D0307B"/>
    <w:rsid w:val="00D05A3C"/>
    <w:rsid w:val="00D07FD6"/>
    <w:rsid w:val="00D16ED5"/>
    <w:rsid w:val="00D17C17"/>
    <w:rsid w:val="00D17E09"/>
    <w:rsid w:val="00D2462F"/>
    <w:rsid w:val="00D31E79"/>
    <w:rsid w:val="00D33BC6"/>
    <w:rsid w:val="00D42236"/>
    <w:rsid w:val="00D42A8B"/>
    <w:rsid w:val="00D51753"/>
    <w:rsid w:val="00D52F3A"/>
    <w:rsid w:val="00D52F52"/>
    <w:rsid w:val="00D55A35"/>
    <w:rsid w:val="00DA3A9D"/>
    <w:rsid w:val="00DA5E03"/>
    <w:rsid w:val="00DA5E7C"/>
    <w:rsid w:val="00DB66C1"/>
    <w:rsid w:val="00DB6ED2"/>
    <w:rsid w:val="00DC0B71"/>
    <w:rsid w:val="00DD5C62"/>
    <w:rsid w:val="00DD72F2"/>
    <w:rsid w:val="00DE125D"/>
    <w:rsid w:val="00DE15A1"/>
    <w:rsid w:val="00E030BC"/>
    <w:rsid w:val="00E04086"/>
    <w:rsid w:val="00E12FD2"/>
    <w:rsid w:val="00E17A45"/>
    <w:rsid w:val="00E21FB5"/>
    <w:rsid w:val="00E226BB"/>
    <w:rsid w:val="00E23A20"/>
    <w:rsid w:val="00E27E6B"/>
    <w:rsid w:val="00E30D75"/>
    <w:rsid w:val="00E339D5"/>
    <w:rsid w:val="00E34FA4"/>
    <w:rsid w:val="00E37164"/>
    <w:rsid w:val="00E44B43"/>
    <w:rsid w:val="00E46FCC"/>
    <w:rsid w:val="00E525F3"/>
    <w:rsid w:val="00E63302"/>
    <w:rsid w:val="00E6365C"/>
    <w:rsid w:val="00E73728"/>
    <w:rsid w:val="00E74694"/>
    <w:rsid w:val="00E75588"/>
    <w:rsid w:val="00E90E10"/>
    <w:rsid w:val="00E9645B"/>
    <w:rsid w:val="00EB0AAE"/>
    <w:rsid w:val="00EC027B"/>
    <w:rsid w:val="00EC0725"/>
    <w:rsid w:val="00EC18DF"/>
    <w:rsid w:val="00ED0136"/>
    <w:rsid w:val="00ED1B40"/>
    <w:rsid w:val="00ED20FC"/>
    <w:rsid w:val="00F31D05"/>
    <w:rsid w:val="00F3464C"/>
    <w:rsid w:val="00F4516E"/>
    <w:rsid w:val="00F458CF"/>
    <w:rsid w:val="00F53D8F"/>
    <w:rsid w:val="00F53E49"/>
    <w:rsid w:val="00F72975"/>
    <w:rsid w:val="00F72E49"/>
    <w:rsid w:val="00F821E8"/>
    <w:rsid w:val="00F84CCF"/>
    <w:rsid w:val="00F92849"/>
    <w:rsid w:val="00F95B0F"/>
    <w:rsid w:val="00FB25E4"/>
    <w:rsid w:val="00FB3D55"/>
    <w:rsid w:val="00FF5A5F"/>
    <w:rsid w:val="00FF636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time"/>
  <w:smartTagType w:namespaceuri="urn:schemas-microsoft-com:office:smarttags" w:name="metricconverter"/>
  <w:shapeDefaults>
    <o:shapedefaults v:ext="edit" spidmax="1180"/>
    <o:shapelayout v:ext="edit">
      <o:idmap v:ext="edit" data="1"/>
      <o:rules v:ext="edit">
        <o:r id="V:Rule1" type="arc" idref="#_x0000_s1062"/>
        <o:r id="V:Rule2" type="arc" idref="#_x0000_s1068"/>
        <o:r id="V:Rule3" type="arc" idref="#_x0000_s1085"/>
      </o:rules>
    </o:shapelayout>
  </w:shapeDefaults>
  <w:decimalSymbol w:val=","/>
  <w:listSeparator w:val=";"/>
  <w14:defaultImageDpi w14:val="0"/>
  <w15:docId w15:val="{B50A612F-CE87-4A5F-8CAE-BCA5C5D07C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qFormat="1"/>
    <w:lsdException w:name="heading 8" w:qFormat="1"/>
    <w:lsdException w:name="heading 9" w:qFormat="1"/>
    <w:lsdException w:name="footer" w:uiPriority="99"/>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aliases w:val="Исправление"/>
    <w:rsid w:val="00BB5A3E"/>
    <w:pPr>
      <w:spacing w:before="100" w:after="100"/>
    </w:pPr>
    <w:rPr>
      <w:sz w:val="24"/>
    </w:rPr>
  </w:style>
  <w:style w:type="paragraph" w:styleId="1">
    <w:name w:val="heading 1"/>
    <w:basedOn w:val="a"/>
    <w:next w:val="a"/>
    <w:link w:val="10"/>
    <w:uiPriority w:val="9"/>
    <w:qFormat/>
    <w:rsid w:val="00DB6ED2"/>
    <w:pPr>
      <w:keepNext/>
      <w:spacing w:before="240" w:after="60" w:line="360" w:lineRule="auto"/>
      <w:jc w:val="both"/>
      <w:outlineLvl w:val="0"/>
    </w:pPr>
    <w:rPr>
      <w:rFonts w:ascii="Arial" w:hAnsi="Arial" w:cs="Arial"/>
      <w:b/>
      <w:bCs/>
      <w:kern w:val="32"/>
      <w:sz w:val="32"/>
      <w:szCs w:val="32"/>
    </w:rPr>
  </w:style>
  <w:style w:type="paragraph" w:styleId="21">
    <w:name w:val="heading 2"/>
    <w:basedOn w:val="a"/>
    <w:next w:val="a"/>
    <w:link w:val="22"/>
    <w:uiPriority w:val="9"/>
    <w:qFormat/>
    <w:rsid w:val="002926F4"/>
    <w:pPr>
      <w:keepNext/>
      <w:spacing w:before="240" w:after="60" w:line="360" w:lineRule="auto"/>
      <w:jc w:val="both"/>
      <w:outlineLvl w:val="1"/>
    </w:pPr>
    <w:rPr>
      <w:rFonts w:ascii="Arial" w:hAnsi="Arial" w:cs="Arial"/>
      <w:b/>
      <w:bCs/>
      <w:i/>
      <w:iCs/>
      <w:sz w:val="28"/>
      <w:szCs w:val="28"/>
    </w:rPr>
  </w:style>
  <w:style w:type="paragraph" w:styleId="30">
    <w:name w:val="heading 3"/>
    <w:basedOn w:val="a"/>
    <w:next w:val="a"/>
    <w:link w:val="31"/>
    <w:uiPriority w:val="9"/>
    <w:qFormat/>
    <w:rsid w:val="004776A8"/>
    <w:pPr>
      <w:keepNext/>
      <w:spacing w:before="240" w:after="60" w:line="360" w:lineRule="auto"/>
      <w:jc w:val="both"/>
      <w:outlineLvl w:val="2"/>
    </w:pPr>
    <w:rPr>
      <w:rFonts w:ascii="Arial" w:hAnsi="Arial" w:cs="Arial"/>
      <w:b/>
      <w:bCs/>
      <w:sz w:val="26"/>
      <w:szCs w:val="26"/>
    </w:rPr>
  </w:style>
  <w:style w:type="paragraph" w:styleId="4">
    <w:name w:val="heading 4"/>
    <w:basedOn w:val="a"/>
    <w:next w:val="a"/>
    <w:link w:val="40"/>
    <w:uiPriority w:val="9"/>
    <w:qFormat/>
    <w:rsid w:val="00DB6ED2"/>
    <w:pPr>
      <w:keepNext/>
      <w:spacing w:before="240" w:after="60" w:line="360" w:lineRule="auto"/>
      <w:jc w:val="both"/>
      <w:outlineLvl w:val="3"/>
    </w:pPr>
    <w:rPr>
      <w:rFonts w:eastAsia="Arial Unicode MS"/>
      <w:b/>
      <w:bCs/>
      <w:sz w:val="28"/>
      <w:szCs w:val="28"/>
    </w:rPr>
  </w:style>
  <w:style w:type="paragraph" w:styleId="6">
    <w:name w:val="heading 6"/>
    <w:basedOn w:val="a"/>
    <w:next w:val="a"/>
    <w:link w:val="60"/>
    <w:uiPriority w:val="9"/>
    <w:qFormat/>
    <w:rsid w:val="00DB6ED2"/>
    <w:pPr>
      <w:spacing w:before="240" w:after="60" w:line="360" w:lineRule="auto"/>
      <w:jc w:val="both"/>
      <w:outlineLvl w:val="5"/>
    </w:pPr>
    <w:rPr>
      <w:b/>
      <w:bCs/>
      <w:sz w:val="22"/>
      <w:szCs w:val="22"/>
    </w:rPr>
  </w:style>
  <w:style w:type="paragraph" w:styleId="7">
    <w:name w:val="heading 7"/>
    <w:basedOn w:val="a"/>
    <w:next w:val="a"/>
    <w:link w:val="70"/>
    <w:uiPriority w:val="9"/>
    <w:qFormat/>
    <w:rsid w:val="00DB6ED2"/>
    <w:pPr>
      <w:spacing w:before="240" w:after="60" w:line="360" w:lineRule="auto"/>
      <w:jc w:val="both"/>
      <w:outlineLvl w:val="6"/>
    </w:pPr>
    <w:rPr>
      <w:sz w:val="20"/>
      <w:szCs w:val="24"/>
    </w:rPr>
  </w:style>
  <w:style w:type="paragraph" w:styleId="8">
    <w:name w:val="heading 8"/>
    <w:basedOn w:val="a"/>
    <w:next w:val="a"/>
    <w:link w:val="80"/>
    <w:uiPriority w:val="9"/>
    <w:qFormat/>
    <w:rsid w:val="00DB6ED2"/>
    <w:pPr>
      <w:spacing w:before="240" w:after="60" w:line="360" w:lineRule="auto"/>
      <w:jc w:val="both"/>
      <w:outlineLvl w:val="7"/>
    </w:pPr>
    <w:rPr>
      <w:i/>
      <w:iCs/>
      <w:sz w:val="20"/>
      <w:szCs w:val="24"/>
    </w:rPr>
  </w:style>
  <w:style w:type="paragraph" w:styleId="9">
    <w:name w:val="heading 9"/>
    <w:basedOn w:val="a"/>
    <w:next w:val="a"/>
    <w:link w:val="90"/>
    <w:uiPriority w:val="9"/>
    <w:qFormat/>
    <w:rsid w:val="00DB6ED2"/>
    <w:pPr>
      <w:spacing w:before="240" w:after="60" w:line="360" w:lineRule="auto"/>
      <w:jc w:val="both"/>
      <w:outlineLvl w:val="8"/>
    </w:pPr>
    <w:rPr>
      <w:rFonts w:ascii="Arial" w:hAnsi="Arial" w:cs="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Pr>
      <w:rFonts w:asciiTheme="majorHAnsi" w:eastAsiaTheme="majorEastAsia" w:hAnsiTheme="majorHAnsi" w:cstheme="majorBidi"/>
      <w:b/>
      <w:bCs/>
      <w:kern w:val="32"/>
      <w:sz w:val="32"/>
      <w:szCs w:val="32"/>
    </w:rPr>
  </w:style>
  <w:style w:type="character" w:customStyle="1" w:styleId="22">
    <w:name w:val="Заголовок 2 Знак"/>
    <w:basedOn w:val="a0"/>
    <w:link w:val="21"/>
    <w:uiPriority w:val="9"/>
    <w:semiHidden/>
    <w:rPr>
      <w:rFonts w:asciiTheme="majorHAnsi" w:eastAsiaTheme="majorEastAsia" w:hAnsiTheme="majorHAnsi" w:cstheme="majorBidi"/>
      <w:b/>
      <w:bCs/>
      <w:i/>
      <w:iCs/>
      <w:sz w:val="28"/>
      <w:szCs w:val="28"/>
    </w:rPr>
  </w:style>
  <w:style w:type="character" w:customStyle="1" w:styleId="31">
    <w:name w:val="Заголовок 3 Знак"/>
    <w:basedOn w:val="a0"/>
    <w:link w:val="30"/>
    <w:uiPriority w:val="9"/>
    <w:semiHidden/>
    <w:rPr>
      <w:rFonts w:asciiTheme="majorHAnsi" w:eastAsiaTheme="majorEastAsia" w:hAnsiTheme="majorHAnsi" w:cstheme="majorBidi"/>
      <w:b/>
      <w:bCs/>
      <w:sz w:val="26"/>
      <w:szCs w:val="26"/>
    </w:rPr>
  </w:style>
  <w:style w:type="character" w:customStyle="1" w:styleId="40">
    <w:name w:val="Заголовок 4 Знак"/>
    <w:basedOn w:val="a0"/>
    <w:link w:val="4"/>
    <w:uiPriority w:val="9"/>
    <w:semiHidden/>
    <w:rPr>
      <w:rFonts w:asciiTheme="minorHAnsi" w:eastAsiaTheme="minorEastAsia" w:hAnsiTheme="minorHAnsi" w:cstheme="minorBidi"/>
      <w:b/>
      <w:bCs/>
      <w:sz w:val="28"/>
      <w:szCs w:val="28"/>
    </w:rPr>
  </w:style>
  <w:style w:type="character" w:customStyle="1" w:styleId="60">
    <w:name w:val="Заголовок 6 Знак"/>
    <w:basedOn w:val="a0"/>
    <w:link w:val="6"/>
    <w:uiPriority w:val="9"/>
    <w:semiHidden/>
    <w:rPr>
      <w:rFonts w:asciiTheme="minorHAnsi" w:eastAsiaTheme="minorEastAsia" w:hAnsiTheme="minorHAnsi" w:cstheme="minorBidi"/>
      <w:b/>
      <w:bCs/>
      <w:sz w:val="22"/>
      <w:szCs w:val="22"/>
    </w:rPr>
  </w:style>
  <w:style w:type="character" w:customStyle="1" w:styleId="70">
    <w:name w:val="Заголовок 7 Знак"/>
    <w:basedOn w:val="a0"/>
    <w:link w:val="7"/>
    <w:uiPriority w:val="9"/>
    <w:semiHidden/>
    <w:rPr>
      <w:rFonts w:asciiTheme="minorHAnsi" w:eastAsiaTheme="minorEastAsia" w:hAnsiTheme="minorHAnsi" w:cstheme="minorBidi"/>
      <w:sz w:val="24"/>
      <w:szCs w:val="24"/>
    </w:rPr>
  </w:style>
  <w:style w:type="character" w:customStyle="1" w:styleId="80">
    <w:name w:val="Заголовок 8 Знак"/>
    <w:basedOn w:val="a0"/>
    <w:link w:val="8"/>
    <w:uiPriority w:val="9"/>
    <w:semiHidden/>
    <w:rPr>
      <w:rFonts w:asciiTheme="minorHAnsi" w:eastAsiaTheme="minorEastAsia" w:hAnsiTheme="minorHAnsi" w:cstheme="minorBidi"/>
      <w:i/>
      <w:iCs/>
      <w:sz w:val="24"/>
      <w:szCs w:val="24"/>
    </w:rPr>
  </w:style>
  <w:style w:type="character" w:customStyle="1" w:styleId="90">
    <w:name w:val="Заголовок 9 Знак"/>
    <w:basedOn w:val="a0"/>
    <w:link w:val="9"/>
    <w:uiPriority w:val="9"/>
    <w:semiHidden/>
    <w:rPr>
      <w:rFonts w:asciiTheme="majorHAnsi" w:eastAsiaTheme="majorEastAsia" w:hAnsiTheme="majorHAnsi" w:cstheme="majorBidi"/>
      <w:sz w:val="22"/>
      <w:szCs w:val="22"/>
    </w:rPr>
  </w:style>
  <w:style w:type="paragraph" w:customStyle="1" w:styleId="16095007">
    <w:name w:val="Стиль 16 пт По ширине Первая строка:  095 см Справа:  007 см"/>
    <w:basedOn w:val="a"/>
    <w:autoRedefine/>
    <w:rsid w:val="0039211A"/>
    <w:pPr>
      <w:spacing w:before="0" w:after="0" w:line="360" w:lineRule="auto"/>
      <w:jc w:val="both"/>
    </w:pPr>
    <w:rPr>
      <w:sz w:val="28"/>
      <w:szCs w:val="28"/>
    </w:rPr>
  </w:style>
  <w:style w:type="table" w:styleId="a3">
    <w:name w:val="Table Grid"/>
    <w:basedOn w:val="a1"/>
    <w:uiPriority w:val="39"/>
    <w:rsid w:val="00DB6ED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Title"/>
    <w:basedOn w:val="a"/>
    <w:link w:val="a5"/>
    <w:uiPriority w:val="10"/>
    <w:qFormat/>
    <w:rsid w:val="00DB6ED2"/>
    <w:pPr>
      <w:spacing w:before="0" w:after="0" w:line="360" w:lineRule="auto"/>
      <w:jc w:val="center"/>
    </w:pPr>
    <w:rPr>
      <w:b/>
      <w:sz w:val="20"/>
    </w:rPr>
  </w:style>
  <w:style w:type="character" w:customStyle="1" w:styleId="a5">
    <w:name w:val="Название Знак"/>
    <w:basedOn w:val="a0"/>
    <w:link w:val="a4"/>
    <w:uiPriority w:val="10"/>
    <w:rPr>
      <w:rFonts w:asciiTheme="majorHAnsi" w:eastAsiaTheme="majorEastAsia" w:hAnsiTheme="majorHAnsi" w:cstheme="majorBidi"/>
      <w:b/>
      <w:bCs/>
      <w:kern w:val="28"/>
      <w:sz w:val="32"/>
      <w:szCs w:val="32"/>
    </w:rPr>
  </w:style>
  <w:style w:type="paragraph" w:customStyle="1" w:styleId="14-1">
    <w:name w:val="А:14-1"/>
    <w:basedOn w:val="a"/>
    <w:autoRedefine/>
    <w:rsid w:val="004E2420"/>
    <w:pPr>
      <w:spacing w:before="0" w:after="240" w:line="360" w:lineRule="auto"/>
      <w:jc w:val="center"/>
    </w:pPr>
    <w:rPr>
      <w:sz w:val="28"/>
      <w:szCs w:val="32"/>
    </w:rPr>
  </w:style>
  <w:style w:type="paragraph" w:customStyle="1" w:styleId="11">
    <w:name w:val="Структура1"/>
    <w:basedOn w:val="a"/>
    <w:autoRedefine/>
    <w:rsid w:val="00D52F52"/>
    <w:pPr>
      <w:spacing w:before="0" w:after="0" w:line="360" w:lineRule="auto"/>
      <w:ind w:firstLine="709"/>
      <w:jc w:val="both"/>
    </w:pPr>
    <w:rPr>
      <w:sz w:val="28"/>
      <w:szCs w:val="28"/>
      <w:lang w:val="en-US"/>
    </w:rPr>
  </w:style>
  <w:style w:type="paragraph" w:styleId="a6">
    <w:name w:val="Body Text"/>
    <w:aliases w:val="А Основной текст,а_текст,А,А Основной текст1,а_текст1,А1,А Основной текст2,а_текст2,А2"/>
    <w:basedOn w:val="a"/>
    <w:link w:val="a7"/>
    <w:uiPriority w:val="99"/>
    <w:rsid w:val="00DB6ED2"/>
    <w:pPr>
      <w:spacing w:before="0" w:after="120" w:line="360" w:lineRule="auto"/>
      <w:jc w:val="both"/>
    </w:pPr>
    <w:rPr>
      <w:sz w:val="20"/>
    </w:rPr>
  </w:style>
  <w:style w:type="character" w:customStyle="1" w:styleId="a7">
    <w:name w:val="Основной текст Знак"/>
    <w:aliases w:val="А Основной текст Знак,а_текст Знак,А Знак,А Основной текст1 Знак,а_текст1 Знак,А1 Знак,А Основной текст2 Знак,а_текст2 Знак,А2 Знак"/>
    <w:basedOn w:val="a0"/>
    <w:link w:val="a6"/>
    <w:uiPriority w:val="99"/>
    <w:semiHidden/>
  </w:style>
  <w:style w:type="paragraph" w:styleId="HTML">
    <w:name w:val="HTML Preformatted"/>
    <w:basedOn w:val="a"/>
    <w:link w:val="HTML0"/>
    <w:uiPriority w:val="99"/>
    <w:rsid w:val="00DB6ED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360" w:lineRule="auto"/>
      <w:jc w:val="both"/>
    </w:pPr>
    <w:rPr>
      <w:rFonts w:ascii="Courier New" w:hAnsi="Courier New" w:cs="Courier New"/>
      <w:sz w:val="20"/>
    </w:rPr>
  </w:style>
  <w:style w:type="character" w:customStyle="1" w:styleId="HTML0">
    <w:name w:val="Стандартный HTML Знак"/>
    <w:basedOn w:val="a0"/>
    <w:link w:val="HTML"/>
    <w:uiPriority w:val="99"/>
    <w:semiHidden/>
    <w:rPr>
      <w:rFonts w:ascii="Courier New" w:hAnsi="Courier New" w:cs="Courier New"/>
    </w:rPr>
  </w:style>
  <w:style w:type="paragraph" w:customStyle="1" w:styleId="16095006">
    <w:name w:val="Стиль 16 пт По ширине Первая строка:  095 см Справа:  006 см"/>
    <w:basedOn w:val="a"/>
    <w:rsid w:val="004776A8"/>
    <w:pPr>
      <w:spacing w:before="0" w:after="0" w:line="360" w:lineRule="auto"/>
      <w:ind w:firstLine="709"/>
      <w:jc w:val="both"/>
    </w:pPr>
    <w:rPr>
      <w:sz w:val="32"/>
    </w:rPr>
  </w:style>
  <w:style w:type="character" w:styleId="a8">
    <w:name w:val="Hyperlink"/>
    <w:basedOn w:val="a0"/>
    <w:uiPriority w:val="99"/>
    <w:rsid w:val="00A82346"/>
    <w:rPr>
      <w:rFonts w:cs="Times New Roman"/>
      <w:color w:val="000000"/>
      <w:u w:val="single"/>
    </w:rPr>
  </w:style>
  <w:style w:type="paragraph" w:styleId="a9">
    <w:name w:val="Normal (Web)"/>
    <w:basedOn w:val="a"/>
    <w:uiPriority w:val="99"/>
    <w:rsid w:val="00A82346"/>
    <w:pPr>
      <w:spacing w:before="0" w:after="0" w:line="360" w:lineRule="auto"/>
      <w:ind w:firstLine="480"/>
      <w:jc w:val="both"/>
    </w:pPr>
    <w:rPr>
      <w:sz w:val="20"/>
      <w:szCs w:val="24"/>
    </w:rPr>
  </w:style>
  <w:style w:type="character" w:styleId="aa">
    <w:name w:val="FollowedHyperlink"/>
    <w:basedOn w:val="a0"/>
    <w:uiPriority w:val="99"/>
    <w:rsid w:val="00A82346"/>
    <w:rPr>
      <w:rFonts w:cs="Times New Roman"/>
      <w:color w:val="800080"/>
      <w:u w:val="single"/>
    </w:rPr>
  </w:style>
  <w:style w:type="paragraph" w:styleId="ab">
    <w:name w:val="caption"/>
    <w:basedOn w:val="a"/>
    <w:next w:val="a"/>
    <w:uiPriority w:val="35"/>
    <w:qFormat/>
    <w:rsid w:val="00D52F3A"/>
    <w:pPr>
      <w:spacing w:before="0" w:after="0" w:line="360" w:lineRule="auto"/>
      <w:jc w:val="both"/>
    </w:pPr>
    <w:rPr>
      <w:b/>
      <w:bCs/>
      <w:sz w:val="20"/>
    </w:rPr>
  </w:style>
  <w:style w:type="paragraph" w:customStyle="1" w:styleId="12">
    <w:name w:val="Стиль1"/>
    <w:basedOn w:val="a"/>
    <w:rsid w:val="00F458CF"/>
    <w:pPr>
      <w:spacing w:before="0" w:after="0" w:line="360" w:lineRule="auto"/>
      <w:jc w:val="both"/>
    </w:pPr>
    <w:rPr>
      <w:i/>
      <w:sz w:val="28"/>
      <w:szCs w:val="28"/>
    </w:rPr>
  </w:style>
  <w:style w:type="paragraph" w:styleId="ac">
    <w:name w:val="footer"/>
    <w:basedOn w:val="a"/>
    <w:link w:val="ad"/>
    <w:uiPriority w:val="99"/>
    <w:rsid w:val="002173FA"/>
    <w:pPr>
      <w:tabs>
        <w:tab w:val="center" w:pos="4677"/>
        <w:tab w:val="right" w:pos="9355"/>
      </w:tabs>
      <w:spacing w:before="0" w:after="0" w:line="360" w:lineRule="auto"/>
      <w:jc w:val="both"/>
    </w:pPr>
    <w:rPr>
      <w:sz w:val="20"/>
    </w:rPr>
  </w:style>
  <w:style w:type="character" w:customStyle="1" w:styleId="ad">
    <w:name w:val="Нижний колонтитул Знак"/>
    <w:basedOn w:val="a0"/>
    <w:link w:val="ac"/>
    <w:uiPriority w:val="99"/>
    <w:locked/>
    <w:rsid w:val="00326AC8"/>
    <w:rPr>
      <w:rFonts w:cs="Times New Roman"/>
      <w:sz w:val="24"/>
      <w:lang w:val="ru-RU" w:eastAsia="ru-RU" w:bidi="ar-SA"/>
    </w:rPr>
  </w:style>
  <w:style w:type="character" w:styleId="ae">
    <w:name w:val="page number"/>
    <w:basedOn w:val="a0"/>
    <w:uiPriority w:val="99"/>
    <w:rsid w:val="002173FA"/>
    <w:rPr>
      <w:rFonts w:cs="Times New Roman"/>
    </w:rPr>
  </w:style>
  <w:style w:type="paragraph" w:styleId="af">
    <w:name w:val="List"/>
    <w:basedOn w:val="a"/>
    <w:uiPriority w:val="99"/>
    <w:rsid w:val="002926F4"/>
    <w:pPr>
      <w:spacing w:before="0" w:after="0" w:line="360" w:lineRule="auto"/>
      <w:ind w:left="283" w:hanging="283"/>
      <w:jc w:val="both"/>
    </w:pPr>
    <w:rPr>
      <w:sz w:val="20"/>
    </w:rPr>
  </w:style>
  <w:style w:type="paragraph" w:styleId="23">
    <w:name w:val="List 2"/>
    <w:basedOn w:val="a"/>
    <w:uiPriority w:val="99"/>
    <w:rsid w:val="002926F4"/>
    <w:pPr>
      <w:spacing w:before="0" w:after="0" w:line="360" w:lineRule="auto"/>
      <w:ind w:left="566" w:hanging="283"/>
      <w:jc w:val="both"/>
    </w:pPr>
    <w:rPr>
      <w:sz w:val="20"/>
    </w:rPr>
  </w:style>
  <w:style w:type="paragraph" w:styleId="32">
    <w:name w:val="List 3"/>
    <w:basedOn w:val="a"/>
    <w:uiPriority w:val="99"/>
    <w:rsid w:val="002926F4"/>
    <w:pPr>
      <w:spacing w:before="0" w:after="0" w:line="360" w:lineRule="auto"/>
      <w:ind w:left="849" w:hanging="283"/>
      <w:jc w:val="both"/>
    </w:pPr>
    <w:rPr>
      <w:sz w:val="20"/>
    </w:rPr>
  </w:style>
  <w:style w:type="paragraph" w:styleId="2">
    <w:name w:val="List Bullet 2"/>
    <w:basedOn w:val="a"/>
    <w:uiPriority w:val="99"/>
    <w:rsid w:val="002926F4"/>
    <w:pPr>
      <w:numPr>
        <w:numId w:val="9"/>
      </w:numPr>
      <w:spacing w:before="0" w:after="0" w:line="360" w:lineRule="auto"/>
      <w:jc w:val="both"/>
    </w:pPr>
    <w:rPr>
      <w:sz w:val="20"/>
    </w:rPr>
  </w:style>
  <w:style w:type="paragraph" w:styleId="3">
    <w:name w:val="List Bullet 3"/>
    <w:basedOn w:val="a"/>
    <w:uiPriority w:val="99"/>
    <w:rsid w:val="002926F4"/>
    <w:pPr>
      <w:numPr>
        <w:numId w:val="10"/>
      </w:numPr>
      <w:spacing w:before="0" w:after="0" w:line="360" w:lineRule="auto"/>
      <w:jc w:val="both"/>
    </w:pPr>
    <w:rPr>
      <w:sz w:val="20"/>
    </w:rPr>
  </w:style>
  <w:style w:type="paragraph" w:styleId="af0">
    <w:name w:val="Body Text Indent"/>
    <w:basedOn w:val="a"/>
    <w:link w:val="af1"/>
    <w:uiPriority w:val="99"/>
    <w:rsid w:val="002926F4"/>
    <w:pPr>
      <w:spacing w:before="0" w:after="120" w:line="360" w:lineRule="auto"/>
      <w:ind w:left="283"/>
      <w:jc w:val="both"/>
    </w:pPr>
    <w:rPr>
      <w:sz w:val="20"/>
    </w:rPr>
  </w:style>
  <w:style w:type="character" w:customStyle="1" w:styleId="af1">
    <w:name w:val="Основной текст с отступом Знак"/>
    <w:basedOn w:val="a0"/>
    <w:link w:val="af0"/>
    <w:uiPriority w:val="99"/>
    <w:semiHidden/>
  </w:style>
  <w:style w:type="paragraph" w:styleId="af2">
    <w:name w:val="Subtitle"/>
    <w:basedOn w:val="a"/>
    <w:link w:val="af3"/>
    <w:uiPriority w:val="11"/>
    <w:qFormat/>
    <w:rsid w:val="002926F4"/>
    <w:pPr>
      <w:spacing w:before="0" w:after="60" w:line="360" w:lineRule="auto"/>
      <w:jc w:val="center"/>
      <w:outlineLvl w:val="1"/>
    </w:pPr>
    <w:rPr>
      <w:rFonts w:ascii="Arial" w:hAnsi="Arial" w:cs="Arial"/>
      <w:sz w:val="20"/>
      <w:szCs w:val="24"/>
    </w:rPr>
  </w:style>
  <w:style w:type="character" w:customStyle="1" w:styleId="af3">
    <w:name w:val="Подзаголовок Знак"/>
    <w:basedOn w:val="a0"/>
    <w:link w:val="af2"/>
    <w:uiPriority w:val="11"/>
    <w:rPr>
      <w:rFonts w:asciiTheme="majorHAnsi" w:eastAsiaTheme="majorEastAsia" w:hAnsiTheme="majorHAnsi" w:cstheme="majorBidi"/>
      <w:sz w:val="24"/>
      <w:szCs w:val="24"/>
    </w:rPr>
  </w:style>
  <w:style w:type="paragraph" w:styleId="af4">
    <w:name w:val="Body Text First Indent"/>
    <w:basedOn w:val="a6"/>
    <w:link w:val="af5"/>
    <w:uiPriority w:val="99"/>
    <w:rsid w:val="002926F4"/>
    <w:pPr>
      <w:ind w:firstLine="210"/>
    </w:pPr>
    <w:rPr>
      <w:sz w:val="24"/>
    </w:rPr>
  </w:style>
  <w:style w:type="character" w:customStyle="1" w:styleId="af5">
    <w:name w:val="Красная строка Знак"/>
    <w:basedOn w:val="a7"/>
    <w:link w:val="af4"/>
    <w:uiPriority w:val="99"/>
    <w:semiHidden/>
  </w:style>
  <w:style w:type="paragraph" w:styleId="24">
    <w:name w:val="Body Text First Indent 2"/>
    <w:basedOn w:val="af0"/>
    <w:link w:val="25"/>
    <w:uiPriority w:val="99"/>
    <w:rsid w:val="002926F4"/>
    <w:pPr>
      <w:ind w:firstLine="210"/>
    </w:pPr>
  </w:style>
  <w:style w:type="character" w:customStyle="1" w:styleId="25">
    <w:name w:val="Красная строка 2 Знак"/>
    <w:basedOn w:val="af1"/>
    <w:link w:val="24"/>
    <w:uiPriority w:val="99"/>
    <w:semiHidden/>
  </w:style>
  <w:style w:type="paragraph" w:styleId="af6">
    <w:name w:val="Balloon Text"/>
    <w:basedOn w:val="a"/>
    <w:link w:val="af7"/>
    <w:uiPriority w:val="99"/>
    <w:semiHidden/>
    <w:rsid w:val="002926F4"/>
    <w:pPr>
      <w:spacing w:before="0" w:after="0" w:line="360" w:lineRule="auto"/>
      <w:jc w:val="both"/>
    </w:pPr>
    <w:rPr>
      <w:rFonts w:ascii="Tahoma" w:hAnsi="Tahoma" w:cs="Tahoma"/>
      <w:sz w:val="16"/>
      <w:szCs w:val="16"/>
    </w:rPr>
  </w:style>
  <w:style w:type="character" w:customStyle="1" w:styleId="af7">
    <w:name w:val="Текст выноски Знак"/>
    <w:basedOn w:val="a0"/>
    <w:link w:val="af6"/>
    <w:uiPriority w:val="99"/>
    <w:semiHidden/>
    <w:rPr>
      <w:rFonts w:ascii="Segoe UI" w:hAnsi="Segoe UI" w:cs="Segoe UI"/>
      <w:sz w:val="18"/>
      <w:szCs w:val="18"/>
    </w:rPr>
  </w:style>
  <w:style w:type="paragraph" w:customStyle="1" w:styleId="33">
    <w:name w:val="Стиль3"/>
    <w:basedOn w:val="a"/>
    <w:next w:val="16095006"/>
    <w:rsid w:val="006E2827"/>
    <w:pPr>
      <w:spacing w:before="0" w:after="0" w:line="360" w:lineRule="auto"/>
      <w:jc w:val="both"/>
    </w:pPr>
    <w:rPr>
      <w:sz w:val="20"/>
    </w:rPr>
  </w:style>
  <w:style w:type="paragraph" w:customStyle="1" w:styleId="41">
    <w:name w:val="Стиль4"/>
    <w:basedOn w:val="a"/>
    <w:rsid w:val="006E2827"/>
    <w:pPr>
      <w:spacing w:before="0" w:after="0" w:line="360" w:lineRule="auto"/>
      <w:jc w:val="both"/>
    </w:pPr>
    <w:rPr>
      <w:sz w:val="20"/>
    </w:rPr>
  </w:style>
  <w:style w:type="paragraph" w:styleId="13">
    <w:name w:val="toc 1"/>
    <w:aliases w:val="ЗАКЛЮЧЕНИЕ"/>
    <w:basedOn w:val="26"/>
    <w:next w:val="a"/>
    <w:uiPriority w:val="39"/>
    <w:rsid w:val="00FF6363"/>
    <w:pPr>
      <w:widowControl w:val="0"/>
      <w:tabs>
        <w:tab w:val="right" w:leader="dot" w:pos="9628"/>
      </w:tabs>
      <w:jc w:val="center"/>
    </w:pPr>
    <w:rPr>
      <w:b/>
      <w:bCs/>
      <w:sz w:val="28"/>
      <w:szCs w:val="28"/>
      <w:lang w:eastAsia="ar-SA"/>
    </w:rPr>
  </w:style>
  <w:style w:type="paragraph" w:customStyle="1" w:styleId="210">
    <w:name w:val="Основной текст 21"/>
    <w:basedOn w:val="a"/>
    <w:rsid w:val="00040D77"/>
    <w:pPr>
      <w:spacing w:before="0" w:after="120" w:line="480" w:lineRule="auto"/>
      <w:jc w:val="both"/>
    </w:pPr>
    <w:rPr>
      <w:sz w:val="20"/>
      <w:szCs w:val="24"/>
      <w:lang w:eastAsia="ar-SA"/>
    </w:rPr>
  </w:style>
  <w:style w:type="paragraph" w:customStyle="1" w:styleId="220">
    <w:name w:val="Основной текст 22"/>
    <w:basedOn w:val="a"/>
    <w:rsid w:val="00040D77"/>
    <w:pPr>
      <w:spacing w:before="0" w:after="120" w:line="480" w:lineRule="auto"/>
      <w:jc w:val="both"/>
    </w:pPr>
    <w:rPr>
      <w:sz w:val="20"/>
      <w:szCs w:val="24"/>
      <w:lang w:eastAsia="ar-SA"/>
    </w:rPr>
  </w:style>
  <w:style w:type="paragraph" w:customStyle="1" w:styleId="af8">
    <w:name w:val="Таблица название"/>
    <w:basedOn w:val="16095007"/>
    <w:rsid w:val="00C23C24"/>
    <w:pPr>
      <w:spacing w:after="120" w:line="240" w:lineRule="auto"/>
      <w:ind w:firstLine="709"/>
      <w:contextualSpacing/>
    </w:pPr>
    <w:rPr>
      <w:sz w:val="32"/>
      <w:szCs w:val="20"/>
    </w:rPr>
  </w:style>
  <w:style w:type="paragraph" w:styleId="af9">
    <w:name w:val="Document Map"/>
    <w:basedOn w:val="a"/>
    <w:link w:val="afa"/>
    <w:uiPriority w:val="99"/>
    <w:semiHidden/>
    <w:rsid w:val="00AD1A76"/>
    <w:pPr>
      <w:shd w:val="clear" w:color="auto" w:fill="000080"/>
      <w:spacing w:before="0" w:after="0" w:line="360" w:lineRule="auto"/>
      <w:jc w:val="both"/>
    </w:pPr>
    <w:rPr>
      <w:rFonts w:ascii="Tahoma" w:hAnsi="Tahoma" w:cs="Tahoma"/>
      <w:sz w:val="20"/>
    </w:rPr>
  </w:style>
  <w:style w:type="character" w:customStyle="1" w:styleId="afa">
    <w:name w:val="Схема документа Знак"/>
    <w:basedOn w:val="a0"/>
    <w:link w:val="af9"/>
    <w:uiPriority w:val="99"/>
    <w:semiHidden/>
    <w:rPr>
      <w:rFonts w:ascii="Segoe UI" w:hAnsi="Segoe UI" w:cs="Segoe UI"/>
      <w:sz w:val="16"/>
      <w:szCs w:val="16"/>
    </w:rPr>
  </w:style>
  <w:style w:type="paragraph" w:styleId="27">
    <w:name w:val="Body Text 2"/>
    <w:basedOn w:val="a"/>
    <w:link w:val="28"/>
    <w:uiPriority w:val="99"/>
    <w:rsid w:val="00B45BB5"/>
    <w:pPr>
      <w:spacing w:before="0" w:after="0" w:line="360" w:lineRule="auto"/>
      <w:ind w:firstLine="567"/>
      <w:jc w:val="both"/>
    </w:pPr>
    <w:rPr>
      <w:sz w:val="32"/>
    </w:rPr>
  </w:style>
  <w:style w:type="character" w:customStyle="1" w:styleId="28">
    <w:name w:val="Основной текст 2 Знак"/>
    <w:basedOn w:val="a0"/>
    <w:link w:val="27"/>
    <w:uiPriority w:val="99"/>
    <w:semiHidden/>
    <w:rPr>
      <w:sz w:val="24"/>
    </w:rPr>
  </w:style>
  <w:style w:type="paragraph" w:styleId="34">
    <w:name w:val="Body Text Indent 3"/>
    <w:basedOn w:val="a"/>
    <w:link w:val="35"/>
    <w:uiPriority w:val="99"/>
    <w:rsid w:val="00567145"/>
    <w:pPr>
      <w:spacing w:before="0" w:after="120" w:line="360" w:lineRule="auto"/>
      <w:ind w:left="283"/>
      <w:jc w:val="both"/>
    </w:pPr>
    <w:rPr>
      <w:sz w:val="16"/>
      <w:szCs w:val="16"/>
    </w:rPr>
  </w:style>
  <w:style w:type="character" w:customStyle="1" w:styleId="35">
    <w:name w:val="Основной текст с отступом 3 Знак"/>
    <w:basedOn w:val="a0"/>
    <w:link w:val="34"/>
    <w:uiPriority w:val="99"/>
    <w:semiHidden/>
    <w:rPr>
      <w:sz w:val="16"/>
      <w:szCs w:val="16"/>
    </w:rPr>
  </w:style>
  <w:style w:type="table" w:styleId="14">
    <w:name w:val="Table Classic 1"/>
    <w:basedOn w:val="a1"/>
    <w:uiPriority w:val="99"/>
    <w:rsid w:val="002E26F5"/>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paragraph" w:styleId="29">
    <w:name w:val="Body Text Indent 2"/>
    <w:basedOn w:val="a"/>
    <w:link w:val="2a"/>
    <w:uiPriority w:val="99"/>
    <w:rsid w:val="00DA5E7C"/>
    <w:pPr>
      <w:spacing w:before="0" w:after="120" w:line="480" w:lineRule="auto"/>
      <w:ind w:left="283"/>
      <w:jc w:val="both"/>
    </w:pPr>
    <w:rPr>
      <w:sz w:val="20"/>
    </w:rPr>
  </w:style>
  <w:style w:type="character" w:customStyle="1" w:styleId="2a">
    <w:name w:val="Основной текст с отступом 2 Знак"/>
    <w:basedOn w:val="a0"/>
    <w:link w:val="29"/>
    <w:uiPriority w:val="99"/>
    <w:semiHidden/>
    <w:rPr>
      <w:sz w:val="24"/>
    </w:rPr>
  </w:style>
  <w:style w:type="character" w:styleId="afb">
    <w:name w:val="footnote reference"/>
    <w:basedOn w:val="a0"/>
    <w:uiPriority w:val="99"/>
    <w:semiHidden/>
    <w:rsid w:val="002C6EAC"/>
    <w:rPr>
      <w:rFonts w:cs="Times New Roman"/>
      <w:vertAlign w:val="superscript"/>
    </w:rPr>
  </w:style>
  <w:style w:type="character" w:styleId="afc">
    <w:name w:val="annotation reference"/>
    <w:basedOn w:val="a0"/>
    <w:uiPriority w:val="99"/>
    <w:semiHidden/>
    <w:rsid w:val="005875D1"/>
    <w:rPr>
      <w:rFonts w:cs="Times New Roman"/>
      <w:sz w:val="16"/>
      <w:szCs w:val="16"/>
    </w:rPr>
  </w:style>
  <w:style w:type="paragraph" w:styleId="afd">
    <w:name w:val="annotation text"/>
    <w:basedOn w:val="a"/>
    <w:link w:val="afe"/>
    <w:uiPriority w:val="99"/>
    <w:semiHidden/>
    <w:rsid w:val="005875D1"/>
    <w:pPr>
      <w:spacing w:before="0" w:after="0" w:line="360" w:lineRule="auto"/>
      <w:jc w:val="both"/>
    </w:pPr>
    <w:rPr>
      <w:sz w:val="20"/>
    </w:rPr>
  </w:style>
  <w:style w:type="character" w:customStyle="1" w:styleId="afe">
    <w:name w:val="Текст примечания Знак"/>
    <w:basedOn w:val="a0"/>
    <w:link w:val="afd"/>
    <w:uiPriority w:val="99"/>
    <w:semiHidden/>
  </w:style>
  <w:style w:type="paragraph" w:styleId="aff">
    <w:name w:val="annotation subject"/>
    <w:basedOn w:val="afd"/>
    <w:next w:val="afd"/>
    <w:link w:val="aff0"/>
    <w:uiPriority w:val="99"/>
    <w:semiHidden/>
    <w:rsid w:val="005875D1"/>
    <w:rPr>
      <w:b/>
      <w:bCs/>
    </w:rPr>
  </w:style>
  <w:style w:type="character" w:customStyle="1" w:styleId="aff0">
    <w:name w:val="Тема примечания Знак"/>
    <w:basedOn w:val="afe"/>
    <w:link w:val="aff"/>
    <w:uiPriority w:val="99"/>
    <w:semiHidden/>
    <w:rPr>
      <w:b/>
      <w:bCs/>
    </w:rPr>
  </w:style>
  <w:style w:type="paragraph" w:styleId="aff1">
    <w:name w:val="footnote text"/>
    <w:basedOn w:val="a"/>
    <w:link w:val="aff2"/>
    <w:uiPriority w:val="99"/>
    <w:semiHidden/>
    <w:rsid w:val="001B2F58"/>
    <w:pPr>
      <w:spacing w:before="0" w:after="0" w:line="360" w:lineRule="auto"/>
      <w:jc w:val="both"/>
    </w:pPr>
    <w:rPr>
      <w:sz w:val="20"/>
    </w:rPr>
  </w:style>
  <w:style w:type="character" w:customStyle="1" w:styleId="aff2">
    <w:name w:val="Текст сноски Знак"/>
    <w:basedOn w:val="a0"/>
    <w:link w:val="aff1"/>
    <w:uiPriority w:val="99"/>
    <w:semiHidden/>
  </w:style>
  <w:style w:type="paragraph" w:customStyle="1" w:styleId="VD">
    <w:name w:val="VD Обычный широкий"/>
    <w:basedOn w:val="a"/>
    <w:rsid w:val="006F1985"/>
    <w:pPr>
      <w:suppressLineNumbers/>
      <w:spacing w:before="0" w:after="120" w:line="360" w:lineRule="auto"/>
      <w:jc w:val="both"/>
    </w:pPr>
    <w:rPr>
      <w:sz w:val="20"/>
      <w:lang w:eastAsia="en-US"/>
    </w:rPr>
  </w:style>
  <w:style w:type="character" w:customStyle="1" w:styleId="WW8Num12z1">
    <w:name w:val="WW8Num12z1"/>
    <w:rsid w:val="00733770"/>
    <w:rPr>
      <w:rFonts w:ascii="Wingdings 2" w:hAnsi="Wingdings 2"/>
    </w:rPr>
  </w:style>
  <w:style w:type="paragraph" w:customStyle="1" w:styleId="aff3">
    <w:name w:val="функция"/>
    <w:basedOn w:val="a"/>
    <w:rsid w:val="00326AC8"/>
    <w:pPr>
      <w:spacing w:before="0" w:after="0" w:line="360" w:lineRule="auto"/>
      <w:jc w:val="both"/>
    </w:pPr>
    <w:rPr>
      <w:rFonts w:ascii="Courier New" w:hAnsi="Courier New" w:cs="Courier New"/>
      <w:i/>
      <w:iCs/>
      <w:sz w:val="20"/>
      <w:lang w:eastAsia="ar-SA"/>
    </w:rPr>
  </w:style>
  <w:style w:type="paragraph" w:customStyle="1" w:styleId="2b">
    <w:name w:val="заголовок 2"/>
    <w:basedOn w:val="a"/>
    <w:next w:val="a"/>
    <w:rsid w:val="00326AC8"/>
    <w:pPr>
      <w:keepNext/>
      <w:spacing w:before="0" w:after="0" w:line="360" w:lineRule="auto"/>
      <w:jc w:val="center"/>
    </w:pPr>
    <w:rPr>
      <w:sz w:val="20"/>
    </w:rPr>
  </w:style>
  <w:style w:type="character" w:styleId="aff4">
    <w:name w:val="Emphasis"/>
    <w:basedOn w:val="a0"/>
    <w:uiPriority w:val="20"/>
    <w:qFormat/>
    <w:rsid w:val="000767A6"/>
    <w:rPr>
      <w:rFonts w:cs="Times New Roman"/>
      <w:i/>
      <w:iCs/>
    </w:rPr>
  </w:style>
  <w:style w:type="paragraph" w:styleId="aff5">
    <w:name w:val="No Spacing"/>
    <w:uiPriority w:val="1"/>
    <w:qFormat/>
    <w:rsid w:val="000767A6"/>
    <w:rPr>
      <w:sz w:val="24"/>
    </w:rPr>
  </w:style>
  <w:style w:type="table" w:styleId="-2">
    <w:name w:val="Table Web 2"/>
    <w:basedOn w:val="a1"/>
    <w:uiPriority w:val="99"/>
    <w:rsid w:val="000767A6"/>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styleId="aff6">
    <w:name w:val="header"/>
    <w:basedOn w:val="a"/>
    <w:link w:val="aff7"/>
    <w:uiPriority w:val="99"/>
    <w:rsid w:val="007E327C"/>
    <w:pPr>
      <w:tabs>
        <w:tab w:val="center" w:pos="4677"/>
        <w:tab w:val="right" w:pos="9355"/>
      </w:tabs>
      <w:spacing w:before="0" w:after="0" w:line="360" w:lineRule="auto"/>
      <w:jc w:val="both"/>
    </w:pPr>
    <w:rPr>
      <w:sz w:val="20"/>
    </w:rPr>
  </w:style>
  <w:style w:type="character" w:customStyle="1" w:styleId="aff7">
    <w:name w:val="Верхний колонтитул Знак"/>
    <w:basedOn w:val="a0"/>
    <w:link w:val="aff6"/>
    <w:uiPriority w:val="99"/>
    <w:locked/>
    <w:rsid w:val="007E327C"/>
    <w:rPr>
      <w:rFonts w:cs="Times New Roman"/>
      <w:sz w:val="24"/>
    </w:rPr>
  </w:style>
  <w:style w:type="paragraph" w:styleId="26">
    <w:name w:val="toc 2"/>
    <w:basedOn w:val="a"/>
    <w:next w:val="a"/>
    <w:autoRedefine/>
    <w:uiPriority w:val="39"/>
    <w:semiHidden/>
    <w:rsid w:val="00BB100E"/>
    <w:pPr>
      <w:spacing w:before="0" w:after="0" w:line="360" w:lineRule="auto"/>
      <w:ind w:left="240"/>
      <w:jc w:val="both"/>
    </w:pPr>
    <w:rPr>
      <w:sz w:val="20"/>
    </w:rPr>
  </w:style>
  <w:style w:type="paragraph" w:styleId="36">
    <w:name w:val="toc 3"/>
    <w:basedOn w:val="a"/>
    <w:next w:val="a"/>
    <w:autoRedefine/>
    <w:uiPriority w:val="39"/>
    <w:semiHidden/>
    <w:rsid w:val="00BB100E"/>
    <w:pPr>
      <w:spacing w:before="0" w:after="0" w:line="360" w:lineRule="auto"/>
      <w:ind w:left="480"/>
      <w:jc w:val="both"/>
    </w:pPr>
    <w:rPr>
      <w:sz w:val="20"/>
    </w:rPr>
  </w:style>
  <w:style w:type="paragraph" w:styleId="42">
    <w:name w:val="toc 4"/>
    <w:basedOn w:val="a"/>
    <w:next w:val="a"/>
    <w:autoRedefine/>
    <w:uiPriority w:val="39"/>
    <w:semiHidden/>
    <w:rsid w:val="00BB100E"/>
    <w:pPr>
      <w:spacing w:before="0" w:after="0" w:line="360" w:lineRule="auto"/>
      <w:ind w:left="720"/>
      <w:jc w:val="both"/>
    </w:pPr>
    <w:rPr>
      <w:sz w:val="20"/>
      <w:szCs w:val="24"/>
    </w:rPr>
  </w:style>
  <w:style w:type="paragraph" w:styleId="5">
    <w:name w:val="toc 5"/>
    <w:basedOn w:val="a"/>
    <w:next w:val="a"/>
    <w:autoRedefine/>
    <w:uiPriority w:val="39"/>
    <w:semiHidden/>
    <w:rsid w:val="00BB100E"/>
    <w:pPr>
      <w:spacing w:before="0" w:after="0" w:line="360" w:lineRule="auto"/>
      <w:ind w:left="960"/>
      <w:jc w:val="both"/>
    </w:pPr>
    <w:rPr>
      <w:sz w:val="20"/>
      <w:szCs w:val="24"/>
    </w:rPr>
  </w:style>
  <w:style w:type="paragraph" w:styleId="61">
    <w:name w:val="toc 6"/>
    <w:basedOn w:val="a"/>
    <w:next w:val="a"/>
    <w:autoRedefine/>
    <w:uiPriority w:val="39"/>
    <w:semiHidden/>
    <w:rsid w:val="00BB100E"/>
    <w:pPr>
      <w:spacing w:before="0" w:after="0" w:line="360" w:lineRule="auto"/>
      <w:ind w:left="1200"/>
      <w:jc w:val="both"/>
    </w:pPr>
    <w:rPr>
      <w:sz w:val="20"/>
      <w:szCs w:val="24"/>
    </w:rPr>
  </w:style>
  <w:style w:type="paragraph" w:styleId="71">
    <w:name w:val="toc 7"/>
    <w:basedOn w:val="a"/>
    <w:next w:val="a"/>
    <w:autoRedefine/>
    <w:uiPriority w:val="39"/>
    <w:semiHidden/>
    <w:rsid w:val="00BB100E"/>
    <w:pPr>
      <w:spacing w:before="0" w:after="0" w:line="360" w:lineRule="auto"/>
      <w:ind w:left="1440"/>
      <w:jc w:val="both"/>
    </w:pPr>
    <w:rPr>
      <w:sz w:val="20"/>
      <w:szCs w:val="24"/>
    </w:rPr>
  </w:style>
  <w:style w:type="paragraph" w:styleId="81">
    <w:name w:val="toc 8"/>
    <w:basedOn w:val="a"/>
    <w:next w:val="a"/>
    <w:autoRedefine/>
    <w:uiPriority w:val="39"/>
    <w:semiHidden/>
    <w:rsid w:val="00BB100E"/>
    <w:pPr>
      <w:spacing w:before="0" w:after="0" w:line="360" w:lineRule="auto"/>
      <w:ind w:left="1680"/>
      <w:jc w:val="both"/>
    </w:pPr>
    <w:rPr>
      <w:sz w:val="20"/>
      <w:szCs w:val="24"/>
    </w:rPr>
  </w:style>
  <w:style w:type="paragraph" w:styleId="91">
    <w:name w:val="toc 9"/>
    <w:basedOn w:val="a"/>
    <w:next w:val="a"/>
    <w:autoRedefine/>
    <w:uiPriority w:val="39"/>
    <w:semiHidden/>
    <w:rsid w:val="00BB100E"/>
    <w:pPr>
      <w:spacing w:before="0" w:after="0" w:line="360" w:lineRule="auto"/>
      <w:ind w:left="1920"/>
      <w:jc w:val="both"/>
    </w:pPr>
    <w:rPr>
      <w:sz w:val="20"/>
      <w:szCs w:val="24"/>
    </w:rPr>
  </w:style>
  <w:style w:type="paragraph" w:customStyle="1" w:styleId="50">
    <w:name w:val="Стиль5"/>
    <w:basedOn w:val="a"/>
    <w:next w:val="af"/>
    <w:rsid w:val="00BB100E"/>
    <w:pPr>
      <w:spacing w:before="0" w:after="0" w:line="360" w:lineRule="auto"/>
      <w:jc w:val="center"/>
    </w:pPr>
    <w:rPr>
      <w:sz w:val="28"/>
    </w:rPr>
  </w:style>
  <w:style w:type="paragraph" w:customStyle="1" w:styleId="62">
    <w:name w:val="Стиль6"/>
    <w:basedOn w:val="a"/>
    <w:next w:val="af"/>
    <w:rsid w:val="0028147A"/>
    <w:pPr>
      <w:spacing w:before="0" w:after="0" w:line="360" w:lineRule="auto"/>
      <w:jc w:val="center"/>
    </w:pPr>
    <w:rPr>
      <w:sz w:val="28"/>
      <w:szCs w:val="28"/>
    </w:rPr>
  </w:style>
  <w:style w:type="paragraph" w:customStyle="1" w:styleId="72">
    <w:name w:val="Стиль7"/>
    <w:basedOn w:val="a"/>
    <w:rsid w:val="0028147A"/>
    <w:pPr>
      <w:spacing w:before="0" w:after="0" w:line="360" w:lineRule="auto"/>
      <w:jc w:val="center"/>
    </w:pPr>
    <w:rPr>
      <w:sz w:val="28"/>
    </w:rPr>
  </w:style>
  <w:style w:type="paragraph" w:customStyle="1" w:styleId="82">
    <w:name w:val="Стиль8"/>
    <w:basedOn w:val="a4"/>
    <w:next w:val="12"/>
    <w:rsid w:val="0028147A"/>
  </w:style>
  <w:style w:type="paragraph" w:customStyle="1" w:styleId="92">
    <w:name w:val="Стиль9"/>
    <w:basedOn w:val="a"/>
    <w:rsid w:val="00FF6363"/>
    <w:pPr>
      <w:spacing w:before="0" w:after="0" w:line="360" w:lineRule="auto"/>
      <w:jc w:val="center"/>
    </w:pPr>
    <w:rPr>
      <w:b/>
      <w:sz w:val="28"/>
      <w:szCs w:val="28"/>
    </w:rPr>
  </w:style>
  <w:style w:type="numbering" w:customStyle="1" w:styleId="20">
    <w:name w:val="Стиль2"/>
    <w:pPr>
      <w:numPr>
        <w:numId w:val="11"/>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74543581">
      <w:marLeft w:val="0"/>
      <w:marRight w:val="0"/>
      <w:marTop w:val="0"/>
      <w:marBottom w:val="0"/>
      <w:divBdr>
        <w:top w:val="none" w:sz="0" w:space="0" w:color="auto"/>
        <w:left w:val="none" w:sz="0" w:space="0" w:color="auto"/>
        <w:bottom w:val="none" w:sz="0" w:space="0" w:color="auto"/>
        <w:right w:val="none" w:sz="0" w:space="0" w:color="auto"/>
      </w:divBdr>
    </w:div>
    <w:div w:id="874543582">
      <w:marLeft w:val="0"/>
      <w:marRight w:val="0"/>
      <w:marTop w:val="0"/>
      <w:marBottom w:val="0"/>
      <w:divBdr>
        <w:top w:val="none" w:sz="0" w:space="0" w:color="auto"/>
        <w:left w:val="none" w:sz="0" w:space="0" w:color="auto"/>
        <w:bottom w:val="none" w:sz="0" w:space="0" w:color="auto"/>
        <w:right w:val="none" w:sz="0" w:space="0" w:color="auto"/>
      </w:divBdr>
    </w:div>
    <w:div w:id="874543583">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hyperlink" Target="http://www.dbase2000.com" TargetMode="External"/><Relationship Id="rId18" Type="http://schemas.openxmlformats.org/officeDocument/2006/relationships/hyperlink" Target="http://www.microsoft.com" TargetMode="External"/><Relationship Id="rId26" Type="http://schemas.openxmlformats.org/officeDocument/2006/relationships/image" Target="media/image13.png"/><Relationship Id="rId39" Type="http://schemas.openxmlformats.org/officeDocument/2006/relationships/hyperlink" Target="http://www.interface.ru/home.asp?artId=16728" TargetMode="External"/><Relationship Id="rId3" Type="http://schemas.openxmlformats.org/officeDocument/2006/relationships/settings" Target="settings.xml"/><Relationship Id="rId21" Type="http://schemas.openxmlformats.org/officeDocument/2006/relationships/image" Target="media/image8.emf"/><Relationship Id="rId34" Type="http://schemas.openxmlformats.org/officeDocument/2006/relationships/image" Target="media/image21.emf"/><Relationship Id="rId42" Type="http://schemas.openxmlformats.org/officeDocument/2006/relationships/hyperlink" Target="http://www.nist.ru" TargetMode="External"/><Relationship Id="rId47" Type="http://schemas.openxmlformats.org/officeDocument/2006/relationships/fontTable" Target="fontTable.xml"/><Relationship Id="rId7" Type="http://schemas.openxmlformats.org/officeDocument/2006/relationships/image" Target="media/image1.emf"/><Relationship Id="rId12" Type="http://schemas.openxmlformats.org/officeDocument/2006/relationships/image" Target="media/image6.emf"/><Relationship Id="rId17" Type="http://schemas.openxmlformats.org/officeDocument/2006/relationships/hyperlink" Target="http://www.microsoft.com" TargetMode="External"/><Relationship Id="rId25" Type="http://schemas.openxmlformats.org/officeDocument/2006/relationships/image" Target="media/image12.png"/><Relationship Id="rId33" Type="http://schemas.openxmlformats.org/officeDocument/2006/relationships/image" Target="media/image20.emf"/><Relationship Id="rId38" Type="http://schemas.openxmlformats.org/officeDocument/2006/relationships/oleObject" Target="embeddings/oleObject2.bin"/><Relationship Id="rId46" Type="http://schemas.openxmlformats.org/officeDocument/2006/relationships/hyperlink" Target="http://www.dfly.su" TargetMode="External"/><Relationship Id="rId2" Type="http://schemas.openxmlformats.org/officeDocument/2006/relationships/styles" Target="styles.xml"/><Relationship Id="rId16" Type="http://schemas.openxmlformats.org/officeDocument/2006/relationships/hyperlink" Target="http://www.microsoft.com" TargetMode="External"/><Relationship Id="rId20" Type="http://schemas.openxmlformats.org/officeDocument/2006/relationships/image" Target="media/image7.emf"/><Relationship Id="rId29" Type="http://schemas.openxmlformats.org/officeDocument/2006/relationships/image" Target="media/image16.png"/><Relationship Id="rId41" Type="http://schemas.openxmlformats.org/officeDocument/2006/relationships/hyperlink" Target="http://www.bparkadia.ru/publication20.htm"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24" Type="http://schemas.openxmlformats.org/officeDocument/2006/relationships/image" Target="media/image11.emf"/><Relationship Id="rId32" Type="http://schemas.openxmlformats.org/officeDocument/2006/relationships/image" Target="media/image19.emf"/><Relationship Id="rId37" Type="http://schemas.openxmlformats.org/officeDocument/2006/relationships/image" Target="media/image23.wmf"/><Relationship Id="rId40" Type="http://schemas.openxmlformats.org/officeDocument/2006/relationships/hyperlink" Target="http://www.sorlik.ru/swebok/3-software_engineering.pdf" TargetMode="External"/><Relationship Id="rId45" Type="http://schemas.openxmlformats.org/officeDocument/2006/relationships/image" Target="media/image26.gif"/><Relationship Id="rId5" Type="http://schemas.openxmlformats.org/officeDocument/2006/relationships/footnotes" Target="footnotes.xml"/><Relationship Id="rId15" Type="http://schemas.openxmlformats.org/officeDocument/2006/relationships/hyperlink" Target="http://www.microsoft.com" TargetMode="External"/><Relationship Id="rId23" Type="http://schemas.openxmlformats.org/officeDocument/2006/relationships/image" Target="media/image10.emf"/><Relationship Id="rId28" Type="http://schemas.openxmlformats.org/officeDocument/2006/relationships/image" Target="media/image15.png"/><Relationship Id="rId36" Type="http://schemas.openxmlformats.org/officeDocument/2006/relationships/oleObject" Target="embeddings/oleObject1.bin"/><Relationship Id="rId10" Type="http://schemas.openxmlformats.org/officeDocument/2006/relationships/image" Target="media/image4.emf"/><Relationship Id="rId19" Type="http://schemas.openxmlformats.org/officeDocument/2006/relationships/hyperlink" Target="http://www.microsoft.com" TargetMode="External"/><Relationship Id="rId31" Type="http://schemas.openxmlformats.org/officeDocument/2006/relationships/image" Target="media/image18.emf"/><Relationship Id="rId44" Type="http://schemas.openxmlformats.org/officeDocument/2006/relationships/image" Target="media/image25.gif"/><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hyperlink" Target="http://www.corel.com" TargetMode="External"/><Relationship Id="rId22" Type="http://schemas.openxmlformats.org/officeDocument/2006/relationships/image" Target="media/image9.emf"/><Relationship Id="rId27" Type="http://schemas.openxmlformats.org/officeDocument/2006/relationships/image" Target="media/image14.png"/><Relationship Id="rId30" Type="http://schemas.openxmlformats.org/officeDocument/2006/relationships/image" Target="media/image17.emf"/><Relationship Id="rId35" Type="http://schemas.openxmlformats.org/officeDocument/2006/relationships/image" Target="media/image22.wmf"/><Relationship Id="rId43" Type="http://schemas.openxmlformats.org/officeDocument/2006/relationships/image" Target="media/image24.gif"/><Relationship Id="rId48"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19123</Words>
  <Characters>109005</Characters>
  <Application>Microsoft Office Word</Application>
  <DocSecurity>0</DocSecurity>
  <Lines>908</Lines>
  <Paragraphs>255</Paragraphs>
  <ScaleCrop>false</ScaleCrop>
  <Company>Microsoft</Company>
  <LinksUpToDate>false</LinksUpToDate>
  <CharactersWithSpaces>127873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НОУ ВПО МОСКОВСКАЯ АКАДЕМИЯ ПРЕДПРИНИМАТЕЛЬСТВА</dc:title>
  <dc:subject/>
  <dc:creator>Admin</dc:creator>
  <cp:keywords/>
  <dc:description/>
  <cp:lastModifiedBy>admin</cp:lastModifiedBy>
  <cp:revision>2</cp:revision>
  <dcterms:created xsi:type="dcterms:W3CDTF">2014-04-25T20:48:00Z</dcterms:created>
  <dcterms:modified xsi:type="dcterms:W3CDTF">2014-04-25T20:48:00Z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Base Target">
    <vt:lpwstr>_blank</vt:lpwstr>
  </property>
</Properties>
</file>