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167084" w:rsidRDefault="00AC0E92">
      <w:pPr>
        <w:jc w:val="center"/>
        <w:rPr>
          <w:b/>
          <w:sz w:val="28"/>
          <w:szCs w:val="28"/>
        </w:rPr>
      </w:pPr>
      <w:r>
        <w:rPr>
          <w:b/>
          <w:sz w:val="28"/>
          <w:szCs w:val="28"/>
        </w:rPr>
        <w:t>Управление образования администрации г. Белгорода</w:t>
      </w:r>
    </w:p>
    <w:p w:rsidR="00167084" w:rsidRDefault="00167084">
      <w:pPr>
        <w:jc w:val="center"/>
        <w:rPr>
          <w:b/>
          <w:sz w:val="28"/>
          <w:szCs w:val="28"/>
        </w:rPr>
      </w:pPr>
    </w:p>
    <w:p w:rsidR="00167084" w:rsidRDefault="00AC0E92">
      <w:pPr>
        <w:jc w:val="center"/>
        <w:rPr>
          <w:b/>
          <w:sz w:val="28"/>
          <w:szCs w:val="28"/>
        </w:rPr>
      </w:pPr>
      <w:r>
        <w:rPr>
          <w:b/>
          <w:sz w:val="28"/>
          <w:szCs w:val="28"/>
        </w:rPr>
        <w:t xml:space="preserve">Муниципальное общеобразовательное учреждение </w:t>
      </w:r>
      <w:r>
        <w:rPr>
          <w:b/>
          <w:sz w:val="28"/>
          <w:szCs w:val="28"/>
        </w:rPr>
        <w:br/>
        <w:t xml:space="preserve">«Средняя общеобразовательная школа №20 </w:t>
      </w:r>
      <w:r>
        <w:rPr>
          <w:b/>
          <w:sz w:val="28"/>
          <w:szCs w:val="28"/>
        </w:rPr>
        <w:br/>
        <w:t>с углубленным изучением отдельных предметов» г. Белгорода</w:t>
      </w:r>
    </w:p>
    <w:p w:rsidR="00167084" w:rsidRDefault="00167084">
      <w:pPr>
        <w:rPr>
          <w:sz w:val="32"/>
          <w:szCs w:val="32"/>
        </w:rPr>
      </w:pPr>
    </w:p>
    <w:p w:rsidR="00167084" w:rsidRDefault="00520BEB">
      <w:pPr>
        <w:rPr>
          <w:sz w:val="32"/>
          <w:szCs w:val="3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3.1pt;margin-top:6.15pt;width:482.35pt;height:290.9pt;z-index:-251658752;mso-wrap-distance-left:9.05pt;mso-wrap-distance-right:9.05pt;mso-position-horizontal:absolute;mso-position-horizontal-relative:text;mso-position-vertical:absolute;mso-position-vertical-relative:text" filled="t">
            <v:fill color2="black"/>
            <v:imagedata r:id="rId7" o:title="" blacklevel="7848f"/>
          </v:shape>
        </w:pict>
      </w:r>
    </w:p>
    <w:p w:rsidR="00167084" w:rsidRDefault="00167084">
      <w:pPr>
        <w:rPr>
          <w:sz w:val="32"/>
          <w:szCs w:val="32"/>
        </w:rPr>
      </w:pPr>
    </w:p>
    <w:p w:rsidR="00167084" w:rsidRDefault="00167084">
      <w:pPr>
        <w:rPr>
          <w:sz w:val="32"/>
          <w:szCs w:val="32"/>
        </w:rPr>
      </w:pPr>
    </w:p>
    <w:p w:rsidR="00167084" w:rsidRDefault="00167084">
      <w:pPr>
        <w:rPr>
          <w:sz w:val="32"/>
          <w:szCs w:val="32"/>
        </w:rPr>
      </w:pPr>
    </w:p>
    <w:p w:rsidR="00167084" w:rsidRDefault="00AC0E92">
      <w:pPr>
        <w:jc w:val="center"/>
        <w:rPr>
          <w:b/>
          <w:caps/>
          <w:sz w:val="56"/>
          <w:szCs w:val="56"/>
        </w:rPr>
      </w:pPr>
      <w:r>
        <w:rPr>
          <w:b/>
          <w:caps/>
          <w:sz w:val="56"/>
          <w:szCs w:val="56"/>
        </w:rPr>
        <w:t>Методические рекомендации</w:t>
      </w:r>
      <w:r>
        <w:rPr>
          <w:b/>
          <w:caps/>
          <w:sz w:val="64"/>
          <w:szCs w:val="64"/>
        </w:rPr>
        <w:t xml:space="preserve"> </w:t>
      </w:r>
      <w:r>
        <w:rPr>
          <w:b/>
          <w:caps/>
          <w:sz w:val="56"/>
          <w:szCs w:val="56"/>
        </w:rPr>
        <w:t>ПО использованию КРАЕВЕДЕНИя</w:t>
      </w:r>
    </w:p>
    <w:p w:rsidR="00167084" w:rsidRDefault="00AC0E92">
      <w:pPr>
        <w:jc w:val="center"/>
        <w:rPr>
          <w:b/>
          <w:caps/>
          <w:sz w:val="56"/>
          <w:szCs w:val="56"/>
        </w:rPr>
      </w:pPr>
      <w:r>
        <w:rPr>
          <w:b/>
          <w:caps/>
          <w:sz w:val="56"/>
          <w:szCs w:val="56"/>
        </w:rPr>
        <w:t>В УРОЧНОЙ И ВНЕУРОЧНОЙ ДЕЯТЕЛЬНОСТИ</w:t>
      </w:r>
    </w:p>
    <w:p w:rsidR="00167084" w:rsidRDefault="00167084">
      <w:pPr>
        <w:jc w:val="center"/>
      </w:pPr>
    </w:p>
    <w:p w:rsidR="00167084" w:rsidRDefault="00167084">
      <w:pPr>
        <w:jc w:val="center"/>
      </w:pPr>
    </w:p>
    <w:p w:rsidR="00167084" w:rsidRDefault="00AC0E92">
      <w:pPr>
        <w:jc w:val="center"/>
        <w:rPr>
          <w:b/>
          <w:sz w:val="64"/>
          <w:szCs w:val="64"/>
        </w:rPr>
      </w:pPr>
      <w:r>
        <w:rPr>
          <w:b/>
          <w:sz w:val="64"/>
          <w:szCs w:val="64"/>
        </w:rPr>
        <w:t xml:space="preserve">кафедра учителей </w:t>
      </w:r>
    </w:p>
    <w:p w:rsidR="00167084" w:rsidRDefault="00AC0E92">
      <w:pPr>
        <w:jc w:val="center"/>
        <w:rPr>
          <w:b/>
          <w:sz w:val="64"/>
          <w:szCs w:val="64"/>
        </w:rPr>
      </w:pPr>
      <w:r>
        <w:rPr>
          <w:b/>
          <w:sz w:val="64"/>
          <w:szCs w:val="64"/>
        </w:rPr>
        <w:t>ИНОСТРАННОГО ЯЗЫКА</w:t>
      </w:r>
    </w:p>
    <w:p w:rsidR="00167084" w:rsidRDefault="00AC0E92">
      <w:pPr>
        <w:jc w:val="center"/>
        <w:rPr>
          <w:i/>
          <w:iCs/>
          <w:sz w:val="72"/>
          <w:szCs w:val="72"/>
        </w:rPr>
      </w:pPr>
      <w:r>
        <w:rPr>
          <w:sz w:val="32"/>
          <w:szCs w:val="32"/>
        </w:rPr>
        <w:t xml:space="preserve">         </w:t>
      </w:r>
      <w:r>
        <w:rPr>
          <w:i/>
          <w:iCs/>
          <w:sz w:val="72"/>
          <w:szCs w:val="72"/>
        </w:rPr>
        <w:t xml:space="preserve">  </w:t>
      </w:r>
    </w:p>
    <w:p w:rsidR="00167084" w:rsidRDefault="00520BEB">
      <w:pPr>
        <w:jc w:val="center"/>
        <w:rPr>
          <w:b/>
          <w:sz w:val="28"/>
          <w:szCs w:val="28"/>
        </w:rPr>
      </w:pPr>
      <w:r>
        <w:pict>
          <v:shape id="_x0000_s1026" type="#_x0000_t75" style="position:absolute;left:0;text-align:left;margin-left:-7.05pt;margin-top:2.9pt;width:282.45pt;height:193.85pt;z-index:-251659776;mso-wrap-distance-left:9.05pt;mso-wrap-distance-right:9.05pt;mso-position-horizontal:absolute;mso-position-horizontal-relative:text;mso-position-vertical:absolute;mso-position-vertical-relative:text" filled="t">
            <v:fill color2="black"/>
            <v:imagedata r:id="rId8" o:title=""/>
          </v:shape>
        </w:pict>
      </w: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AC0E92">
      <w:pPr>
        <w:jc w:val="center"/>
        <w:rPr>
          <w:b/>
          <w:sz w:val="28"/>
          <w:szCs w:val="28"/>
        </w:rPr>
      </w:pPr>
      <w:r>
        <w:rPr>
          <w:b/>
          <w:sz w:val="28"/>
          <w:szCs w:val="28"/>
        </w:rPr>
        <w:t xml:space="preserve">          </w:t>
      </w: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spacing w:after="280"/>
        <w:jc w:val="center"/>
        <w:rPr>
          <w:b/>
          <w:bCs/>
          <w:sz w:val="28"/>
          <w:szCs w:val="28"/>
          <w:lang w:val="en-US"/>
        </w:rPr>
      </w:pPr>
    </w:p>
    <w:p w:rsidR="00167084" w:rsidRDefault="00167084">
      <w:pPr>
        <w:spacing w:after="280"/>
        <w:jc w:val="center"/>
        <w:rPr>
          <w:b/>
          <w:bCs/>
          <w:sz w:val="28"/>
          <w:szCs w:val="28"/>
          <w:lang w:val="en-US"/>
        </w:rPr>
      </w:pPr>
    </w:p>
    <w:p w:rsidR="00167084" w:rsidRDefault="00167084">
      <w:pPr>
        <w:pStyle w:val="1"/>
        <w:pBdr>
          <w:bottom w:val="single" w:sz="8" w:space="1" w:color="000000"/>
        </w:pBdr>
        <w:jc w:val="center"/>
      </w:pPr>
    </w:p>
    <w:p w:rsidR="00167084" w:rsidRDefault="00167084">
      <w:pPr>
        <w:pStyle w:val="1"/>
        <w:pBdr>
          <w:bottom w:val="single" w:sz="8" w:space="1" w:color="000000"/>
        </w:pBdr>
        <w:jc w:val="center"/>
      </w:pPr>
    </w:p>
    <w:p w:rsidR="00167084" w:rsidRDefault="00167084">
      <w:pPr>
        <w:pBdr>
          <w:bottom w:val="single" w:sz="8" w:space="1" w:color="000000"/>
        </w:pBdr>
        <w:jc w:val="center"/>
      </w:pPr>
    </w:p>
    <w:p w:rsidR="00167084" w:rsidRDefault="00167084">
      <w:pPr>
        <w:pBdr>
          <w:bottom w:val="single" w:sz="8" w:space="1" w:color="000000"/>
        </w:pBdr>
        <w:jc w:val="center"/>
      </w:pPr>
    </w:p>
    <w:p w:rsidR="00167084" w:rsidRDefault="00167084">
      <w:pPr>
        <w:pBdr>
          <w:bottom w:val="single" w:sz="8" w:space="1" w:color="000000"/>
        </w:pBdr>
        <w:jc w:val="center"/>
      </w:pPr>
    </w:p>
    <w:p w:rsidR="00167084" w:rsidRDefault="00167084">
      <w:pPr>
        <w:pStyle w:val="1"/>
        <w:pBdr>
          <w:bottom w:val="single" w:sz="8" w:space="1" w:color="000000"/>
        </w:pBdr>
        <w:jc w:val="center"/>
      </w:pPr>
    </w:p>
    <w:p w:rsidR="00167084" w:rsidRDefault="00AC0E92">
      <w:pPr>
        <w:tabs>
          <w:tab w:val="left" w:pos="6660"/>
        </w:tabs>
        <w:jc w:val="center"/>
        <w:rPr>
          <w:b/>
          <w:sz w:val="28"/>
          <w:szCs w:val="28"/>
        </w:rPr>
      </w:pPr>
      <w:r>
        <w:rPr>
          <w:b/>
          <w:sz w:val="28"/>
          <w:szCs w:val="28"/>
        </w:rPr>
        <w:t>ПОЯСНИТЕЛЬНАЯ ЗАПИСКА</w:t>
      </w:r>
    </w:p>
    <w:p w:rsidR="00167084" w:rsidRDefault="00AC0E92">
      <w:pPr>
        <w:tabs>
          <w:tab w:val="left" w:pos="6660"/>
        </w:tabs>
        <w:jc w:val="both"/>
        <w:rPr>
          <w:sz w:val="28"/>
          <w:szCs w:val="28"/>
        </w:rPr>
      </w:pPr>
      <w:r>
        <w:rPr>
          <w:sz w:val="28"/>
          <w:szCs w:val="28"/>
        </w:rPr>
        <w:t xml:space="preserve">        Школа играет важнейшую роль в подготовке подрастающего поколения к творческой деятельности, основанной на соединении теории с практикой. Школа дает ученику систематизированные знания, и, именно, в ней должны даваться знания о своем крае, прививаться соответственное отношение к тому, что окружает школьника, бережное отношение к природе, истории, культуре своего народа.</w:t>
      </w:r>
    </w:p>
    <w:p w:rsidR="00167084" w:rsidRDefault="00AC0E92">
      <w:pPr>
        <w:spacing w:line="100" w:lineRule="atLeast"/>
        <w:ind w:firstLine="709"/>
        <w:jc w:val="both"/>
        <w:rPr>
          <w:b/>
          <w:sz w:val="28"/>
          <w:szCs w:val="28"/>
        </w:rPr>
      </w:pPr>
      <w:r>
        <w:rPr>
          <w:sz w:val="28"/>
          <w:szCs w:val="28"/>
        </w:rPr>
        <w:t xml:space="preserve">На современном этапе развития образования, когда у учащихся появилось больше возможностей узнать о мировой истории и культуре, </w:t>
      </w:r>
      <w:r>
        <w:rPr>
          <w:b/>
          <w:sz w:val="28"/>
          <w:szCs w:val="28"/>
        </w:rPr>
        <w:t>изучение родного края</w:t>
      </w:r>
      <w:r>
        <w:rPr>
          <w:sz w:val="28"/>
          <w:szCs w:val="28"/>
        </w:rPr>
        <w:t xml:space="preserve"> при недостаточности обеспечении методической и учебной литературой </w:t>
      </w:r>
      <w:r>
        <w:rPr>
          <w:b/>
          <w:sz w:val="28"/>
          <w:szCs w:val="28"/>
        </w:rPr>
        <w:t>становится актуальной</w:t>
      </w:r>
      <w:r>
        <w:rPr>
          <w:sz w:val="28"/>
          <w:szCs w:val="28"/>
        </w:rPr>
        <w:t xml:space="preserve"> </w:t>
      </w:r>
      <w:r>
        <w:rPr>
          <w:b/>
          <w:sz w:val="28"/>
          <w:szCs w:val="28"/>
        </w:rPr>
        <w:t>как ведущий фактор воспитания патриотизма.</w:t>
      </w:r>
    </w:p>
    <w:p w:rsidR="00167084" w:rsidRDefault="00AC0E92">
      <w:pPr>
        <w:spacing w:line="100" w:lineRule="atLeast"/>
        <w:ind w:firstLine="709"/>
        <w:jc w:val="both"/>
        <w:rPr>
          <w:sz w:val="28"/>
          <w:szCs w:val="28"/>
        </w:rPr>
      </w:pPr>
      <w:r>
        <w:rPr>
          <w:sz w:val="28"/>
          <w:szCs w:val="28"/>
        </w:rPr>
        <w:t>Важность данной проблемы отражена в документах:</w:t>
      </w:r>
    </w:p>
    <w:p w:rsidR="00167084" w:rsidRDefault="00AC0E92">
      <w:pPr>
        <w:spacing w:line="100" w:lineRule="atLeast"/>
        <w:ind w:firstLine="709"/>
        <w:jc w:val="both"/>
        <w:rPr>
          <w:sz w:val="28"/>
          <w:szCs w:val="28"/>
        </w:rPr>
      </w:pPr>
      <w:r>
        <w:rPr>
          <w:sz w:val="28"/>
          <w:szCs w:val="28"/>
        </w:rPr>
        <w:t>• Закон  Российской Федерации «Об образовании». Один из целевых ориентиров документа направлен на защиту национальных культур и региональных культурных традиций.</w:t>
      </w:r>
    </w:p>
    <w:p w:rsidR="00167084" w:rsidRDefault="00AC0E92">
      <w:pPr>
        <w:spacing w:line="100" w:lineRule="atLeast"/>
        <w:ind w:firstLine="709"/>
        <w:jc w:val="both"/>
        <w:rPr>
          <w:sz w:val="28"/>
          <w:szCs w:val="28"/>
        </w:rPr>
      </w:pPr>
      <w:r>
        <w:rPr>
          <w:sz w:val="28"/>
          <w:szCs w:val="28"/>
        </w:rPr>
        <w:t xml:space="preserve">•  Проект  «Национальная доктрина  образования в Российской Федерации».   В котором подчеркивается, что система образования призвана обеспечить «историческую преемственность поколений, сохранение, распространение и развитие национальной культуры, воспитание бережного отношения к историческому и культурному наследию народов России; воспитание патриотов России, граждан правового демократического, социального государства, уважающих права и свободы личности, обладающих высокой нравственностью и проявляющих национальную и религиозную терпимость». </w:t>
      </w:r>
    </w:p>
    <w:p w:rsidR="00167084" w:rsidRDefault="00AC0E92">
      <w:pPr>
        <w:spacing w:before="240"/>
        <w:jc w:val="both"/>
        <w:rPr>
          <w:sz w:val="28"/>
          <w:szCs w:val="28"/>
        </w:rPr>
      </w:pPr>
      <w:r>
        <w:rPr>
          <w:sz w:val="28"/>
          <w:szCs w:val="28"/>
        </w:rPr>
        <w:t xml:space="preserve">Одним из ведущих направлений МОУ «СОШ №20 с углубленным изучением отдельных предметов» г. Белгорода является </w:t>
      </w:r>
      <w:r>
        <w:rPr>
          <w:b/>
          <w:sz w:val="28"/>
          <w:szCs w:val="28"/>
        </w:rPr>
        <w:t>краеведение</w:t>
      </w:r>
      <w:r>
        <w:rPr>
          <w:sz w:val="28"/>
          <w:szCs w:val="28"/>
        </w:rPr>
        <w:t xml:space="preserve">, как основа воспитания любви к малой Родине. </w:t>
      </w:r>
    </w:p>
    <w:p w:rsidR="00167084" w:rsidRDefault="00AC0E92">
      <w:pPr>
        <w:ind w:firstLine="709"/>
        <w:jc w:val="both"/>
        <w:rPr>
          <w:sz w:val="28"/>
          <w:szCs w:val="28"/>
        </w:rPr>
      </w:pPr>
      <w:r>
        <w:rPr>
          <w:b/>
          <w:sz w:val="28"/>
          <w:szCs w:val="28"/>
        </w:rPr>
        <w:t>Цель предмета</w:t>
      </w:r>
      <w:r>
        <w:rPr>
          <w:sz w:val="28"/>
          <w:szCs w:val="28"/>
        </w:rPr>
        <w:t xml:space="preserve"> «Иностранный язык»- </w:t>
      </w:r>
      <w:r>
        <w:rPr>
          <w:b/>
          <w:sz w:val="28"/>
          <w:szCs w:val="28"/>
        </w:rPr>
        <w:t>формирование иноязычной коммуникативной</w:t>
      </w:r>
      <w:r>
        <w:rPr>
          <w:sz w:val="28"/>
          <w:szCs w:val="28"/>
        </w:rPr>
        <w:t xml:space="preserve"> </w:t>
      </w:r>
      <w:r>
        <w:rPr>
          <w:b/>
          <w:sz w:val="28"/>
          <w:szCs w:val="28"/>
        </w:rPr>
        <w:t>компетенции</w:t>
      </w:r>
      <w:r>
        <w:rPr>
          <w:sz w:val="28"/>
          <w:szCs w:val="28"/>
        </w:rPr>
        <w:t xml:space="preserve"> учащихся, понимаемой как их способность и готовность общаться на английском языке в пределах, определенных стандартам по иностранным языкам и примерной программой. Но коммуникативный подход предполагает не только усвоение грамматических и лексических норм языка, но и усвоение культурных ценностей, норм поведения  , знакомство с культурой, традициями и реалиями страны изучаемого языка.</w:t>
      </w:r>
    </w:p>
    <w:p w:rsidR="00167084" w:rsidRDefault="00AC0E92">
      <w:pPr>
        <w:ind w:firstLine="709"/>
        <w:jc w:val="both"/>
        <w:rPr>
          <w:sz w:val="28"/>
          <w:szCs w:val="28"/>
        </w:rPr>
      </w:pPr>
      <w:r>
        <w:rPr>
          <w:sz w:val="28"/>
          <w:szCs w:val="28"/>
        </w:rPr>
        <w:t>Однако п</w:t>
      </w:r>
      <w:r>
        <w:rPr>
          <w:b/>
          <w:sz w:val="28"/>
          <w:szCs w:val="28"/>
        </w:rPr>
        <w:t>ознание культуры страны изучаемого языка является</w:t>
      </w:r>
      <w:r>
        <w:rPr>
          <w:sz w:val="28"/>
          <w:szCs w:val="28"/>
        </w:rPr>
        <w:t xml:space="preserve"> не самоцелью, а лишь </w:t>
      </w:r>
      <w:r>
        <w:rPr>
          <w:b/>
          <w:sz w:val="28"/>
          <w:szCs w:val="28"/>
        </w:rPr>
        <w:t>поводом</w:t>
      </w:r>
      <w:r>
        <w:rPr>
          <w:sz w:val="28"/>
          <w:szCs w:val="28"/>
        </w:rPr>
        <w:t xml:space="preserve"> для более глубокого понимания и </w:t>
      </w:r>
      <w:r>
        <w:rPr>
          <w:b/>
          <w:sz w:val="28"/>
          <w:szCs w:val="28"/>
        </w:rPr>
        <w:t>осмысления родной культуры.</w:t>
      </w:r>
      <w:r>
        <w:rPr>
          <w:sz w:val="28"/>
          <w:szCs w:val="28"/>
        </w:rPr>
        <w:t xml:space="preserve"> Доминирование иноязычной культуры в процессе обучения иностранным языкам в средней школе может привести к тому, что учащиеся окажутся неинтересными собеседниками для потенциальных зарубежных партнеров по общению. Необходимо научить  школьников говорить о том, что его окружает, что ему близко и дорого с детства. Страноведение нашей страны в учебниках представлено </w:t>
      </w:r>
      <w:r>
        <w:rPr>
          <w:sz w:val="28"/>
          <w:szCs w:val="28"/>
        </w:rPr>
        <w:lastRenderedPageBreak/>
        <w:t xml:space="preserve">недостаточно. Краеведческий материал о различных регионах отсутствует полностью, так как невозможно включить материал обо всех субъектах Федерации, не говоря уже о сотнях городов и тысяч сел и деревень. </w:t>
      </w:r>
    </w:p>
    <w:p w:rsidR="00167084" w:rsidRDefault="00AC0E92">
      <w:pPr>
        <w:ind w:firstLine="709"/>
        <w:jc w:val="both"/>
        <w:rPr>
          <w:sz w:val="28"/>
          <w:szCs w:val="28"/>
        </w:rPr>
      </w:pPr>
      <w:r>
        <w:rPr>
          <w:sz w:val="28"/>
          <w:szCs w:val="28"/>
        </w:rPr>
        <w:t xml:space="preserve">Начиная с 2000 года кафедра учителей иностранного языка стала работать над проблемой использования краеведческого материала в практике обучения. </w:t>
      </w:r>
    </w:p>
    <w:p w:rsidR="00167084" w:rsidRDefault="00AC0E92">
      <w:pPr>
        <w:ind w:firstLine="709"/>
        <w:jc w:val="both"/>
        <w:rPr>
          <w:sz w:val="28"/>
          <w:szCs w:val="28"/>
        </w:rPr>
      </w:pPr>
      <w:r>
        <w:rPr>
          <w:sz w:val="28"/>
          <w:szCs w:val="28"/>
        </w:rPr>
        <w:t>Первоначально были проанализированы программы и учебники  по иностранным языкам и рассмотрены возможности включения краеведческого материала  в урочной и неурочной деятельности.  Накапливался дидактический материал, была составлена  адаптивная программа и к разработано календарно-тематическое планирование, с учетом использования краеведческого материала в структуре урока, создан электронный банк данных по краеведению.</w:t>
      </w:r>
    </w:p>
    <w:p w:rsidR="00167084" w:rsidRDefault="00AC0E92">
      <w:pPr>
        <w:ind w:firstLine="709"/>
        <w:jc w:val="both"/>
        <w:rPr>
          <w:sz w:val="28"/>
          <w:szCs w:val="28"/>
        </w:rPr>
      </w:pPr>
      <w:r>
        <w:rPr>
          <w:sz w:val="28"/>
          <w:szCs w:val="28"/>
        </w:rPr>
        <w:t>Постепенно краеведение стало неотъемлемой частью содержани яобразования  по предмету «Иностранный язык»</w:t>
      </w:r>
    </w:p>
    <w:p w:rsidR="00167084" w:rsidRDefault="00167084">
      <w:pPr>
        <w:ind w:firstLine="709"/>
        <w:jc w:val="both"/>
      </w:pPr>
    </w:p>
    <w:p w:rsidR="00167084" w:rsidRDefault="00AC0E92">
      <w:pPr>
        <w:ind w:firstLine="709"/>
        <w:jc w:val="both"/>
        <w:rPr>
          <w:sz w:val="28"/>
          <w:szCs w:val="28"/>
        </w:rPr>
      </w:pPr>
      <w:r>
        <w:rPr>
          <w:sz w:val="28"/>
          <w:szCs w:val="28"/>
        </w:rPr>
        <w:t xml:space="preserve">В курсе широко используются </w:t>
      </w:r>
      <w:r>
        <w:rPr>
          <w:b/>
          <w:sz w:val="28"/>
          <w:szCs w:val="28"/>
        </w:rPr>
        <w:t>лингвострановедческие материалы</w:t>
      </w:r>
      <w:r>
        <w:rPr>
          <w:sz w:val="28"/>
          <w:szCs w:val="28"/>
        </w:rPr>
        <w:t xml:space="preserve">, которые дают учащимся возможность лучше познакомиться с бытом, культурой, реалиями, ценностными ориентирами людей, для которых иностранный язык является родным. Обучение построено на текстах различных типов, жанров и стилей. Это реальные письма детей из стран, изучаемого языка, заметки из школьных газет, подлинные вопросники и анкеты из молодежных изданий, информация из словарей и энциклопедий, биографические очерки, отрывки художественной литературы, рекламы, объявления и т.д. Учебник дает информацию </w:t>
      </w:r>
      <w:r>
        <w:rPr>
          <w:b/>
          <w:sz w:val="28"/>
          <w:szCs w:val="28"/>
        </w:rPr>
        <w:t>о социокультурном портрете стран, о культурном наследии</w:t>
      </w:r>
      <w:r>
        <w:rPr>
          <w:sz w:val="28"/>
          <w:szCs w:val="28"/>
        </w:rPr>
        <w:t xml:space="preserve">: литературе, живописи, достопримечательностях, знаменитых людях, их вкладе в мировую культуру, знакомит </w:t>
      </w:r>
      <w:r>
        <w:rPr>
          <w:b/>
          <w:sz w:val="28"/>
          <w:szCs w:val="28"/>
        </w:rPr>
        <w:t>с проблемами, возникающими у современных детей</w:t>
      </w:r>
      <w:r>
        <w:rPr>
          <w:sz w:val="28"/>
          <w:szCs w:val="28"/>
        </w:rPr>
        <w:t xml:space="preserve"> и подростков в разных сферах жизни, в собственной семье, в школе, и готовит к использованию языка во время воображаемых путешествий.</w:t>
      </w:r>
    </w:p>
    <w:p w:rsidR="00167084" w:rsidRDefault="00AC0E92">
      <w:pPr>
        <w:jc w:val="both"/>
        <w:rPr>
          <w:sz w:val="28"/>
          <w:szCs w:val="28"/>
        </w:rPr>
      </w:pPr>
      <w:r>
        <w:rPr>
          <w:sz w:val="28"/>
          <w:szCs w:val="28"/>
        </w:rPr>
        <w:t xml:space="preserve">Это позволяет осознать </w:t>
      </w:r>
      <w:r>
        <w:rPr>
          <w:b/>
          <w:sz w:val="28"/>
          <w:szCs w:val="28"/>
        </w:rPr>
        <w:t>роль английского языка как средство межкультурного общения</w:t>
      </w:r>
      <w:r>
        <w:rPr>
          <w:sz w:val="28"/>
          <w:szCs w:val="28"/>
        </w:rPr>
        <w:t xml:space="preserve"> и побуждает учащихся пользовать им на доступном уровне. Поэтому опыт работы по данной теме будет интересен и полезен учителям английского языка.</w:t>
      </w:r>
    </w:p>
    <w:p w:rsidR="00167084" w:rsidRDefault="00AC0E92">
      <w:pPr>
        <w:ind w:firstLine="709"/>
        <w:jc w:val="both"/>
        <w:rPr>
          <w:sz w:val="28"/>
          <w:szCs w:val="28"/>
        </w:rPr>
      </w:pPr>
      <w:r>
        <w:rPr>
          <w:sz w:val="28"/>
          <w:szCs w:val="28"/>
        </w:rPr>
        <w:t xml:space="preserve"> Согласно Стандарту основного общего образования по иностранным языкам </w:t>
      </w:r>
      <w:r>
        <w:rPr>
          <w:b/>
          <w:sz w:val="28"/>
          <w:szCs w:val="28"/>
        </w:rPr>
        <w:t>учащиеся должны уметь представлять свою страну, её культуру в условиях межкультурного общения.</w:t>
      </w:r>
      <w:r>
        <w:rPr>
          <w:sz w:val="28"/>
          <w:szCs w:val="28"/>
        </w:rPr>
        <w:t xml:space="preserve">  Учащиеся должны уметь оказать помощь зарубежным друзьям, приехавшим в Россию: встретить, познакомить с родным городом, пригласить в гости в свою школу, семью, обсудить с ними различные проблемы. Современный этап духовного развития общества характеризуется   громадным ростом интереса к истории, к героическому прошлому нашей Родины. Этот интерес закономерен и понятен. Он является одним из проявлений всестороннего развития личности.   Прежде всего, необходимо помнить о значении краеведения в деле воспитания  патриотизма и </w:t>
      </w:r>
      <w:r>
        <w:rPr>
          <w:sz w:val="28"/>
          <w:szCs w:val="28"/>
        </w:rPr>
        <w:lastRenderedPageBreak/>
        <w:t>гражданственности. Любовь к Родине  всегда конкретна. Это любовь к своему родному дому, городу, селу. А для того чтобы полюбить свой край, нужно его хорошо знать.</w:t>
      </w:r>
    </w:p>
    <w:p w:rsidR="00167084" w:rsidRDefault="00AC0E92">
      <w:pPr>
        <w:jc w:val="both"/>
        <w:rPr>
          <w:sz w:val="28"/>
          <w:szCs w:val="28"/>
        </w:rPr>
      </w:pPr>
      <w:r>
        <w:rPr>
          <w:sz w:val="28"/>
          <w:szCs w:val="28"/>
        </w:rPr>
        <w:t xml:space="preserve">   Понимание значимости краеведения в учебно-воспитательном процессе привело к возведению его в ранг краеведческого принципа, который трактуется </w:t>
      </w:r>
    </w:p>
    <w:p w:rsidR="00167084" w:rsidRDefault="00AC0E92">
      <w:pPr>
        <w:jc w:val="both"/>
        <w:rPr>
          <w:sz w:val="28"/>
          <w:szCs w:val="28"/>
        </w:rPr>
      </w:pPr>
      <w:r>
        <w:rPr>
          <w:sz w:val="28"/>
          <w:szCs w:val="28"/>
        </w:rPr>
        <w:t xml:space="preserve">как общепедагогический и дидактический принцип, ориентирующий учителя на систематическое использование местного материала в учебно-воспитательном процессе. </w:t>
      </w:r>
    </w:p>
    <w:p w:rsidR="00167084" w:rsidRDefault="00AC0E92">
      <w:pPr>
        <w:jc w:val="both"/>
        <w:rPr>
          <w:sz w:val="28"/>
          <w:szCs w:val="28"/>
        </w:rPr>
      </w:pPr>
      <w:r>
        <w:rPr>
          <w:sz w:val="28"/>
          <w:szCs w:val="28"/>
        </w:rPr>
        <w:t>Школьное краеведение предполагает комплексное изучение родного края – Белгородской области в различных аспектах. Изучение краеведческого компонента направлено на раскрытие и проявление лучших человеческих качеств, национального самосознания с целью сближения народов и их культур.</w:t>
      </w:r>
    </w:p>
    <w:p w:rsidR="00167084" w:rsidRDefault="00AC0E92">
      <w:pPr>
        <w:jc w:val="both"/>
        <w:rPr>
          <w:sz w:val="28"/>
          <w:szCs w:val="28"/>
        </w:rPr>
      </w:pPr>
      <w:r>
        <w:rPr>
          <w:sz w:val="28"/>
          <w:szCs w:val="28"/>
        </w:rPr>
        <w:t xml:space="preserve">    Через изучение региональных особенностей происходит осмысление общих ценностей Российского государства.</w:t>
      </w:r>
    </w:p>
    <w:p w:rsidR="00167084" w:rsidRDefault="00AC0E92">
      <w:pPr>
        <w:jc w:val="both"/>
        <w:rPr>
          <w:sz w:val="28"/>
          <w:szCs w:val="28"/>
        </w:rPr>
      </w:pPr>
      <w:r>
        <w:rPr>
          <w:sz w:val="28"/>
          <w:szCs w:val="28"/>
        </w:rPr>
        <w:t xml:space="preserve">   Основной целью краеведческого образования обучающихся является формирование знаний, умений и ценностных ориентаций, способствующих культуросообразному и природосообразному поведению в нашей стране и регионе, развитие творческих способностей, воспитание уважения к культуре и истории  родного края.</w:t>
      </w:r>
    </w:p>
    <w:p w:rsidR="00167084" w:rsidRDefault="00AC0E92">
      <w:pPr>
        <w:jc w:val="both"/>
        <w:rPr>
          <w:sz w:val="28"/>
          <w:szCs w:val="28"/>
        </w:rPr>
      </w:pPr>
      <w:r>
        <w:rPr>
          <w:sz w:val="28"/>
          <w:szCs w:val="28"/>
        </w:rPr>
        <w:t xml:space="preserve">                           Задачи краеведческого образования:</w:t>
      </w:r>
    </w:p>
    <w:p w:rsidR="00167084" w:rsidRDefault="00AC0E92" w:rsidP="00AC0E92">
      <w:pPr>
        <w:numPr>
          <w:ilvl w:val="0"/>
          <w:numId w:val="19"/>
        </w:numPr>
        <w:tabs>
          <w:tab w:val="left" w:pos="720"/>
        </w:tabs>
        <w:jc w:val="both"/>
        <w:rPr>
          <w:sz w:val="28"/>
          <w:szCs w:val="28"/>
        </w:rPr>
      </w:pPr>
      <w:r>
        <w:rPr>
          <w:sz w:val="28"/>
          <w:szCs w:val="28"/>
        </w:rPr>
        <w:t>Формирование системы знаний о природе региона, его истории, быте и культуре.</w:t>
      </w:r>
    </w:p>
    <w:p w:rsidR="00167084" w:rsidRDefault="00AC0E92" w:rsidP="00AC0E92">
      <w:pPr>
        <w:numPr>
          <w:ilvl w:val="0"/>
          <w:numId w:val="19"/>
        </w:numPr>
        <w:tabs>
          <w:tab w:val="left" w:pos="720"/>
        </w:tabs>
        <w:jc w:val="both"/>
        <w:rPr>
          <w:sz w:val="28"/>
          <w:szCs w:val="28"/>
        </w:rPr>
      </w:pPr>
      <w:r>
        <w:rPr>
          <w:sz w:val="28"/>
          <w:szCs w:val="28"/>
        </w:rPr>
        <w:t xml:space="preserve"> Формирование представлений о ценности литературных, художественных и музыкальных произведений – как источников познания культуры в истории родного края.</w:t>
      </w:r>
    </w:p>
    <w:p w:rsidR="00167084" w:rsidRDefault="00AC0E92" w:rsidP="00AC0E92">
      <w:pPr>
        <w:numPr>
          <w:ilvl w:val="0"/>
          <w:numId w:val="19"/>
        </w:numPr>
        <w:tabs>
          <w:tab w:val="left" w:pos="720"/>
        </w:tabs>
        <w:jc w:val="both"/>
        <w:rPr>
          <w:sz w:val="28"/>
          <w:szCs w:val="28"/>
        </w:rPr>
      </w:pPr>
      <w:r>
        <w:rPr>
          <w:sz w:val="28"/>
          <w:szCs w:val="28"/>
        </w:rPr>
        <w:t xml:space="preserve">Воспитание бережного отношения к памятникам истории и культуры родного края, сохранению его традиций </w:t>
      </w:r>
    </w:p>
    <w:p w:rsidR="00167084" w:rsidRDefault="00AC0E92" w:rsidP="00AC0E92">
      <w:pPr>
        <w:numPr>
          <w:ilvl w:val="0"/>
          <w:numId w:val="19"/>
        </w:numPr>
        <w:tabs>
          <w:tab w:val="left" w:pos="720"/>
        </w:tabs>
        <w:jc w:val="both"/>
        <w:rPr>
          <w:bCs/>
          <w:sz w:val="28"/>
          <w:szCs w:val="28"/>
        </w:rPr>
      </w:pPr>
      <w:r>
        <w:rPr>
          <w:bCs/>
          <w:sz w:val="28"/>
          <w:szCs w:val="28"/>
        </w:rPr>
        <w:t>Формирование творческой индивидуальности личности, усвоившей духовные ценности и традиции малой родины, способной проектировать и строить свою жизнь на основе ценностей родного края.</w:t>
      </w:r>
    </w:p>
    <w:p w:rsidR="00167084" w:rsidRDefault="00AC0E92" w:rsidP="00AC0E92">
      <w:pPr>
        <w:numPr>
          <w:ilvl w:val="0"/>
          <w:numId w:val="19"/>
        </w:numPr>
        <w:tabs>
          <w:tab w:val="left" w:pos="720"/>
        </w:tabs>
        <w:jc w:val="both"/>
        <w:rPr>
          <w:sz w:val="28"/>
          <w:szCs w:val="28"/>
        </w:rPr>
      </w:pPr>
      <w:r>
        <w:rPr>
          <w:sz w:val="28"/>
          <w:szCs w:val="28"/>
        </w:rPr>
        <w:t>Пробуждение интереса молодежи к своему историческому прошлому.</w:t>
      </w:r>
    </w:p>
    <w:p w:rsidR="00167084" w:rsidRDefault="00AC0E92" w:rsidP="00AC0E92">
      <w:pPr>
        <w:numPr>
          <w:ilvl w:val="0"/>
          <w:numId w:val="19"/>
        </w:numPr>
        <w:tabs>
          <w:tab w:val="left" w:pos="720"/>
        </w:tabs>
        <w:jc w:val="both"/>
        <w:rPr>
          <w:sz w:val="28"/>
          <w:szCs w:val="28"/>
        </w:rPr>
      </w:pPr>
      <w:r>
        <w:rPr>
          <w:sz w:val="28"/>
          <w:szCs w:val="28"/>
        </w:rPr>
        <w:t xml:space="preserve">Развитие умения получать информацию из различных источников  и </w:t>
      </w:r>
      <w:r>
        <w:rPr>
          <w:bCs/>
          <w:iCs/>
          <w:sz w:val="28"/>
          <w:szCs w:val="28"/>
        </w:rPr>
        <w:t>самостоятельно</w:t>
      </w:r>
      <w:r>
        <w:rPr>
          <w:sz w:val="28"/>
          <w:szCs w:val="28"/>
        </w:rPr>
        <w:t xml:space="preserve"> ориентироваться в ней.</w:t>
      </w:r>
    </w:p>
    <w:p w:rsidR="00167084" w:rsidRDefault="00AC0E92" w:rsidP="00AC0E92">
      <w:pPr>
        <w:numPr>
          <w:ilvl w:val="0"/>
          <w:numId w:val="19"/>
        </w:numPr>
        <w:tabs>
          <w:tab w:val="left" w:pos="720"/>
        </w:tabs>
        <w:jc w:val="both"/>
        <w:rPr>
          <w:sz w:val="28"/>
          <w:szCs w:val="28"/>
        </w:rPr>
      </w:pPr>
      <w:r>
        <w:rPr>
          <w:sz w:val="28"/>
          <w:szCs w:val="28"/>
        </w:rPr>
        <w:t xml:space="preserve">Становление </w:t>
      </w:r>
      <w:r>
        <w:rPr>
          <w:bCs/>
          <w:iCs/>
          <w:sz w:val="28"/>
          <w:szCs w:val="28"/>
        </w:rPr>
        <w:t>социальной ответственности личности</w:t>
      </w:r>
      <w:r>
        <w:rPr>
          <w:sz w:val="28"/>
          <w:szCs w:val="28"/>
        </w:rPr>
        <w:t xml:space="preserve"> через отношение к </w:t>
      </w:r>
      <w:r>
        <w:rPr>
          <w:bCs/>
          <w:iCs/>
          <w:sz w:val="28"/>
          <w:szCs w:val="28"/>
        </w:rPr>
        <w:t>конкретным проблемам</w:t>
      </w:r>
      <w:r>
        <w:rPr>
          <w:bCs/>
          <w:iCs/>
          <w:sz w:val="28"/>
          <w:szCs w:val="28"/>
          <w:u w:val="single"/>
        </w:rPr>
        <w:t xml:space="preserve"> </w:t>
      </w:r>
      <w:r>
        <w:rPr>
          <w:sz w:val="28"/>
          <w:szCs w:val="28"/>
        </w:rPr>
        <w:t>развития региона как части России;</w:t>
      </w:r>
    </w:p>
    <w:p w:rsidR="00167084" w:rsidRDefault="00AC0E92" w:rsidP="00AC0E92">
      <w:pPr>
        <w:numPr>
          <w:ilvl w:val="0"/>
          <w:numId w:val="19"/>
        </w:numPr>
        <w:tabs>
          <w:tab w:val="left" w:pos="720"/>
        </w:tabs>
        <w:jc w:val="both"/>
        <w:rPr>
          <w:sz w:val="28"/>
          <w:szCs w:val="28"/>
        </w:rPr>
      </w:pPr>
      <w:r>
        <w:rPr>
          <w:sz w:val="28"/>
          <w:szCs w:val="28"/>
        </w:rPr>
        <w:t>Расширение кругозора учащихся;</w:t>
      </w:r>
    </w:p>
    <w:p w:rsidR="00167084" w:rsidRDefault="00167084">
      <w:pPr>
        <w:jc w:val="both"/>
        <w:rPr>
          <w:sz w:val="28"/>
          <w:szCs w:val="28"/>
        </w:rPr>
      </w:pPr>
    </w:p>
    <w:p w:rsidR="00167084" w:rsidRDefault="00AC0E92">
      <w:pPr>
        <w:jc w:val="both"/>
        <w:rPr>
          <w:sz w:val="28"/>
          <w:szCs w:val="28"/>
        </w:rPr>
      </w:pPr>
      <w:r>
        <w:rPr>
          <w:sz w:val="28"/>
          <w:szCs w:val="28"/>
        </w:rPr>
        <w:t xml:space="preserve"> Региональный компонент выполняет следующие дидактические функции:</w:t>
      </w:r>
    </w:p>
    <w:p w:rsidR="00167084" w:rsidRDefault="00AC0E92">
      <w:pPr>
        <w:numPr>
          <w:ilvl w:val="0"/>
          <w:numId w:val="7"/>
        </w:numPr>
        <w:tabs>
          <w:tab w:val="left" w:pos="720"/>
        </w:tabs>
        <w:jc w:val="both"/>
        <w:rPr>
          <w:sz w:val="28"/>
          <w:szCs w:val="28"/>
        </w:rPr>
      </w:pPr>
      <w:r>
        <w:rPr>
          <w:sz w:val="28"/>
          <w:szCs w:val="28"/>
        </w:rPr>
        <w:t>развивает кругозор обучающихся;</w:t>
      </w:r>
    </w:p>
    <w:p w:rsidR="00167084" w:rsidRDefault="00AC0E92">
      <w:pPr>
        <w:numPr>
          <w:ilvl w:val="0"/>
          <w:numId w:val="7"/>
        </w:numPr>
        <w:tabs>
          <w:tab w:val="left" w:pos="720"/>
        </w:tabs>
        <w:jc w:val="both"/>
        <w:rPr>
          <w:sz w:val="28"/>
          <w:szCs w:val="28"/>
        </w:rPr>
      </w:pPr>
      <w:r>
        <w:rPr>
          <w:sz w:val="28"/>
          <w:szCs w:val="28"/>
        </w:rPr>
        <w:lastRenderedPageBreak/>
        <w:t>является средством нравственного и патриотического воспитания;</w:t>
      </w:r>
    </w:p>
    <w:p w:rsidR="00167084" w:rsidRDefault="00AC0E92">
      <w:pPr>
        <w:numPr>
          <w:ilvl w:val="0"/>
          <w:numId w:val="7"/>
        </w:numPr>
        <w:tabs>
          <w:tab w:val="left" w:pos="720"/>
        </w:tabs>
        <w:jc w:val="both"/>
        <w:rPr>
          <w:sz w:val="28"/>
          <w:szCs w:val="28"/>
        </w:rPr>
      </w:pPr>
      <w:r>
        <w:rPr>
          <w:sz w:val="28"/>
          <w:szCs w:val="28"/>
        </w:rPr>
        <w:t>развивает исследовательские навыки и  умения;</w:t>
      </w:r>
    </w:p>
    <w:p w:rsidR="00167084" w:rsidRDefault="00AC0E92">
      <w:pPr>
        <w:numPr>
          <w:ilvl w:val="0"/>
          <w:numId w:val="7"/>
        </w:numPr>
        <w:tabs>
          <w:tab w:val="left" w:pos="720"/>
        </w:tabs>
        <w:jc w:val="both"/>
        <w:rPr>
          <w:sz w:val="28"/>
          <w:szCs w:val="28"/>
        </w:rPr>
      </w:pPr>
      <w:r>
        <w:rPr>
          <w:sz w:val="28"/>
          <w:szCs w:val="28"/>
        </w:rPr>
        <w:t>является средством поддержания мотивации учения;</w:t>
      </w:r>
    </w:p>
    <w:p w:rsidR="00167084" w:rsidRDefault="00AC0E92">
      <w:pPr>
        <w:numPr>
          <w:ilvl w:val="0"/>
          <w:numId w:val="7"/>
        </w:numPr>
        <w:tabs>
          <w:tab w:val="left" w:pos="720"/>
        </w:tabs>
        <w:jc w:val="both"/>
        <w:rPr>
          <w:sz w:val="28"/>
          <w:szCs w:val="28"/>
        </w:rPr>
      </w:pPr>
      <w:r>
        <w:rPr>
          <w:sz w:val="28"/>
          <w:szCs w:val="28"/>
        </w:rPr>
        <w:t>создает содержательную основу обучения иностранному языку.</w:t>
      </w:r>
    </w:p>
    <w:p w:rsidR="00167084" w:rsidRDefault="00AC0E92">
      <w:pPr>
        <w:ind w:left="360"/>
        <w:jc w:val="both"/>
        <w:rPr>
          <w:sz w:val="28"/>
          <w:szCs w:val="28"/>
        </w:rPr>
      </w:pPr>
      <w:r>
        <w:rPr>
          <w:sz w:val="28"/>
          <w:szCs w:val="28"/>
        </w:rPr>
        <w:t>6) способствует формированию социокультурной и межкультурной компетенции обучающихся.</w:t>
      </w:r>
    </w:p>
    <w:p w:rsidR="00167084" w:rsidRDefault="00AC0E92">
      <w:pPr>
        <w:jc w:val="both"/>
        <w:rPr>
          <w:sz w:val="28"/>
          <w:szCs w:val="28"/>
        </w:rPr>
      </w:pPr>
      <w:r>
        <w:rPr>
          <w:sz w:val="28"/>
          <w:szCs w:val="28"/>
        </w:rPr>
        <w:t xml:space="preserve">    Целенаправленное использование регионального компонента на уроках иностранного языка стимулирует интеллектуальную и эмоциональную сферы личности учащихся.</w:t>
      </w:r>
    </w:p>
    <w:p w:rsidR="00167084" w:rsidRDefault="00AC0E92">
      <w:pPr>
        <w:jc w:val="both"/>
        <w:rPr>
          <w:sz w:val="28"/>
          <w:szCs w:val="28"/>
        </w:rPr>
      </w:pPr>
      <w:r>
        <w:rPr>
          <w:sz w:val="28"/>
          <w:szCs w:val="28"/>
        </w:rPr>
        <w:t xml:space="preserve">   Интеграция культуры области с изучением иностранного языка осуществляется по двум направлениям:</w:t>
      </w:r>
    </w:p>
    <w:p w:rsidR="00167084" w:rsidRDefault="00AC0E92">
      <w:pPr>
        <w:jc w:val="both"/>
        <w:rPr>
          <w:sz w:val="28"/>
          <w:szCs w:val="28"/>
        </w:rPr>
      </w:pPr>
      <w:r>
        <w:rPr>
          <w:sz w:val="28"/>
          <w:szCs w:val="28"/>
        </w:rPr>
        <w:t xml:space="preserve">   - Включение краеведческой информации из разных предметных областей (истории, географии, литературы, изобразительного искусства) в программу изучения иностранного языка. Это позволяет расширить кругозор, сконцентрировать материал вокруг определенной темы, совершенствовать языковые возможности учащихся. Тематический способ усвоения краеведческого материала помогает систематизировать полученные сведения из разных наук и создать целостную картину истории и современной жизни Белгородской области.</w:t>
      </w:r>
    </w:p>
    <w:p w:rsidR="00167084" w:rsidRDefault="00AC0E92">
      <w:pPr>
        <w:jc w:val="both"/>
        <w:rPr>
          <w:sz w:val="28"/>
          <w:szCs w:val="28"/>
        </w:rPr>
      </w:pPr>
      <w:r>
        <w:rPr>
          <w:sz w:val="28"/>
          <w:szCs w:val="28"/>
        </w:rPr>
        <w:t xml:space="preserve">   - Творческое переосмысление полученной краеведческой информации, умение конкретизировать и анализировать исторические и современные тенденции развития области.</w:t>
      </w:r>
    </w:p>
    <w:p w:rsidR="00167084" w:rsidRDefault="00AC0E92">
      <w:pPr>
        <w:tabs>
          <w:tab w:val="left" w:pos="930"/>
        </w:tabs>
        <w:jc w:val="both"/>
        <w:rPr>
          <w:sz w:val="28"/>
          <w:szCs w:val="28"/>
        </w:rPr>
      </w:pPr>
      <w:r>
        <w:rPr>
          <w:sz w:val="28"/>
          <w:szCs w:val="28"/>
        </w:rPr>
        <w:t xml:space="preserve">   При этом необходимо учитывать возрастную и интеллектуальную доступность изучаемого материала.</w:t>
      </w:r>
    </w:p>
    <w:p w:rsidR="00167084" w:rsidRDefault="00AC0E92">
      <w:pPr>
        <w:tabs>
          <w:tab w:val="left" w:pos="930"/>
        </w:tabs>
        <w:jc w:val="both"/>
        <w:rPr>
          <w:sz w:val="28"/>
          <w:szCs w:val="28"/>
        </w:rPr>
      </w:pPr>
      <w:r>
        <w:rPr>
          <w:sz w:val="28"/>
          <w:szCs w:val="28"/>
        </w:rPr>
        <w:t xml:space="preserve">   Различают три уровня усвоения краеведческой информации на уроках иностранного языка:</w:t>
      </w:r>
    </w:p>
    <w:p w:rsidR="00167084" w:rsidRDefault="00AC0E92">
      <w:pPr>
        <w:numPr>
          <w:ilvl w:val="0"/>
          <w:numId w:val="4"/>
        </w:numPr>
        <w:tabs>
          <w:tab w:val="left" w:pos="585"/>
          <w:tab w:val="left" w:pos="930"/>
        </w:tabs>
        <w:jc w:val="both"/>
        <w:rPr>
          <w:sz w:val="28"/>
          <w:szCs w:val="28"/>
        </w:rPr>
      </w:pPr>
      <w:r>
        <w:rPr>
          <w:sz w:val="28"/>
          <w:szCs w:val="28"/>
        </w:rPr>
        <w:t>Эмоционально-познавательный (младшее звено).</w:t>
      </w:r>
    </w:p>
    <w:p w:rsidR="00167084" w:rsidRDefault="00AC0E92">
      <w:pPr>
        <w:numPr>
          <w:ilvl w:val="0"/>
          <w:numId w:val="4"/>
        </w:numPr>
        <w:tabs>
          <w:tab w:val="left" w:pos="585"/>
          <w:tab w:val="left" w:pos="930"/>
        </w:tabs>
        <w:jc w:val="both"/>
        <w:rPr>
          <w:sz w:val="28"/>
          <w:szCs w:val="28"/>
        </w:rPr>
      </w:pPr>
      <w:r>
        <w:rPr>
          <w:sz w:val="28"/>
          <w:szCs w:val="28"/>
        </w:rPr>
        <w:t>Познавательно-поисковый (среднее звено).</w:t>
      </w:r>
    </w:p>
    <w:p w:rsidR="00167084" w:rsidRDefault="00AC0E92">
      <w:pPr>
        <w:numPr>
          <w:ilvl w:val="0"/>
          <w:numId w:val="4"/>
        </w:numPr>
        <w:tabs>
          <w:tab w:val="left" w:pos="585"/>
          <w:tab w:val="left" w:pos="930"/>
        </w:tabs>
        <w:jc w:val="both"/>
        <w:rPr>
          <w:sz w:val="28"/>
          <w:szCs w:val="28"/>
        </w:rPr>
      </w:pPr>
      <w:r>
        <w:rPr>
          <w:sz w:val="28"/>
          <w:szCs w:val="28"/>
        </w:rPr>
        <w:t>Социально-личностный (старшее звено).</w:t>
      </w:r>
    </w:p>
    <w:p w:rsidR="00167084" w:rsidRDefault="00AC0E92">
      <w:pPr>
        <w:tabs>
          <w:tab w:val="left" w:pos="930"/>
        </w:tabs>
        <w:jc w:val="both"/>
        <w:rPr>
          <w:sz w:val="28"/>
          <w:szCs w:val="28"/>
        </w:rPr>
      </w:pPr>
      <w:r>
        <w:rPr>
          <w:sz w:val="28"/>
          <w:szCs w:val="28"/>
        </w:rPr>
        <w:t xml:space="preserve">   В среднем подростковом возрасте значительно активизируется познавательно-поисковая деятельность учащихся, повышается их мыслительная деятельность.</w:t>
      </w:r>
    </w:p>
    <w:p w:rsidR="00167084" w:rsidRDefault="00AC0E92">
      <w:pPr>
        <w:tabs>
          <w:tab w:val="left" w:pos="930"/>
        </w:tabs>
        <w:jc w:val="both"/>
        <w:rPr>
          <w:sz w:val="28"/>
          <w:szCs w:val="28"/>
        </w:rPr>
      </w:pPr>
      <w:r>
        <w:rPr>
          <w:sz w:val="28"/>
          <w:szCs w:val="28"/>
        </w:rPr>
        <w:t xml:space="preserve">   Одна из форм введения регионального компонента на уроках иностранного языка – лекционно-реферативная.</w:t>
      </w:r>
    </w:p>
    <w:p w:rsidR="00167084" w:rsidRDefault="00AC0E92">
      <w:pPr>
        <w:tabs>
          <w:tab w:val="left" w:pos="930"/>
        </w:tabs>
        <w:jc w:val="both"/>
        <w:rPr>
          <w:sz w:val="28"/>
          <w:szCs w:val="28"/>
        </w:rPr>
      </w:pPr>
      <w:r>
        <w:rPr>
          <w:sz w:val="28"/>
          <w:szCs w:val="28"/>
        </w:rPr>
        <w:t xml:space="preserve">   Конечные цели здесь различны:</w:t>
      </w:r>
    </w:p>
    <w:p w:rsidR="00167084" w:rsidRDefault="00AC0E92">
      <w:pPr>
        <w:tabs>
          <w:tab w:val="left" w:pos="930"/>
        </w:tabs>
        <w:jc w:val="both"/>
        <w:rPr>
          <w:sz w:val="28"/>
          <w:szCs w:val="28"/>
        </w:rPr>
      </w:pPr>
      <w:r>
        <w:rPr>
          <w:sz w:val="28"/>
          <w:szCs w:val="28"/>
        </w:rPr>
        <w:t xml:space="preserve">   - разработка и проведение экскурсий по своей местности или областному центру для иностранных гостей;</w:t>
      </w:r>
    </w:p>
    <w:p w:rsidR="00167084" w:rsidRDefault="00AC0E92">
      <w:pPr>
        <w:tabs>
          <w:tab w:val="left" w:pos="930"/>
        </w:tabs>
        <w:jc w:val="both"/>
        <w:rPr>
          <w:sz w:val="28"/>
          <w:szCs w:val="28"/>
        </w:rPr>
      </w:pPr>
      <w:r>
        <w:rPr>
          <w:sz w:val="28"/>
          <w:szCs w:val="28"/>
        </w:rPr>
        <w:t xml:space="preserve">   - составление программы пребывания гостей из Великобритании в Белгороде</w:t>
      </w:r>
    </w:p>
    <w:p w:rsidR="00167084" w:rsidRDefault="00AC0E92">
      <w:pPr>
        <w:tabs>
          <w:tab w:val="left" w:pos="930"/>
        </w:tabs>
        <w:jc w:val="both"/>
        <w:rPr>
          <w:sz w:val="28"/>
          <w:szCs w:val="28"/>
        </w:rPr>
      </w:pPr>
      <w:r>
        <w:rPr>
          <w:sz w:val="28"/>
          <w:szCs w:val="28"/>
        </w:rPr>
        <w:t xml:space="preserve">   Другая форма введения регионального компонента – предметно-ситуативная. Её основу составляют речевые ситуации, которые объединены чаще всего единой сюжетной линией и базируются на особенностях регионального содержания, например, диалоги «Как пройти/проехать…»</w:t>
      </w:r>
    </w:p>
    <w:p w:rsidR="00167084" w:rsidRDefault="00AC0E92">
      <w:pPr>
        <w:tabs>
          <w:tab w:val="left" w:pos="930"/>
        </w:tabs>
        <w:jc w:val="both"/>
        <w:rPr>
          <w:sz w:val="28"/>
          <w:szCs w:val="28"/>
        </w:rPr>
      </w:pPr>
      <w:r>
        <w:rPr>
          <w:sz w:val="28"/>
          <w:szCs w:val="28"/>
        </w:rPr>
        <w:lastRenderedPageBreak/>
        <w:t xml:space="preserve">   В старших классах с высоким уровнем знаний школьники готовят проекты «Белгород вчера и сегодня», «Достопримечательности Белгорода», «Исторические памятники нашего города и области», «Знаменитые белгородцы». </w:t>
      </w:r>
    </w:p>
    <w:p w:rsidR="00167084" w:rsidRDefault="00AC0E92">
      <w:pPr>
        <w:tabs>
          <w:tab w:val="left" w:pos="930"/>
        </w:tabs>
        <w:jc w:val="both"/>
        <w:rPr>
          <w:sz w:val="28"/>
          <w:szCs w:val="28"/>
        </w:rPr>
      </w:pPr>
      <w:r>
        <w:rPr>
          <w:sz w:val="28"/>
          <w:szCs w:val="28"/>
        </w:rPr>
        <w:t xml:space="preserve">   Работа над проектом предполагает несколько этапов:</w:t>
      </w:r>
    </w:p>
    <w:p w:rsidR="00167084" w:rsidRDefault="00AC0E92">
      <w:pPr>
        <w:tabs>
          <w:tab w:val="left" w:pos="720"/>
          <w:tab w:val="left" w:pos="930"/>
        </w:tabs>
        <w:jc w:val="both"/>
        <w:rPr>
          <w:sz w:val="28"/>
          <w:szCs w:val="28"/>
        </w:rPr>
      </w:pPr>
      <w:r>
        <w:rPr>
          <w:sz w:val="28"/>
          <w:szCs w:val="28"/>
        </w:rPr>
        <w:t>ученики собирают необходимую информацию;</w:t>
      </w:r>
    </w:p>
    <w:p w:rsidR="00167084" w:rsidRDefault="00AC0E92">
      <w:pPr>
        <w:tabs>
          <w:tab w:val="left" w:pos="720"/>
          <w:tab w:val="left" w:pos="930"/>
        </w:tabs>
        <w:jc w:val="both"/>
        <w:rPr>
          <w:sz w:val="28"/>
          <w:szCs w:val="28"/>
        </w:rPr>
      </w:pPr>
      <w:r>
        <w:rPr>
          <w:sz w:val="28"/>
          <w:szCs w:val="28"/>
        </w:rPr>
        <w:t>заполняют обобщающую таблицу;</w:t>
      </w:r>
    </w:p>
    <w:p w:rsidR="00167084" w:rsidRDefault="00AC0E92">
      <w:pPr>
        <w:tabs>
          <w:tab w:val="left" w:pos="720"/>
          <w:tab w:val="left" w:pos="930"/>
        </w:tabs>
        <w:jc w:val="both"/>
        <w:rPr>
          <w:sz w:val="28"/>
          <w:szCs w:val="28"/>
        </w:rPr>
      </w:pPr>
      <w:r>
        <w:rPr>
          <w:sz w:val="28"/>
          <w:szCs w:val="28"/>
        </w:rPr>
        <w:t>свои впечатления они излагают письменно в форме микросочинения;</w:t>
      </w:r>
    </w:p>
    <w:p w:rsidR="00167084" w:rsidRDefault="00AC0E92">
      <w:pPr>
        <w:tabs>
          <w:tab w:val="left" w:pos="720"/>
          <w:tab w:val="left" w:pos="930"/>
        </w:tabs>
        <w:jc w:val="both"/>
        <w:rPr>
          <w:sz w:val="28"/>
          <w:szCs w:val="28"/>
        </w:rPr>
      </w:pPr>
      <w:r>
        <w:rPr>
          <w:sz w:val="28"/>
          <w:szCs w:val="28"/>
        </w:rPr>
        <w:t>собранный материал используется для оформления стенной газеты, коллажа, устного журнала.</w:t>
      </w:r>
    </w:p>
    <w:p w:rsidR="00167084" w:rsidRDefault="00AC0E92">
      <w:pPr>
        <w:tabs>
          <w:tab w:val="left" w:pos="930"/>
        </w:tabs>
        <w:ind w:left="360"/>
        <w:jc w:val="both"/>
        <w:rPr>
          <w:sz w:val="28"/>
          <w:szCs w:val="28"/>
        </w:rPr>
      </w:pPr>
      <w:r>
        <w:rPr>
          <w:sz w:val="28"/>
          <w:szCs w:val="28"/>
        </w:rPr>
        <w:t xml:space="preserve"> </w:t>
      </w:r>
    </w:p>
    <w:p w:rsidR="00167084" w:rsidRDefault="00AC0E92">
      <w:pPr>
        <w:tabs>
          <w:tab w:val="left" w:pos="1218"/>
        </w:tabs>
        <w:jc w:val="both"/>
        <w:rPr>
          <w:b/>
          <w:sz w:val="28"/>
          <w:szCs w:val="28"/>
          <w:u w:val="single"/>
        </w:rPr>
      </w:pPr>
      <w:r>
        <w:rPr>
          <w:sz w:val="28"/>
          <w:szCs w:val="28"/>
        </w:rPr>
        <w:t xml:space="preserve">     В результате изучения краеведческого материала учащиеся</w:t>
      </w:r>
      <w:r>
        <w:rPr>
          <w:b/>
          <w:sz w:val="28"/>
          <w:szCs w:val="28"/>
          <w:u w:val="single"/>
        </w:rPr>
        <w:t xml:space="preserve"> </w:t>
      </w:r>
    </w:p>
    <w:p w:rsidR="00167084" w:rsidRDefault="00AC0E92">
      <w:pPr>
        <w:tabs>
          <w:tab w:val="left" w:pos="1218"/>
        </w:tabs>
        <w:jc w:val="both"/>
        <w:rPr>
          <w:b/>
          <w:sz w:val="28"/>
          <w:szCs w:val="28"/>
          <w:u w:val="single"/>
        </w:rPr>
      </w:pPr>
      <w:r>
        <w:rPr>
          <w:b/>
          <w:sz w:val="28"/>
          <w:szCs w:val="28"/>
          <w:u w:val="single"/>
        </w:rPr>
        <w:t>Должны знать:</w:t>
      </w:r>
    </w:p>
    <w:p w:rsidR="00167084" w:rsidRDefault="00AC0E92">
      <w:pPr>
        <w:numPr>
          <w:ilvl w:val="0"/>
          <w:numId w:val="2"/>
        </w:numPr>
        <w:tabs>
          <w:tab w:val="left" w:pos="357"/>
        </w:tabs>
        <w:jc w:val="both"/>
        <w:rPr>
          <w:sz w:val="28"/>
          <w:szCs w:val="28"/>
        </w:rPr>
      </w:pPr>
      <w:r>
        <w:rPr>
          <w:sz w:val="28"/>
          <w:szCs w:val="28"/>
        </w:rPr>
        <w:t>основные этапы развития и события истории области;</w:t>
      </w:r>
    </w:p>
    <w:p w:rsidR="00167084" w:rsidRDefault="00AC0E92">
      <w:pPr>
        <w:numPr>
          <w:ilvl w:val="0"/>
          <w:numId w:val="2"/>
        </w:numPr>
        <w:tabs>
          <w:tab w:val="left" w:pos="357"/>
        </w:tabs>
        <w:jc w:val="both"/>
        <w:rPr>
          <w:sz w:val="28"/>
          <w:szCs w:val="28"/>
        </w:rPr>
      </w:pPr>
      <w:r>
        <w:rPr>
          <w:sz w:val="28"/>
          <w:szCs w:val="28"/>
        </w:rPr>
        <w:t>личности знаменитых земляков;</w:t>
      </w:r>
    </w:p>
    <w:p w:rsidR="00167084" w:rsidRDefault="00AC0E92">
      <w:pPr>
        <w:numPr>
          <w:ilvl w:val="0"/>
          <w:numId w:val="2"/>
        </w:numPr>
        <w:tabs>
          <w:tab w:val="left" w:pos="357"/>
        </w:tabs>
        <w:jc w:val="both"/>
        <w:rPr>
          <w:sz w:val="28"/>
          <w:szCs w:val="28"/>
        </w:rPr>
      </w:pPr>
      <w:r>
        <w:rPr>
          <w:sz w:val="28"/>
          <w:szCs w:val="28"/>
        </w:rPr>
        <w:t xml:space="preserve">достижения культуры; </w:t>
      </w:r>
    </w:p>
    <w:p w:rsidR="00167084" w:rsidRDefault="00AC0E92">
      <w:pPr>
        <w:numPr>
          <w:ilvl w:val="0"/>
          <w:numId w:val="2"/>
        </w:numPr>
        <w:tabs>
          <w:tab w:val="left" w:pos="357"/>
        </w:tabs>
        <w:jc w:val="both"/>
        <w:rPr>
          <w:sz w:val="28"/>
          <w:szCs w:val="28"/>
        </w:rPr>
      </w:pPr>
      <w:r>
        <w:rPr>
          <w:sz w:val="28"/>
          <w:szCs w:val="28"/>
        </w:rPr>
        <w:t>виды исторических, литературных и природных  источников;</w:t>
      </w:r>
    </w:p>
    <w:p w:rsidR="00167084" w:rsidRDefault="00AC0E92">
      <w:pPr>
        <w:numPr>
          <w:ilvl w:val="0"/>
          <w:numId w:val="2"/>
        </w:numPr>
        <w:tabs>
          <w:tab w:val="left" w:pos="357"/>
        </w:tabs>
        <w:jc w:val="both"/>
        <w:rPr>
          <w:sz w:val="28"/>
          <w:szCs w:val="28"/>
        </w:rPr>
      </w:pPr>
      <w:r>
        <w:rPr>
          <w:sz w:val="28"/>
          <w:szCs w:val="28"/>
        </w:rPr>
        <w:t>виды ландшафтных памятников и памятников природы;</w:t>
      </w:r>
    </w:p>
    <w:p w:rsidR="00167084" w:rsidRDefault="00AC0E92">
      <w:pPr>
        <w:numPr>
          <w:ilvl w:val="0"/>
          <w:numId w:val="2"/>
        </w:numPr>
        <w:tabs>
          <w:tab w:val="left" w:pos="357"/>
        </w:tabs>
        <w:jc w:val="both"/>
        <w:rPr>
          <w:sz w:val="28"/>
          <w:szCs w:val="28"/>
        </w:rPr>
      </w:pPr>
      <w:r>
        <w:rPr>
          <w:sz w:val="28"/>
          <w:szCs w:val="28"/>
        </w:rPr>
        <w:t>связь региональной культуры с культурой России и мира;</w:t>
      </w:r>
    </w:p>
    <w:p w:rsidR="00167084" w:rsidRDefault="00AC0E92">
      <w:pPr>
        <w:numPr>
          <w:ilvl w:val="0"/>
          <w:numId w:val="2"/>
        </w:numPr>
        <w:tabs>
          <w:tab w:val="left" w:pos="357"/>
        </w:tabs>
        <w:jc w:val="both"/>
        <w:rPr>
          <w:sz w:val="28"/>
          <w:szCs w:val="28"/>
        </w:rPr>
      </w:pPr>
      <w:r>
        <w:rPr>
          <w:sz w:val="28"/>
          <w:szCs w:val="28"/>
        </w:rPr>
        <w:t>географические и экономические особенности области;</w:t>
      </w:r>
    </w:p>
    <w:p w:rsidR="00167084" w:rsidRDefault="00AC0E92">
      <w:pPr>
        <w:numPr>
          <w:ilvl w:val="0"/>
          <w:numId w:val="2"/>
        </w:numPr>
        <w:tabs>
          <w:tab w:val="left" w:pos="357"/>
        </w:tabs>
        <w:jc w:val="both"/>
        <w:rPr>
          <w:sz w:val="28"/>
          <w:szCs w:val="28"/>
        </w:rPr>
      </w:pPr>
      <w:r>
        <w:rPr>
          <w:sz w:val="28"/>
          <w:szCs w:val="28"/>
        </w:rPr>
        <w:t>наиболее значимые памятники литературы, фольклора края.</w:t>
      </w:r>
    </w:p>
    <w:p w:rsidR="00167084" w:rsidRDefault="00AC0E92">
      <w:pPr>
        <w:jc w:val="both"/>
        <w:rPr>
          <w:b/>
          <w:sz w:val="28"/>
          <w:szCs w:val="28"/>
        </w:rPr>
      </w:pPr>
      <w:r>
        <w:rPr>
          <w:b/>
          <w:sz w:val="28"/>
          <w:szCs w:val="28"/>
        </w:rPr>
        <w:t>Типы занятий, методы обучения.</w:t>
      </w:r>
    </w:p>
    <w:p w:rsidR="00167084" w:rsidRDefault="00AC0E92">
      <w:pPr>
        <w:tabs>
          <w:tab w:val="left" w:pos="1218"/>
        </w:tabs>
        <w:jc w:val="both"/>
        <w:rPr>
          <w:b/>
          <w:sz w:val="28"/>
          <w:szCs w:val="28"/>
        </w:rPr>
      </w:pPr>
      <w:r>
        <w:rPr>
          <w:sz w:val="28"/>
          <w:szCs w:val="28"/>
        </w:rPr>
        <w:t>Работа с краеведческим материалом  предусматривает разнообразные</w:t>
      </w:r>
      <w:r>
        <w:rPr>
          <w:b/>
          <w:sz w:val="28"/>
          <w:szCs w:val="28"/>
        </w:rPr>
        <w:t xml:space="preserve"> типы занятий:</w:t>
      </w:r>
    </w:p>
    <w:p w:rsidR="00167084" w:rsidRDefault="00AC0E92">
      <w:pPr>
        <w:numPr>
          <w:ilvl w:val="0"/>
          <w:numId w:val="3"/>
        </w:numPr>
        <w:tabs>
          <w:tab w:val="left" w:pos="360"/>
        </w:tabs>
        <w:jc w:val="both"/>
        <w:rPr>
          <w:sz w:val="28"/>
          <w:szCs w:val="28"/>
        </w:rPr>
      </w:pPr>
      <w:r>
        <w:rPr>
          <w:sz w:val="28"/>
          <w:szCs w:val="28"/>
        </w:rPr>
        <w:t xml:space="preserve">      самостоятельную работу с книгой и документом</w:t>
      </w:r>
    </w:p>
    <w:p w:rsidR="00167084" w:rsidRDefault="00AC0E92">
      <w:pPr>
        <w:numPr>
          <w:ilvl w:val="0"/>
          <w:numId w:val="8"/>
        </w:numPr>
        <w:tabs>
          <w:tab w:val="left" w:pos="357"/>
          <w:tab w:val="left" w:pos="1068"/>
        </w:tabs>
        <w:ind w:left="357" w:hanging="357"/>
        <w:jc w:val="both"/>
        <w:rPr>
          <w:sz w:val="28"/>
          <w:szCs w:val="28"/>
        </w:rPr>
      </w:pPr>
      <w:r>
        <w:rPr>
          <w:sz w:val="28"/>
          <w:szCs w:val="28"/>
        </w:rPr>
        <w:t>экскурсии;</w:t>
      </w:r>
    </w:p>
    <w:p w:rsidR="00167084" w:rsidRDefault="00AC0E92">
      <w:pPr>
        <w:numPr>
          <w:ilvl w:val="0"/>
          <w:numId w:val="8"/>
        </w:numPr>
        <w:tabs>
          <w:tab w:val="left" w:pos="357"/>
          <w:tab w:val="left" w:pos="1068"/>
        </w:tabs>
        <w:ind w:left="357" w:hanging="357"/>
        <w:jc w:val="both"/>
        <w:rPr>
          <w:sz w:val="28"/>
          <w:szCs w:val="28"/>
        </w:rPr>
      </w:pPr>
      <w:r>
        <w:rPr>
          <w:sz w:val="28"/>
          <w:szCs w:val="28"/>
        </w:rPr>
        <w:t>осмотр памятников истории культуры;</w:t>
      </w:r>
    </w:p>
    <w:p w:rsidR="00167084" w:rsidRDefault="00AC0E92">
      <w:pPr>
        <w:numPr>
          <w:ilvl w:val="0"/>
          <w:numId w:val="8"/>
        </w:numPr>
        <w:tabs>
          <w:tab w:val="left" w:pos="357"/>
          <w:tab w:val="left" w:pos="1068"/>
        </w:tabs>
        <w:ind w:left="357" w:hanging="357"/>
        <w:jc w:val="both"/>
        <w:rPr>
          <w:sz w:val="28"/>
          <w:szCs w:val="28"/>
        </w:rPr>
      </w:pPr>
      <w:r>
        <w:rPr>
          <w:sz w:val="28"/>
          <w:szCs w:val="28"/>
        </w:rPr>
        <w:t>экспедиции по родному краю;</w:t>
      </w:r>
    </w:p>
    <w:p w:rsidR="00167084" w:rsidRDefault="00AC0E92">
      <w:pPr>
        <w:numPr>
          <w:ilvl w:val="0"/>
          <w:numId w:val="8"/>
        </w:numPr>
        <w:tabs>
          <w:tab w:val="left" w:pos="357"/>
          <w:tab w:val="left" w:pos="1068"/>
        </w:tabs>
        <w:ind w:left="357" w:hanging="357"/>
        <w:jc w:val="both"/>
        <w:rPr>
          <w:sz w:val="28"/>
          <w:szCs w:val="28"/>
        </w:rPr>
      </w:pPr>
      <w:r>
        <w:rPr>
          <w:sz w:val="28"/>
          <w:szCs w:val="28"/>
        </w:rPr>
        <w:t>ученические исследования;</w:t>
      </w:r>
    </w:p>
    <w:p w:rsidR="00167084" w:rsidRDefault="00AC0E92">
      <w:pPr>
        <w:numPr>
          <w:ilvl w:val="0"/>
          <w:numId w:val="8"/>
        </w:numPr>
        <w:tabs>
          <w:tab w:val="left" w:pos="357"/>
          <w:tab w:val="left" w:pos="1068"/>
        </w:tabs>
        <w:ind w:left="357" w:hanging="357"/>
        <w:jc w:val="both"/>
        <w:rPr>
          <w:sz w:val="28"/>
          <w:szCs w:val="28"/>
        </w:rPr>
      </w:pPr>
      <w:r>
        <w:rPr>
          <w:sz w:val="28"/>
          <w:szCs w:val="28"/>
        </w:rPr>
        <w:t>проектную деятельность;</w:t>
      </w:r>
    </w:p>
    <w:p w:rsidR="00167084" w:rsidRDefault="00AC0E92">
      <w:pPr>
        <w:numPr>
          <w:ilvl w:val="0"/>
          <w:numId w:val="8"/>
        </w:numPr>
        <w:tabs>
          <w:tab w:val="left" w:pos="357"/>
          <w:tab w:val="left" w:pos="1068"/>
        </w:tabs>
        <w:ind w:left="357" w:hanging="357"/>
        <w:jc w:val="both"/>
        <w:rPr>
          <w:sz w:val="28"/>
          <w:szCs w:val="28"/>
        </w:rPr>
      </w:pPr>
      <w:r>
        <w:rPr>
          <w:sz w:val="28"/>
          <w:szCs w:val="28"/>
        </w:rPr>
        <w:t>работу предметного кружка;</w:t>
      </w:r>
    </w:p>
    <w:p w:rsidR="00167084" w:rsidRDefault="00AC0E92">
      <w:pPr>
        <w:numPr>
          <w:ilvl w:val="0"/>
          <w:numId w:val="8"/>
        </w:numPr>
        <w:tabs>
          <w:tab w:val="left" w:pos="357"/>
          <w:tab w:val="left" w:pos="1068"/>
        </w:tabs>
        <w:ind w:left="357" w:hanging="357"/>
        <w:jc w:val="both"/>
        <w:rPr>
          <w:sz w:val="28"/>
          <w:szCs w:val="28"/>
        </w:rPr>
      </w:pPr>
      <w:r>
        <w:rPr>
          <w:sz w:val="28"/>
          <w:szCs w:val="28"/>
        </w:rPr>
        <w:t>создание презентаций</w:t>
      </w:r>
    </w:p>
    <w:p w:rsidR="00167084" w:rsidRDefault="00AC0E92">
      <w:pPr>
        <w:numPr>
          <w:ilvl w:val="0"/>
          <w:numId w:val="8"/>
        </w:numPr>
        <w:tabs>
          <w:tab w:val="left" w:pos="357"/>
        </w:tabs>
        <w:ind w:left="357" w:hanging="357"/>
        <w:jc w:val="both"/>
        <w:rPr>
          <w:sz w:val="28"/>
          <w:szCs w:val="28"/>
        </w:rPr>
      </w:pPr>
      <w:r>
        <w:rPr>
          <w:sz w:val="28"/>
          <w:szCs w:val="28"/>
        </w:rPr>
        <w:t>беседы и встречи с интересными людьми;</w:t>
      </w:r>
    </w:p>
    <w:p w:rsidR="00167084" w:rsidRDefault="00AC0E92">
      <w:pPr>
        <w:numPr>
          <w:ilvl w:val="0"/>
          <w:numId w:val="8"/>
        </w:numPr>
        <w:tabs>
          <w:tab w:val="left" w:pos="357"/>
        </w:tabs>
        <w:ind w:left="357" w:hanging="357"/>
        <w:jc w:val="both"/>
        <w:rPr>
          <w:sz w:val="28"/>
          <w:szCs w:val="28"/>
        </w:rPr>
      </w:pPr>
      <w:r>
        <w:rPr>
          <w:sz w:val="28"/>
          <w:szCs w:val="28"/>
        </w:rPr>
        <w:t>выступления с сообщениями, докладами на уроках,</w:t>
      </w:r>
    </w:p>
    <w:p w:rsidR="00167084" w:rsidRDefault="00AC0E92">
      <w:pPr>
        <w:numPr>
          <w:ilvl w:val="0"/>
          <w:numId w:val="8"/>
        </w:numPr>
        <w:tabs>
          <w:tab w:val="left" w:pos="357"/>
        </w:tabs>
        <w:ind w:left="357" w:hanging="357"/>
        <w:jc w:val="both"/>
        <w:rPr>
          <w:sz w:val="28"/>
          <w:szCs w:val="28"/>
        </w:rPr>
      </w:pPr>
      <w:r>
        <w:rPr>
          <w:sz w:val="28"/>
          <w:szCs w:val="28"/>
        </w:rPr>
        <w:t>научно-практические конференции;</w:t>
      </w:r>
    </w:p>
    <w:p w:rsidR="00167084" w:rsidRDefault="00AC0E92">
      <w:pPr>
        <w:numPr>
          <w:ilvl w:val="0"/>
          <w:numId w:val="8"/>
        </w:numPr>
        <w:tabs>
          <w:tab w:val="left" w:pos="357"/>
        </w:tabs>
        <w:ind w:left="357" w:hanging="357"/>
        <w:jc w:val="both"/>
        <w:rPr>
          <w:sz w:val="28"/>
          <w:szCs w:val="28"/>
        </w:rPr>
      </w:pPr>
      <w:r>
        <w:rPr>
          <w:sz w:val="28"/>
          <w:szCs w:val="28"/>
        </w:rPr>
        <w:t>краеведческие исследования природы;</w:t>
      </w:r>
    </w:p>
    <w:p w:rsidR="00167084" w:rsidRDefault="00AC0E92">
      <w:pPr>
        <w:numPr>
          <w:ilvl w:val="0"/>
          <w:numId w:val="8"/>
        </w:numPr>
        <w:tabs>
          <w:tab w:val="left" w:pos="357"/>
        </w:tabs>
        <w:ind w:left="357" w:hanging="357"/>
        <w:jc w:val="both"/>
        <w:rPr>
          <w:sz w:val="28"/>
          <w:szCs w:val="28"/>
        </w:rPr>
      </w:pPr>
      <w:r>
        <w:rPr>
          <w:sz w:val="28"/>
          <w:szCs w:val="28"/>
        </w:rPr>
        <w:t>создание видеофильма;</w:t>
      </w:r>
    </w:p>
    <w:p w:rsidR="00167084" w:rsidRDefault="00AC0E92">
      <w:pPr>
        <w:numPr>
          <w:ilvl w:val="0"/>
          <w:numId w:val="8"/>
        </w:numPr>
        <w:tabs>
          <w:tab w:val="left" w:pos="357"/>
        </w:tabs>
        <w:ind w:left="357" w:hanging="357"/>
        <w:jc w:val="both"/>
        <w:rPr>
          <w:sz w:val="28"/>
          <w:szCs w:val="28"/>
        </w:rPr>
      </w:pPr>
      <w:r>
        <w:rPr>
          <w:sz w:val="28"/>
          <w:szCs w:val="28"/>
        </w:rPr>
        <w:t>фольклорные праздники;</w:t>
      </w:r>
    </w:p>
    <w:p w:rsidR="00167084" w:rsidRDefault="00AC0E92">
      <w:pPr>
        <w:numPr>
          <w:ilvl w:val="0"/>
          <w:numId w:val="8"/>
        </w:numPr>
        <w:tabs>
          <w:tab w:val="left" w:pos="357"/>
        </w:tabs>
        <w:ind w:left="357" w:hanging="357"/>
        <w:jc w:val="both"/>
        <w:rPr>
          <w:sz w:val="28"/>
          <w:szCs w:val="28"/>
        </w:rPr>
      </w:pPr>
      <w:r>
        <w:rPr>
          <w:sz w:val="28"/>
          <w:szCs w:val="28"/>
        </w:rPr>
        <w:t>публикации в  СМИ и т.д.</w:t>
      </w:r>
    </w:p>
    <w:p w:rsidR="00167084" w:rsidRDefault="00167084">
      <w:pPr>
        <w:spacing w:line="360" w:lineRule="auto"/>
        <w:jc w:val="both"/>
        <w:rPr>
          <w:b/>
          <w:sz w:val="28"/>
          <w:szCs w:val="28"/>
        </w:rPr>
      </w:pPr>
    </w:p>
    <w:p w:rsidR="00167084" w:rsidRDefault="00AC0E92">
      <w:pPr>
        <w:spacing w:line="360" w:lineRule="auto"/>
        <w:jc w:val="both"/>
        <w:rPr>
          <w:sz w:val="28"/>
          <w:szCs w:val="28"/>
        </w:rPr>
      </w:pPr>
      <w:r>
        <w:rPr>
          <w:b/>
          <w:sz w:val="28"/>
          <w:szCs w:val="28"/>
        </w:rPr>
        <w:t>Требования к отбору материала</w:t>
      </w:r>
      <w:r>
        <w:rPr>
          <w:sz w:val="28"/>
          <w:szCs w:val="28"/>
        </w:rPr>
        <w:t>.</w:t>
      </w:r>
    </w:p>
    <w:p w:rsidR="00167084" w:rsidRDefault="00AC0E92">
      <w:pPr>
        <w:spacing w:line="200" w:lineRule="atLeast"/>
        <w:jc w:val="both"/>
        <w:rPr>
          <w:sz w:val="28"/>
          <w:szCs w:val="28"/>
        </w:rPr>
      </w:pPr>
      <w:r>
        <w:rPr>
          <w:sz w:val="28"/>
          <w:szCs w:val="28"/>
        </w:rPr>
        <w:t xml:space="preserve">     Предметное содержание включает только те предметы речи, которые создают наиболее полное и разностороннее представление о регионе. Они могут быть представлены следующим списком.</w:t>
      </w:r>
    </w:p>
    <w:p w:rsidR="00167084" w:rsidRDefault="00AC0E92">
      <w:pPr>
        <w:spacing w:line="200" w:lineRule="atLeast"/>
        <w:ind w:firstLine="709"/>
        <w:jc w:val="both"/>
        <w:rPr>
          <w:sz w:val="28"/>
          <w:szCs w:val="28"/>
        </w:rPr>
      </w:pPr>
      <w:r>
        <w:rPr>
          <w:sz w:val="28"/>
          <w:szCs w:val="28"/>
        </w:rPr>
        <w:t xml:space="preserve">1. </w:t>
      </w:r>
      <w:r>
        <w:rPr>
          <w:b/>
          <w:sz w:val="28"/>
          <w:szCs w:val="28"/>
        </w:rPr>
        <w:t>Земля и люди</w:t>
      </w:r>
      <w:r>
        <w:rPr>
          <w:sz w:val="28"/>
          <w:szCs w:val="28"/>
        </w:rPr>
        <w:t>.</w:t>
      </w:r>
    </w:p>
    <w:p w:rsidR="00167084" w:rsidRDefault="00AC0E92">
      <w:pPr>
        <w:spacing w:line="200" w:lineRule="atLeast"/>
        <w:ind w:firstLine="709"/>
        <w:jc w:val="both"/>
        <w:rPr>
          <w:sz w:val="28"/>
          <w:szCs w:val="28"/>
        </w:rPr>
      </w:pPr>
      <w:r>
        <w:rPr>
          <w:sz w:val="28"/>
          <w:szCs w:val="28"/>
        </w:rPr>
        <w:lastRenderedPageBreak/>
        <w:t>Природа. Климат. Население. Города. Районы.</w:t>
      </w:r>
    </w:p>
    <w:p w:rsidR="00167084" w:rsidRDefault="00AC0E92">
      <w:pPr>
        <w:spacing w:line="200" w:lineRule="atLeast"/>
        <w:ind w:firstLine="709"/>
        <w:jc w:val="both"/>
        <w:rPr>
          <w:sz w:val="28"/>
          <w:szCs w:val="28"/>
        </w:rPr>
      </w:pPr>
      <w:r>
        <w:rPr>
          <w:sz w:val="28"/>
          <w:szCs w:val="28"/>
        </w:rPr>
        <w:t xml:space="preserve">2. </w:t>
      </w:r>
      <w:r>
        <w:rPr>
          <w:b/>
          <w:sz w:val="28"/>
          <w:szCs w:val="28"/>
        </w:rPr>
        <w:t>История региона</w:t>
      </w:r>
      <w:r>
        <w:rPr>
          <w:sz w:val="28"/>
          <w:szCs w:val="28"/>
        </w:rPr>
        <w:t>.</w:t>
      </w:r>
    </w:p>
    <w:p w:rsidR="00167084" w:rsidRDefault="00AC0E92">
      <w:pPr>
        <w:spacing w:line="200" w:lineRule="atLeast"/>
        <w:ind w:firstLine="709"/>
        <w:jc w:val="both"/>
        <w:rPr>
          <w:sz w:val="28"/>
          <w:szCs w:val="28"/>
        </w:rPr>
      </w:pPr>
      <w:r>
        <w:rPr>
          <w:sz w:val="28"/>
          <w:szCs w:val="28"/>
        </w:rPr>
        <w:t>Основные этапы. Личности. Памятники.</w:t>
      </w:r>
    </w:p>
    <w:p w:rsidR="00167084" w:rsidRDefault="00AC0E92">
      <w:pPr>
        <w:spacing w:line="200" w:lineRule="atLeast"/>
        <w:ind w:firstLine="709"/>
        <w:jc w:val="both"/>
        <w:rPr>
          <w:b/>
          <w:sz w:val="28"/>
          <w:szCs w:val="28"/>
        </w:rPr>
      </w:pPr>
      <w:r>
        <w:rPr>
          <w:sz w:val="28"/>
          <w:szCs w:val="28"/>
        </w:rPr>
        <w:t xml:space="preserve">3. </w:t>
      </w:r>
      <w:r>
        <w:rPr>
          <w:b/>
          <w:sz w:val="28"/>
          <w:szCs w:val="28"/>
        </w:rPr>
        <w:t>Экономика.</w:t>
      </w:r>
    </w:p>
    <w:p w:rsidR="00167084" w:rsidRDefault="00AC0E92">
      <w:pPr>
        <w:spacing w:line="200" w:lineRule="atLeast"/>
        <w:ind w:firstLine="709"/>
        <w:jc w:val="both"/>
        <w:rPr>
          <w:sz w:val="28"/>
          <w:szCs w:val="28"/>
        </w:rPr>
      </w:pPr>
      <w:r>
        <w:rPr>
          <w:sz w:val="28"/>
          <w:szCs w:val="28"/>
        </w:rPr>
        <w:t>Промышленность. Сельское хозяйство. Полезные ископаемые.</w:t>
      </w:r>
    </w:p>
    <w:p w:rsidR="00167084" w:rsidRDefault="00AC0E92">
      <w:pPr>
        <w:spacing w:line="200" w:lineRule="atLeast"/>
        <w:ind w:firstLine="709"/>
        <w:jc w:val="both"/>
        <w:rPr>
          <w:b/>
          <w:sz w:val="28"/>
          <w:szCs w:val="28"/>
        </w:rPr>
      </w:pPr>
      <w:r>
        <w:rPr>
          <w:sz w:val="28"/>
          <w:szCs w:val="28"/>
        </w:rPr>
        <w:t>4</w:t>
      </w:r>
      <w:r>
        <w:rPr>
          <w:b/>
          <w:sz w:val="28"/>
          <w:szCs w:val="28"/>
        </w:rPr>
        <w:t>. Социальная сфера.</w:t>
      </w:r>
    </w:p>
    <w:p w:rsidR="00167084" w:rsidRDefault="00AC0E92">
      <w:pPr>
        <w:spacing w:line="200" w:lineRule="atLeast"/>
        <w:ind w:firstLine="709"/>
        <w:jc w:val="both"/>
        <w:rPr>
          <w:sz w:val="28"/>
          <w:szCs w:val="28"/>
        </w:rPr>
      </w:pPr>
      <w:r>
        <w:rPr>
          <w:sz w:val="28"/>
          <w:szCs w:val="28"/>
        </w:rPr>
        <w:t>Экология. Спорт. Отдых. Средства массовой информации.</w:t>
      </w:r>
    </w:p>
    <w:p w:rsidR="00167084" w:rsidRDefault="00AC0E92">
      <w:pPr>
        <w:spacing w:line="200" w:lineRule="atLeast"/>
        <w:ind w:firstLine="709"/>
        <w:jc w:val="both"/>
        <w:rPr>
          <w:b/>
          <w:sz w:val="28"/>
          <w:szCs w:val="28"/>
        </w:rPr>
      </w:pPr>
      <w:r>
        <w:rPr>
          <w:sz w:val="28"/>
          <w:szCs w:val="28"/>
        </w:rPr>
        <w:t xml:space="preserve"> 5. </w:t>
      </w:r>
      <w:r>
        <w:rPr>
          <w:b/>
          <w:sz w:val="28"/>
          <w:szCs w:val="28"/>
        </w:rPr>
        <w:t>Культура.</w:t>
      </w:r>
    </w:p>
    <w:p w:rsidR="00167084" w:rsidRDefault="00AC0E92">
      <w:pPr>
        <w:spacing w:line="200" w:lineRule="atLeast"/>
        <w:ind w:firstLine="709"/>
        <w:jc w:val="both"/>
        <w:rPr>
          <w:sz w:val="28"/>
          <w:szCs w:val="28"/>
        </w:rPr>
      </w:pPr>
      <w:r>
        <w:rPr>
          <w:sz w:val="28"/>
          <w:szCs w:val="28"/>
        </w:rPr>
        <w:t xml:space="preserve">Литература. Музеи. Театры. Школы. Вузы. </w:t>
      </w:r>
    </w:p>
    <w:p w:rsidR="00167084" w:rsidRDefault="00AC0E92">
      <w:pPr>
        <w:spacing w:line="200" w:lineRule="atLeast"/>
        <w:jc w:val="both"/>
        <w:rPr>
          <w:sz w:val="28"/>
          <w:szCs w:val="28"/>
        </w:rPr>
      </w:pPr>
      <w:r>
        <w:rPr>
          <w:sz w:val="28"/>
          <w:szCs w:val="28"/>
        </w:rPr>
        <w:t xml:space="preserve">     Учителю необходимо </w:t>
      </w:r>
      <w:r>
        <w:rPr>
          <w:b/>
          <w:sz w:val="28"/>
          <w:szCs w:val="28"/>
        </w:rPr>
        <w:t>уделять большое внимание согласованию краеведческого материала с программой.</w:t>
      </w:r>
      <w:r>
        <w:rPr>
          <w:sz w:val="28"/>
          <w:szCs w:val="28"/>
        </w:rPr>
        <w:t xml:space="preserve"> Необходимо отбирать материал, который отражает уникальность региона, его неповторимый характер, и в то же время обладает общечеловеческой ценностью, приобщение к которой оказывает положительное влияние на повышение общекультурного уровня учащихся. К региональным особенностям Белгородской области относятся такие, как: наличие развитой металлургической промышленности, меловых источников, руды. Надо обучать школьников умению извлекать и применять на уроке иностранного языка информацию, получаемую при изучении географии, истории, литературы, биологии и других предметов. Учащиеся пользуются учебниками по краеведению, рекламными изданиями, прессой, различными картами: физической, климатической, памятной краеведческой картой Белгородской области, сведениями из дневника белгородского школьника, Интернетом. Работа с краеведческим материалом может быть частью, этапом урока, отдельным уроком, иметь более широкие  временные рамки (проектный день, проектная неделя). Результаты работы могут быть представлены в своём классе, показаны в параллели или в младших классах, могут быть адресованы родителям, публиковаться в печати и т.д. </w:t>
      </w:r>
    </w:p>
    <w:p w:rsidR="00167084" w:rsidRDefault="00AC0E92">
      <w:pPr>
        <w:tabs>
          <w:tab w:val="left" w:pos="1218"/>
        </w:tabs>
        <w:spacing w:line="200" w:lineRule="atLeast"/>
        <w:jc w:val="both"/>
        <w:rPr>
          <w:sz w:val="28"/>
          <w:szCs w:val="28"/>
        </w:rPr>
      </w:pPr>
      <w:r>
        <w:rPr>
          <w:sz w:val="28"/>
          <w:szCs w:val="28"/>
        </w:rPr>
        <w:t xml:space="preserve"> Работу над краеведческим материалом можно начинать уже в начальной школе, так как темы обучения повторяются в последующие годы на продвинутом, расширенном уровне.</w:t>
      </w:r>
    </w:p>
    <w:p w:rsidR="00167084" w:rsidRDefault="00167084">
      <w:pPr>
        <w:spacing w:line="200" w:lineRule="atLeast"/>
        <w:jc w:val="both"/>
        <w:rPr>
          <w:b/>
          <w:sz w:val="28"/>
          <w:szCs w:val="28"/>
        </w:rPr>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AC0E92">
      <w:pPr>
        <w:pBdr>
          <w:bottom w:val="single" w:sz="8" w:space="1" w:color="000000"/>
        </w:pBdr>
        <w:spacing w:line="200" w:lineRule="atLeast"/>
        <w:jc w:val="both"/>
        <w:rPr>
          <w:b/>
          <w:sz w:val="52"/>
          <w:szCs w:val="52"/>
        </w:rPr>
      </w:pPr>
      <w:r>
        <w:rPr>
          <w:b/>
          <w:sz w:val="52"/>
          <w:szCs w:val="52"/>
        </w:rPr>
        <w:t>СТАНДАРТЫ ПО КРАЕВЕДЕНИЮ</w:t>
      </w: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167084">
      <w:pPr>
        <w:pBdr>
          <w:bottom w:val="single" w:sz="8" w:space="1" w:color="000000"/>
        </w:pBdr>
        <w:spacing w:line="200" w:lineRule="atLeast"/>
        <w:jc w:val="both"/>
      </w:pPr>
    </w:p>
    <w:p w:rsidR="00167084" w:rsidRDefault="00AC0E92">
      <w:pPr>
        <w:pStyle w:val="1"/>
        <w:pBdr>
          <w:bottom w:val="single" w:sz="8" w:space="1" w:color="000000"/>
        </w:pBdr>
        <w:ind w:left="0" w:right="-1" w:firstLine="0"/>
        <w:rPr>
          <w:sz w:val="28"/>
          <w:szCs w:val="28"/>
        </w:rPr>
      </w:pPr>
      <w:r>
        <w:rPr>
          <w:sz w:val="28"/>
          <w:szCs w:val="28"/>
        </w:rPr>
        <w:lastRenderedPageBreak/>
        <w:t>СТАНДАРТ НАЧАЛЬНОГО ОБЩЕГО ОБРАЗОВАНИЯ</w:t>
      </w:r>
      <w:r>
        <w:rPr>
          <w:sz w:val="28"/>
          <w:szCs w:val="28"/>
        </w:rPr>
        <w:br/>
        <w:t>ПО ИНОСТРАННОМУ ЯЗЫКУ</w:t>
      </w:r>
    </w:p>
    <w:p w:rsidR="00167084" w:rsidRDefault="00AC0E92">
      <w:pPr>
        <w:ind w:right="-1"/>
        <w:jc w:val="both"/>
        <w:rPr>
          <w:b/>
          <w:i/>
          <w:sz w:val="28"/>
          <w:szCs w:val="28"/>
        </w:rPr>
      </w:pPr>
      <w:r>
        <w:rPr>
          <w:b/>
          <w:i/>
          <w:sz w:val="28"/>
          <w:szCs w:val="28"/>
        </w:rPr>
        <w:t>Изучение иностранного языка на ступени начального общего образования направлено на                 достижение следующих целей:</w:t>
      </w:r>
    </w:p>
    <w:p w:rsidR="00167084" w:rsidRDefault="00AC0E92" w:rsidP="00AC0E92">
      <w:pPr>
        <w:numPr>
          <w:ilvl w:val="0"/>
          <w:numId w:val="20"/>
        </w:numPr>
        <w:spacing w:line="100" w:lineRule="atLeast"/>
        <w:ind w:left="0" w:right="-1" w:firstLine="0"/>
        <w:jc w:val="both"/>
        <w:rPr>
          <w:sz w:val="28"/>
          <w:szCs w:val="28"/>
        </w:rPr>
      </w:pPr>
      <w:r>
        <w:rPr>
          <w:b/>
          <w:sz w:val="28"/>
          <w:szCs w:val="28"/>
        </w:rPr>
        <w:t xml:space="preserve">формирование умений </w:t>
      </w:r>
      <w:r>
        <w:rPr>
          <w:sz w:val="28"/>
          <w:szCs w:val="28"/>
        </w:rPr>
        <w:t>общаться на иностранном языке с учетом речевых возможностей и потребностей младших школьников: элементарных коммуникативных умений в говорении, аудировании, чтении и письме;</w:t>
      </w:r>
    </w:p>
    <w:p w:rsidR="00167084" w:rsidRDefault="00AC0E92" w:rsidP="00AC0E92">
      <w:pPr>
        <w:numPr>
          <w:ilvl w:val="0"/>
          <w:numId w:val="20"/>
        </w:numPr>
        <w:spacing w:line="100" w:lineRule="atLeast"/>
        <w:ind w:left="0" w:right="-1" w:firstLine="0"/>
        <w:jc w:val="both"/>
        <w:rPr>
          <w:sz w:val="28"/>
          <w:szCs w:val="28"/>
        </w:rPr>
      </w:pPr>
      <w:r>
        <w:rPr>
          <w:b/>
          <w:sz w:val="28"/>
          <w:szCs w:val="28"/>
        </w:rPr>
        <w:t>развитие</w:t>
      </w:r>
      <w:r>
        <w:rPr>
          <w:sz w:val="28"/>
          <w:szCs w:val="28"/>
        </w:rPr>
        <w:t xml:space="preserve"> личности ребенка, его речевых способностей, внимания, мышления, памяти и воображения; мотивации к дальнейшему овладению иностранным языком;</w:t>
      </w:r>
    </w:p>
    <w:p w:rsidR="00167084" w:rsidRDefault="00AC0E92" w:rsidP="00AC0E92">
      <w:pPr>
        <w:numPr>
          <w:ilvl w:val="0"/>
          <w:numId w:val="20"/>
        </w:numPr>
        <w:spacing w:line="100" w:lineRule="atLeast"/>
        <w:ind w:left="0" w:right="-1" w:firstLine="0"/>
        <w:jc w:val="both"/>
        <w:rPr>
          <w:sz w:val="28"/>
          <w:szCs w:val="28"/>
        </w:rPr>
      </w:pPr>
      <w:r>
        <w:rPr>
          <w:b/>
          <w:sz w:val="28"/>
          <w:szCs w:val="28"/>
        </w:rPr>
        <w:t xml:space="preserve">обеспечение </w:t>
      </w:r>
      <w:r>
        <w:rPr>
          <w:sz w:val="28"/>
          <w:szCs w:val="28"/>
        </w:rPr>
        <w:t>коммуникативно-психологической адаптации младших школьников к новому языковому миру для преодоления в дальнейшем психологических барьеров в использовании иностранного языка как средства общения;</w:t>
      </w:r>
    </w:p>
    <w:p w:rsidR="00167084" w:rsidRDefault="00AC0E92" w:rsidP="00AC0E92">
      <w:pPr>
        <w:numPr>
          <w:ilvl w:val="0"/>
          <w:numId w:val="20"/>
        </w:numPr>
        <w:spacing w:line="100" w:lineRule="atLeast"/>
        <w:ind w:left="0" w:right="-1" w:firstLine="0"/>
        <w:jc w:val="both"/>
        <w:rPr>
          <w:sz w:val="28"/>
          <w:szCs w:val="28"/>
        </w:rPr>
      </w:pPr>
      <w:r>
        <w:rPr>
          <w:b/>
          <w:sz w:val="28"/>
          <w:szCs w:val="28"/>
        </w:rPr>
        <w:t>освоение</w:t>
      </w:r>
      <w:r>
        <w:rPr>
          <w:sz w:val="28"/>
          <w:szCs w:val="28"/>
        </w:rPr>
        <w:t xml:space="preserve"> элементарных лингвистических представлений, доступных младшим школьникам и необходимых для овладения устной и письменной речью на иностранном языке;</w:t>
      </w:r>
    </w:p>
    <w:p w:rsidR="00167084" w:rsidRDefault="00AC0E92" w:rsidP="00AC0E92">
      <w:pPr>
        <w:numPr>
          <w:ilvl w:val="0"/>
          <w:numId w:val="20"/>
        </w:numPr>
        <w:tabs>
          <w:tab w:val="left" w:pos="798"/>
        </w:tabs>
        <w:spacing w:line="100" w:lineRule="atLeast"/>
        <w:ind w:left="0" w:right="-1" w:firstLine="0"/>
        <w:jc w:val="both"/>
        <w:rPr>
          <w:sz w:val="28"/>
          <w:szCs w:val="28"/>
        </w:rPr>
      </w:pPr>
      <w:r>
        <w:rPr>
          <w:b/>
          <w:sz w:val="28"/>
          <w:szCs w:val="28"/>
        </w:rPr>
        <w:t xml:space="preserve">приобщение </w:t>
      </w:r>
      <w:r>
        <w:rPr>
          <w:sz w:val="28"/>
          <w:szCs w:val="28"/>
        </w:rPr>
        <w:t>детей к новому социальному опыту с использованием иностранного языка: знакомство младших школьников с миром зарубежных сверстников, с зарубежным детским фольклором и доступными образцами художественной литературы; воспитание дружелюбного отношения к представителям других стран;</w:t>
      </w:r>
    </w:p>
    <w:p w:rsidR="00167084" w:rsidRDefault="00AC0E92" w:rsidP="00AC0E92">
      <w:pPr>
        <w:numPr>
          <w:ilvl w:val="0"/>
          <w:numId w:val="20"/>
        </w:numPr>
        <w:tabs>
          <w:tab w:val="left" w:pos="798"/>
        </w:tabs>
        <w:spacing w:line="100" w:lineRule="atLeast"/>
        <w:ind w:left="0" w:right="-1" w:firstLine="0"/>
        <w:jc w:val="both"/>
        <w:rPr>
          <w:sz w:val="28"/>
          <w:szCs w:val="28"/>
        </w:rPr>
      </w:pPr>
      <w:r>
        <w:rPr>
          <w:b/>
          <w:sz w:val="28"/>
          <w:szCs w:val="28"/>
        </w:rPr>
        <w:t xml:space="preserve">формирование </w:t>
      </w:r>
      <w:r>
        <w:rPr>
          <w:sz w:val="28"/>
          <w:szCs w:val="28"/>
        </w:rPr>
        <w:t>речевых, интеллектуальных и познавательных способностей младших школьников, а также их общеучебных умений.</w:t>
      </w:r>
    </w:p>
    <w:p w:rsidR="00167084" w:rsidRDefault="00167084">
      <w:pPr>
        <w:ind w:right="-1"/>
        <w:jc w:val="both"/>
        <w:rPr>
          <w:sz w:val="28"/>
          <w:szCs w:val="28"/>
        </w:rPr>
      </w:pPr>
    </w:p>
    <w:p w:rsidR="00167084" w:rsidRDefault="00AC0E92">
      <w:pPr>
        <w:pStyle w:val="5"/>
        <w:spacing w:line="100" w:lineRule="atLeast"/>
        <w:ind w:right="-1" w:firstLine="0"/>
        <w:rPr>
          <w:b w:val="0"/>
          <w:bCs/>
          <w:sz w:val="28"/>
          <w:szCs w:val="28"/>
        </w:rPr>
      </w:pPr>
      <w:r>
        <w:rPr>
          <w:b w:val="0"/>
          <w:bCs/>
          <w:sz w:val="28"/>
          <w:szCs w:val="28"/>
        </w:rPr>
        <w:t>ОБЯЗАТЕЛЬНЫЙ МИНИМУМ СОДЕРЖАНИЯ</w:t>
      </w:r>
      <w:r>
        <w:rPr>
          <w:b w:val="0"/>
          <w:bCs/>
          <w:sz w:val="28"/>
          <w:szCs w:val="28"/>
        </w:rPr>
        <w:br/>
        <w:t>ОСНОВНЫХ ОБРАЗОВАТЕЛЬНЫХ ПРОГРАММ С УЧЕТОМ КРАЕВЕДЕНИЯ.</w:t>
      </w:r>
    </w:p>
    <w:p w:rsidR="00167084" w:rsidRDefault="00AC0E92">
      <w:pPr>
        <w:pStyle w:val="1c"/>
        <w:ind w:right="-1"/>
        <w:rPr>
          <w:rFonts w:ascii="Times New Roman" w:hAnsi="Times New Roman"/>
          <w:b/>
          <w:caps/>
          <w:sz w:val="28"/>
          <w:szCs w:val="28"/>
        </w:rPr>
      </w:pPr>
      <w:r>
        <w:rPr>
          <w:rFonts w:ascii="Times New Roman" w:hAnsi="Times New Roman"/>
          <w:b/>
          <w:caps/>
          <w:sz w:val="28"/>
          <w:szCs w:val="28"/>
        </w:rPr>
        <w:t>Предметное содержание речи</w:t>
      </w:r>
    </w:p>
    <w:p w:rsidR="00167084" w:rsidRDefault="00AC0E92">
      <w:pPr>
        <w:pStyle w:val="a0"/>
        <w:ind w:right="-1"/>
        <w:rPr>
          <w:b/>
          <w:bCs/>
          <w:i/>
          <w:sz w:val="28"/>
          <w:szCs w:val="28"/>
        </w:rPr>
      </w:pPr>
      <w:r>
        <w:rPr>
          <w:sz w:val="28"/>
          <w:szCs w:val="28"/>
        </w:rPr>
        <w:t xml:space="preserve">Знакомство. Семья. </w:t>
      </w:r>
      <w:r>
        <w:rPr>
          <w:b/>
          <w:bCs/>
          <w:i/>
          <w:sz w:val="28"/>
          <w:szCs w:val="28"/>
        </w:rPr>
        <w:t>Мой дом/квартира/комната</w:t>
      </w:r>
      <w:r>
        <w:rPr>
          <w:rStyle w:val="a8"/>
          <w:i/>
          <w:sz w:val="28"/>
          <w:szCs w:val="28"/>
        </w:rPr>
        <w:footnoteReference w:id="1"/>
      </w:r>
      <w:r>
        <w:rPr>
          <w:sz w:val="28"/>
          <w:szCs w:val="28"/>
        </w:rPr>
        <w:t xml:space="preserve">. Праздники: день рождения, Новый год. Мои друзья. </w:t>
      </w:r>
      <w:r>
        <w:rPr>
          <w:b/>
          <w:bCs/>
          <w:i/>
          <w:iCs/>
          <w:sz w:val="28"/>
          <w:szCs w:val="28"/>
        </w:rPr>
        <w:t>Мои Игру</w:t>
      </w:r>
      <w:r>
        <w:rPr>
          <w:b/>
          <w:bCs/>
          <w:i/>
          <w:sz w:val="28"/>
          <w:szCs w:val="28"/>
        </w:rPr>
        <w:t>шки</w:t>
      </w:r>
      <w:r>
        <w:rPr>
          <w:b/>
          <w:bCs/>
          <w:sz w:val="28"/>
          <w:szCs w:val="28"/>
        </w:rPr>
        <w:t xml:space="preserve">. </w:t>
      </w:r>
      <w:r>
        <w:rPr>
          <w:b/>
          <w:bCs/>
          <w:i/>
          <w:sz w:val="28"/>
          <w:szCs w:val="28"/>
        </w:rPr>
        <w:t>Одежда.</w:t>
      </w:r>
    </w:p>
    <w:p w:rsidR="00167084" w:rsidRDefault="00AC0E92">
      <w:pPr>
        <w:pStyle w:val="a0"/>
        <w:ind w:right="-1"/>
        <w:rPr>
          <w:sz w:val="28"/>
          <w:szCs w:val="28"/>
        </w:rPr>
      </w:pPr>
      <w:r>
        <w:rPr>
          <w:b/>
          <w:bCs/>
          <w:i/>
          <w:iCs/>
          <w:sz w:val="28"/>
          <w:szCs w:val="28"/>
        </w:rPr>
        <w:t>Моя школа</w:t>
      </w:r>
      <w:r>
        <w:rPr>
          <w:sz w:val="28"/>
          <w:szCs w:val="28"/>
        </w:rPr>
        <w:t xml:space="preserve">/классная комната. Школьные принадлежности. </w:t>
      </w:r>
      <w:r>
        <w:rPr>
          <w:b/>
          <w:bCs/>
          <w:i/>
          <w:iCs/>
          <w:sz w:val="28"/>
          <w:szCs w:val="28"/>
        </w:rPr>
        <w:t>Учебные предметы</w:t>
      </w:r>
      <w:r>
        <w:rPr>
          <w:i/>
          <w:sz w:val="28"/>
          <w:szCs w:val="28"/>
        </w:rPr>
        <w:t xml:space="preserve">. </w:t>
      </w:r>
      <w:r>
        <w:rPr>
          <w:sz w:val="28"/>
          <w:szCs w:val="28"/>
        </w:rPr>
        <w:t xml:space="preserve">Мои увлечения. </w:t>
      </w:r>
      <w:r>
        <w:rPr>
          <w:b/>
          <w:bCs/>
          <w:i/>
          <w:sz w:val="28"/>
          <w:szCs w:val="28"/>
        </w:rPr>
        <w:t>Каникулы</w:t>
      </w:r>
      <w:r>
        <w:rPr>
          <w:i/>
          <w:sz w:val="28"/>
          <w:szCs w:val="28"/>
        </w:rPr>
        <w:t>.</w:t>
      </w:r>
      <w:r>
        <w:rPr>
          <w:sz w:val="28"/>
          <w:szCs w:val="28"/>
        </w:rPr>
        <w:t xml:space="preserve"> Выходной день. </w:t>
      </w:r>
      <w:r>
        <w:rPr>
          <w:b/>
          <w:bCs/>
          <w:i/>
          <w:iCs/>
          <w:sz w:val="28"/>
          <w:szCs w:val="28"/>
        </w:rPr>
        <w:t>Выходной в Белгороде</w:t>
      </w:r>
      <w:r>
        <w:rPr>
          <w:sz w:val="28"/>
          <w:szCs w:val="28"/>
        </w:rPr>
        <w:t xml:space="preserve"> (в зоопарке, в цирке, а парке).</w:t>
      </w:r>
    </w:p>
    <w:p w:rsidR="00167084" w:rsidRDefault="00AC0E92">
      <w:pPr>
        <w:pStyle w:val="a0"/>
        <w:ind w:right="-1"/>
        <w:rPr>
          <w:iCs/>
          <w:sz w:val="28"/>
          <w:szCs w:val="28"/>
        </w:rPr>
      </w:pPr>
      <w:r>
        <w:rPr>
          <w:sz w:val="28"/>
          <w:szCs w:val="28"/>
        </w:rPr>
        <w:t xml:space="preserve">Времена года. Любимое время года. Погода. </w:t>
      </w:r>
      <w:r>
        <w:rPr>
          <w:b/>
          <w:bCs/>
          <w:i/>
          <w:sz w:val="28"/>
          <w:szCs w:val="28"/>
        </w:rPr>
        <w:t>Погода в Белгороде.</w:t>
      </w:r>
      <w:r>
        <w:rPr>
          <w:i/>
          <w:sz w:val="28"/>
          <w:szCs w:val="28"/>
        </w:rPr>
        <w:t xml:space="preserve"> </w:t>
      </w:r>
      <w:r>
        <w:rPr>
          <w:sz w:val="28"/>
          <w:szCs w:val="28"/>
        </w:rPr>
        <w:t xml:space="preserve">Любимое домашнее животное. Страна/страны изучаемого языка (общие сведения). </w:t>
      </w:r>
      <w:r>
        <w:rPr>
          <w:b/>
          <w:bCs/>
          <w:i/>
          <w:iCs/>
          <w:sz w:val="28"/>
          <w:szCs w:val="28"/>
        </w:rPr>
        <w:t>Мой край. Мой город.</w:t>
      </w:r>
      <w:r>
        <w:rPr>
          <w:sz w:val="28"/>
          <w:szCs w:val="28"/>
        </w:rPr>
        <w:t xml:space="preserve"> литературные персонажи популярных детских книг (общее представление), небольшие простые произведения детского фольклора – стихи, песни, сказки.</w:t>
      </w:r>
      <w:r>
        <w:rPr>
          <w:iCs/>
          <w:sz w:val="28"/>
          <w:szCs w:val="28"/>
        </w:rPr>
        <w:t xml:space="preserve"> </w:t>
      </w:r>
    </w:p>
    <w:p w:rsidR="00167084" w:rsidRDefault="00AC0E92">
      <w:pPr>
        <w:pStyle w:val="2"/>
        <w:ind w:left="0" w:right="-1" w:firstLine="0"/>
        <w:rPr>
          <w:rFonts w:ascii="Times New Roman" w:hAnsi="Times New Roman"/>
        </w:rPr>
      </w:pPr>
      <w:r>
        <w:rPr>
          <w:rFonts w:ascii="Times New Roman" w:hAnsi="Times New Roman"/>
        </w:rPr>
        <w:lastRenderedPageBreak/>
        <w:t>ТРЕБОВАНИЯ К УРОВНЮ ПОДГОТОВКИ</w:t>
      </w:r>
      <w:r>
        <w:rPr>
          <w:rFonts w:ascii="Times New Roman" w:hAnsi="Times New Roman"/>
        </w:rPr>
        <w:br/>
        <w:t>ОКАНЧИВАЮЩИХ НАЧАЛЬНУЮ ШКОЛУ</w:t>
      </w:r>
    </w:p>
    <w:p w:rsidR="00167084" w:rsidRDefault="00AC0E92">
      <w:pPr>
        <w:ind w:right="-1"/>
        <w:jc w:val="both"/>
        <w:rPr>
          <w:b/>
          <w:i/>
          <w:sz w:val="28"/>
          <w:szCs w:val="28"/>
        </w:rPr>
      </w:pPr>
      <w:r>
        <w:rPr>
          <w:b/>
          <w:i/>
          <w:sz w:val="28"/>
          <w:szCs w:val="28"/>
        </w:rPr>
        <w:t>В результате изучения иностранного языка ученик должен</w:t>
      </w:r>
    </w:p>
    <w:p w:rsidR="00167084" w:rsidRDefault="00AC0E92">
      <w:pPr>
        <w:ind w:right="-1"/>
        <w:jc w:val="both"/>
        <w:rPr>
          <w:b/>
          <w:sz w:val="28"/>
          <w:szCs w:val="28"/>
        </w:rPr>
      </w:pPr>
      <w:r>
        <w:rPr>
          <w:b/>
          <w:sz w:val="28"/>
          <w:szCs w:val="28"/>
        </w:rPr>
        <w:t>знать/понимать</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алфавит, буквы, основные буквосочетания, звуки изучаемого языка;</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основные правила чтения и орфографии изучаемого языка;</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особенности интонации основных типов предложений;</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название родной страны, родного региона, города;</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названия основных достопримечательностей родного города, региона</w:t>
      </w:r>
    </w:p>
    <w:p w:rsidR="00167084" w:rsidRDefault="00AC0E92" w:rsidP="00AC0E92">
      <w:pPr>
        <w:numPr>
          <w:ilvl w:val="0"/>
          <w:numId w:val="20"/>
        </w:numPr>
        <w:tabs>
          <w:tab w:val="left" w:pos="798"/>
        </w:tabs>
        <w:spacing w:line="100" w:lineRule="atLeast"/>
        <w:ind w:left="0" w:right="-1" w:firstLine="0"/>
        <w:jc w:val="both"/>
        <w:rPr>
          <w:sz w:val="28"/>
          <w:szCs w:val="28"/>
        </w:rPr>
      </w:pPr>
      <w:r>
        <w:rPr>
          <w:b/>
          <w:sz w:val="28"/>
          <w:szCs w:val="28"/>
        </w:rPr>
        <w:t>уметь</w:t>
      </w:r>
      <w:r>
        <w:rPr>
          <w:sz w:val="28"/>
          <w:szCs w:val="28"/>
        </w:rPr>
        <w:t xml:space="preserve"> понимать на слух речь учителя, одноклассников, основное содержание облегчённых, доступных по объёму текстов краеведческого содержания ;</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участвовать в элементарном этикетом диалоге (знакомство, поздравление, благодарность, приветствие);</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расспрашивать собеседника, задавая простые вопросы («кто?», «что?», «где?», «когда?» и отвечать на них), опираясь на реалии окружающей жизни.</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кратко рассказывать о себе, своей семье, друге, своём городе</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составлять небольшие описания предмета, картинки (о природе родного края, школе, о родном городе) по образцу;</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читать «про себя», понимать основное содержание доступных по объему текстов краеведческого содержания , построенных на изученном языковом материале, пользуясь в случае необходимости двуязычным словарем;</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списывать текст краеведческого содержания , вставляя в него пропущенные слова в соответствии с контекстом;</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писать краткое поздравление с опорой на образец;</w:t>
      </w:r>
    </w:p>
    <w:p w:rsidR="00167084" w:rsidRDefault="00AC0E92">
      <w:pPr>
        <w:ind w:right="-1"/>
        <w:jc w:val="both"/>
        <w:rPr>
          <w:bCs/>
          <w:sz w:val="28"/>
          <w:szCs w:val="28"/>
        </w:rPr>
      </w:pPr>
      <w:r>
        <w:rPr>
          <w:b/>
          <w:bCs/>
          <w:sz w:val="28"/>
          <w:szCs w:val="28"/>
        </w:rPr>
        <w:t xml:space="preserve">использовать приобретенные знания и умения в практической деятельности и повседневной жизни </w:t>
      </w:r>
      <w:r>
        <w:rPr>
          <w:bCs/>
          <w:sz w:val="28"/>
          <w:szCs w:val="28"/>
        </w:rPr>
        <w:t>для:</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устного общения с носителями иностранного языка, развития дружелюбного отношения к представителям других стран;</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преодоления психологических барьеров в использовании иностранного языка как средства общения;</w:t>
      </w:r>
    </w:p>
    <w:p w:rsidR="00167084" w:rsidRDefault="00AC0E92" w:rsidP="00AC0E92">
      <w:pPr>
        <w:numPr>
          <w:ilvl w:val="0"/>
          <w:numId w:val="20"/>
        </w:numPr>
        <w:tabs>
          <w:tab w:val="left" w:pos="798"/>
        </w:tabs>
        <w:spacing w:line="100" w:lineRule="atLeast"/>
        <w:ind w:left="0" w:right="-1" w:firstLine="0"/>
        <w:jc w:val="both"/>
        <w:rPr>
          <w:sz w:val="28"/>
          <w:szCs w:val="28"/>
        </w:rPr>
      </w:pPr>
      <w:r>
        <w:rPr>
          <w:sz w:val="28"/>
          <w:szCs w:val="28"/>
        </w:rPr>
        <w:t>более глубокого осознания некоторых особенностей родного языка.</w:t>
      </w:r>
    </w:p>
    <w:p w:rsidR="00167084" w:rsidRDefault="00167084">
      <w:pPr>
        <w:tabs>
          <w:tab w:val="left" w:pos="798"/>
        </w:tabs>
        <w:spacing w:line="100" w:lineRule="atLeast"/>
        <w:ind w:right="-1"/>
        <w:jc w:val="both"/>
        <w:rPr>
          <w:sz w:val="28"/>
          <w:szCs w:val="28"/>
        </w:rPr>
      </w:pPr>
    </w:p>
    <w:p w:rsidR="00167084" w:rsidRDefault="00167084">
      <w:pPr>
        <w:tabs>
          <w:tab w:val="left" w:pos="798"/>
        </w:tabs>
        <w:spacing w:line="100" w:lineRule="atLeast"/>
        <w:ind w:right="-1"/>
        <w:jc w:val="both"/>
        <w:rPr>
          <w:sz w:val="28"/>
          <w:szCs w:val="28"/>
        </w:rPr>
      </w:pPr>
    </w:p>
    <w:p w:rsidR="00167084" w:rsidRDefault="00AC0E92">
      <w:pPr>
        <w:pStyle w:val="1"/>
        <w:pBdr>
          <w:bottom w:val="single" w:sz="8" w:space="1" w:color="000000"/>
        </w:pBdr>
        <w:ind w:left="0" w:right="-1" w:firstLine="0"/>
        <w:rPr>
          <w:b/>
          <w:spacing w:val="-20"/>
          <w:w w:val="90"/>
          <w:sz w:val="28"/>
          <w:szCs w:val="28"/>
        </w:rPr>
      </w:pPr>
      <w:r>
        <w:rPr>
          <w:b/>
          <w:spacing w:val="-20"/>
          <w:w w:val="90"/>
          <w:sz w:val="28"/>
          <w:szCs w:val="28"/>
        </w:rPr>
        <w:t>СТАНДАРТ ОСНОВНОГО ОБЩЕГО ОБРАЗОВАНИЯ</w:t>
      </w:r>
      <w:r>
        <w:rPr>
          <w:b/>
          <w:spacing w:val="-20"/>
          <w:w w:val="90"/>
          <w:sz w:val="28"/>
          <w:szCs w:val="28"/>
        </w:rPr>
        <w:br/>
        <w:t>ПО ИНОСТРАННОМУ ЯЗЫКУ</w:t>
      </w:r>
    </w:p>
    <w:p w:rsidR="00167084" w:rsidRDefault="00AC0E92">
      <w:pPr>
        <w:pStyle w:val="210"/>
        <w:spacing w:line="100" w:lineRule="atLeast"/>
        <w:ind w:left="0" w:right="-1"/>
        <w:rPr>
          <w:b/>
          <w:sz w:val="28"/>
          <w:szCs w:val="28"/>
        </w:rPr>
      </w:pPr>
      <w:r>
        <w:rPr>
          <w:b/>
          <w:sz w:val="28"/>
          <w:szCs w:val="28"/>
        </w:rPr>
        <w:t>Изучение иностранного языка на ступени основного общего образования</w:t>
      </w:r>
      <w:r>
        <w:rPr>
          <w:rStyle w:val="a8"/>
          <w:b/>
          <w:sz w:val="28"/>
          <w:szCs w:val="28"/>
        </w:rPr>
        <w:footnoteReference w:id="2"/>
      </w:r>
      <w:r>
        <w:rPr>
          <w:b/>
          <w:sz w:val="28"/>
          <w:szCs w:val="28"/>
        </w:rPr>
        <w:t xml:space="preserve"> направлено на достижение следующих целей:</w:t>
      </w:r>
    </w:p>
    <w:p w:rsidR="00167084" w:rsidRDefault="00AC0E92">
      <w:pPr>
        <w:spacing w:line="100" w:lineRule="atLeast"/>
        <w:ind w:right="-1"/>
        <w:jc w:val="both"/>
        <w:rPr>
          <w:sz w:val="28"/>
          <w:szCs w:val="28"/>
        </w:rPr>
      </w:pPr>
      <w:r>
        <w:rPr>
          <w:b/>
          <w:sz w:val="28"/>
          <w:szCs w:val="28"/>
        </w:rPr>
        <w:t xml:space="preserve">развитие </w:t>
      </w:r>
      <w:r>
        <w:rPr>
          <w:sz w:val="28"/>
          <w:szCs w:val="28"/>
        </w:rPr>
        <w:t xml:space="preserve">иноязычной </w:t>
      </w:r>
      <w:r>
        <w:rPr>
          <w:b/>
          <w:sz w:val="28"/>
          <w:szCs w:val="28"/>
        </w:rPr>
        <w:t xml:space="preserve">коммуникативной компетенции </w:t>
      </w:r>
      <w:r>
        <w:rPr>
          <w:sz w:val="28"/>
          <w:szCs w:val="28"/>
        </w:rPr>
        <w:t>в совокупности ее составляющих – речевой, языковой, социокультурной, компенсаторной, учебно-познавательной:</w:t>
      </w:r>
    </w:p>
    <w:p w:rsidR="00167084" w:rsidRDefault="00AC0E92">
      <w:pPr>
        <w:pStyle w:val="aff0"/>
        <w:ind w:left="0" w:right="-1"/>
        <w:rPr>
          <w:sz w:val="28"/>
          <w:szCs w:val="28"/>
        </w:rPr>
      </w:pPr>
      <w:r>
        <w:rPr>
          <w:b/>
          <w:sz w:val="28"/>
          <w:szCs w:val="28"/>
        </w:rPr>
        <w:lastRenderedPageBreak/>
        <w:t>речевая компетенция</w:t>
      </w:r>
      <w:r>
        <w:rPr>
          <w:sz w:val="28"/>
          <w:szCs w:val="28"/>
        </w:rPr>
        <w:t xml:space="preserve"> – развитие коммуникативных умений в четырех основных видах речевой деятельности (говорении, аудировании, чтении, письме);</w:t>
      </w:r>
    </w:p>
    <w:p w:rsidR="00167084" w:rsidRDefault="00AC0E92">
      <w:pPr>
        <w:pStyle w:val="211"/>
        <w:tabs>
          <w:tab w:val="left" w:pos="708"/>
        </w:tabs>
        <w:ind w:right="-1"/>
        <w:jc w:val="both"/>
        <w:rPr>
          <w:szCs w:val="28"/>
        </w:rPr>
      </w:pPr>
      <w:r>
        <w:rPr>
          <w:szCs w:val="28"/>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szCs w:val="28"/>
          <w:lang w:val="en-US"/>
        </w:rPr>
        <w:t>c</w:t>
      </w:r>
      <w:r>
        <w:rPr>
          <w:szCs w:val="28"/>
        </w:rPr>
        <w:t xml:space="preserve"> темами, сферами и ситуациями общения, отобранными для основной школы и включающими краеведческую тематику;  социокультурная компетенция – приобщение учащихся к культуре, традициям и реалиям родной страны, региона, города в рамках тем, сфер и ситуаций общения, отвечающих опыту, интересам, психологическим особенностям учащихся основной школы на разных ее этапах (</w:t>
      </w:r>
      <w:r>
        <w:rPr>
          <w:szCs w:val="28"/>
          <w:lang w:val="en-US"/>
        </w:rPr>
        <w:t>V</w:t>
      </w:r>
      <w:r>
        <w:rPr>
          <w:szCs w:val="28"/>
        </w:rPr>
        <w:t>-</w:t>
      </w:r>
      <w:r>
        <w:rPr>
          <w:szCs w:val="28"/>
          <w:lang w:val="en-US"/>
        </w:rPr>
        <w:t>VI</w:t>
      </w:r>
      <w:r>
        <w:rPr>
          <w:szCs w:val="28"/>
        </w:rPr>
        <w:t xml:space="preserve"> и</w:t>
      </w:r>
      <w:r>
        <w:rPr>
          <w:szCs w:val="28"/>
          <w:lang w:val="en-US"/>
        </w:rPr>
        <w:t>VII</w:t>
      </w:r>
      <w:r>
        <w:rPr>
          <w:szCs w:val="28"/>
        </w:rPr>
        <w:t>-</w:t>
      </w:r>
      <w:r>
        <w:rPr>
          <w:szCs w:val="28"/>
          <w:lang w:val="en-US"/>
        </w:rPr>
        <w:t>IX</w:t>
      </w:r>
      <w:r>
        <w:rPr>
          <w:szCs w:val="28"/>
        </w:rPr>
        <w:t xml:space="preserve"> классы); формирование умения представлять свою страну, ее культуру в условиях иноязычного межкультурного общения;</w:t>
      </w:r>
    </w:p>
    <w:p w:rsidR="00167084" w:rsidRDefault="00AC0E92">
      <w:pPr>
        <w:pStyle w:val="aff0"/>
        <w:ind w:left="0" w:right="-1"/>
        <w:rPr>
          <w:sz w:val="28"/>
          <w:szCs w:val="28"/>
        </w:rPr>
      </w:pPr>
      <w:r>
        <w:rPr>
          <w:b/>
          <w:sz w:val="28"/>
          <w:szCs w:val="28"/>
        </w:rPr>
        <w:t xml:space="preserve">компенсаторная компетенция – </w:t>
      </w:r>
      <w:r>
        <w:rPr>
          <w:sz w:val="28"/>
          <w:szCs w:val="28"/>
        </w:rPr>
        <w:t>развитие умений выходить из положения в условиях дефицита языковых средств при получении и передаче информации;</w:t>
      </w:r>
    </w:p>
    <w:p w:rsidR="00167084" w:rsidRDefault="00AC0E92">
      <w:pPr>
        <w:pStyle w:val="212"/>
        <w:spacing w:after="0" w:line="240" w:lineRule="auto"/>
        <w:rPr>
          <w:sz w:val="28"/>
          <w:szCs w:val="28"/>
        </w:rPr>
      </w:pPr>
      <w:r>
        <w:rPr>
          <w:b/>
          <w:sz w:val="28"/>
          <w:szCs w:val="28"/>
        </w:rPr>
        <w:t xml:space="preserve">учебно-познавательная компетенция </w:t>
      </w:r>
      <w:r>
        <w:rPr>
          <w:sz w:val="28"/>
          <w:szCs w:val="28"/>
        </w:rPr>
        <w:t>– дальнейшее развитие общих и специальных учебных умений; ознакомление с доступными учащимся способами и приемами самостоятельного изучения языков и культур, в том числе с использованием новых информационных технологий;</w:t>
      </w:r>
    </w:p>
    <w:p w:rsidR="00167084" w:rsidRDefault="00AC0E92">
      <w:pPr>
        <w:spacing w:line="100" w:lineRule="atLeast"/>
        <w:ind w:right="-1"/>
        <w:jc w:val="both"/>
        <w:rPr>
          <w:sz w:val="28"/>
          <w:szCs w:val="28"/>
        </w:rPr>
      </w:pPr>
      <w:r>
        <w:rPr>
          <w:b/>
          <w:sz w:val="28"/>
          <w:szCs w:val="28"/>
        </w:rPr>
        <w:t xml:space="preserve">развитие и воспитание </w:t>
      </w:r>
      <w:r>
        <w:rPr>
          <w:sz w:val="28"/>
          <w:szCs w:val="28"/>
        </w:rPr>
        <w:t>понимания у школьников важности изучения иностранного языка в современном мире и потребности пользоваться им как средством общения, познания, самореализации и социальной адаптации; воспитание качеств гражданина, патриота; развитие национального самосознания, стремления к взаимопониманию между людьми разных сообществ</w:t>
      </w:r>
    </w:p>
    <w:p w:rsidR="00167084" w:rsidRDefault="00167084">
      <w:pPr>
        <w:pStyle w:val="212"/>
        <w:ind w:right="-1"/>
        <w:rPr>
          <w:sz w:val="28"/>
          <w:szCs w:val="28"/>
        </w:rPr>
      </w:pPr>
    </w:p>
    <w:p w:rsidR="00167084" w:rsidRDefault="00AC0E92">
      <w:pPr>
        <w:pStyle w:val="5"/>
        <w:ind w:right="-1" w:firstLine="0"/>
        <w:rPr>
          <w:sz w:val="28"/>
          <w:szCs w:val="28"/>
        </w:rPr>
      </w:pPr>
      <w:r>
        <w:rPr>
          <w:sz w:val="28"/>
          <w:szCs w:val="28"/>
        </w:rPr>
        <w:t>ОБЯЗАТЕЛЬНЫЙ МИНИМУМ СОДЕРЖАНИЯ</w:t>
      </w:r>
      <w:r>
        <w:rPr>
          <w:sz w:val="28"/>
          <w:szCs w:val="28"/>
        </w:rPr>
        <w:br/>
        <w:t>ОСНОВНЫХ ОБРАЗОВАТЕЛЬНЫХ ПРОГРАММ С УЧЕТОМ КРАЕВЕДЕНИЯ</w:t>
      </w:r>
    </w:p>
    <w:p w:rsidR="00167084" w:rsidRDefault="00AC0E92">
      <w:pPr>
        <w:pStyle w:val="1c"/>
        <w:ind w:right="-1"/>
        <w:rPr>
          <w:rFonts w:ascii="Times New Roman" w:hAnsi="Times New Roman"/>
          <w:b/>
          <w:caps/>
          <w:sz w:val="28"/>
          <w:szCs w:val="28"/>
        </w:rPr>
      </w:pPr>
      <w:r>
        <w:rPr>
          <w:rFonts w:ascii="Times New Roman" w:hAnsi="Times New Roman"/>
          <w:b/>
          <w:caps/>
          <w:sz w:val="28"/>
          <w:szCs w:val="28"/>
        </w:rPr>
        <w:t>Речевые умения</w:t>
      </w:r>
    </w:p>
    <w:p w:rsidR="00167084" w:rsidRDefault="00AC0E92">
      <w:pPr>
        <w:pStyle w:val="212"/>
        <w:ind w:right="-1"/>
        <w:rPr>
          <w:b/>
          <w:sz w:val="28"/>
          <w:szCs w:val="28"/>
        </w:rPr>
      </w:pPr>
      <w:r>
        <w:rPr>
          <w:b/>
          <w:sz w:val="28"/>
          <w:szCs w:val="28"/>
        </w:rPr>
        <w:t>Предметное содержание речи, включающее краеведческий материал</w:t>
      </w:r>
    </w:p>
    <w:p w:rsidR="00167084" w:rsidRDefault="00AC0E92">
      <w:pPr>
        <w:spacing w:line="100" w:lineRule="atLeast"/>
        <w:ind w:right="-1"/>
        <w:jc w:val="both"/>
        <w:rPr>
          <w:sz w:val="28"/>
          <w:szCs w:val="28"/>
        </w:rPr>
      </w:pPr>
      <w:r>
        <w:rPr>
          <w:sz w:val="28"/>
          <w:szCs w:val="28"/>
        </w:rPr>
        <w:t>Общение со сверстниками в ситуациях социально-бытовой, учебно-трудовой и социально-культурной сфер в рамках следующей примерной тематики:</w:t>
      </w:r>
    </w:p>
    <w:p w:rsidR="00167084" w:rsidRDefault="00AC0E92">
      <w:pPr>
        <w:spacing w:line="100" w:lineRule="atLeast"/>
        <w:ind w:right="-1"/>
        <w:jc w:val="both"/>
        <w:rPr>
          <w:b/>
          <w:i/>
          <w:spacing w:val="-10"/>
          <w:sz w:val="28"/>
          <w:szCs w:val="28"/>
        </w:rPr>
      </w:pPr>
      <w:r>
        <w:rPr>
          <w:sz w:val="28"/>
          <w:szCs w:val="28"/>
        </w:rPr>
        <w:t xml:space="preserve">1) Мои друзья и я. Взаимоотношения в семье, с друзьями. Внешность. Досуг и увлечения (спорт, музыка, чтение, </w:t>
      </w:r>
      <w:r>
        <w:rPr>
          <w:i/>
          <w:sz w:val="28"/>
          <w:szCs w:val="28"/>
        </w:rPr>
        <w:t>посещение дискотеки, кафе, клуба</w:t>
      </w:r>
      <w:r>
        <w:rPr>
          <w:rStyle w:val="a9"/>
          <w:i/>
          <w:sz w:val="28"/>
          <w:szCs w:val="28"/>
        </w:rPr>
        <w:endnoteReference w:id="1"/>
      </w:r>
      <w:r>
        <w:rPr>
          <w:sz w:val="28"/>
          <w:szCs w:val="28"/>
        </w:rPr>
        <w:t>)</w:t>
      </w:r>
      <w:r>
        <w:rPr>
          <w:i/>
          <w:sz w:val="28"/>
          <w:szCs w:val="28"/>
        </w:rPr>
        <w:t xml:space="preserve"> Молодежная</w:t>
      </w:r>
      <w:r>
        <w:rPr>
          <w:sz w:val="28"/>
          <w:szCs w:val="28"/>
        </w:rPr>
        <w:t xml:space="preserve"> </w:t>
      </w:r>
      <w:r>
        <w:rPr>
          <w:i/>
          <w:sz w:val="28"/>
          <w:szCs w:val="28"/>
        </w:rPr>
        <w:t>мода</w:t>
      </w:r>
      <w:r>
        <w:rPr>
          <w:sz w:val="28"/>
          <w:szCs w:val="28"/>
        </w:rPr>
        <w:t xml:space="preserve">. </w:t>
      </w:r>
      <w:r>
        <w:rPr>
          <w:i/>
          <w:sz w:val="28"/>
          <w:szCs w:val="28"/>
        </w:rPr>
        <w:t>Карманные деньги</w:t>
      </w:r>
      <w:r>
        <w:rPr>
          <w:sz w:val="28"/>
          <w:szCs w:val="28"/>
        </w:rPr>
        <w:t>.</w:t>
      </w:r>
      <w:r>
        <w:rPr>
          <w:b/>
          <w:i/>
          <w:sz w:val="28"/>
          <w:szCs w:val="28"/>
        </w:rPr>
        <w:t>Спортивные учреждения Белгорода. Спортсмены Белгородчины, Кинотеатры Белгорода.. Белгородский краеведческий музей. Магазины Белгорода..</w:t>
      </w:r>
      <w:r>
        <w:rPr>
          <w:b/>
          <w:i/>
          <w:spacing w:val="-11"/>
          <w:sz w:val="28"/>
          <w:szCs w:val="28"/>
        </w:rPr>
        <w:t xml:space="preserve">  Волнуют ли тебя проблемы твоих друзей,  Что </w:t>
      </w:r>
      <w:r>
        <w:rPr>
          <w:b/>
          <w:i/>
          <w:spacing w:val="-10"/>
          <w:sz w:val="28"/>
          <w:szCs w:val="28"/>
        </w:rPr>
        <w:t xml:space="preserve">значит быть настоящим другом, Твое </w:t>
      </w:r>
      <w:r>
        <w:rPr>
          <w:b/>
          <w:i/>
          <w:spacing w:val="-10"/>
          <w:sz w:val="28"/>
          <w:szCs w:val="28"/>
        </w:rPr>
        <w:lastRenderedPageBreak/>
        <w:t>поручение в классе , Писатели Белгородчины (Б.И.Осыков, В.Я.Ерошенко), Библиотеки города и школьная библиотека</w:t>
      </w:r>
    </w:p>
    <w:p w:rsidR="00167084" w:rsidRDefault="00AC0E92">
      <w:pPr>
        <w:spacing w:line="100" w:lineRule="atLeast"/>
        <w:ind w:right="-1"/>
        <w:jc w:val="both"/>
        <w:rPr>
          <w:b/>
          <w:i/>
          <w:sz w:val="28"/>
          <w:szCs w:val="28"/>
        </w:rPr>
      </w:pPr>
      <w:r>
        <w:rPr>
          <w:sz w:val="28"/>
          <w:szCs w:val="28"/>
        </w:rPr>
        <w:t xml:space="preserve">2) </w:t>
      </w:r>
      <w:r>
        <w:rPr>
          <w:i/>
          <w:sz w:val="28"/>
          <w:szCs w:val="28"/>
        </w:rPr>
        <w:t>Школьное образование</w:t>
      </w:r>
      <w:r>
        <w:rPr>
          <w:sz w:val="28"/>
          <w:szCs w:val="28"/>
        </w:rPr>
        <w:t xml:space="preserve">. Изучаемые предметы, отношение к ним. Каникулы. </w:t>
      </w:r>
      <w:r>
        <w:rPr>
          <w:i/>
          <w:sz w:val="28"/>
          <w:szCs w:val="28"/>
        </w:rPr>
        <w:t>Международные школьные обмены</w:t>
      </w:r>
      <w:r>
        <w:rPr>
          <w:sz w:val="28"/>
          <w:szCs w:val="28"/>
        </w:rPr>
        <w:t xml:space="preserve">. Проблемы выбора профессии и роль иностранного языка. </w:t>
      </w:r>
      <w:r>
        <w:rPr>
          <w:b/>
          <w:i/>
          <w:sz w:val="28"/>
          <w:szCs w:val="28"/>
        </w:rPr>
        <w:t xml:space="preserve">Моя школа, Учебные заведения Белгорода. ВУЗы Белгорода. </w:t>
      </w:r>
    </w:p>
    <w:p w:rsidR="00167084" w:rsidRDefault="00AC0E92">
      <w:pPr>
        <w:spacing w:line="100" w:lineRule="atLeast"/>
        <w:ind w:right="-1"/>
        <w:jc w:val="both"/>
        <w:rPr>
          <w:b/>
          <w:i/>
          <w:spacing w:val="-10"/>
          <w:sz w:val="28"/>
          <w:szCs w:val="28"/>
        </w:rPr>
      </w:pPr>
      <w:r>
        <w:rPr>
          <w:sz w:val="28"/>
          <w:szCs w:val="28"/>
        </w:rPr>
        <w:t xml:space="preserve">3) Родная страна и страна/страны изучаемого языка. Их географическое положение, климат, население, города и села, достопримечательности. Выдающиеся люди, их вклад в науку и мировую культуру. </w:t>
      </w:r>
      <w:r>
        <w:rPr>
          <w:i/>
          <w:sz w:val="28"/>
          <w:szCs w:val="28"/>
        </w:rPr>
        <w:t>Технический прогресс</w:t>
      </w:r>
      <w:r>
        <w:rPr>
          <w:sz w:val="28"/>
          <w:szCs w:val="28"/>
        </w:rPr>
        <w:t xml:space="preserve">. </w:t>
      </w:r>
      <w:r>
        <w:rPr>
          <w:i/>
          <w:sz w:val="28"/>
          <w:szCs w:val="28"/>
        </w:rPr>
        <w:t xml:space="preserve">Средства массовой информации. </w:t>
      </w:r>
      <w:r>
        <w:rPr>
          <w:b/>
          <w:i/>
          <w:spacing w:val="-10"/>
          <w:sz w:val="28"/>
          <w:szCs w:val="28"/>
        </w:rPr>
        <w:t>Выдающиеся изобретатели Белгородчины (Шухов,) Географическое положение Белгородской области, Белгород, Мой любимый уголок в родном городе. Средства массовой информации в Белгороде, Улицы нашего города, Храмы Белогорья, Актеры и киноактеры Белгородчины (Черныш, Ярцева, Сличенко, Такшина), музыкальные деятели Белгородчины(С.А.Дегтярев, Г.Я.Ломакин)Известные люди Белогорья (Н.Ф.Ватутин, М.С.Щепкин, Косенков, С.Хоркина и др.)</w:t>
      </w:r>
    </w:p>
    <w:p w:rsidR="00167084" w:rsidRDefault="00AC0E92">
      <w:pPr>
        <w:spacing w:line="100" w:lineRule="atLeast"/>
        <w:ind w:right="-1"/>
        <w:jc w:val="both"/>
        <w:rPr>
          <w:b/>
          <w:i/>
          <w:sz w:val="28"/>
          <w:szCs w:val="28"/>
        </w:rPr>
      </w:pPr>
      <w:r>
        <w:rPr>
          <w:sz w:val="28"/>
          <w:szCs w:val="28"/>
        </w:rPr>
        <w:t>4) Природа и проблемы экологии родного края. Глобальные проблемы современности. Здоровый образ жизни.</w:t>
      </w:r>
      <w:r>
        <w:rPr>
          <w:spacing w:val="-10"/>
          <w:sz w:val="28"/>
          <w:szCs w:val="28"/>
        </w:rPr>
        <w:t xml:space="preserve"> </w:t>
      </w:r>
      <w:r>
        <w:rPr>
          <w:b/>
          <w:i/>
          <w:spacing w:val="-10"/>
          <w:sz w:val="28"/>
          <w:szCs w:val="28"/>
        </w:rPr>
        <w:t xml:space="preserve">Охрана окружающей среды в Белгородской области, Заповедники </w:t>
      </w:r>
      <w:r>
        <w:rPr>
          <w:b/>
          <w:i/>
          <w:sz w:val="28"/>
          <w:szCs w:val="28"/>
        </w:rPr>
        <w:t>Белгородчины, Проблемы экологии в Белгороде, Растения и животные Белгородчины, занесенные в Красную книгу.</w:t>
      </w:r>
    </w:p>
    <w:p w:rsidR="00167084" w:rsidRDefault="00AC0E92">
      <w:pPr>
        <w:spacing w:line="100" w:lineRule="atLeast"/>
        <w:ind w:right="-1"/>
        <w:jc w:val="both"/>
        <w:rPr>
          <w:sz w:val="28"/>
          <w:szCs w:val="28"/>
        </w:rPr>
      </w:pPr>
      <w:r>
        <w:rPr>
          <w:sz w:val="28"/>
          <w:szCs w:val="28"/>
        </w:rPr>
        <w:t xml:space="preserve">                                                    </w:t>
      </w:r>
    </w:p>
    <w:p w:rsidR="00167084" w:rsidRDefault="00AC0E92">
      <w:pPr>
        <w:spacing w:line="100" w:lineRule="atLeast"/>
        <w:ind w:right="-1"/>
        <w:jc w:val="both"/>
        <w:rPr>
          <w:iCs/>
          <w:sz w:val="28"/>
          <w:szCs w:val="28"/>
        </w:rPr>
      </w:pPr>
      <w:r>
        <w:rPr>
          <w:sz w:val="28"/>
          <w:szCs w:val="28"/>
        </w:rPr>
        <w:t xml:space="preserve">        </w:t>
      </w:r>
      <w:r>
        <w:rPr>
          <w:iCs/>
          <w:sz w:val="28"/>
          <w:szCs w:val="28"/>
        </w:rPr>
        <w:t xml:space="preserve">ТРЕБОВАНИЯ К УРОВНЮ ПОДГОТОВКИ ВЫПУСКНИКОВ                                                         </w:t>
      </w:r>
    </w:p>
    <w:p w:rsidR="00167084" w:rsidRDefault="00AC0E92">
      <w:pPr>
        <w:spacing w:line="100" w:lineRule="atLeast"/>
        <w:ind w:right="-1"/>
        <w:jc w:val="both"/>
        <w:rPr>
          <w:b/>
          <w:i/>
          <w:sz w:val="28"/>
          <w:szCs w:val="28"/>
        </w:rPr>
      </w:pPr>
      <w:r>
        <w:rPr>
          <w:b/>
          <w:i/>
          <w:sz w:val="28"/>
          <w:szCs w:val="28"/>
        </w:rPr>
        <w:t>В результате изучения иностранного языка ученик должен</w:t>
      </w:r>
    </w:p>
    <w:p w:rsidR="00167084" w:rsidRDefault="00AC0E92">
      <w:pPr>
        <w:spacing w:line="100" w:lineRule="atLeast"/>
        <w:ind w:right="-1"/>
        <w:jc w:val="both"/>
        <w:rPr>
          <w:b/>
          <w:sz w:val="28"/>
          <w:szCs w:val="28"/>
        </w:rPr>
      </w:pPr>
      <w:r>
        <w:rPr>
          <w:b/>
          <w:sz w:val="28"/>
          <w:szCs w:val="28"/>
        </w:rPr>
        <w:t>знать/понимать</w:t>
      </w:r>
    </w:p>
    <w:p w:rsidR="00167084" w:rsidRDefault="00AC0E92" w:rsidP="00AC0E92">
      <w:pPr>
        <w:numPr>
          <w:ilvl w:val="0"/>
          <w:numId w:val="21"/>
        </w:numPr>
        <w:spacing w:line="100" w:lineRule="atLeast"/>
        <w:ind w:left="0" w:right="-1" w:firstLine="0"/>
        <w:jc w:val="both"/>
        <w:rPr>
          <w:sz w:val="28"/>
          <w:szCs w:val="28"/>
        </w:rPr>
      </w:pPr>
      <w:r>
        <w:rPr>
          <w:sz w:val="28"/>
          <w:szCs w:val="28"/>
        </w:rPr>
        <w:t>основные значения изученных лексических единиц (слов, словосочетаний), служащих для передачи информации краеведческого характера; основные способы словообразования (аффиксация, словосложение, конверсия);</w:t>
      </w:r>
    </w:p>
    <w:p w:rsidR="00167084" w:rsidRDefault="00AC0E92" w:rsidP="00AC0E92">
      <w:pPr>
        <w:widowControl w:val="0"/>
        <w:numPr>
          <w:ilvl w:val="0"/>
          <w:numId w:val="21"/>
        </w:numPr>
        <w:spacing w:line="100" w:lineRule="atLeast"/>
        <w:ind w:left="0" w:right="-1" w:firstLine="0"/>
        <w:jc w:val="both"/>
        <w:rPr>
          <w:sz w:val="28"/>
          <w:szCs w:val="28"/>
        </w:rPr>
      </w:pPr>
      <w:r>
        <w:rPr>
          <w:sz w:val="28"/>
          <w:szCs w:val="28"/>
        </w:rPr>
        <w:t>основные нормы речевого этикета (реплики-клише, наиболее распространенная оценочная лексика), принятые в стране изучаемого языка и родной стране;</w:t>
      </w:r>
    </w:p>
    <w:p w:rsidR="00167084" w:rsidRDefault="00AC0E92" w:rsidP="00AC0E92">
      <w:pPr>
        <w:numPr>
          <w:ilvl w:val="0"/>
          <w:numId w:val="21"/>
        </w:numPr>
        <w:spacing w:line="100" w:lineRule="atLeast"/>
        <w:ind w:left="0" w:firstLine="0"/>
        <w:jc w:val="both"/>
        <w:rPr>
          <w:sz w:val="28"/>
          <w:szCs w:val="28"/>
        </w:rPr>
      </w:pPr>
      <w:r>
        <w:rPr>
          <w:sz w:val="28"/>
          <w:szCs w:val="28"/>
        </w:rPr>
        <w:t xml:space="preserve">жизни, быта, культуры  родной страны, региона, города известные </w:t>
      </w:r>
    </w:p>
    <w:p w:rsidR="00167084" w:rsidRDefault="00AC0E92">
      <w:pPr>
        <w:spacing w:line="100" w:lineRule="atLeast"/>
        <w:jc w:val="both"/>
        <w:rPr>
          <w:sz w:val="28"/>
          <w:szCs w:val="28"/>
        </w:rPr>
      </w:pPr>
      <w:r>
        <w:rPr>
          <w:sz w:val="28"/>
          <w:szCs w:val="28"/>
        </w:rPr>
        <w:t xml:space="preserve">         достопримечательности,</w:t>
      </w:r>
      <w:r>
        <w:rPr>
          <w:b/>
          <w:sz w:val="28"/>
          <w:szCs w:val="28"/>
        </w:rPr>
        <w:t xml:space="preserve"> </w:t>
      </w:r>
      <w:r>
        <w:rPr>
          <w:sz w:val="28"/>
          <w:szCs w:val="28"/>
        </w:rPr>
        <w:t xml:space="preserve">выдающиеся люди родного края и их вклад в национальную культуру культуру),  </w:t>
      </w:r>
    </w:p>
    <w:p w:rsidR="00167084" w:rsidRDefault="00AC0E92">
      <w:pPr>
        <w:spacing w:line="100" w:lineRule="atLeast"/>
        <w:jc w:val="both"/>
        <w:rPr>
          <w:sz w:val="28"/>
          <w:szCs w:val="28"/>
        </w:rPr>
      </w:pPr>
      <w:r>
        <w:rPr>
          <w:sz w:val="28"/>
          <w:szCs w:val="28"/>
        </w:rPr>
        <w:t xml:space="preserve">         сходство и различия в традициях своей страны и стран изучаемого языка;</w:t>
      </w:r>
    </w:p>
    <w:p w:rsidR="00167084" w:rsidRDefault="00AC0E92">
      <w:pPr>
        <w:spacing w:line="100" w:lineRule="atLeast"/>
        <w:jc w:val="both"/>
        <w:rPr>
          <w:b/>
          <w:sz w:val="28"/>
          <w:szCs w:val="28"/>
        </w:rPr>
      </w:pPr>
      <w:r>
        <w:rPr>
          <w:b/>
          <w:sz w:val="28"/>
          <w:szCs w:val="28"/>
        </w:rPr>
        <w:t>уметь</w:t>
      </w:r>
    </w:p>
    <w:p w:rsidR="00167084" w:rsidRDefault="00AC0E92">
      <w:pPr>
        <w:pStyle w:val="212"/>
        <w:rPr>
          <w:b/>
          <w:i/>
          <w:sz w:val="28"/>
          <w:szCs w:val="28"/>
        </w:rPr>
      </w:pPr>
      <w:r>
        <w:rPr>
          <w:b/>
          <w:i/>
          <w:sz w:val="28"/>
          <w:szCs w:val="28"/>
        </w:rPr>
        <w:t>говорение</w:t>
      </w:r>
    </w:p>
    <w:p w:rsidR="00167084" w:rsidRDefault="00AC0E92" w:rsidP="00AC0E92">
      <w:pPr>
        <w:numPr>
          <w:ilvl w:val="0"/>
          <w:numId w:val="21"/>
        </w:numPr>
        <w:spacing w:line="100" w:lineRule="atLeast"/>
        <w:ind w:left="0" w:firstLine="0"/>
        <w:jc w:val="both"/>
        <w:rPr>
          <w:sz w:val="28"/>
          <w:szCs w:val="28"/>
        </w:rPr>
      </w:pPr>
      <w:r>
        <w:rPr>
          <w:sz w:val="28"/>
          <w:szCs w:val="28"/>
        </w:rPr>
        <w:t>начинать, вести/поддерживать и заканчивать беседу в стандартных ситуациях общения, соблюдая нормы речевого этикета, при необходимости переспрашивая, уточняя;</w:t>
      </w:r>
    </w:p>
    <w:p w:rsidR="00167084" w:rsidRDefault="00AC0E92" w:rsidP="00AC0E92">
      <w:pPr>
        <w:numPr>
          <w:ilvl w:val="0"/>
          <w:numId w:val="21"/>
        </w:numPr>
        <w:spacing w:line="100" w:lineRule="atLeast"/>
        <w:ind w:left="0" w:firstLine="0"/>
        <w:jc w:val="both"/>
        <w:rPr>
          <w:sz w:val="28"/>
          <w:szCs w:val="28"/>
        </w:rPr>
      </w:pPr>
      <w:r>
        <w:rPr>
          <w:sz w:val="28"/>
          <w:szCs w:val="28"/>
        </w:rPr>
        <w:t xml:space="preserve">расспрашивать собеседника и отвечать на его вопросы, высказывая свое мнение, просьбу, отвечать на предложение собеседника </w:t>
      </w:r>
      <w:r>
        <w:rPr>
          <w:sz w:val="28"/>
          <w:szCs w:val="28"/>
        </w:rPr>
        <w:lastRenderedPageBreak/>
        <w:t>согласием/отказом, опираясь на изученную краеведческую тематику и усвоенный лексико-грамматический материал;</w:t>
      </w:r>
    </w:p>
    <w:p w:rsidR="00167084" w:rsidRDefault="00AC0E92" w:rsidP="00AC0E92">
      <w:pPr>
        <w:numPr>
          <w:ilvl w:val="0"/>
          <w:numId w:val="21"/>
        </w:numPr>
        <w:spacing w:line="100" w:lineRule="atLeast"/>
        <w:ind w:left="0" w:right="-1" w:firstLine="0"/>
        <w:jc w:val="both"/>
        <w:rPr>
          <w:sz w:val="28"/>
          <w:szCs w:val="28"/>
        </w:rPr>
      </w:pPr>
      <w:r>
        <w:rPr>
          <w:sz w:val="28"/>
          <w:szCs w:val="28"/>
        </w:rPr>
        <w:t>рассказывать о себе, своей семье, друзьях, своих интересах и планах на будущее, сообщать краткие сведения о своем городе/селе, своей стране и стране изучаемого языка;</w:t>
      </w:r>
    </w:p>
    <w:p w:rsidR="00167084" w:rsidRDefault="00AC0E92" w:rsidP="00AC0E92">
      <w:pPr>
        <w:numPr>
          <w:ilvl w:val="0"/>
          <w:numId w:val="21"/>
        </w:numPr>
        <w:spacing w:line="100" w:lineRule="atLeast"/>
        <w:ind w:left="0" w:right="-1" w:firstLine="0"/>
        <w:jc w:val="both"/>
        <w:rPr>
          <w:sz w:val="28"/>
          <w:szCs w:val="28"/>
        </w:rPr>
      </w:pPr>
      <w:r>
        <w:rPr>
          <w:sz w:val="28"/>
          <w:szCs w:val="28"/>
        </w:rPr>
        <w:t>делать краткие сообщения, описывать события/явления (в рамках изученных тем), передавать основное содержание, основную мысль прочитанного или услышанного, выражать свое отношение к прочитанному/услышанному, давать краткую характеристику персонажей;</w:t>
      </w:r>
    </w:p>
    <w:p w:rsidR="00167084" w:rsidRDefault="00AC0E92" w:rsidP="00AC0E92">
      <w:pPr>
        <w:numPr>
          <w:ilvl w:val="0"/>
          <w:numId w:val="21"/>
        </w:numPr>
        <w:spacing w:line="100" w:lineRule="atLeast"/>
        <w:ind w:left="0" w:right="-1" w:firstLine="0"/>
        <w:jc w:val="both"/>
        <w:rPr>
          <w:sz w:val="28"/>
          <w:szCs w:val="28"/>
        </w:rPr>
      </w:pPr>
      <w:r>
        <w:rPr>
          <w:sz w:val="28"/>
          <w:szCs w:val="28"/>
        </w:rPr>
        <w:t>использовать перифраз, синонимичные средства в процессе устного общения;</w:t>
      </w:r>
    </w:p>
    <w:p w:rsidR="00167084" w:rsidRDefault="00167084">
      <w:pPr>
        <w:spacing w:line="100" w:lineRule="atLeast"/>
        <w:ind w:right="-1"/>
        <w:rPr>
          <w:sz w:val="28"/>
          <w:szCs w:val="28"/>
        </w:rPr>
      </w:pPr>
    </w:p>
    <w:p w:rsidR="00167084" w:rsidRDefault="00167084">
      <w:pPr>
        <w:spacing w:line="100" w:lineRule="atLeast"/>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AC0E92">
      <w:pPr>
        <w:jc w:val="center"/>
        <w:rPr>
          <w:b/>
          <w:sz w:val="52"/>
          <w:szCs w:val="52"/>
        </w:rPr>
      </w:pPr>
      <w:r>
        <w:rPr>
          <w:b/>
          <w:sz w:val="52"/>
          <w:szCs w:val="52"/>
        </w:rPr>
        <w:t>Разработки уроков</w:t>
      </w: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pageBreakBefore/>
        <w:jc w:val="center"/>
        <w:rPr>
          <w:b/>
          <w:sz w:val="28"/>
          <w:szCs w:val="28"/>
        </w:rPr>
      </w:pPr>
    </w:p>
    <w:p w:rsidR="00167084" w:rsidRDefault="00AC0E92">
      <w:pPr>
        <w:spacing w:line="100" w:lineRule="atLeast"/>
        <w:rPr>
          <w:b/>
          <w:bCs/>
          <w:sz w:val="28"/>
          <w:szCs w:val="28"/>
        </w:rPr>
      </w:pPr>
      <w:r>
        <w:rPr>
          <w:b/>
          <w:bCs/>
          <w:sz w:val="28"/>
          <w:szCs w:val="28"/>
        </w:rPr>
        <w:t xml:space="preserve">Тема: </w:t>
      </w:r>
      <w:r>
        <w:rPr>
          <w:b/>
          <w:bCs/>
          <w:sz w:val="28"/>
          <w:szCs w:val="28"/>
          <w:lang w:val="en-US"/>
        </w:rPr>
        <w:t>My</w:t>
      </w:r>
      <w:r>
        <w:rPr>
          <w:b/>
          <w:bCs/>
          <w:sz w:val="28"/>
          <w:szCs w:val="28"/>
        </w:rPr>
        <w:t xml:space="preserve"> </w:t>
      </w:r>
      <w:r>
        <w:rPr>
          <w:b/>
          <w:bCs/>
          <w:sz w:val="28"/>
          <w:szCs w:val="28"/>
          <w:lang w:val="en-US"/>
        </w:rPr>
        <w:t>school</w:t>
      </w:r>
      <w:r>
        <w:rPr>
          <w:b/>
          <w:bCs/>
          <w:sz w:val="28"/>
          <w:szCs w:val="28"/>
        </w:rPr>
        <w:t xml:space="preserve"> - Моя школа (7 класс)</w:t>
      </w:r>
    </w:p>
    <w:p w:rsidR="00167084" w:rsidRDefault="00AC0E92">
      <w:pPr>
        <w:spacing w:line="100" w:lineRule="atLeast"/>
        <w:rPr>
          <w:b/>
          <w:bCs/>
          <w:sz w:val="28"/>
          <w:szCs w:val="28"/>
        </w:rPr>
      </w:pPr>
      <w:r>
        <w:rPr>
          <w:b/>
          <w:bCs/>
          <w:sz w:val="28"/>
          <w:szCs w:val="28"/>
        </w:rPr>
        <w:t>Цели урока:</w:t>
      </w:r>
    </w:p>
    <w:p w:rsidR="00167084" w:rsidRDefault="00AC0E92">
      <w:pPr>
        <w:spacing w:line="100" w:lineRule="atLeast"/>
        <w:rPr>
          <w:sz w:val="28"/>
          <w:szCs w:val="28"/>
        </w:rPr>
      </w:pPr>
      <w:r>
        <w:rPr>
          <w:b/>
          <w:bCs/>
          <w:sz w:val="28"/>
          <w:szCs w:val="28"/>
        </w:rPr>
        <w:t xml:space="preserve">Учебные </w:t>
      </w:r>
      <w:r>
        <w:rPr>
          <w:sz w:val="28"/>
          <w:szCs w:val="28"/>
        </w:rPr>
        <w:t>- активизация речемыслительной деятельности учащихся на основе краеведческого материала;</w:t>
      </w:r>
    </w:p>
    <w:p w:rsidR="00167084" w:rsidRDefault="00AC0E92">
      <w:pPr>
        <w:spacing w:line="100" w:lineRule="atLeast"/>
        <w:jc w:val="both"/>
        <w:rPr>
          <w:sz w:val="28"/>
          <w:szCs w:val="28"/>
        </w:rPr>
      </w:pPr>
      <w:r>
        <w:rPr>
          <w:sz w:val="28"/>
          <w:szCs w:val="28"/>
        </w:rPr>
        <w:t>Сопутствующая задача</w:t>
      </w:r>
      <w:r>
        <w:rPr>
          <w:b/>
          <w:bCs/>
          <w:sz w:val="28"/>
          <w:szCs w:val="28"/>
        </w:rPr>
        <w:t>:</w:t>
      </w:r>
      <w:r>
        <w:rPr>
          <w:sz w:val="28"/>
          <w:szCs w:val="28"/>
        </w:rPr>
        <w:t xml:space="preserve"> развитие умения читать с целью извлечения общей и детальной информации.</w:t>
      </w:r>
    </w:p>
    <w:p w:rsidR="00167084" w:rsidRDefault="00AC0E92">
      <w:pPr>
        <w:spacing w:line="100" w:lineRule="atLeast"/>
        <w:jc w:val="both"/>
        <w:rPr>
          <w:sz w:val="28"/>
          <w:szCs w:val="28"/>
        </w:rPr>
      </w:pPr>
      <w:r>
        <w:rPr>
          <w:b/>
          <w:bCs/>
          <w:sz w:val="28"/>
          <w:szCs w:val="28"/>
        </w:rPr>
        <w:t>Развивающие</w:t>
      </w:r>
      <w:r>
        <w:rPr>
          <w:sz w:val="28"/>
          <w:szCs w:val="28"/>
        </w:rPr>
        <w:t xml:space="preserve"> - развитие  критического мышления, способности осуществлять продуктивные речевые действия, делать выводы из прочитанного, сравнивать.</w:t>
      </w:r>
    </w:p>
    <w:p w:rsidR="00167084" w:rsidRDefault="00AC0E92">
      <w:pPr>
        <w:spacing w:line="100" w:lineRule="atLeast"/>
        <w:jc w:val="both"/>
        <w:rPr>
          <w:spacing w:val="-4"/>
          <w:sz w:val="28"/>
          <w:szCs w:val="28"/>
        </w:rPr>
      </w:pPr>
      <w:r>
        <w:rPr>
          <w:b/>
          <w:bCs/>
          <w:spacing w:val="-4"/>
          <w:sz w:val="28"/>
          <w:szCs w:val="28"/>
        </w:rPr>
        <w:t>Познавательные</w:t>
      </w:r>
      <w:r>
        <w:rPr>
          <w:spacing w:val="-4"/>
          <w:sz w:val="28"/>
          <w:szCs w:val="28"/>
        </w:rPr>
        <w:t xml:space="preserve"> - знакомство со школами в Англии, правилами поведения в школе.</w:t>
      </w:r>
    </w:p>
    <w:p w:rsidR="00167084" w:rsidRDefault="00AC0E92">
      <w:pPr>
        <w:spacing w:line="100" w:lineRule="atLeast"/>
        <w:jc w:val="both"/>
        <w:rPr>
          <w:sz w:val="28"/>
          <w:szCs w:val="28"/>
        </w:rPr>
      </w:pPr>
      <w:r>
        <w:rPr>
          <w:b/>
          <w:bCs/>
          <w:sz w:val="28"/>
          <w:szCs w:val="28"/>
        </w:rPr>
        <w:t>Воспитательные</w:t>
      </w:r>
      <w:r>
        <w:rPr>
          <w:sz w:val="28"/>
          <w:szCs w:val="28"/>
        </w:rPr>
        <w:t xml:space="preserve"> - формирование способности к коллективной работе в группе; воспитание любви к школе, школьным предметам и толерантного отношения к британской культуре.</w:t>
      </w:r>
    </w:p>
    <w:p w:rsidR="00167084" w:rsidRDefault="00AC0E92">
      <w:pPr>
        <w:spacing w:line="100" w:lineRule="atLeast"/>
        <w:jc w:val="both"/>
        <w:rPr>
          <w:sz w:val="28"/>
          <w:szCs w:val="28"/>
        </w:rPr>
      </w:pPr>
      <w:r>
        <w:rPr>
          <w:b/>
          <w:bCs/>
          <w:sz w:val="28"/>
          <w:szCs w:val="28"/>
        </w:rPr>
        <w:t>Тип урока:</w:t>
      </w:r>
      <w:r>
        <w:rPr>
          <w:sz w:val="28"/>
          <w:szCs w:val="28"/>
        </w:rPr>
        <w:t xml:space="preserve"> обобщение и систематизация</w:t>
      </w:r>
    </w:p>
    <w:p w:rsidR="00167084" w:rsidRDefault="00AC0E92">
      <w:pPr>
        <w:spacing w:line="100" w:lineRule="atLeast"/>
        <w:jc w:val="both"/>
        <w:rPr>
          <w:sz w:val="28"/>
          <w:szCs w:val="28"/>
        </w:rPr>
      </w:pPr>
      <w:r>
        <w:rPr>
          <w:b/>
          <w:bCs/>
          <w:sz w:val="28"/>
          <w:szCs w:val="28"/>
        </w:rPr>
        <w:t>Форма урока</w:t>
      </w:r>
      <w:r>
        <w:rPr>
          <w:sz w:val="28"/>
          <w:szCs w:val="28"/>
        </w:rPr>
        <w:t>: урок – экскурсия</w:t>
      </w:r>
    </w:p>
    <w:p w:rsidR="00167084" w:rsidRDefault="00AC0E92">
      <w:pPr>
        <w:spacing w:line="100" w:lineRule="atLeast"/>
        <w:jc w:val="both"/>
        <w:rPr>
          <w:b/>
          <w:bCs/>
          <w:sz w:val="28"/>
          <w:szCs w:val="28"/>
        </w:rPr>
      </w:pPr>
      <w:r>
        <w:rPr>
          <w:b/>
          <w:bCs/>
          <w:sz w:val="28"/>
          <w:szCs w:val="28"/>
        </w:rPr>
        <w:t>Структура урока:</w:t>
      </w:r>
    </w:p>
    <w:p w:rsidR="00167084" w:rsidRDefault="00AC0E92">
      <w:pPr>
        <w:spacing w:line="100" w:lineRule="atLeast"/>
        <w:jc w:val="both"/>
        <w:rPr>
          <w:sz w:val="28"/>
          <w:szCs w:val="28"/>
        </w:rPr>
      </w:pPr>
      <w:r>
        <w:rPr>
          <w:sz w:val="28"/>
          <w:szCs w:val="28"/>
        </w:rPr>
        <w:t>1.Организационный этап</w:t>
      </w:r>
    </w:p>
    <w:p w:rsidR="00167084" w:rsidRDefault="00AC0E92">
      <w:pPr>
        <w:spacing w:line="100" w:lineRule="atLeast"/>
        <w:jc w:val="both"/>
        <w:rPr>
          <w:sz w:val="28"/>
          <w:szCs w:val="28"/>
        </w:rPr>
      </w:pPr>
      <w:r>
        <w:rPr>
          <w:sz w:val="28"/>
          <w:szCs w:val="28"/>
        </w:rPr>
        <w:t>2.Этап проверки домашнего задания</w:t>
      </w:r>
    </w:p>
    <w:p w:rsidR="00167084" w:rsidRDefault="00AC0E92">
      <w:pPr>
        <w:spacing w:line="100" w:lineRule="atLeast"/>
        <w:jc w:val="both"/>
        <w:rPr>
          <w:sz w:val="28"/>
          <w:szCs w:val="28"/>
        </w:rPr>
      </w:pPr>
      <w:r>
        <w:rPr>
          <w:sz w:val="28"/>
          <w:szCs w:val="28"/>
        </w:rPr>
        <w:t>3. Этап актуализации субъектного опыта учащегося</w:t>
      </w:r>
    </w:p>
    <w:p w:rsidR="00167084" w:rsidRDefault="00AC0E92">
      <w:pPr>
        <w:spacing w:line="100" w:lineRule="atLeast"/>
        <w:jc w:val="both"/>
        <w:rPr>
          <w:sz w:val="28"/>
          <w:szCs w:val="28"/>
        </w:rPr>
      </w:pPr>
      <w:r>
        <w:rPr>
          <w:sz w:val="28"/>
          <w:szCs w:val="28"/>
        </w:rPr>
        <w:t>4. Этап обобщения и систематизации</w:t>
      </w:r>
    </w:p>
    <w:p w:rsidR="00167084" w:rsidRDefault="00AC0E92">
      <w:pPr>
        <w:spacing w:line="100" w:lineRule="atLeast"/>
        <w:jc w:val="both"/>
        <w:rPr>
          <w:sz w:val="28"/>
          <w:szCs w:val="28"/>
        </w:rPr>
      </w:pPr>
      <w:r>
        <w:rPr>
          <w:sz w:val="28"/>
          <w:szCs w:val="28"/>
        </w:rPr>
        <w:t>5. Этап информации о домашнем задании</w:t>
      </w:r>
    </w:p>
    <w:p w:rsidR="00167084" w:rsidRDefault="00AC0E92">
      <w:pPr>
        <w:spacing w:line="100" w:lineRule="atLeast"/>
        <w:jc w:val="both"/>
        <w:rPr>
          <w:sz w:val="28"/>
          <w:szCs w:val="28"/>
        </w:rPr>
      </w:pPr>
      <w:r>
        <w:rPr>
          <w:sz w:val="28"/>
          <w:szCs w:val="28"/>
        </w:rPr>
        <w:t>6. Этап подведения итогов занятия</w:t>
      </w:r>
    </w:p>
    <w:p w:rsidR="00167084" w:rsidRDefault="00AC0E92">
      <w:pPr>
        <w:spacing w:line="100" w:lineRule="atLeast"/>
        <w:jc w:val="both"/>
        <w:rPr>
          <w:sz w:val="28"/>
          <w:szCs w:val="28"/>
        </w:rPr>
      </w:pPr>
      <w:r>
        <w:rPr>
          <w:sz w:val="28"/>
          <w:szCs w:val="28"/>
        </w:rPr>
        <w:t>7. Этап рефлексии</w:t>
      </w:r>
    </w:p>
    <w:p w:rsidR="00167084" w:rsidRDefault="00AC0E92">
      <w:pPr>
        <w:spacing w:line="100" w:lineRule="atLeast"/>
        <w:jc w:val="both"/>
        <w:rPr>
          <w:sz w:val="28"/>
          <w:szCs w:val="28"/>
        </w:rPr>
      </w:pPr>
      <w:r>
        <w:rPr>
          <w:b/>
          <w:bCs/>
          <w:sz w:val="28"/>
          <w:szCs w:val="28"/>
        </w:rPr>
        <w:t xml:space="preserve">Основные методы: </w:t>
      </w:r>
      <w:r>
        <w:rPr>
          <w:sz w:val="28"/>
          <w:szCs w:val="28"/>
        </w:rPr>
        <w:t>метод  развития критического мышления</w:t>
      </w:r>
    </w:p>
    <w:p w:rsidR="00167084" w:rsidRDefault="00AC0E92">
      <w:pPr>
        <w:tabs>
          <w:tab w:val="left" w:pos="720"/>
        </w:tabs>
        <w:spacing w:line="100" w:lineRule="atLeast"/>
        <w:ind w:left="714" w:hanging="357"/>
        <w:jc w:val="both"/>
        <w:rPr>
          <w:sz w:val="28"/>
          <w:szCs w:val="28"/>
        </w:rPr>
      </w:pPr>
      <w:r>
        <w:rPr>
          <w:sz w:val="28"/>
          <w:szCs w:val="28"/>
        </w:rPr>
        <w:t>исследовательский ,наглядный, метод самостоятельной работы</w:t>
      </w:r>
    </w:p>
    <w:p w:rsidR="00167084" w:rsidRDefault="00AC0E92">
      <w:pPr>
        <w:spacing w:line="100" w:lineRule="atLeast"/>
        <w:jc w:val="both"/>
        <w:rPr>
          <w:b/>
          <w:bCs/>
          <w:sz w:val="28"/>
          <w:szCs w:val="28"/>
        </w:rPr>
      </w:pPr>
      <w:r>
        <w:rPr>
          <w:b/>
          <w:bCs/>
          <w:sz w:val="28"/>
          <w:szCs w:val="28"/>
        </w:rPr>
        <w:t>Учебно-наглядный комплекс:</w:t>
      </w:r>
    </w:p>
    <w:p w:rsidR="00167084" w:rsidRDefault="00AC0E92">
      <w:pPr>
        <w:spacing w:line="100" w:lineRule="atLeast"/>
        <w:ind w:firstLine="720"/>
        <w:jc w:val="both"/>
        <w:rPr>
          <w:sz w:val="28"/>
          <w:szCs w:val="28"/>
        </w:rPr>
      </w:pPr>
      <w:r>
        <w:rPr>
          <w:sz w:val="28"/>
          <w:szCs w:val="28"/>
        </w:rPr>
        <w:t>Опоры, коллаж, схемы-диалоги, таблицы, рисунки, магнитофон, мяч, дидактический материал</w:t>
      </w:r>
    </w:p>
    <w:p w:rsidR="00167084" w:rsidRDefault="00AC0E92">
      <w:pPr>
        <w:spacing w:line="100" w:lineRule="atLeast"/>
        <w:ind w:firstLine="720"/>
        <w:jc w:val="both"/>
        <w:rPr>
          <w:b/>
          <w:bCs/>
          <w:sz w:val="28"/>
          <w:szCs w:val="28"/>
        </w:rPr>
      </w:pPr>
      <w:r>
        <w:rPr>
          <w:b/>
          <w:bCs/>
          <w:sz w:val="28"/>
          <w:szCs w:val="28"/>
        </w:rPr>
        <w:t>Ход урока:</w:t>
      </w:r>
    </w:p>
    <w:p w:rsidR="00167084" w:rsidRDefault="00AC0E92" w:rsidP="00AC0E92">
      <w:pPr>
        <w:widowControl w:val="0"/>
        <w:numPr>
          <w:ilvl w:val="0"/>
          <w:numId w:val="11"/>
        </w:numPr>
        <w:spacing w:line="100" w:lineRule="atLeast"/>
        <w:ind w:left="0" w:firstLine="720"/>
        <w:jc w:val="both"/>
        <w:rPr>
          <w:sz w:val="28"/>
          <w:szCs w:val="28"/>
          <w:lang w:val="en-US"/>
        </w:rPr>
      </w:pPr>
      <w:r>
        <w:rPr>
          <w:b/>
          <w:bCs/>
          <w:sz w:val="28"/>
          <w:szCs w:val="28"/>
        </w:rPr>
        <w:t>Организационный</w:t>
      </w:r>
      <w:r>
        <w:rPr>
          <w:b/>
          <w:bCs/>
          <w:sz w:val="28"/>
          <w:szCs w:val="28"/>
          <w:lang w:val="en-US"/>
        </w:rPr>
        <w:t xml:space="preserve"> </w:t>
      </w:r>
      <w:r>
        <w:rPr>
          <w:b/>
          <w:bCs/>
          <w:sz w:val="28"/>
          <w:szCs w:val="28"/>
        </w:rPr>
        <w:t>этап</w:t>
      </w:r>
      <w:r>
        <w:rPr>
          <w:b/>
          <w:bCs/>
          <w:sz w:val="28"/>
          <w:szCs w:val="28"/>
          <w:lang w:val="en-US"/>
        </w:rPr>
        <w:t xml:space="preserve">: </w:t>
      </w:r>
      <w:r>
        <w:rPr>
          <w:sz w:val="28"/>
          <w:szCs w:val="28"/>
          <w:lang w:val="en-US"/>
        </w:rPr>
        <w:t>I am glad to see you. my friends! Try to speak only English. Don't be afraid to make mistakes.</w:t>
      </w:r>
    </w:p>
    <w:p w:rsidR="00167084" w:rsidRDefault="00AC0E92">
      <w:pPr>
        <w:spacing w:line="100" w:lineRule="atLeast"/>
        <w:ind w:firstLine="720"/>
        <w:jc w:val="both"/>
        <w:rPr>
          <w:sz w:val="28"/>
          <w:szCs w:val="28"/>
        </w:rPr>
      </w:pPr>
      <w:r>
        <w:rPr>
          <w:sz w:val="28"/>
          <w:szCs w:val="28"/>
          <w:lang w:val="en-US"/>
        </w:rPr>
        <w:t xml:space="preserve">1.1. </w:t>
      </w:r>
      <w:r>
        <w:rPr>
          <w:sz w:val="28"/>
          <w:szCs w:val="28"/>
        </w:rPr>
        <w:t>Речевая</w:t>
      </w:r>
      <w:r>
        <w:rPr>
          <w:sz w:val="28"/>
          <w:szCs w:val="28"/>
          <w:lang w:val="en-US"/>
        </w:rPr>
        <w:t xml:space="preserve"> </w:t>
      </w:r>
      <w:r>
        <w:rPr>
          <w:sz w:val="28"/>
          <w:szCs w:val="28"/>
        </w:rPr>
        <w:t>зарядка</w:t>
      </w:r>
    </w:p>
    <w:p w:rsidR="00167084" w:rsidRDefault="00AC0E92">
      <w:pPr>
        <w:widowControl w:val="0"/>
        <w:numPr>
          <w:ilvl w:val="0"/>
          <w:numId w:val="5"/>
        </w:numPr>
        <w:spacing w:line="100" w:lineRule="atLeast"/>
        <w:ind w:left="0" w:firstLine="720"/>
        <w:jc w:val="both"/>
        <w:rPr>
          <w:i/>
          <w:iCs/>
          <w:sz w:val="28"/>
          <w:szCs w:val="28"/>
          <w:lang w:val="en-US"/>
        </w:rPr>
      </w:pPr>
      <w:r>
        <w:rPr>
          <w:i/>
          <w:iCs/>
          <w:sz w:val="28"/>
          <w:szCs w:val="28"/>
          <w:lang w:val="en-US"/>
        </w:rPr>
        <w:t>Do you go to school or gymnasium?</w:t>
      </w:r>
    </w:p>
    <w:p w:rsidR="00167084" w:rsidRDefault="00AC0E92">
      <w:pPr>
        <w:widowControl w:val="0"/>
        <w:numPr>
          <w:ilvl w:val="0"/>
          <w:numId w:val="5"/>
        </w:numPr>
        <w:spacing w:line="100" w:lineRule="atLeast"/>
        <w:ind w:left="0" w:firstLine="720"/>
        <w:jc w:val="both"/>
        <w:rPr>
          <w:i/>
          <w:iCs/>
          <w:sz w:val="28"/>
          <w:szCs w:val="28"/>
          <w:lang w:val="en-US"/>
        </w:rPr>
      </w:pPr>
      <w:r>
        <w:rPr>
          <w:i/>
          <w:iCs/>
          <w:sz w:val="28"/>
          <w:szCs w:val="28"/>
          <w:lang w:val="en-US"/>
        </w:rPr>
        <w:t>What is your school number?</w:t>
      </w:r>
    </w:p>
    <w:p w:rsidR="00167084" w:rsidRDefault="00AC0E92" w:rsidP="00AC0E92">
      <w:pPr>
        <w:widowControl w:val="0"/>
        <w:numPr>
          <w:ilvl w:val="0"/>
          <w:numId w:val="11"/>
        </w:numPr>
        <w:spacing w:line="100" w:lineRule="atLeast"/>
        <w:ind w:left="0" w:firstLine="720"/>
        <w:jc w:val="both"/>
        <w:rPr>
          <w:b/>
          <w:bCs/>
          <w:sz w:val="28"/>
          <w:szCs w:val="28"/>
        </w:rPr>
      </w:pPr>
      <w:r>
        <w:rPr>
          <w:b/>
          <w:bCs/>
          <w:sz w:val="28"/>
          <w:szCs w:val="28"/>
        </w:rPr>
        <w:t>Этап</w:t>
      </w:r>
      <w:r>
        <w:rPr>
          <w:b/>
          <w:bCs/>
          <w:sz w:val="28"/>
          <w:szCs w:val="28"/>
          <w:lang w:val="en-US"/>
        </w:rPr>
        <w:t xml:space="preserve"> </w:t>
      </w:r>
      <w:r>
        <w:rPr>
          <w:b/>
          <w:bCs/>
          <w:sz w:val="28"/>
          <w:szCs w:val="28"/>
        </w:rPr>
        <w:t>проверки</w:t>
      </w:r>
      <w:r>
        <w:rPr>
          <w:b/>
          <w:bCs/>
          <w:sz w:val="28"/>
          <w:szCs w:val="28"/>
          <w:lang w:val="en-US"/>
        </w:rPr>
        <w:t xml:space="preserve"> </w:t>
      </w:r>
      <w:r>
        <w:rPr>
          <w:b/>
          <w:bCs/>
          <w:sz w:val="28"/>
          <w:szCs w:val="28"/>
        </w:rPr>
        <w:t>домашнего</w:t>
      </w:r>
      <w:r>
        <w:rPr>
          <w:b/>
          <w:bCs/>
          <w:sz w:val="28"/>
          <w:szCs w:val="28"/>
          <w:lang w:val="en-US"/>
        </w:rPr>
        <w:t xml:space="preserve"> </w:t>
      </w:r>
      <w:r>
        <w:rPr>
          <w:b/>
          <w:bCs/>
          <w:sz w:val="28"/>
          <w:szCs w:val="28"/>
        </w:rPr>
        <w:t>задания</w:t>
      </w:r>
    </w:p>
    <w:p w:rsidR="00167084" w:rsidRDefault="00AC0E92" w:rsidP="00AC0E92">
      <w:pPr>
        <w:widowControl w:val="0"/>
        <w:numPr>
          <w:ilvl w:val="0"/>
          <w:numId w:val="11"/>
        </w:numPr>
        <w:spacing w:line="100" w:lineRule="atLeast"/>
        <w:ind w:left="0" w:firstLine="720"/>
        <w:jc w:val="both"/>
        <w:rPr>
          <w:b/>
          <w:bCs/>
          <w:sz w:val="28"/>
          <w:szCs w:val="28"/>
        </w:rPr>
      </w:pPr>
      <w:r>
        <w:rPr>
          <w:b/>
          <w:bCs/>
          <w:sz w:val="28"/>
          <w:szCs w:val="28"/>
        </w:rPr>
        <w:t xml:space="preserve">Этап актуализации субъектного опыта </w:t>
      </w:r>
      <w:r>
        <w:rPr>
          <w:sz w:val="28"/>
          <w:szCs w:val="28"/>
        </w:rPr>
        <w:t>(«мозговой штурм»)</w:t>
      </w:r>
      <w:r>
        <w:rPr>
          <w:b/>
          <w:bCs/>
          <w:sz w:val="28"/>
          <w:szCs w:val="28"/>
        </w:rPr>
        <w:t xml:space="preserve"> </w:t>
      </w: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AC0E92">
      <w:pPr>
        <w:jc w:val="both"/>
        <w:rPr>
          <w:sz w:val="28"/>
          <w:szCs w:val="28"/>
        </w:rPr>
      </w:pPr>
      <w:r>
        <w:rPr>
          <w:sz w:val="28"/>
          <w:szCs w:val="28"/>
        </w:rPr>
        <w:t xml:space="preserve">Монологическая и диалогическая речь. Описание своей школы. </w:t>
      </w: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520BEB">
      <w:pPr>
        <w:jc w:val="both"/>
        <w:rPr>
          <w:sz w:val="28"/>
          <w:szCs w:val="28"/>
        </w:rPr>
      </w:pPr>
      <w:r>
        <w:pict>
          <v:group id="_x0000_s1028" style="position:absolute;left:0;text-align:left;margin-left:-18.85pt;margin-top:3.4pt;width:503.3pt;height:192.7pt;z-index:251658752;mso-wrap-distance-left:0;mso-wrap-distance-right:0" coordorigin="-377,68" coordsize="10065,3853">
            <o:lock v:ext="edit" text="t"/>
            <v:oval id="_x0000_s1029" style="position:absolute;left:3598;top:1782;width:1982;height:638;mso-wrap-style:square;v-text-anchor:top" strokeweight=".26mm">
              <v:fill color2="black"/>
              <v:stroke joinstyle="miter"/>
              <v:textbox style="mso-rotate-with-shape:t">
                <w:txbxContent>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SCHOOL</w:t>
                    </w:r>
                  </w:p>
                </w:txbxContent>
              </v:textbox>
            </v:oval>
            <v:oval id="_x0000_s1030" style="position:absolute;left:7043;top:2425;width:1585;height:745;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medical</w:t>
                    </w:r>
                  </w:p>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study</w:t>
                    </w:r>
                  </w:p>
                </w:txbxContent>
              </v:textbox>
            </v:oval>
            <v:oval id="_x0000_s1031" style="position:absolute;left:3730;top:68;width:1850;height:423;mso-wrap-style:square;v-text-anchor:top" strokeweight=".26mm">
              <v:fill color2="black"/>
              <v:stroke joinstyle="miter"/>
              <v:textbox style="mso-rotate-with-shape:t">
                <w:txbxContent>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studies</w:t>
                    </w:r>
                  </w:p>
                </w:txbxContent>
              </v:textbox>
            </v:oval>
            <v:oval id="_x0000_s1032" style="position:absolute;left:5586;top:175;width:1982;height:745;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rPr>
                    </w:pPr>
                    <w:r>
                      <w:rPr>
                        <w:rFonts w:ascii="Calibri" w:eastAsia="Calibri" w:hAnsi="Calibri" w:cs="Calibri"/>
                        <w:sz w:val="22"/>
                        <w:szCs w:val="22"/>
                      </w:rPr>
                      <w:t>a teacher's</w:t>
                    </w:r>
                  </w:p>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room</w:t>
                    </w:r>
                  </w:p>
                </w:txbxContent>
              </v:textbox>
            </v:oval>
            <v:oval id="_x0000_s1033" style="position:absolute;left:6911;top:925;width:1982;height:423;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library</w:t>
                    </w:r>
                  </w:p>
                </w:txbxContent>
              </v:textbox>
            </v:oval>
            <v:oval id="_x0000_s1034" style="position:absolute;left:815;top:2747;width:1452;height:423;mso-wrap-style:square;v-text-anchor:top" strokeweight=".26mm">
              <v:fill color2="black"/>
              <v:stroke joinstyle="miter"/>
              <v:textbox style="mso-rotate-with-shape:t">
                <w:txbxContent>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rules</w:t>
                    </w:r>
                  </w:p>
                </w:txbxContent>
              </v:textbox>
            </v:oval>
            <v:oval id="_x0000_s1035" style="position:absolute;left:3598;top:3176;width:1850;height:745;mso-wrap-style:square;v-text-anchor:top" strokeweight=".26mm">
              <v:fill color2="black"/>
              <v:stroke joinstyle="miter"/>
              <v:textbox style="mso-rotate-with-shape:t">
                <w:txbxContent>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the board of fame</w:t>
                    </w:r>
                  </w:p>
                </w:txbxContent>
              </v:textbox>
            </v:oval>
            <v:oval id="_x0000_s1036" style="position:absolute;left:-107;top:1997;width:1585;height:745;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school</w:t>
                    </w:r>
                  </w:p>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 xml:space="preserve">uniform </w:t>
                    </w:r>
                  </w:p>
                </w:txbxContent>
              </v:textbox>
            </v:oval>
            <v:oval id="_x0000_s1037" style="position:absolute;left:1610;top:3176;width:1850;height:745;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school</w:t>
                    </w:r>
                  </w:p>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newspaper</w:t>
                    </w:r>
                  </w:p>
                </w:txbxContent>
              </v:textbox>
            </v:oval>
            <v:oval id="_x0000_s1038" style="position:absolute;left:5718;top:3068;width:1717;height:745;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dining-room</w:t>
                    </w:r>
                  </w:p>
                </w:txbxContent>
              </v:textbox>
            </v:oval>
            <v:oval id="_x0000_s1039" style="position:absolute;left:-377;top:1461;width:1585;height:423;mso-wrap-style:square;v-text-anchor:top" strokeweight=".26mm">
              <v:fill color2="black"/>
              <v:stroke joinstyle="miter"/>
              <v:textbox style="mso-rotate-with-shape:t">
                <w:txbxContent>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clubs</w:t>
                    </w:r>
                  </w:p>
                </w:txbxContent>
              </v:textbox>
            </v:oval>
            <v:oval id="_x0000_s1040" style="position:absolute;left:1610;top:282;width:2115;height:423;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time - table</w:t>
                    </w:r>
                  </w:p>
                </w:txbxContent>
              </v:textbox>
            </v:oval>
            <v:oval id="_x0000_s1041" style="position:absolute;left:285;top:603;width:1585;height:745;mso-wrap-style:square;v-text-anchor:top" strokeweight=".26mm">
              <v:fill color2="black"/>
              <v:stroke joinstyle="miter"/>
              <v:textbox style="mso-rotate-with-shape:t">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school</w:t>
                    </w:r>
                  </w:p>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yard</w:t>
                    </w:r>
                  </w:p>
                </w:txbxContent>
              </v:textbox>
            </v:oval>
            <v:oval id="_x0000_s1042" style="position:absolute;left:7308;top:1461;width:2380;height:745;mso-wrap-style:square;v-text-anchor:top" strokeweight=".26mm">
              <v:fill color2="black"/>
              <v:stroke joinstyle="miter"/>
              <v:textbox style="mso-rotate-with-shape:t" inset="0,0,0,0">
                <w:txbxContent>
                  <w:p w:rsidR="00167084" w:rsidRDefault="00AC0E92">
                    <w:pPr>
                      <w:spacing w:after="200" w:line="276" w:lineRule="auto"/>
                      <w:rPr>
                        <w:rFonts w:ascii="Calibri" w:eastAsia="Calibri" w:hAnsi="Calibri" w:cs="Calibri"/>
                        <w:sz w:val="22"/>
                        <w:szCs w:val="22"/>
                        <w:lang w:val="en-US"/>
                      </w:rPr>
                    </w:pPr>
                    <w:r>
                      <w:rPr>
                        <w:rFonts w:ascii="Calibri" w:eastAsia="Calibri" w:hAnsi="Calibri" w:cs="Calibri"/>
                        <w:sz w:val="22"/>
                        <w:szCs w:val="22"/>
                        <w:lang w:val="en-US"/>
                      </w:rPr>
                      <w:t>a headmaster's</w:t>
                    </w:r>
                  </w:p>
                  <w:p w:rsidR="00167084" w:rsidRDefault="00AC0E92">
                    <w:pPr>
                      <w:spacing w:after="200" w:line="276" w:lineRule="auto"/>
                      <w:jc w:val="center"/>
                      <w:rPr>
                        <w:rFonts w:ascii="Calibri" w:eastAsia="Calibri" w:hAnsi="Calibri" w:cs="Calibri"/>
                        <w:sz w:val="22"/>
                        <w:szCs w:val="22"/>
                        <w:lang w:val="en-US"/>
                      </w:rPr>
                    </w:pPr>
                    <w:r>
                      <w:rPr>
                        <w:rFonts w:ascii="Calibri" w:eastAsia="Calibri" w:hAnsi="Calibri" w:cs="Calibri"/>
                        <w:sz w:val="22"/>
                        <w:szCs w:val="22"/>
                        <w:lang w:val="en-US"/>
                      </w:rPr>
                      <w:t>study</w:t>
                    </w:r>
                  </w:p>
                </w:txbxContent>
              </v:textbox>
            </v:oval>
            <v:line id="_x0000_s1043" style="position:absolute;flip:y" from="4526,494" to="4526,1775" strokeweight=".26mm">
              <v:stroke endarrow="block" joinstyle="miter"/>
            </v:line>
            <v:line id="_x0000_s1044" style="position:absolute;flip:y" from="5188,922" to="5978,1774" strokeweight=".26mm">
              <v:stroke endarrow="block" joinstyle="miter"/>
            </v:line>
            <v:line id="_x0000_s1045" style="position:absolute;flip:y" from="5453,1351" to="6904,1989" strokeweight=".26mm">
              <v:stroke endarrow="block" joinstyle="miter"/>
            </v:line>
            <v:line id="_x0000_s1046" style="position:absolute" from="5586,2211" to="7038,2634" strokeweight=".26mm">
              <v:stroke endarrow="block" joinstyle="miter"/>
            </v:line>
            <v:line id="_x0000_s1047" style="position:absolute;flip:y" from="5586,1887" to="7171,2096" strokeweight=".26mm">
              <v:stroke endarrow="block" joinstyle="miter"/>
            </v:line>
            <v:line id="_x0000_s1048" style="position:absolute" from="5321,2318" to="6111,3063" strokeweight=".26mm">
              <v:stroke endarrow="block" joinstyle="miter"/>
            </v:line>
            <v:line id="_x0000_s1049" style="position:absolute" from="4526,2425" to="4526,3170" strokeweight=".26mm">
              <v:stroke endarrow="block" joinstyle="miter"/>
            </v:line>
            <v:line id="_x0000_s1050" style="position:absolute;flip:x" from="3065,2318" to="3855,3063" strokeweight=".26mm">
              <v:stroke endarrow="block" joinstyle="miter"/>
            </v:line>
            <v:line id="_x0000_s1051" style="position:absolute;flip:x" from="2403,2104" to="3590,2849" strokeweight=".26mm">
              <v:stroke endarrow="block" joinstyle="miter"/>
            </v:line>
            <v:line id="_x0000_s1052" style="position:absolute;flip:x" from="1607,1997" to="3589,2206" strokeweight=".26mm">
              <v:stroke endarrow="block" joinstyle="miter"/>
            </v:line>
            <v:line id="_x0000_s1053" style="position:absolute;flip:x y" from="1475,1673" to="3855,1882" strokeweight=".26mm">
              <v:stroke endarrow="block" joinstyle="miter"/>
            </v:line>
            <v:line id="_x0000_s1054" style="position:absolute;flip:x y" from="2006,1030" to="4121,1775" strokeweight=".26mm">
              <v:stroke endarrow="block" joinstyle="miter"/>
            </v:line>
            <v:line id="_x0000_s1055" style="position:absolute;flip:x y" from="3331,708" to="4386,1774" strokeweight=".26mm">
              <v:stroke endarrow="block" joinstyle="miter"/>
            </v:line>
          </v:group>
        </w:pict>
      </w:r>
    </w:p>
    <w:p w:rsidR="00167084" w:rsidRDefault="00167084">
      <w:pPr>
        <w:jc w:val="both"/>
        <w:rPr>
          <w:sz w:val="28"/>
          <w:szCs w:val="28"/>
        </w:rPr>
      </w:pPr>
    </w:p>
    <w:p w:rsidR="00167084" w:rsidRDefault="00AC0E92">
      <w:pPr>
        <w:jc w:val="both"/>
        <w:rPr>
          <w:sz w:val="28"/>
          <w:szCs w:val="28"/>
        </w:rPr>
      </w:pPr>
      <w:r>
        <w:rPr>
          <w:sz w:val="28"/>
          <w:szCs w:val="28"/>
          <w:lang w:val="en-US"/>
        </w:rPr>
        <w:t>SCHOOL</w:t>
      </w:r>
      <w:r>
        <w:rPr>
          <w:sz w:val="28"/>
          <w:szCs w:val="28"/>
        </w:rPr>
        <w:t xml:space="preserve"> </w:t>
      </w: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167084">
      <w:pPr>
        <w:jc w:val="both"/>
        <w:rPr>
          <w:sz w:val="28"/>
          <w:szCs w:val="28"/>
        </w:rPr>
      </w:pPr>
    </w:p>
    <w:p w:rsidR="00167084" w:rsidRDefault="00AC0E92">
      <w:pPr>
        <w:keepNext/>
        <w:spacing w:line="100" w:lineRule="atLeast"/>
        <w:ind w:firstLine="720"/>
        <w:jc w:val="both"/>
        <w:rPr>
          <w:b/>
          <w:bCs/>
          <w:sz w:val="28"/>
          <w:szCs w:val="28"/>
        </w:rPr>
      </w:pPr>
      <w:r>
        <w:rPr>
          <w:b/>
          <w:bCs/>
          <w:sz w:val="28"/>
          <w:szCs w:val="28"/>
        </w:rPr>
        <w:t>4. Этап обобщения и систематизации</w:t>
      </w:r>
    </w:p>
    <w:p w:rsidR="00167084" w:rsidRDefault="00AC0E92">
      <w:pPr>
        <w:shd w:val="clear" w:color="auto" w:fill="FFFFFF"/>
        <w:spacing w:line="100" w:lineRule="atLeast"/>
        <w:ind w:firstLine="720"/>
        <w:jc w:val="both"/>
        <w:rPr>
          <w:color w:val="000000"/>
          <w:sz w:val="28"/>
          <w:szCs w:val="28"/>
          <w:lang w:val="en-US"/>
        </w:rPr>
      </w:pPr>
      <w:r>
        <w:rPr>
          <w:color w:val="000000"/>
          <w:sz w:val="28"/>
          <w:szCs w:val="28"/>
        </w:rPr>
        <w:t xml:space="preserve">4.1. Чтение и обсуждение текста </w:t>
      </w:r>
      <w:r>
        <w:rPr>
          <w:color w:val="000000"/>
          <w:sz w:val="28"/>
          <w:szCs w:val="28"/>
          <w:lang w:val="en-US"/>
        </w:rPr>
        <w:t>My</w:t>
      </w:r>
      <w:r>
        <w:rPr>
          <w:color w:val="000000"/>
          <w:sz w:val="28"/>
          <w:szCs w:val="28"/>
        </w:rPr>
        <w:t xml:space="preserve"> </w:t>
      </w:r>
      <w:r>
        <w:rPr>
          <w:color w:val="000000"/>
          <w:sz w:val="28"/>
          <w:szCs w:val="28"/>
          <w:lang w:val="en-US"/>
        </w:rPr>
        <w:t>school</w:t>
      </w:r>
    </w:p>
    <w:p w:rsidR="00167084" w:rsidRDefault="00AC0E92">
      <w:pPr>
        <w:shd w:val="clear" w:color="auto" w:fill="FFFFFF"/>
        <w:spacing w:line="100" w:lineRule="atLeast"/>
        <w:ind w:firstLine="720"/>
        <w:jc w:val="both"/>
        <w:rPr>
          <w:i/>
          <w:iCs/>
          <w:color w:val="000000"/>
          <w:sz w:val="28"/>
          <w:szCs w:val="24"/>
          <w:lang w:val="en-US"/>
        </w:rPr>
      </w:pPr>
      <w:r>
        <w:rPr>
          <w:color w:val="000000"/>
          <w:sz w:val="28"/>
          <w:szCs w:val="24"/>
          <w:lang w:val="en-US"/>
        </w:rPr>
        <w:t>I</w:t>
      </w:r>
      <w:r>
        <w:rPr>
          <w:i/>
          <w:iCs/>
          <w:color w:val="000000"/>
          <w:sz w:val="28"/>
          <w:szCs w:val="24"/>
          <w:lang w:val="en-US"/>
        </w:rPr>
        <w:t>. Agree or disagree:</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1.</w:t>
      </w:r>
      <w:r>
        <w:rPr>
          <w:i/>
          <w:iCs/>
          <w:color w:val="000000"/>
          <w:sz w:val="28"/>
          <w:szCs w:val="24"/>
          <w:lang w:val="en-US"/>
        </w:rPr>
        <w:tab/>
        <w:t>Russian pupils often leave school at the age fourteen</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2.</w:t>
      </w:r>
      <w:r>
        <w:rPr>
          <w:i/>
          <w:iCs/>
          <w:color w:val="000000"/>
          <w:sz w:val="28"/>
          <w:szCs w:val="24"/>
          <w:lang w:val="en-US"/>
        </w:rPr>
        <w:tab/>
        <w:t>The school year always begins on the 1</w:t>
      </w:r>
      <w:r>
        <w:rPr>
          <w:i/>
          <w:iCs/>
          <w:color w:val="000000"/>
          <w:sz w:val="28"/>
          <w:szCs w:val="24"/>
          <w:vertAlign w:val="superscript"/>
          <w:lang w:val="en-US"/>
        </w:rPr>
        <w:t>st</w:t>
      </w:r>
      <w:r>
        <w:rPr>
          <w:i/>
          <w:iCs/>
          <w:color w:val="000000"/>
          <w:sz w:val="28"/>
          <w:szCs w:val="24"/>
          <w:lang w:val="en-US"/>
        </w:rPr>
        <w:t xml:space="preserve"> of September</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3.</w:t>
      </w:r>
      <w:r>
        <w:rPr>
          <w:i/>
          <w:iCs/>
          <w:color w:val="000000"/>
          <w:sz w:val="28"/>
          <w:szCs w:val="24"/>
          <w:lang w:val="en-US"/>
        </w:rPr>
        <w:tab/>
        <w:t>Russian schools never begin on Monday</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4. Russian primary pupils usually have six classes a day</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5.</w:t>
      </w:r>
      <w:r>
        <w:rPr>
          <w:i/>
          <w:iCs/>
          <w:color w:val="000000"/>
          <w:sz w:val="28"/>
          <w:szCs w:val="24"/>
          <w:lang w:val="en-US"/>
        </w:rPr>
        <w:tab/>
        <w:t>Classes in primary school usually begin at nine</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6.</w:t>
      </w:r>
      <w:r>
        <w:rPr>
          <w:i/>
          <w:iCs/>
          <w:color w:val="000000"/>
          <w:sz w:val="28"/>
          <w:szCs w:val="24"/>
          <w:lang w:val="en-US"/>
        </w:rPr>
        <w:tab/>
        <w:t>Classes are usually over at three</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7.</w:t>
      </w:r>
      <w:r>
        <w:rPr>
          <w:i/>
          <w:iCs/>
          <w:color w:val="000000"/>
          <w:sz w:val="28"/>
          <w:szCs w:val="24"/>
          <w:lang w:val="en-US"/>
        </w:rPr>
        <w:tab/>
        <w:t>Russian children sometimes have classes on Saturday</w:t>
      </w:r>
    </w:p>
    <w:p w:rsidR="00167084" w:rsidRDefault="00AC0E92">
      <w:pPr>
        <w:shd w:val="clear" w:color="auto" w:fill="FFFFFF"/>
        <w:tabs>
          <w:tab w:val="left" w:pos="1099"/>
        </w:tabs>
        <w:spacing w:line="100" w:lineRule="atLeast"/>
        <w:ind w:firstLine="720"/>
        <w:jc w:val="both"/>
        <w:rPr>
          <w:i/>
          <w:iCs/>
          <w:color w:val="000000"/>
          <w:sz w:val="28"/>
          <w:szCs w:val="24"/>
          <w:lang w:val="en-US"/>
        </w:rPr>
      </w:pPr>
      <w:r>
        <w:rPr>
          <w:i/>
          <w:iCs/>
          <w:color w:val="000000"/>
          <w:sz w:val="28"/>
          <w:szCs w:val="24"/>
          <w:lang w:val="en-US"/>
        </w:rPr>
        <w:t>8.</w:t>
      </w:r>
      <w:r>
        <w:rPr>
          <w:i/>
          <w:iCs/>
          <w:color w:val="000000"/>
          <w:sz w:val="28"/>
          <w:szCs w:val="24"/>
          <w:lang w:val="en-US"/>
        </w:rPr>
        <w:tab/>
        <w:t>At the age of 5 children go to infant school</w:t>
      </w:r>
    </w:p>
    <w:p w:rsidR="00167084" w:rsidRDefault="00AC0E92">
      <w:pPr>
        <w:shd w:val="clear" w:color="auto" w:fill="FFFFFF"/>
        <w:spacing w:line="100" w:lineRule="atLeast"/>
        <w:ind w:firstLine="720"/>
        <w:jc w:val="both"/>
        <w:rPr>
          <w:i/>
          <w:iCs/>
          <w:color w:val="000000"/>
          <w:sz w:val="28"/>
          <w:szCs w:val="24"/>
          <w:lang w:val="en-US"/>
        </w:rPr>
      </w:pPr>
      <w:r>
        <w:rPr>
          <w:color w:val="000000"/>
          <w:sz w:val="28"/>
          <w:szCs w:val="24"/>
          <w:lang w:val="en-US"/>
        </w:rPr>
        <w:t>II.</w:t>
      </w:r>
      <w:r>
        <w:rPr>
          <w:i/>
          <w:iCs/>
          <w:color w:val="000000"/>
          <w:sz w:val="28"/>
          <w:szCs w:val="24"/>
          <w:lang w:val="en-US"/>
        </w:rPr>
        <w:t xml:space="preserve"> Questions</w:t>
      </w:r>
    </w:p>
    <w:p w:rsidR="00167084" w:rsidRDefault="00AC0E92">
      <w:pPr>
        <w:shd w:val="clear" w:color="auto" w:fill="FFFFFF"/>
        <w:spacing w:line="100" w:lineRule="atLeast"/>
        <w:ind w:firstLine="720"/>
        <w:jc w:val="both"/>
        <w:rPr>
          <w:i/>
          <w:iCs/>
          <w:color w:val="000000"/>
          <w:sz w:val="28"/>
          <w:szCs w:val="24"/>
          <w:lang w:val="en-US"/>
        </w:rPr>
      </w:pPr>
      <w:r>
        <w:rPr>
          <w:i/>
          <w:iCs/>
          <w:color w:val="000000"/>
          <w:sz w:val="28"/>
          <w:szCs w:val="24"/>
          <w:lang w:val="en-US"/>
        </w:rPr>
        <w:t>1. When does the Russian school year usually begin?</w:t>
      </w:r>
    </w:p>
    <w:p w:rsidR="00167084" w:rsidRDefault="00AC0E92">
      <w:pPr>
        <w:shd w:val="clear" w:color="auto" w:fill="FFFFFF"/>
        <w:spacing w:line="100" w:lineRule="atLeast"/>
        <w:ind w:left="993" w:hanging="284"/>
        <w:jc w:val="both"/>
        <w:rPr>
          <w:i/>
          <w:iCs/>
          <w:color w:val="000000"/>
          <w:sz w:val="28"/>
          <w:szCs w:val="24"/>
          <w:lang w:val="en-US"/>
        </w:rPr>
      </w:pPr>
      <w:r>
        <w:rPr>
          <w:i/>
          <w:iCs/>
          <w:color w:val="000000"/>
          <w:sz w:val="28"/>
          <w:szCs w:val="24"/>
          <w:lang w:val="en-US"/>
        </w:rPr>
        <w:t>2. Why don't children have school-bags, books, pencils, rubbers on their first school day? When do they get them?</w:t>
      </w:r>
    </w:p>
    <w:p w:rsidR="00167084" w:rsidRDefault="00AC0E92">
      <w:pPr>
        <w:shd w:val="clear" w:color="auto" w:fill="FFFFFF"/>
        <w:spacing w:line="100" w:lineRule="atLeast"/>
        <w:ind w:firstLine="720"/>
        <w:jc w:val="both"/>
        <w:rPr>
          <w:i/>
          <w:iCs/>
          <w:color w:val="000000"/>
          <w:sz w:val="28"/>
          <w:szCs w:val="24"/>
          <w:lang w:val="en-US"/>
        </w:rPr>
      </w:pPr>
      <w:r>
        <w:rPr>
          <w:i/>
          <w:iCs/>
          <w:color w:val="000000"/>
          <w:sz w:val="28"/>
          <w:szCs w:val="24"/>
          <w:lang w:val="en-US"/>
        </w:rPr>
        <w:t>3. Do little children usually sit in rows in infant schools?</w:t>
      </w:r>
    </w:p>
    <w:p w:rsidR="00167084" w:rsidRDefault="00AC0E92">
      <w:pPr>
        <w:shd w:val="clear" w:color="auto" w:fill="FFFFFF"/>
        <w:spacing w:line="100" w:lineRule="atLeast"/>
        <w:ind w:firstLine="720"/>
        <w:jc w:val="both"/>
        <w:rPr>
          <w:i/>
          <w:iCs/>
          <w:color w:val="000000"/>
          <w:sz w:val="28"/>
          <w:szCs w:val="24"/>
          <w:lang w:val="en-US"/>
        </w:rPr>
      </w:pPr>
      <w:r>
        <w:rPr>
          <w:i/>
          <w:iCs/>
          <w:color w:val="000000"/>
          <w:sz w:val="28"/>
          <w:szCs w:val="24"/>
          <w:lang w:val="en-US"/>
        </w:rPr>
        <w:t>4. How do children spend time at school when they are five?</w:t>
      </w:r>
    </w:p>
    <w:p w:rsidR="00167084" w:rsidRDefault="00AC0E92">
      <w:pPr>
        <w:spacing w:line="100" w:lineRule="atLeast"/>
        <w:ind w:firstLine="720"/>
        <w:jc w:val="both"/>
        <w:rPr>
          <w:i/>
          <w:iCs/>
          <w:color w:val="000000"/>
          <w:sz w:val="28"/>
          <w:szCs w:val="24"/>
          <w:lang w:val="en-US"/>
        </w:rPr>
      </w:pPr>
      <w:r>
        <w:rPr>
          <w:i/>
          <w:iCs/>
          <w:color w:val="000000"/>
          <w:sz w:val="28"/>
          <w:szCs w:val="24"/>
          <w:lang w:val="en-US"/>
        </w:rPr>
        <w:t>5. What subjects do Russian pupils have on the timetable?</w:t>
      </w:r>
    </w:p>
    <w:p w:rsidR="00167084" w:rsidRDefault="00AC0E92">
      <w:pPr>
        <w:spacing w:line="100" w:lineRule="atLeast"/>
        <w:ind w:firstLine="720"/>
        <w:jc w:val="both"/>
        <w:rPr>
          <w:color w:val="000000"/>
          <w:sz w:val="28"/>
          <w:szCs w:val="24"/>
        </w:rPr>
      </w:pPr>
      <w:r>
        <w:rPr>
          <w:color w:val="000000"/>
          <w:sz w:val="28"/>
          <w:szCs w:val="24"/>
          <w:lang w:val="en-US"/>
        </w:rPr>
        <w:t xml:space="preserve">III. </w:t>
      </w:r>
      <w:r>
        <w:rPr>
          <w:color w:val="000000"/>
          <w:sz w:val="28"/>
          <w:szCs w:val="24"/>
        </w:rPr>
        <w:t>Разноуровневые задания:</w:t>
      </w:r>
    </w:p>
    <w:p w:rsidR="00167084" w:rsidRDefault="00AC0E92">
      <w:pPr>
        <w:widowControl w:val="0"/>
        <w:numPr>
          <w:ilvl w:val="0"/>
          <w:numId w:val="7"/>
        </w:numPr>
        <w:spacing w:line="100" w:lineRule="atLeast"/>
        <w:jc w:val="both"/>
        <w:rPr>
          <w:color w:val="000000"/>
          <w:sz w:val="28"/>
          <w:szCs w:val="28"/>
        </w:rPr>
      </w:pPr>
      <w:r>
        <w:rPr>
          <w:color w:val="000000"/>
          <w:sz w:val="28"/>
          <w:szCs w:val="28"/>
        </w:rPr>
        <w:t>Тестовое задание</w:t>
      </w:r>
    </w:p>
    <w:p w:rsidR="00167084" w:rsidRDefault="00AC0E92">
      <w:pPr>
        <w:widowControl w:val="0"/>
        <w:numPr>
          <w:ilvl w:val="0"/>
          <w:numId w:val="7"/>
        </w:numPr>
        <w:spacing w:line="100" w:lineRule="atLeast"/>
        <w:jc w:val="both"/>
        <w:rPr>
          <w:color w:val="000000"/>
          <w:sz w:val="28"/>
          <w:szCs w:val="28"/>
        </w:rPr>
      </w:pPr>
      <w:r>
        <w:rPr>
          <w:color w:val="000000"/>
          <w:sz w:val="28"/>
          <w:szCs w:val="28"/>
        </w:rPr>
        <w:t>Найти сходство и различие</w:t>
      </w:r>
    </w:p>
    <w:tbl>
      <w:tblPr>
        <w:tblW w:w="0" w:type="auto"/>
        <w:tblInd w:w="393" w:type="dxa"/>
        <w:tblLayout w:type="fixed"/>
        <w:tblLook w:val="0000" w:firstRow="0" w:lastRow="0" w:firstColumn="0" w:lastColumn="0" w:noHBand="0" w:noVBand="0"/>
      </w:tblPr>
      <w:tblGrid>
        <w:gridCol w:w="2551"/>
        <w:gridCol w:w="3260"/>
        <w:gridCol w:w="3311"/>
      </w:tblGrid>
      <w:tr w:rsidR="00167084">
        <w:tc>
          <w:tcPr>
            <w:tcW w:w="2551" w:type="dxa"/>
            <w:tcBorders>
              <w:top w:val="single" w:sz="4" w:space="0" w:color="000000"/>
              <w:left w:val="single" w:sz="4" w:space="0" w:color="000000"/>
              <w:bottom w:val="single" w:sz="4" w:space="0" w:color="000000"/>
            </w:tcBorders>
            <w:shd w:val="clear" w:color="auto" w:fill="auto"/>
          </w:tcPr>
          <w:p w:rsidR="00167084" w:rsidRDefault="00167084">
            <w:pPr>
              <w:snapToGrid w:val="0"/>
              <w:spacing w:line="100" w:lineRule="atLeast"/>
              <w:jc w:val="center"/>
              <w:rPr>
                <w:color w:val="000000"/>
                <w:sz w:val="28"/>
                <w:szCs w:val="28"/>
                <w:lang w:val="en-US"/>
              </w:rPr>
            </w:pPr>
          </w:p>
        </w:tc>
        <w:tc>
          <w:tcPr>
            <w:tcW w:w="3260" w:type="dxa"/>
            <w:tcBorders>
              <w:top w:val="single" w:sz="4" w:space="0" w:color="000000"/>
              <w:left w:val="single" w:sz="4" w:space="0" w:color="000000"/>
              <w:bottom w:val="single" w:sz="4" w:space="0" w:color="000000"/>
            </w:tcBorders>
            <w:shd w:val="clear" w:color="auto" w:fill="auto"/>
          </w:tcPr>
          <w:p w:rsidR="00167084" w:rsidRDefault="00AC0E92">
            <w:pPr>
              <w:snapToGrid w:val="0"/>
              <w:spacing w:line="100" w:lineRule="atLeast"/>
              <w:jc w:val="center"/>
              <w:rPr>
                <w:color w:val="000000"/>
                <w:sz w:val="28"/>
                <w:szCs w:val="28"/>
                <w:lang w:val="en-US"/>
              </w:rPr>
            </w:pPr>
            <w:r>
              <w:rPr>
                <w:color w:val="000000"/>
                <w:sz w:val="28"/>
                <w:szCs w:val="28"/>
                <w:lang w:val="en-US"/>
              </w:rPr>
              <w:t>English schools</w:t>
            </w:r>
          </w:p>
        </w:tc>
        <w:tc>
          <w:tcPr>
            <w:tcW w:w="3311"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spacing w:line="100" w:lineRule="atLeast"/>
              <w:jc w:val="center"/>
              <w:rPr>
                <w:color w:val="000000"/>
                <w:sz w:val="28"/>
                <w:szCs w:val="28"/>
                <w:lang w:val="en-US"/>
              </w:rPr>
            </w:pPr>
            <w:r>
              <w:rPr>
                <w:color w:val="000000"/>
                <w:sz w:val="28"/>
                <w:szCs w:val="28"/>
                <w:lang w:val="en-US"/>
              </w:rPr>
              <w:t>Russian schools</w:t>
            </w:r>
          </w:p>
        </w:tc>
      </w:tr>
      <w:tr w:rsidR="00167084">
        <w:tc>
          <w:tcPr>
            <w:tcW w:w="2551" w:type="dxa"/>
            <w:tcBorders>
              <w:top w:val="single" w:sz="4" w:space="0" w:color="000000"/>
              <w:left w:val="single" w:sz="4" w:space="0" w:color="000000"/>
              <w:bottom w:val="single" w:sz="4" w:space="0" w:color="000000"/>
            </w:tcBorders>
            <w:shd w:val="clear" w:color="auto" w:fill="auto"/>
          </w:tcPr>
          <w:p w:rsidR="00167084" w:rsidRDefault="00AC0E92">
            <w:pPr>
              <w:snapToGrid w:val="0"/>
              <w:spacing w:line="100" w:lineRule="atLeast"/>
              <w:jc w:val="both"/>
              <w:rPr>
                <w:color w:val="000000"/>
                <w:sz w:val="28"/>
                <w:szCs w:val="28"/>
                <w:lang w:val="en-US"/>
              </w:rPr>
            </w:pPr>
            <w:r>
              <w:rPr>
                <w:color w:val="000000"/>
                <w:sz w:val="28"/>
                <w:szCs w:val="28"/>
                <w:lang w:val="en-US"/>
              </w:rPr>
              <w:t>Likeness</w:t>
            </w:r>
          </w:p>
        </w:tc>
        <w:tc>
          <w:tcPr>
            <w:tcW w:w="3260" w:type="dxa"/>
            <w:tcBorders>
              <w:top w:val="single" w:sz="4" w:space="0" w:color="000000"/>
              <w:left w:val="single" w:sz="4" w:space="0" w:color="000000"/>
              <w:bottom w:val="single" w:sz="4" w:space="0" w:color="000000"/>
            </w:tcBorders>
            <w:shd w:val="clear" w:color="auto" w:fill="auto"/>
          </w:tcPr>
          <w:p w:rsidR="00167084" w:rsidRDefault="00167084">
            <w:pPr>
              <w:snapToGrid w:val="0"/>
              <w:spacing w:line="100" w:lineRule="atLeast"/>
              <w:jc w:val="both"/>
              <w:rPr>
                <w:color w:val="000000"/>
                <w:sz w:val="28"/>
                <w:szCs w:val="28"/>
                <w:lang w:val="en-US"/>
              </w:rPr>
            </w:pPr>
          </w:p>
        </w:tc>
        <w:tc>
          <w:tcPr>
            <w:tcW w:w="3311"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snapToGrid w:val="0"/>
              <w:spacing w:line="100" w:lineRule="atLeast"/>
              <w:jc w:val="both"/>
              <w:rPr>
                <w:color w:val="000000"/>
                <w:sz w:val="28"/>
                <w:szCs w:val="28"/>
                <w:lang w:val="en-US"/>
              </w:rPr>
            </w:pPr>
          </w:p>
        </w:tc>
      </w:tr>
      <w:tr w:rsidR="00167084">
        <w:tc>
          <w:tcPr>
            <w:tcW w:w="2551" w:type="dxa"/>
            <w:tcBorders>
              <w:top w:val="single" w:sz="4" w:space="0" w:color="000000"/>
              <w:left w:val="single" w:sz="4" w:space="0" w:color="000000"/>
              <w:bottom w:val="single" w:sz="4" w:space="0" w:color="000000"/>
            </w:tcBorders>
            <w:shd w:val="clear" w:color="auto" w:fill="auto"/>
          </w:tcPr>
          <w:p w:rsidR="00167084" w:rsidRDefault="00AC0E92">
            <w:pPr>
              <w:snapToGrid w:val="0"/>
              <w:spacing w:line="100" w:lineRule="atLeast"/>
              <w:jc w:val="both"/>
              <w:rPr>
                <w:color w:val="000000"/>
                <w:sz w:val="28"/>
                <w:szCs w:val="28"/>
                <w:lang w:val="en-US"/>
              </w:rPr>
            </w:pPr>
            <w:r>
              <w:rPr>
                <w:color w:val="000000"/>
                <w:sz w:val="28"/>
                <w:szCs w:val="28"/>
                <w:lang w:val="en-US"/>
              </w:rPr>
              <w:t>Difference</w:t>
            </w:r>
          </w:p>
        </w:tc>
        <w:tc>
          <w:tcPr>
            <w:tcW w:w="3260" w:type="dxa"/>
            <w:tcBorders>
              <w:top w:val="single" w:sz="4" w:space="0" w:color="000000"/>
              <w:left w:val="single" w:sz="4" w:space="0" w:color="000000"/>
              <w:bottom w:val="single" w:sz="4" w:space="0" w:color="000000"/>
            </w:tcBorders>
            <w:shd w:val="clear" w:color="auto" w:fill="auto"/>
          </w:tcPr>
          <w:p w:rsidR="00167084" w:rsidRDefault="00167084">
            <w:pPr>
              <w:snapToGrid w:val="0"/>
              <w:spacing w:line="100" w:lineRule="atLeast"/>
              <w:jc w:val="both"/>
              <w:rPr>
                <w:color w:val="000000"/>
                <w:sz w:val="28"/>
                <w:szCs w:val="28"/>
                <w:lang w:val="en-US"/>
              </w:rPr>
            </w:pPr>
          </w:p>
        </w:tc>
        <w:tc>
          <w:tcPr>
            <w:tcW w:w="3311"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snapToGrid w:val="0"/>
              <w:spacing w:line="100" w:lineRule="atLeast"/>
              <w:jc w:val="both"/>
              <w:rPr>
                <w:color w:val="000000"/>
                <w:sz w:val="28"/>
                <w:szCs w:val="28"/>
                <w:lang w:val="en-US"/>
              </w:rPr>
            </w:pPr>
          </w:p>
        </w:tc>
      </w:tr>
    </w:tbl>
    <w:p w:rsidR="00167084" w:rsidRDefault="00AC0E92">
      <w:pPr>
        <w:widowControl w:val="0"/>
        <w:numPr>
          <w:ilvl w:val="0"/>
          <w:numId w:val="7"/>
        </w:numPr>
        <w:spacing w:line="100" w:lineRule="atLeast"/>
        <w:jc w:val="both"/>
        <w:rPr>
          <w:color w:val="000000"/>
          <w:spacing w:val="-8"/>
          <w:sz w:val="28"/>
          <w:szCs w:val="28"/>
        </w:rPr>
      </w:pPr>
      <w:r>
        <w:rPr>
          <w:color w:val="000000"/>
          <w:spacing w:val="-8"/>
          <w:sz w:val="28"/>
          <w:szCs w:val="28"/>
        </w:rPr>
        <w:t>Творческое задание. Написать эссе "Школа моей мечты".</w:t>
      </w:r>
    </w:p>
    <w:p w:rsidR="00167084" w:rsidRDefault="00AC0E92">
      <w:pPr>
        <w:spacing w:line="100" w:lineRule="atLeast"/>
        <w:ind w:firstLine="709"/>
        <w:jc w:val="both"/>
        <w:rPr>
          <w:color w:val="000000"/>
          <w:sz w:val="28"/>
          <w:szCs w:val="28"/>
        </w:rPr>
      </w:pPr>
      <w:r>
        <w:rPr>
          <w:color w:val="000000"/>
          <w:sz w:val="28"/>
          <w:szCs w:val="28"/>
        </w:rPr>
        <w:t>4.2. Учитель оценивает упражнения, тесты, оказывает помощь.</w:t>
      </w:r>
    </w:p>
    <w:p w:rsidR="00167084" w:rsidRDefault="00AC0E92">
      <w:pPr>
        <w:spacing w:line="100" w:lineRule="atLeast"/>
        <w:ind w:firstLine="720"/>
        <w:jc w:val="both"/>
        <w:rPr>
          <w:sz w:val="28"/>
          <w:szCs w:val="28"/>
          <w:lang w:val="en-US"/>
        </w:rPr>
      </w:pPr>
      <w:r>
        <w:rPr>
          <w:sz w:val="28"/>
          <w:szCs w:val="28"/>
          <w:lang w:val="en-US"/>
        </w:rPr>
        <w:lastRenderedPageBreak/>
        <w:t xml:space="preserve">4.3. </w:t>
      </w:r>
      <w:r>
        <w:rPr>
          <w:sz w:val="28"/>
          <w:szCs w:val="28"/>
        </w:rPr>
        <w:t>Закрепление</w:t>
      </w:r>
      <w:r>
        <w:rPr>
          <w:sz w:val="28"/>
          <w:szCs w:val="28"/>
          <w:lang w:val="en-US"/>
        </w:rPr>
        <w:t>.</w:t>
      </w:r>
    </w:p>
    <w:p w:rsidR="00167084" w:rsidRDefault="00AC0E92">
      <w:pPr>
        <w:spacing w:line="100" w:lineRule="atLeast"/>
        <w:ind w:firstLine="720"/>
        <w:jc w:val="both"/>
        <w:rPr>
          <w:i/>
          <w:iCs/>
          <w:sz w:val="28"/>
          <w:szCs w:val="24"/>
          <w:lang w:val="en-US"/>
        </w:rPr>
      </w:pPr>
      <w:r>
        <w:rPr>
          <w:i/>
          <w:iCs/>
          <w:sz w:val="28"/>
          <w:szCs w:val="24"/>
          <w:lang w:val="en-US"/>
        </w:rPr>
        <w:t xml:space="preserve">What subjects do </w:t>
      </w:r>
      <w:r>
        <w:rPr>
          <w:i/>
          <w:iCs/>
          <w:color w:val="000000"/>
          <w:sz w:val="28"/>
          <w:szCs w:val="24"/>
          <w:lang w:val="en-US"/>
        </w:rPr>
        <w:t xml:space="preserve">Russian </w:t>
      </w:r>
      <w:r>
        <w:rPr>
          <w:i/>
          <w:iCs/>
          <w:sz w:val="28"/>
          <w:szCs w:val="24"/>
          <w:lang w:val="en-US"/>
        </w:rPr>
        <w:t>pupils study?</w:t>
      </w:r>
    </w:p>
    <w:p w:rsidR="00167084" w:rsidRDefault="00AC0E92">
      <w:pPr>
        <w:ind w:firstLine="720"/>
        <w:jc w:val="both"/>
        <w:rPr>
          <w:i/>
          <w:iCs/>
          <w:sz w:val="28"/>
          <w:szCs w:val="24"/>
          <w:lang w:val="en-US"/>
        </w:rPr>
      </w:pPr>
      <w:r>
        <w:rPr>
          <w:i/>
          <w:iCs/>
          <w:sz w:val="28"/>
          <w:szCs w:val="24"/>
          <w:lang w:val="en-US"/>
        </w:rPr>
        <w:t>Find</w:t>
      </w:r>
    </w:p>
    <w:tbl>
      <w:tblPr>
        <w:tblW w:w="0" w:type="auto"/>
        <w:tblInd w:w="579" w:type="dxa"/>
        <w:tblLayout w:type="fixed"/>
        <w:tblLook w:val="0000" w:firstRow="0" w:lastRow="0" w:firstColumn="0" w:lastColumn="0" w:noHBand="0" w:noVBand="0"/>
      </w:tblPr>
      <w:tblGrid>
        <w:gridCol w:w="852"/>
        <w:gridCol w:w="852"/>
        <w:gridCol w:w="852"/>
        <w:gridCol w:w="852"/>
        <w:gridCol w:w="852"/>
        <w:gridCol w:w="852"/>
        <w:gridCol w:w="852"/>
        <w:gridCol w:w="852"/>
        <w:gridCol w:w="852"/>
        <w:gridCol w:w="902"/>
      </w:tblGrid>
      <w:tr w:rsidR="00167084">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M</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W</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V</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F</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D</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B</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O</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W</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Z</w:t>
            </w:r>
          </w:p>
        </w:tc>
        <w:tc>
          <w:tcPr>
            <w:tcW w:w="902"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keepNext/>
              <w:snapToGrid w:val="0"/>
              <w:spacing w:after="200"/>
              <w:jc w:val="center"/>
              <w:rPr>
                <w:sz w:val="28"/>
                <w:szCs w:val="24"/>
                <w:lang w:val="en-US"/>
              </w:rPr>
            </w:pPr>
            <w:r>
              <w:rPr>
                <w:sz w:val="28"/>
                <w:szCs w:val="24"/>
                <w:lang w:val="en-US"/>
              </w:rPr>
              <w:t>Q</w:t>
            </w:r>
          </w:p>
        </w:tc>
      </w:tr>
      <w:tr w:rsidR="00167084">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A</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K</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L</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R</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M</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U</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S</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I</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C</w:t>
            </w:r>
          </w:p>
        </w:tc>
        <w:tc>
          <w:tcPr>
            <w:tcW w:w="902"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K</w:t>
            </w:r>
          </w:p>
        </w:tc>
      </w:tr>
      <w:tr w:rsidR="00167084">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T</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A</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R</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E</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L</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I</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G</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I</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O</w:t>
            </w:r>
          </w:p>
        </w:tc>
        <w:tc>
          <w:tcPr>
            <w:tcW w:w="902"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N</w:t>
            </w:r>
          </w:p>
        </w:tc>
      </w:tr>
      <w:tr w:rsidR="00167084">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H</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R</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E</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N</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G</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L</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I</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S</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H</w:t>
            </w:r>
          </w:p>
        </w:tc>
        <w:tc>
          <w:tcPr>
            <w:tcW w:w="902"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P</w:t>
            </w:r>
          </w:p>
        </w:tc>
      </w:tr>
      <w:tr w:rsidR="00167084">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S</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T</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S</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C</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I</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E</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N</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C</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E</w:t>
            </w:r>
          </w:p>
        </w:tc>
        <w:tc>
          <w:tcPr>
            <w:tcW w:w="902"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E</w:t>
            </w:r>
          </w:p>
        </w:tc>
      </w:tr>
      <w:tr w:rsidR="00167084">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T</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E</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C</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H</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N</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O</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L</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O</w:t>
            </w:r>
          </w:p>
        </w:tc>
        <w:tc>
          <w:tcPr>
            <w:tcW w:w="852" w:type="dxa"/>
            <w:tcBorders>
              <w:top w:val="single" w:sz="4" w:space="0" w:color="000000"/>
              <w:left w:val="single" w:sz="4" w:space="0" w:color="000000"/>
              <w:bottom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G</w:t>
            </w:r>
          </w:p>
        </w:tc>
        <w:tc>
          <w:tcPr>
            <w:tcW w:w="902"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spacing w:after="200"/>
              <w:jc w:val="center"/>
              <w:rPr>
                <w:sz w:val="28"/>
                <w:szCs w:val="24"/>
                <w:lang w:val="en-US"/>
              </w:rPr>
            </w:pPr>
            <w:r>
              <w:rPr>
                <w:sz w:val="28"/>
                <w:szCs w:val="24"/>
                <w:lang w:val="en-US"/>
              </w:rPr>
              <w:t>Y</w:t>
            </w:r>
          </w:p>
        </w:tc>
      </w:tr>
    </w:tbl>
    <w:p w:rsidR="00167084" w:rsidRDefault="00AC0E92">
      <w:pPr>
        <w:spacing w:line="100" w:lineRule="atLeast"/>
        <w:ind w:firstLine="720"/>
        <w:jc w:val="both"/>
        <w:rPr>
          <w:i/>
          <w:iCs/>
          <w:sz w:val="28"/>
          <w:szCs w:val="28"/>
          <w:lang w:val="en-US"/>
        </w:rPr>
      </w:pPr>
      <w:r>
        <w:rPr>
          <w:i/>
          <w:iCs/>
          <w:sz w:val="28"/>
          <w:szCs w:val="28"/>
          <w:lang w:val="en-US"/>
        </w:rPr>
        <w:t>Across: music Down:</w:t>
      </w:r>
    </w:p>
    <w:p w:rsidR="00167084" w:rsidRDefault="00AC0E92">
      <w:pPr>
        <w:spacing w:line="100" w:lineRule="atLeast"/>
        <w:ind w:left="720" w:firstLine="697"/>
        <w:jc w:val="both"/>
        <w:rPr>
          <w:i/>
          <w:iCs/>
          <w:sz w:val="28"/>
          <w:szCs w:val="28"/>
          <w:lang w:val="en-US"/>
        </w:rPr>
      </w:pPr>
      <w:r>
        <w:rPr>
          <w:i/>
          <w:iCs/>
          <w:sz w:val="28"/>
          <w:szCs w:val="28"/>
          <w:lang w:val="en-US"/>
        </w:rPr>
        <w:t>Religion Math's</w:t>
      </w:r>
    </w:p>
    <w:p w:rsidR="00167084" w:rsidRDefault="00AC0E92">
      <w:pPr>
        <w:spacing w:line="100" w:lineRule="atLeast"/>
        <w:ind w:left="720" w:firstLine="697"/>
        <w:jc w:val="both"/>
        <w:rPr>
          <w:i/>
          <w:iCs/>
          <w:sz w:val="28"/>
          <w:szCs w:val="28"/>
          <w:lang w:val="en-US"/>
        </w:rPr>
      </w:pPr>
      <w:r>
        <w:rPr>
          <w:i/>
          <w:iCs/>
          <w:sz w:val="28"/>
          <w:szCs w:val="28"/>
          <w:lang w:val="en-US"/>
        </w:rPr>
        <w:t>English Art</w:t>
      </w:r>
    </w:p>
    <w:p w:rsidR="00167084" w:rsidRDefault="00AC0E92">
      <w:pPr>
        <w:spacing w:line="100" w:lineRule="atLeast"/>
        <w:ind w:left="720" w:firstLine="697"/>
        <w:jc w:val="both"/>
        <w:rPr>
          <w:i/>
          <w:iCs/>
          <w:sz w:val="28"/>
          <w:szCs w:val="28"/>
          <w:lang w:val="en-US"/>
        </w:rPr>
      </w:pPr>
      <w:r>
        <w:rPr>
          <w:i/>
          <w:iCs/>
          <w:sz w:val="28"/>
          <w:szCs w:val="28"/>
          <w:lang w:val="en-US"/>
        </w:rPr>
        <w:t>Science French</w:t>
      </w:r>
    </w:p>
    <w:p w:rsidR="00167084" w:rsidRDefault="00AC0E92">
      <w:pPr>
        <w:spacing w:line="100" w:lineRule="atLeast"/>
        <w:ind w:left="720" w:firstLine="697"/>
        <w:jc w:val="both"/>
        <w:rPr>
          <w:i/>
          <w:iCs/>
          <w:sz w:val="28"/>
          <w:szCs w:val="28"/>
          <w:lang w:val="en-US"/>
        </w:rPr>
      </w:pPr>
      <w:r>
        <w:rPr>
          <w:i/>
          <w:iCs/>
          <w:sz w:val="28"/>
          <w:szCs w:val="28"/>
          <w:lang w:val="en-US"/>
        </w:rPr>
        <w:t>Technology P.E.</w:t>
      </w:r>
    </w:p>
    <w:p w:rsidR="00167084" w:rsidRDefault="00AC0E92">
      <w:pPr>
        <w:spacing w:line="100" w:lineRule="atLeast"/>
        <w:ind w:firstLine="720"/>
        <w:rPr>
          <w:i/>
          <w:iCs/>
          <w:sz w:val="28"/>
          <w:szCs w:val="28"/>
          <w:lang w:val="en-US"/>
        </w:rPr>
      </w:pPr>
      <w:r>
        <w:rPr>
          <w:b/>
          <w:bCs/>
          <w:sz w:val="28"/>
          <w:szCs w:val="28"/>
        </w:rPr>
        <w:t>5. Этап информации о домашнем задании</w:t>
      </w:r>
      <w:r>
        <w:rPr>
          <w:sz w:val="28"/>
          <w:szCs w:val="28"/>
        </w:rPr>
        <w:t>.</w:t>
      </w:r>
      <w:r>
        <w:rPr>
          <w:i/>
          <w:iCs/>
          <w:sz w:val="28"/>
          <w:szCs w:val="28"/>
          <w:lang w:val="en-US"/>
        </w:rPr>
        <w:t>Choose</w:t>
      </w:r>
      <w:r>
        <w:rPr>
          <w:i/>
          <w:iCs/>
          <w:sz w:val="28"/>
          <w:szCs w:val="28"/>
        </w:rPr>
        <w:t xml:space="preserve"> </w:t>
      </w:r>
      <w:r>
        <w:rPr>
          <w:i/>
          <w:iCs/>
          <w:sz w:val="28"/>
          <w:szCs w:val="28"/>
          <w:lang w:val="en-US"/>
        </w:rPr>
        <w:t>the</w:t>
      </w:r>
      <w:r>
        <w:rPr>
          <w:i/>
          <w:iCs/>
          <w:sz w:val="28"/>
          <w:szCs w:val="28"/>
        </w:rPr>
        <w:t xml:space="preserve"> </w:t>
      </w:r>
      <w:r>
        <w:rPr>
          <w:i/>
          <w:iCs/>
          <w:sz w:val="28"/>
          <w:szCs w:val="28"/>
          <w:lang w:val="en-US"/>
        </w:rPr>
        <w:t>homework</w:t>
      </w:r>
    </w:p>
    <w:p w:rsidR="00167084" w:rsidRDefault="00AC0E92">
      <w:pPr>
        <w:spacing w:line="100" w:lineRule="atLeast"/>
        <w:ind w:firstLine="720"/>
        <w:jc w:val="both"/>
        <w:rPr>
          <w:i/>
          <w:iCs/>
          <w:sz w:val="28"/>
          <w:szCs w:val="28"/>
          <w:lang w:val="en-US"/>
        </w:rPr>
      </w:pPr>
      <w:r>
        <w:rPr>
          <w:i/>
          <w:iCs/>
          <w:sz w:val="28"/>
          <w:szCs w:val="28"/>
          <w:lang w:val="en-US"/>
        </w:rPr>
        <w:t>1) Retell the text</w:t>
      </w:r>
    </w:p>
    <w:p w:rsidR="00167084" w:rsidRDefault="00AC0E92">
      <w:pPr>
        <w:spacing w:line="100" w:lineRule="atLeast"/>
        <w:ind w:firstLine="720"/>
        <w:jc w:val="both"/>
        <w:rPr>
          <w:i/>
          <w:iCs/>
          <w:sz w:val="28"/>
          <w:szCs w:val="28"/>
          <w:lang w:val="en-US"/>
        </w:rPr>
      </w:pPr>
      <w:r>
        <w:rPr>
          <w:i/>
          <w:iCs/>
          <w:sz w:val="28"/>
          <w:szCs w:val="28"/>
          <w:lang w:val="en-US"/>
        </w:rPr>
        <w:t>2) Write a composition about schools.</w:t>
      </w:r>
    </w:p>
    <w:p w:rsidR="00167084" w:rsidRDefault="00AC0E92">
      <w:pPr>
        <w:spacing w:line="100" w:lineRule="atLeast"/>
        <w:ind w:firstLine="720"/>
        <w:jc w:val="both"/>
        <w:rPr>
          <w:i/>
          <w:iCs/>
          <w:sz w:val="28"/>
          <w:szCs w:val="28"/>
          <w:lang w:val="en-US"/>
        </w:rPr>
      </w:pPr>
      <w:r>
        <w:rPr>
          <w:i/>
          <w:iCs/>
          <w:sz w:val="28"/>
          <w:szCs w:val="28"/>
          <w:lang w:val="en-US"/>
        </w:rPr>
        <w:t>3) Which subjects would you like to study? Why?</w:t>
      </w:r>
    </w:p>
    <w:p w:rsidR="00167084" w:rsidRDefault="00AC0E92">
      <w:pPr>
        <w:spacing w:line="100" w:lineRule="atLeast"/>
        <w:ind w:firstLine="720"/>
        <w:jc w:val="both"/>
        <w:rPr>
          <w:b/>
          <w:bCs/>
          <w:sz w:val="28"/>
          <w:szCs w:val="28"/>
        </w:rPr>
      </w:pPr>
      <w:r>
        <w:rPr>
          <w:b/>
          <w:bCs/>
          <w:sz w:val="28"/>
          <w:szCs w:val="28"/>
          <w:lang w:val="en-US"/>
        </w:rPr>
        <w:t xml:space="preserve">6. </w:t>
      </w:r>
      <w:r>
        <w:rPr>
          <w:b/>
          <w:bCs/>
          <w:sz w:val="28"/>
          <w:szCs w:val="28"/>
        </w:rPr>
        <w:t>Этап</w:t>
      </w:r>
      <w:r>
        <w:rPr>
          <w:b/>
          <w:bCs/>
          <w:sz w:val="28"/>
          <w:szCs w:val="28"/>
          <w:lang w:val="en-US"/>
        </w:rPr>
        <w:t xml:space="preserve"> </w:t>
      </w:r>
      <w:r>
        <w:rPr>
          <w:b/>
          <w:bCs/>
          <w:sz w:val="28"/>
          <w:szCs w:val="28"/>
        </w:rPr>
        <w:t>подведения</w:t>
      </w:r>
      <w:r>
        <w:rPr>
          <w:b/>
          <w:bCs/>
          <w:sz w:val="28"/>
          <w:szCs w:val="28"/>
          <w:lang w:val="en-US"/>
        </w:rPr>
        <w:t xml:space="preserve"> </w:t>
      </w:r>
      <w:r>
        <w:rPr>
          <w:b/>
          <w:bCs/>
          <w:sz w:val="28"/>
          <w:szCs w:val="28"/>
        </w:rPr>
        <w:t>итогов</w:t>
      </w:r>
      <w:r>
        <w:rPr>
          <w:b/>
          <w:bCs/>
          <w:sz w:val="28"/>
          <w:szCs w:val="28"/>
          <w:lang w:val="en-US"/>
        </w:rPr>
        <w:t xml:space="preserve"> </w:t>
      </w:r>
      <w:r>
        <w:rPr>
          <w:b/>
          <w:bCs/>
          <w:sz w:val="28"/>
          <w:szCs w:val="28"/>
        </w:rPr>
        <w:t>занятия</w:t>
      </w:r>
    </w:p>
    <w:p w:rsidR="00167084" w:rsidRDefault="00AC0E92">
      <w:pPr>
        <w:spacing w:line="100" w:lineRule="atLeast"/>
        <w:ind w:firstLine="698"/>
        <w:jc w:val="both"/>
        <w:rPr>
          <w:sz w:val="28"/>
          <w:szCs w:val="28"/>
          <w:lang w:val="en-US"/>
        </w:rPr>
      </w:pPr>
      <w:r>
        <w:rPr>
          <w:sz w:val="28"/>
          <w:szCs w:val="28"/>
          <w:lang w:val="en-US"/>
        </w:rPr>
        <w:t>At the lesson you worked hard, answered questions. You will get good marks. Let's remember an old saying: "The more you live, the more you see, the more you see, the more you know".</w:t>
      </w:r>
    </w:p>
    <w:p w:rsidR="00167084" w:rsidRDefault="00AC0E92">
      <w:pPr>
        <w:tabs>
          <w:tab w:val="left" w:pos="-426"/>
        </w:tabs>
        <w:spacing w:line="100" w:lineRule="atLeast"/>
        <w:ind w:firstLine="720"/>
        <w:jc w:val="both"/>
        <w:rPr>
          <w:sz w:val="28"/>
          <w:szCs w:val="28"/>
        </w:rPr>
      </w:pPr>
      <w:r>
        <w:rPr>
          <w:b/>
          <w:bCs/>
          <w:sz w:val="28"/>
          <w:szCs w:val="28"/>
        </w:rPr>
        <w:t>7. Оценочно- рефлексивный этап</w:t>
      </w:r>
      <w:r>
        <w:rPr>
          <w:sz w:val="28"/>
          <w:szCs w:val="28"/>
        </w:rPr>
        <w:t>. Раздается лист с этапами урока, за каждый этап ребята ставят себе оценку.</w:t>
      </w:r>
    </w:p>
    <w:p w:rsidR="00167084" w:rsidRDefault="00167084">
      <w:pPr>
        <w:ind w:left="360"/>
        <w:rPr>
          <w:b/>
          <w:sz w:val="28"/>
          <w:szCs w:val="28"/>
        </w:rPr>
      </w:pPr>
    </w:p>
    <w:p w:rsidR="00167084" w:rsidRDefault="00167084">
      <w:pPr>
        <w:ind w:left="360"/>
        <w:rPr>
          <w:sz w:val="40"/>
          <w:szCs w:val="40"/>
        </w:rPr>
      </w:pPr>
    </w:p>
    <w:p w:rsidR="00167084" w:rsidRDefault="00167084">
      <w:pPr>
        <w:ind w:left="360"/>
        <w:rPr>
          <w:sz w:val="40"/>
          <w:szCs w:val="40"/>
        </w:rPr>
      </w:pPr>
    </w:p>
    <w:p w:rsidR="00167084" w:rsidRDefault="00AC0E92">
      <w:pPr>
        <w:spacing w:line="100" w:lineRule="atLeast"/>
        <w:jc w:val="both"/>
        <w:rPr>
          <w:b/>
          <w:sz w:val="28"/>
          <w:szCs w:val="28"/>
        </w:rPr>
      </w:pPr>
      <w:r>
        <w:rPr>
          <w:b/>
          <w:sz w:val="28"/>
          <w:szCs w:val="28"/>
        </w:rPr>
        <w:t xml:space="preserve">Тема:  </w:t>
      </w:r>
      <w:r>
        <w:rPr>
          <w:b/>
          <w:sz w:val="28"/>
          <w:szCs w:val="28"/>
          <w:lang w:val="en-US"/>
        </w:rPr>
        <w:t>Outstanding</w:t>
      </w:r>
      <w:r>
        <w:rPr>
          <w:b/>
          <w:sz w:val="28"/>
          <w:szCs w:val="28"/>
        </w:rPr>
        <w:t xml:space="preserve"> </w:t>
      </w:r>
      <w:r>
        <w:rPr>
          <w:b/>
          <w:sz w:val="28"/>
          <w:szCs w:val="28"/>
          <w:lang w:val="en-US"/>
        </w:rPr>
        <w:t>people</w:t>
      </w:r>
      <w:r>
        <w:rPr>
          <w:b/>
          <w:sz w:val="28"/>
          <w:szCs w:val="28"/>
        </w:rPr>
        <w:t xml:space="preserve"> </w:t>
      </w:r>
      <w:r>
        <w:rPr>
          <w:b/>
          <w:sz w:val="28"/>
          <w:szCs w:val="28"/>
          <w:lang w:val="en-US"/>
        </w:rPr>
        <w:t>of</w:t>
      </w:r>
      <w:r>
        <w:rPr>
          <w:b/>
          <w:sz w:val="28"/>
          <w:szCs w:val="28"/>
        </w:rPr>
        <w:t xml:space="preserve"> </w:t>
      </w:r>
      <w:r>
        <w:rPr>
          <w:b/>
          <w:sz w:val="28"/>
          <w:szCs w:val="28"/>
          <w:lang w:val="en-US"/>
        </w:rPr>
        <w:t>Belgorod</w:t>
      </w:r>
      <w:r>
        <w:rPr>
          <w:b/>
          <w:sz w:val="28"/>
          <w:szCs w:val="28"/>
        </w:rPr>
        <w:t xml:space="preserve"> </w:t>
      </w:r>
      <w:r>
        <w:rPr>
          <w:b/>
          <w:sz w:val="28"/>
          <w:szCs w:val="28"/>
          <w:lang w:val="en-US"/>
        </w:rPr>
        <w:t>region</w:t>
      </w:r>
      <w:r>
        <w:rPr>
          <w:b/>
          <w:sz w:val="28"/>
          <w:szCs w:val="28"/>
        </w:rPr>
        <w:t xml:space="preserve"> – Выдающиеся люди Белгородской области (7 класс)</w:t>
      </w:r>
    </w:p>
    <w:p w:rsidR="00167084" w:rsidRDefault="00AC0E92">
      <w:pPr>
        <w:pStyle w:val="af7"/>
        <w:rPr>
          <w:rFonts w:ascii="Liberation Serif" w:hAnsi="Liberation Serif"/>
        </w:rPr>
      </w:pPr>
      <w:r>
        <w:rPr>
          <w:rFonts w:ascii="Liberation Serif" w:hAnsi="Liberation Serif"/>
        </w:rPr>
        <w:t>Социокультурный аспект  знакомство с  выдающимися людьми Белгородской области; Развивающий аспект – развитие способности осуществлять продуктивные речевые действия, выбирать главное из прочитанного;Воспитательный аспект – формирование способности к коллективной работе в группе, достигать согласия в условиях различных взглядов, воспитание любви и чувства гордости за свой  город и жителей области;учебный аспект – развитие речевого умения (монологическая речь); Сопутствующая задача: развитие умения читать с целью извлечения общей и детальной информации.</w:t>
      </w:r>
    </w:p>
    <w:p w:rsidR="00167084" w:rsidRDefault="00AC0E92">
      <w:pPr>
        <w:pStyle w:val="af7"/>
        <w:rPr>
          <w:rFonts w:ascii="Liberation Serif" w:hAnsi="Liberation Serif"/>
        </w:rPr>
      </w:pPr>
      <w:r>
        <w:t xml:space="preserve">                       </w:t>
      </w:r>
      <w:r>
        <w:rPr>
          <w:rFonts w:ascii="Liberation Serif" w:hAnsi="Liberation Serif"/>
        </w:rPr>
        <w:t xml:space="preserve">                Оборудование:</w:t>
      </w:r>
    </w:p>
    <w:p w:rsidR="00167084" w:rsidRDefault="00AC0E92">
      <w:pPr>
        <w:pStyle w:val="af7"/>
        <w:rPr>
          <w:rFonts w:ascii="Liberation Serif" w:hAnsi="Liberation Serif"/>
        </w:rPr>
      </w:pPr>
      <w:r>
        <w:rPr>
          <w:rFonts w:ascii="Liberation Serif" w:hAnsi="Liberation Serif"/>
        </w:rPr>
        <w:t>Компьютер с презентацией, тексты, картинки</w:t>
      </w:r>
    </w:p>
    <w:p w:rsidR="00167084" w:rsidRDefault="00AC0E92">
      <w:pPr>
        <w:pStyle w:val="af7"/>
        <w:rPr>
          <w:rFonts w:ascii="Liberation Serif" w:hAnsi="Liberation Serif"/>
        </w:rPr>
      </w:pPr>
      <w:r>
        <w:rPr>
          <w:rFonts w:ascii="Liberation Serif" w:hAnsi="Liberation Serif"/>
        </w:rPr>
        <w:t xml:space="preserve">     Ход урока.</w:t>
      </w:r>
    </w:p>
    <w:p w:rsidR="00167084" w:rsidRDefault="00AC0E92" w:rsidP="00AC0E92">
      <w:pPr>
        <w:numPr>
          <w:ilvl w:val="0"/>
          <w:numId w:val="12"/>
        </w:numPr>
        <w:spacing w:line="100" w:lineRule="atLeast"/>
        <w:jc w:val="both"/>
        <w:rPr>
          <w:sz w:val="28"/>
          <w:szCs w:val="28"/>
        </w:rPr>
      </w:pPr>
      <w:r>
        <w:rPr>
          <w:sz w:val="28"/>
          <w:szCs w:val="28"/>
        </w:rPr>
        <w:t>Оргмомент</w:t>
      </w:r>
    </w:p>
    <w:p w:rsidR="00167084" w:rsidRDefault="00AC0E92" w:rsidP="00AC0E92">
      <w:pPr>
        <w:numPr>
          <w:ilvl w:val="0"/>
          <w:numId w:val="12"/>
        </w:numPr>
        <w:spacing w:line="100" w:lineRule="atLeast"/>
        <w:jc w:val="both"/>
        <w:rPr>
          <w:sz w:val="28"/>
          <w:szCs w:val="28"/>
        </w:rPr>
      </w:pPr>
      <w:r>
        <w:rPr>
          <w:sz w:val="28"/>
          <w:szCs w:val="28"/>
        </w:rPr>
        <w:t>Фон- зарядка</w:t>
      </w:r>
    </w:p>
    <w:p w:rsidR="00167084" w:rsidRDefault="00AC0E92" w:rsidP="00AC0E92">
      <w:pPr>
        <w:numPr>
          <w:ilvl w:val="0"/>
          <w:numId w:val="12"/>
        </w:numPr>
        <w:spacing w:line="100" w:lineRule="atLeast"/>
        <w:jc w:val="both"/>
        <w:rPr>
          <w:sz w:val="28"/>
          <w:szCs w:val="28"/>
        </w:rPr>
      </w:pPr>
      <w:r>
        <w:rPr>
          <w:sz w:val="28"/>
          <w:szCs w:val="28"/>
        </w:rPr>
        <w:t>Речевая зарядка</w:t>
      </w:r>
    </w:p>
    <w:p w:rsidR="00167084" w:rsidRDefault="00AC0E92">
      <w:pPr>
        <w:spacing w:line="100" w:lineRule="atLeast"/>
        <w:jc w:val="both"/>
        <w:rPr>
          <w:sz w:val="28"/>
          <w:szCs w:val="28"/>
          <w:lang w:val="en-US"/>
        </w:rPr>
      </w:pPr>
      <w:r>
        <w:rPr>
          <w:sz w:val="28"/>
          <w:szCs w:val="28"/>
          <w:lang w:val="en-US"/>
        </w:rPr>
        <w:t xml:space="preserve">A  cosmonaut, </w:t>
      </w:r>
      <w:r>
        <w:rPr>
          <w:sz w:val="28"/>
          <w:szCs w:val="28"/>
        </w:rPr>
        <w:t>а</w:t>
      </w:r>
      <w:r>
        <w:rPr>
          <w:sz w:val="28"/>
          <w:szCs w:val="28"/>
          <w:lang w:val="en-US"/>
        </w:rPr>
        <w:t xml:space="preserve">n astronaut, </w:t>
      </w:r>
      <w:r>
        <w:rPr>
          <w:sz w:val="28"/>
          <w:szCs w:val="28"/>
        </w:rPr>
        <w:t>а</w:t>
      </w:r>
      <w:r>
        <w:rPr>
          <w:sz w:val="28"/>
          <w:szCs w:val="28"/>
          <w:lang w:val="en-US"/>
        </w:rPr>
        <w:t xml:space="preserve"> politician, </w:t>
      </w:r>
      <w:r>
        <w:rPr>
          <w:sz w:val="28"/>
          <w:szCs w:val="28"/>
        </w:rPr>
        <w:t>а</w:t>
      </w:r>
      <w:r>
        <w:rPr>
          <w:sz w:val="28"/>
          <w:szCs w:val="28"/>
          <w:lang w:val="en-US"/>
        </w:rPr>
        <w:t xml:space="preserve"> composer, </w:t>
      </w:r>
      <w:r>
        <w:rPr>
          <w:sz w:val="28"/>
          <w:szCs w:val="28"/>
        </w:rPr>
        <w:t>а</w:t>
      </w:r>
      <w:r>
        <w:rPr>
          <w:sz w:val="28"/>
          <w:szCs w:val="28"/>
          <w:lang w:val="en-US"/>
        </w:rPr>
        <w:t xml:space="preserve"> sportsman, </w:t>
      </w:r>
      <w:r>
        <w:rPr>
          <w:sz w:val="28"/>
          <w:szCs w:val="28"/>
        </w:rPr>
        <w:t>а</w:t>
      </w:r>
      <w:r>
        <w:rPr>
          <w:sz w:val="28"/>
          <w:szCs w:val="28"/>
          <w:lang w:val="en-US"/>
        </w:rPr>
        <w:t xml:space="preserve"> musician, </w:t>
      </w:r>
    </w:p>
    <w:p w:rsidR="00167084" w:rsidRDefault="00AC0E92">
      <w:pPr>
        <w:spacing w:line="100" w:lineRule="atLeast"/>
        <w:jc w:val="both"/>
        <w:rPr>
          <w:sz w:val="28"/>
          <w:szCs w:val="28"/>
        </w:rPr>
      </w:pPr>
      <w:r>
        <w:rPr>
          <w:sz w:val="28"/>
          <w:szCs w:val="28"/>
        </w:rPr>
        <w:t>а</w:t>
      </w:r>
      <w:r>
        <w:rPr>
          <w:sz w:val="28"/>
          <w:szCs w:val="28"/>
          <w:lang w:val="en-US"/>
        </w:rPr>
        <w:t xml:space="preserve"> scientist</w:t>
      </w:r>
      <w:r>
        <w:rPr>
          <w:sz w:val="28"/>
          <w:szCs w:val="28"/>
        </w:rPr>
        <w:t xml:space="preserve">, а </w:t>
      </w:r>
      <w:r>
        <w:rPr>
          <w:sz w:val="28"/>
          <w:szCs w:val="28"/>
          <w:lang w:val="en-US"/>
        </w:rPr>
        <w:t>ballet</w:t>
      </w:r>
      <w:r>
        <w:rPr>
          <w:sz w:val="28"/>
          <w:szCs w:val="28"/>
        </w:rPr>
        <w:t xml:space="preserve"> </w:t>
      </w:r>
      <w:r>
        <w:rPr>
          <w:sz w:val="28"/>
          <w:szCs w:val="28"/>
          <w:lang w:val="en-US"/>
        </w:rPr>
        <w:t>dancer</w:t>
      </w:r>
      <w:r>
        <w:rPr>
          <w:sz w:val="28"/>
          <w:szCs w:val="28"/>
        </w:rPr>
        <w:t xml:space="preserve"> </w:t>
      </w:r>
    </w:p>
    <w:p w:rsidR="00167084" w:rsidRDefault="00AC0E92">
      <w:pPr>
        <w:spacing w:line="100" w:lineRule="atLeast"/>
        <w:jc w:val="both"/>
        <w:rPr>
          <w:sz w:val="28"/>
          <w:szCs w:val="28"/>
        </w:rPr>
      </w:pPr>
      <w:r>
        <w:rPr>
          <w:sz w:val="28"/>
          <w:szCs w:val="28"/>
        </w:rPr>
        <w:t>4. Обучение в сотрудничестве (учащиеся работают в группах, читают, заполняют таблицу)</w:t>
      </w:r>
    </w:p>
    <w:p w:rsidR="00167084" w:rsidRDefault="00AC0E92">
      <w:pPr>
        <w:spacing w:line="100" w:lineRule="atLeast"/>
        <w:jc w:val="both"/>
        <w:rPr>
          <w:sz w:val="28"/>
          <w:szCs w:val="28"/>
          <w:lang w:val="en-US"/>
        </w:rPr>
      </w:pPr>
      <w:r>
        <w:rPr>
          <w:b/>
          <w:sz w:val="28"/>
          <w:szCs w:val="28"/>
        </w:rPr>
        <w:t xml:space="preserve"> </w:t>
      </w:r>
      <w:r>
        <w:rPr>
          <w:b/>
          <w:sz w:val="28"/>
          <w:szCs w:val="28"/>
        </w:rPr>
        <w:tab/>
      </w:r>
      <w:r>
        <w:rPr>
          <w:b/>
          <w:sz w:val="28"/>
          <w:szCs w:val="28"/>
          <w:lang w:val="en-US"/>
        </w:rPr>
        <w:t>Mikhail Semenovich Shchepkin</w:t>
      </w:r>
      <w:r>
        <w:rPr>
          <w:sz w:val="28"/>
          <w:szCs w:val="28"/>
          <w:lang w:val="en-US"/>
        </w:rPr>
        <w:t xml:space="preserve"> was born in November, 6 in 1788 in the village Krasnoye. Shchepkin was born a serf . After attending public school he joined the Kursk theatre as an understudy in1805.</w:t>
      </w:r>
    </w:p>
    <w:p w:rsidR="00167084" w:rsidRDefault="00AC0E92">
      <w:pPr>
        <w:spacing w:line="100" w:lineRule="atLeast"/>
        <w:jc w:val="both"/>
        <w:rPr>
          <w:sz w:val="28"/>
          <w:szCs w:val="28"/>
          <w:lang w:val="en-US"/>
        </w:rPr>
      </w:pPr>
      <w:r>
        <w:rPr>
          <w:sz w:val="28"/>
          <w:szCs w:val="28"/>
          <w:lang w:val="en-US"/>
        </w:rPr>
        <w:t xml:space="preserve">          In 1823 he joined the Maly (Little) Theatre in Moscow, where he dominated actors and dramatists alike for the next 40 years. He was friendly with Alexander Pushkin, Ivan Turgenev and other writers. Shchepkin’s greatest acting successes: were in Shakespearean roles and in such character parts as the mayor in Nikolay Gogol’.</w:t>
      </w:r>
    </w:p>
    <w:p w:rsidR="00167084" w:rsidRDefault="00AC0E92">
      <w:pPr>
        <w:spacing w:line="100" w:lineRule="atLeast"/>
        <w:jc w:val="both"/>
        <w:rPr>
          <w:sz w:val="28"/>
          <w:szCs w:val="28"/>
          <w:lang w:val="en-US"/>
        </w:rPr>
      </w:pPr>
      <w:r>
        <w:rPr>
          <w:sz w:val="28"/>
          <w:szCs w:val="28"/>
          <w:lang w:val="en-US"/>
        </w:rPr>
        <w:t xml:space="preserve">          M.S.Shchepkin was a talented, skilled, bright actor. He served his country the best. The monument of Shchepkin is built in Belgorod near the Drama theatre, which named after him.</w:t>
      </w:r>
    </w:p>
    <w:p w:rsidR="00167084" w:rsidRDefault="00AC0E92">
      <w:pPr>
        <w:spacing w:line="100" w:lineRule="atLeast"/>
        <w:jc w:val="both"/>
        <w:rPr>
          <w:sz w:val="28"/>
          <w:szCs w:val="28"/>
          <w:lang w:val="en-GB"/>
        </w:rPr>
      </w:pPr>
      <w:r>
        <w:rPr>
          <w:b/>
          <w:sz w:val="28"/>
          <w:szCs w:val="28"/>
          <w:lang w:val="en-US"/>
        </w:rPr>
        <w:t xml:space="preserve"> </w:t>
      </w:r>
      <w:r>
        <w:rPr>
          <w:b/>
          <w:sz w:val="28"/>
          <w:szCs w:val="28"/>
          <w:lang w:val="en-US"/>
        </w:rPr>
        <w:tab/>
      </w:r>
      <w:r>
        <w:rPr>
          <w:b/>
          <w:sz w:val="28"/>
          <w:szCs w:val="28"/>
          <w:lang w:val="en-GB"/>
        </w:rPr>
        <w:t>Boris Ivanovich Osykov</w:t>
      </w:r>
      <w:r>
        <w:rPr>
          <w:sz w:val="28"/>
          <w:szCs w:val="28"/>
          <w:lang w:val="en-GB"/>
        </w:rPr>
        <w:t xml:space="preserve"> was born in 1934 in Voronezh. His father was from peasant’s family. He lived in the village Pavlovka near Ivnya. His mother was a daughter of famous architect and Russian poet M.A. Yazykov. Boris Ivanovich began to write poems in the seventh form. He wrote about war, nature and school life. B.I. chosen his future profession in school period. He wrote about 20 books. The most important of them are: The novel about Gidar, The book about Shchepkin, Belgorod-blue distance. Osykov worked hard and even now he has a lot of articles for magazines and newspapers.</w:t>
      </w:r>
    </w:p>
    <w:p w:rsidR="00167084" w:rsidRDefault="00AC0E92">
      <w:pPr>
        <w:spacing w:line="100" w:lineRule="atLeast"/>
        <w:jc w:val="both"/>
        <w:rPr>
          <w:sz w:val="28"/>
          <w:szCs w:val="28"/>
          <w:lang w:val="en-US"/>
        </w:rPr>
      </w:pPr>
      <w:r>
        <w:rPr>
          <w:sz w:val="28"/>
          <w:szCs w:val="28"/>
          <w:lang w:val="en-US"/>
        </w:rPr>
        <w:t xml:space="preserve">         </w:t>
      </w:r>
      <w:r>
        <w:rPr>
          <w:b/>
          <w:sz w:val="28"/>
          <w:szCs w:val="28"/>
          <w:lang w:val="en-US"/>
        </w:rPr>
        <w:t>Stepan Anikievich Degtyaryov</w:t>
      </w:r>
      <w:r>
        <w:rPr>
          <w:sz w:val="28"/>
          <w:szCs w:val="28"/>
          <w:lang w:val="en-US"/>
        </w:rPr>
        <w:t xml:space="preserve"> is a well-known Russian composer, conductor, teacher and singer. He was born in 1766 in a serf family, in the village of Borisovka, Grayvoron district.</w:t>
      </w:r>
    </w:p>
    <w:p w:rsidR="00167084" w:rsidRDefault="00AC0E92">
      <w:pPr>
        <w:spacing w:line="100" w:lineRule="atLeast"/>
        <w:jc w:val="both"/>
        <w:rPr>
          <w:sz w:val="28"/>
          <w:szCs w:val="28"/>
          <w:lang w:val="en-US"/>
        </w:rPr>
      </w:pPr>
      <w:r>
        <w:rPr>
          <w:sz w:val="28"/>
          <w:szCs w:val="28"/>
          <w:lang w:val="en-US"/>
        </w:rPr>
        <w:t>The number of Degtyaryov’s composition is about 150.  His works were popular enough not only in Russia but also abroad. But he died in poverty in 1813. His life was full of sufferings and hardships.</w:t>
      </w:r>
    </w:p>
    <w:p w:rsidR="00167084" w:rsidRDefault="00AC0E92">
      <w:pPr>
        <w:spacing w:line="100" w:lineRule="atLeast"/>
        <w:jc w:val="both"/>
        <w:rPr>
          <w:sz w:val="28"/>
          <w:szCs w:val="28"/>
          <w:lang w:val="en-US"/>
        </w:rPr>
      </w:pPr>
      <w:r>
        <w:rPr>
          <w:sz w:val="28"/>
          <w:szCs w:val="28"/>
          <w:lang w:val="en-US"/>
        </w:rPr>
        <w:t xml:space="preserve">          Some streets in Belgorod and Borisovka and Belgorod music college were named after him. Sculptor Smely created a bronze monument to Degtyaryov which was places near the Belgorod music college in 1994. </w:t>
      </w:r>
    </w:p>
    <w:p w:rsidR="00167084" w:rsidRDefault="00AC0E92">
      <w:pPr>
        <w:spacing w:line="100" w:lineRule="atLeast"/>
        <w:ind w:firstLine="708"/>
        <w:jc w:val="both"/>
        <w:rPr>
          <w:sz w:val="28"/>
          <w:szCs w:val="28"/>
          <w:lang w:val="en"/>
        </w:rPr>
      </w:pPr>
      <w:r>
        <w:rPr>
          <w:b/>
          <w:sz w:val="28"/>
          <w:szCs w:val="28"/>
          <w:lang w:val="en"/>
        </w:rPr>
        <w:t>Svetlana Khorkina</w:t>
      </w:r>
      <w:r>
        <w:rPr>
          <w:sz w:val="28"/>
          <w:szCs w:val="28"/>
          <w:lang w:val="en"/>
        </w:rPr>
        <w:t xml:space="preserve"> is one of the famous Belgorod sportsmen. She was born on the 19</w:t>
      </w:r>
      <w:r>
        <w:rPr>
          <w:sz w:val="28"/>
          <w:szCs w:val="28"/>
          <w:vertAlign w:val="superscript"/>
          <w:lang w:val="en"/>
        </w:rPr>
        <w:t>th</w:t>
      </w:r>
      <w:r>
        <w:rPr>
          <w:sz w:val="28"/>
          <w:szCs w:val="28"/>
          <w:lang w:val="en"/>
        </w:rPr>
        <w:t xml:space="preserve"> of January in 1979 in Belgorod, Russia.  She started to practice gymnastics seriously when she was about 6 years old. She had enough talent and ambition to become a pretty successful gymnastics. </w:t>
      </w:r>
    </w:p>
    <w:p w:rsidR="00167084" w:rsidRDefault="00AC0E92">
      <w:pPr>
        <w:spacing w:line="100" w:lineRule="atLeast"/>
        <w:jc w:val="both"/>
        <w:rPr>
          <w:sz w:val="28"/>
          <w:szCs w:val="28"/>
          <w:lang w:val="en"/>
        </w:rPr>
      </w:pPr>
      <w:r>
        <w:rPr>
          <w:sz w:val="28"/>
          <w:szCs w:val="28"/>
          <w:lang w:val="en"/>
        </w:rPr>
        <w:t xml:space="preserve">      </w:t>
      </w:r>
      <w:r>
        <w:rPr>
          <w:sz w:val="28"/>
          <w:szCs w:val="28"/>
          <w:lang w:val="en-US"/>
        </w:rPr>
        <w:t xml:space="preserve"> </w:t>
      </w:r>
      <w:r>
        <w:rPr>
          <w:sz w:val="28"/>
          <w:szCs w:val="28"/>
          <w:lang w:val="en"/>
        </w:rPr>
        <w:t xml:space="preserve">She took part in European Championships, Olympic Games. She won  gold and silver  medals. We are proud of Svetlana Khorkina. </w:t>
      </w:r>
    </w:p>
    <w:p w:rsidR="00167084" w:rsidRDefault="00AC0E92">
      <w:pPr>
        <w:spacing w:line="100" w:lineRule="atLeast"/>
        <w:jc w:val="both"/>
        <w:rPr>
          <w:sz w:val="28"/>
          <w:szCs w:val="28"/>
          <w:lang w:val="en"/>
        </w:rPr>
      </w:pPr>
      <w:r>
        <w:rPr>
          <w:sz w:val="28"/>
          <w:szCs w:val="28"/>
          <w:lang w:val="en-US"/>
        </w:rPr>
        <w:t xml:space="preserve">          One of the sports complex of Belgorod has the name of</w:t>
      </w:r>
      <w:r>
        <w:rPr>
          <w:sz w:val="28"/>
          <w:szCs w:val="28"/>
          <w:lang w:val="en"/>
        </w:rPr>
        <w:t xml:space="preserve"> Svetlana Khorkina. </w:t>
      </w:r>
    </w:p>
    <w:p w:rsidR="00167084" w:rsidRDefault="00AC0E92">
      <w:pPr>
        <w:spacing w:line="100" w:lineRule="atLeast"/>
        <w:ind w:left="720"/>
        <w:jc w:val="both"/>
        <w:rPr>
          <w:b/>
          <w:sz w:val="28"/>
          <w:szCs w:val="28"/>
          <w:lang w:val="en-US"/>
        </w:rPr>
      </w:pPr>
      <w:r>
        <w:rPr>
          <w:sz w:val="28"/>
          <w:szCs w:val="28"/>
          <w:lang w:val="en-US"/>
        </w:rPr>
        <w:t>5.</w:t>
      </w:r>
      <w:r>
        <w:rPr>
          <w:sz w:val="28"/>
          <w:szCs w:val="28"/>
        </w:rPr>
        <w:t>Закрепление</w:t>
      </w:r>
      <w:r>
        <w:rPr>
          <w:sz w:val="28"/>
          <w:szCs w:val="28"/>
          <w:lang w:val="en-US"/>
        </w:rPr>
        <w:t xml:space="preserve">  </w:t>
      </w:r>
      <w:r>
        <w:rPr>
          <w:b/>
          <w:sz w:val="28"/>
          <w:szCs w:val="28"/>
        </w:rPr>
        <w:t>Кроссворд</w:t>
      </w:r>
      <w:r>
        <w:rPr>
          <w:b/>
          <w:sz w:val="28"/>
          <w:szCs w:val="28"/>
          <w:lang w:val="en-US"/>
        </w:rPr>
        <w:t xml:space="preserve">   My city</w:t>
      </w:r>
    </w:p>
    <w:p w:rsidR="00167084" w:rsidRDefault="00AC0E92">
      <w:pPr>
        <w:spacing w:line="100" w:lineRule="atLeast"/>
        <w:ind w:left="360"/>
        <w:rPr>
          <w:sz w:val="28"/>
          <w:szCs w:val="28"/>
          <w:lang w:val="en-US"/>
        </w:rPr>
      </w:pPr>
      <w:r>
        <w:rPr>
          <w:sz w:val="28"/>
          <w:szCs w:val="28"/>
          <w:lang w:val="en-US"/>
        </w:rPr>
        <w:t>Down :  What is the capital of our region?</w:t>
      </w:r>
    </w:p>
    <w:p w:rsidR="00167084" w:rsidRDefault="00AC0E92" w:rsidP="00AC0E92">
      <w:pPr>
        <w:numPr>
          <w:ilvl w:val="0"/>
          <w:numId w:val="13"/>
        </w:numPr>
        <w:spacing w:line="100" w:lineRule="atLeast"/>
        <w:rPr>
          <w:sz w:val="28"/>
          <w:szCs w:val="28"/>
          <w:lang w:val="en-US"/>
        </w:rPr>
      </w:pPr>
      <w:r>
        <w:rPr>
          <w:sz w:val="28"/>
          <w:szCs w:val="28"/>
          <w:lang w:val="en-US"/>
        </w:rPr>
        <w:t xml:space="preserve">What is the biggest park in Belgorod?  </w:t>
      </w:r>
    </w:p>
    <w:p w:rsidR="00167084" w:rsidRDefault="00AC0E92">
      <w:pPr>
        <w:spacing w:line="100" w:lineRule="atLeast"/>
        <w:rPr>
          <w:sz w:val="28"/>
          <w:szCs w:val="28"/>
          <w:lang w:val="en-US"/>
        </w:rPr>
      </w:pPr>
      <w:r>
        <w:rPr>
          <w:sz w:val="28"/>
          <w:szCs w:val="28"/>
          <w:lang w:val="en-US"/>
        </w:rPr>
        <w:t xml:space="preserve">      Across:  1. What is the long street in our city?</w:t>
      </w:r>
    </w:p>
    <w:p w:rsidR="00167084" w:rsidRDefault="00AC0E92">
      <w:pPr>
        <w:spacing w:line="100" w:lineRule="atLeast"/>
        <w:ind w:left="1380"/>
        <w:rPr>
          <w:sz w:val="28"/>
          <w:szCs w:val="28"/>
          <w:lang w:val="en-US"/>
        </w:rPr>
      </w:pPr>
      <w:r>
        <w:rPr>
          <w:sz w:val="28"/>
          <w:szCs w:val="28"/>
          <w:lang w:val="en-US"/>
        </w:rPr>
        <w:t>2. What is the main square in Belgorod?</w:t>
      </w:r>
    </w:p>
    <w:p w:rsidR="00167084" w:rsidRDefault="00AC0E92">
      <w:pPr>
        <w:spacing w:line="100" w:lineRule="atLeast"/>
        <w:ind w:left="1380"/>
        <w:rPr>
          <w:sz w:val="28"/>
          <w:szCs w:val="28"/>
          <w:lang w:val="en-US"/>
        </w:rPr>
      </w:pPr>
      <w:r>
        <w:rPr>
          <w:sz w:val="28"/>
          <w:szCs w:val="28"/>
          <w:lang w:val="en-US"/>
        </w:rPr>
        <w:t>3. What is the largest and popular cinema in Belgorod?</w:t>
      </w:r>
    </w:p>
    <w:p w:rsidR="00167084" w:rsidRDefault="00AC0E92">
      <w:pPr>
        <w:spacing w:line="100" w:lineRule="atLeast"/>
        <w:ind w:left="1380"/>
        <w:rPr>
          <w:sz w:val="28"/>
          <w:szCs w:val="28"/>
          <w:lang w:val="en-US"/>
        </w:rPr>
      </w:pPr>
      <w:r>
        <w:rPr>
          <w:sz w:val="28"/>
          <w:szCs w:val="28"/>
          <w:lang w:val="en-US"/>
        </w:rPr>
        <w:t>4. What is the longest river in Belgorod region?</w:t>
      </w:r>
    </w:p>
    <w:p w:rsidR="00167084" w:rsidRDefault="00AC0E92" w:rsidP="00AC0E92">
      <w:pPr>
        <w:numPr>
          <w:ilvl w:val="0"/>
          <w:numId w:val="14"/>
        </w:numPr>
        <w:spacing w:line="100" w:lineRule="atLeast"/>
        <w:rPr>
          <w:sz w:val="28"/>
          <w:szCs w:val="28"/>
          <w:lang w:val="en-US"/>
        </w:rPr>
      </w:pPr>
      <w:r>
        <w:rPr>
          <w:sz w:val="28"/>
          <w:szCs w:val="28"/>
          <w:lang w:val="en-US"/>
        </w:rPr>
        <w:t>What is the most popular theatre in Belgorod?</w:t>
      </w:r>
    </w:p>
    <w:tbl>
      <w:tblPr>
        <w:tblW w:w="0" w:type="auto"/>
        <w:tblInd w:w="2318" w:type="dxa"/>
        <w:tblLayout w:type="fixed"/>
        <w:tblLook w:val="0000" w:firstRow="0" w:lastRow="0" w:firstColumn="0" w:lastColumn="0" w:noHBand="0" w:noVBand="0"/>
      </w:tblPr>
      <w:tblGrid>
        <w:gridCol w:w="622"/>
        <w:gridCol w:w="555"/>
        <w:gridCol w:w="555"/>
        <w:gridCol w:w="623"/>
        <w:gridCol w:w="556"/>
        <w:gridCol w:w="623"/>
        <w:gridCol w:w="623"/>
        <w:gridCol w:w="556"/>
        <w:gridCol w:w="623"/>
        <w:gridCol w:w="556"/>
        <w:gridCol w:w="556"/>
        <w:gridCol w:w="556"/>
        <w:gridCol w:w="1112"/>
      </w:tblGrid>
      <w:tr w:rsidR="00167084">
        <w:trPr>
          <w:trHeight w:val="505"/>
        </w:trPr>
        <w:tc>
          <w:tcPr>
            <w:tcW w:w="622" w:type="dxa"/>
            <w:shd w:val="clear" w:color="auto" w:fill="auto"/>
            <w:vAlign w:val="bottom"/>
          </w:tcPr>
          <w:p w:rsidR="00167084" w:rsidRDefault="00167084">
            <w:pPr>
              <w:snapToGrid w:val="0"/>
              <w:spacing w:after="200"/>
              <w:rPr>
                <w:rFonts w:cs="Arial CYR"/>
                <w:sz w:val="28"/>
                <w:szCs w:val="28"/>
                <w:lang w:val="en-US"/>
              </w:rPr>
            </w:pPr>
          </w:p>
        </w:tc>
        <w:tc>
          <w:tcPr>
            <w:tcW w:w="555" w:type="dxa"/>
            <w:shd w:val="clear" w:color="auto" w:fill="auto"/>
            <w:vAlign w:val="bottom"/>
          </w:tcPr>
          <w:p w:rsidR="00167084" w:rsidRDefault="00167084">
            <w:pPr>
              <w:snapToGrid w:val="0"/>
              <w:spacing w:after="200"/>
              <w:rPr>
                <w:rFonts w:cs="Arial CYR"/>
                <w:sz w:val="28"/>
                <w:szCs w:val="28"/>
                <w:lang w:val="en-US"/>
              </w:rPr>
            </w:pPr>
          </w:p>
        </w:tc>
        <w:tc>
          <w:tcPr>
            <w:tcW w:w="555" w:type="dxa"/>
            <w:shd w:val="clear" w:color="auto" w:fill="auto"/>
            <w:vAlign w:val="bottom"/>
          </w:tcPr>
          <w:p w:rsidR="00167084" w:rsidRDefault="00167084">
            <w:pPr>
              <w:snapToGrid w:val="0"/>
              <w:spacing w:after="200"/>
              <w:rPr>
                <w:rFonts w:cs="Arial CYR"/>
                <w:sz w:val="28"/>
                <w:szCs w:val="28"/>
                <w:lang w:val="en-US"/>
              </w:rPr>
            </w:pPr>
          </w:p>
        </w:tc>
        <w:tc>
          <w:tcPr>
            <w:tcW w:w="623" w:type="dxa"/>
            <w:shd w:val="clear" w:color="auto" w:fill="auto"/>
            <w:vAlign w:val="bottom"/>
          </w:tcPr>
          <w:p w:rsidR="00167084" w:rsidRDefault="00167084">
            <w:pPr>
              <w:snapToGrid w:val="0"/>
              <w:spacing w:after="200"/>
              <w:rPr>
                <w:rFonts w:cs="Arial CYR"/>
                <w:sz w:val="28"/>
                <w:szCs w:val="28"/>
                <w:lang w:val="en-US"/>
              </w:rPr>
            </w:pPr>
          </w:p>
        </w:tc>
        <w:tc>
          <w:tcPr>
            <w:tcW w:w="556" w:type="dxa"/>
            <w:shd w:val="clear" w:color="auto" w:fill="auto"/>
            <w:vAlign w:val="bottom"/>
          </w:tcPr>
          <w:p w:rsidR="00167084" w:rsidRDefault="00167084">
            <w:pPr>
              <w:snapToGrid w:val="0"/>
              <w:spacing w:after="200"/>
              <w:rPr>
                <w:rFonts w:cs="Arial CYR"/>
                <w:sz w:val="28"/>
                <w:szCs w:val="28"/>
                <w:lang w:val="en-US"/>
              </w:rPr>
            </w:pPr>
          </w:p>
        </w:tc>
        <w:tc>
          <w:tcPr>
            <w:tcW w:w="623" w:type="dxa"/>
            <w:shd w:val="clear" w:color="auto" w:fill="auto"/>
            <w:vAlign w:val="bottom"/>
          </w:tcPr>
          <w:p w:rsidR="00167084" w:rsidRDefault="00167084">
            <w:pPr>
              <w:snapToGrid w:val="0"/>
              <w:spacing w:after="200"/>
              <w:rPr>
                <w:rFonts w:cs="Arial CYR"/>
                <w:sz w:val="28"/>
                <w:szCs w:val="28"/>
                <w:lang w:val="en-US"/>
              </w:rPr>
            </w:pPr>
          </w:p>
        </w:tc>
        <w:tc>
          <w:tcPr>
            <w:tcW w:w="623" w:type="dxa"/>
            <w:shd w:val="clear" w:color="auto" w:fill="auto"/>
            <w:vAlign w:val="bottom"/>
          </w:tcPr>
          <w:p w:rsidR="00167084" w:rsidRDefault="00167084">
            <w:pPr>
              <w:snapToGrid w:val="0"/>
              <w:spacing w:after="200"/>
              <w:rPr>
                <w:rFonts w:cs="Arial CYR"/>
                <w:sz w:val="28"/>
                <w:szCs w:val="28"/>
                <w:lang w:val="en-US"/>
              </w:rPr>
            </w:pPr>
          </w:p>
        </w:tc>
        <w:tc>
          <w:tcPr>
            <w:tcW w:w="556" w:type="dxa"/>
            <w:shd w:val="clear" w:color="auto" w:fill="auto"/>
            <w:vAlign w:val="bottom"/>
          </w:tcPr>
          <w:p w:rsidR="00167084" w:rsidRDefault="00167084">
            <w:pPr>
              <w:snapToGrid w:val="0"/>
              <w:spacing w:after="200"/>
              <w:rPr>
                <w:rFonts w:cs="Arial CYR"/>
                <w:sz w:val="28"/>
                <w:szCs w:val="28"/>
                <w:lang w:val="en-US"/>
              </w:rPr>
            </w:pPr>
          </w:p>
        </w:tc>
        <w:tc>
          <w:tcPr>
            <w:tcW w:w="623" w:type="dxa"/>
            <w:shd w:val="clear" w:color="auto" w:fill="auto"/>
            <w:vAlign w:val="bottom"/>
          </w:tcPr>
          <w:p w:rsidR="00167084" w:rsidRDefault="00167084">
            <w:pPr>
              <w:snapToGrid w:val="0"/>
              <w:spacing w:after="200"/>
              <w:rPr>
                <w:rFonts w:cs="Arial CYR"/>
                <w:sz w:val="28"/>
                <w:szCs w:val="28"/>
                <w:lang w:val="en-US"/>
              </w:rPr>
            </w:pPr>
          </w:p>
        </w:tc>
        <w:tc>
          <w:tcPr>
            <w:tcW w:w="556" w:type="dxa"/>
            <w:shd w:val="clear" w:color="auto" w:fill="auto"/>
            <w:vAlign w:val="bottom"/>
          </w:tcPr>
          <w:p w:rsidR="00167084" w:rsidRDefault="00167084">
            <w:pPr>
              <w:snapToGrid w:val="0"/>
              <w:spacing w:after="200"/>
              <w:rPr>
                <w:rFonts w:cs="Arial CYR"/>
                <w:sz w:val="28"/>
                <w:szCs w:val="28"/>
                <w:lang w:val="en-US"/>
              </w:rPr>
            </w:pPr>
          </w:p>
        </w:tc>
        <w:tc>
          <w:tcPr>
            <w:tcW w:w="556" w:type="dxa"/>
            <w:shd w:val="clear" w:color="auto" w:fill="auto"/>
            <w:vAlign w:val="bottom"/>
          </w:tcPr>
          <w:p w:rsidR="00167084" w:rsidRDefault="00167084">
            <w:pPr>
              <w:snapToGrid w:val="0"/>
              <w:spacing w:after="200"/>
              <w:rPr>
                <w:rFonts w:cs="Arial CYR"/>
                <w:sz w:val="28"/>
                <w:szCs w:val="28"/>
                <w:lang w:val="en-US"/>
              </w:rPr>
            </w:pPr>
          </w:p>
        </w:tc>
        <w:tc>
          <w:tcPr>
            <w:tcW w:w="556" w:type="dxa"/>
            <w:shd w:val="clear" w:color="auto" w:fill="auto"/>
            <w:vAlign w:val="bottom"/>
          </w:tcPr>
          <w:p w:rsidR="00167084" w:rsidRDefault="00167084">
            <w:pPr>
              <w:snapToGrid w:val="0"/>
              <w:spacing w:after="200"/>
              <w:rPr>
                <w:rFonts w:cs="Arial CYR"/>
                <w:sz w:val="28"/>
                <w:szCs w:val="28"/>
                <w:lang w:val="en-US"/>
              </w:rPr>
            </w:pPr>
          </w:p>
        </w:tc>
        <w:tc>
          <w:tcPr>
            <w:tcW w:w="1112" w:type="dxa"/>
            <w:shd w:val="clear" w:color="auto" w:fill="auto"/>
            <w:vAlign w:val="bottom"/>
          </w:tcPr>
          <w:p w:rsidR="00167084" w:rsidRDefault="00167084">
            <w:pPr>
              <w:snapToGrid w:val="0"/>
              <w:spacing w:after="200"/>
              <w:ind w:left="-3" w:right="192"/>
              <w:rPr>
                <w:rFonts w:cs="Arial CYR"/>
                <w:sz w:val="28"/>
                <w:szCs w:val="28"/>
                <w:lang w:val="en-US"/>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lang w:val="en-US"/>
              </w:rPr>
            </w:pPr>
          </w:p>
        </w:tc>
        <w:tc>
          <w:tcPr>
            <w:tcW w:w="555" w:type="dxa"/>
            <w:shd w:val="clear" w:color="auto" w:fill="auto"/>
            <w:vAlign w:val="bottom"/>
          </w:tcPr>
          <w:p w:rsidR="00167084" w:rsidRDefault="00167084">
            <w:pPr>
              <w:snapToGrid w:val="0"/>
              <w:spacing w:after="200"/>
              <w:rPr>
                <w:rFonts w:cs="Arial CYR"/>
                <w:sz w:val="28"/>
                <w:szCs w:val="28"/>
                <w:lang w:val="en-US"/>
              </w:rPr>
            </w:pPr>
          </w:p>
        </w:tc>
        <w:tc>
          <w:tcPr>
            <w:tcW w:w="555" w:type="dxa"/>
            <w:shd w:val="clear" w:color="auto" w:fill="auto"/>
            <w:vAlign w:val="bottom"/>
          </w:tcPr>
          <w:p w:rsidR="00167084" w:rsidRDefault="00167084">
            <w:pPr>
              <w:snapToGrid w:val="0"/>
              <w:spacing w:after="200"/>
              <w:rPr>
                <w:rFonts w:cs="Arial CYR"/>
                <w:sz w:val="28"/>
                <w:szCs w:val="28"/>
                <w:lang w:val="en-US"/>
              </w:rPr>
            </w:pPr>
          </w:p>
        </w:tc>
        <w:tc>
          <w:tcPr>
            <w:tcW w:w="623" w:type="dxa"/>
            <w:shd w:val="clear" w:color="auto" w:fill="auto"/>
            <w:vAlign w:val="bottom"/>
          </w:tcPr>
          <w:p w:rsidR="00167084" w:rsidRDefault="00167084">
            <w:pPr>
              <w:snapToGrid w:val="0"/>
              <w:spacing w:after="200"/>
              <w:rPr>
                <w:rFonts w:cs="Arial CYR"/>
                <w:sz w:val="28"/>
                <w:szCs w:val="28"/>
                <w:lang w:val="en-US"/>
              </w:rPr>
            </w:pPr>
          </w:p>
        </w:tc>
        <w:tc>
          <w:tcPr>
            <w:tcW w:w="556" w:type="dxa"/>
            <w:shd w:val="clear" w:color="auto" w:fill="auto"/>
            <w:vAlign w:val="bottom"/>
          </w:tcPr>
          <w:p w:rsidR="00167084" w:rsidRDefault="00167084">
            <w:pPr>
              <w:snapToGrid w:val="0"/>
              <w:spacing w:after="200"/>
              <w:rPr>
                <w:rFonts w:cs="Arial CYR"/>
                <w:sz w:val="28"/>
                <w:szCs w:val="28"/>
                <w:lang w:val="en-US"/>
              </w:rPr>
            </w:pPr>
          </w:p>
        </w:tc>
        <w:tc>
          <w:tcPr>
            <w:tcW w:w="623" w:type="dxa"/>
            <w:shd w:val="clear" w:color="auto" w:fill="auto"/>
            <w:vAlign w:val="bottom"/>
          </w:tcPr>
          <w:p w:rsidR="00167084" w:rsidRDefault="00167084">
            <w:pPr>
              <w:snapToGrid w:val="0"/>
              <w:spacing w:after="200"/>
              <w:rPr>
                <w:rFonts w:cs="Arial CYR"/>
                <w:sz w:val="28"/>
                <w:szCs w:val="28"/>
                <w:lang w:val="en-US"/>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1</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2</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1112" w:type="dxa"/>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1</w:t>
            </w:r>
          </w:p>
        </w:tc>
        <w:tc>
          <w:tcPr>
            <w:tcW w:w="555"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5"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1112" w:type="dxa"/>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1112" w:type="dxa"/>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1112" w:type="dxa"/>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2</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1112"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jc w:val="right"/>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after="200"/>
              <w:rPr>
                <w:rFonts w:cs="Arial CYR"/>
                <w:sz w:val="28"/>
                <w:szCs w:val="28"/>
              </w:rPr>
            </w:pPr>
          </w:p>
        </w:tc>
        <w:tc>
          <w:tcPr>
            <w:tcW w:w="1112"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3</w:t>
            </w:r>
          </w:p>
        </w:tc>
        <w:tc>
          <w:tcPr>
            <w:tcW w:w="556" w:type="dxa"/>
            <w:tcBorders>
              <w:left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left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1112"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4</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1112"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555"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556" w:type="dxa"/>
            <w:shd w:val="clear" w:color="auto" w:fill="auto"/>
            <w:vAlign w:val="bottom"/>
          </w:tcPr>
          <w:p w:rsidR="00167084" w:rsidRDefault="00167084">
            <w:pPr>
              <w:snapToGrid w:val="0"/>
              <w:spacing w:after="200"/>
              <w:rPr>
                <w:rFonts w:cs="Arial CYR"/>
                <w:sz w:val="28"/>
                <w:szCs w:val="28"/>
              </w:rPr>
            </w:pPr>
          </w:p>
        </w:tc>
        <w:tc>
          <w:tcPr>
            <w:tcW w:w="623" w:type="dxa"/>
            <w:shd w:val="clear" w:color="auto" w:fill="auto"/>
            <w:vAlign w:val="bottom"/>
          </w:tcPr>
          <w:p w:rsidR="00167084" w:rsidRDefault="00167084">
            <w:pPr>
              <w:snapToGrid w:val="0"/>
              <w:spacing w:after="200"/>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jc w:val="right"/>
              <w:rPr>
                <w:rFonts w:cs="Arial CYR"/>
                <w:sz w:val="28"/>
                <w:szCs w:val="28"/>
              </w:rPr>
            </w:pPr>
            <w:r>
              <w:rPr>
                <w:rFonts w:cs="Arial CYR"/>
                <w:sz w:val="28"/>
                <w:szCs w:val="28"/>
              </w:rPr>
              <w:t>5</w:t>
            </w:r>
          </w:p>
        </w:tc>
        <w:tc>
          <w:tcPr>
            <w:tcW w:w="556"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bottom w:val="single" w:sz="4" w:space="0" w:color="000000"/>
            </w:tcBorders>
            <w:shd w:val="clear" w:color="auto" w:fill="auto"/>
            <w:vAlign w:val="bottom"/>
          </w:tcPr>
          <w:p w:rsidR="00167084" w:rsidRDefault="00AC0E92">
            <w:pPr>
              <w:snapToGrid w:val="0"/>
              <w:spacing w:after="200"/>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after="200"/>
              <w:rPr>
                <w:rFonts w:cs="Arial CYR"/>
                <w:sz w:val="28"/>
                <w:szCs w:val="28"/>
              </w:rPr>
            </w:pPr>
          </w:p>
        </w:tc>
        <w:tc>
          <w:tcPr>
            <w:tcW w:w="1112" w:type="dxa"/>
            <w:shd w:val="clear" w:color="auto" w:fill="auto"/>
            <w:vAlign w:val="bottom"/>
          </w:tcPr>
          <w:p w:rsidR="00167084" w:rsidRDefault="00167084">
            <w:pPr>
              <w:snapToGrid w:val="0"/>
              <w:spacing w:after="200"/>
              <w:rPr>
                <w:rFonts w:cs="Arial CYR"/>
                <w:sz w:val="28"/>
                <w:szCs w:val="28"/>
              </w:rPr>
            </w:pPr>
          </w:p>
        </w:tc>
      </w:tr>
    </w:tbl>
    <w:p w:rsidR="00167084" w:rsidRDefault="00AC0E92">
      <w:pPr>
        <w:spacing w:line="100" w:lineRule="atLeast"/>
        <w:ind w:left="720"/>
        <w:jc w:val="both"/>
        <w:rPr>
          <w:sz w:val="28"/>
          <w:szCs w:val="28"/>
        </w:rPr>
      </w:pPr>
      <w:r>
        <w:rPr>
          <w:sz w:val="28"/>
          <w:szCs w:val="28"/>
        </w:rPr>
        <w:t>6. Подведение итогов</w:t>
      </w:r>
    </w:p>
    <w:p w:rsidR="00167084" w:rsidRDefault="00AC0E92">
      <w:pPr>
        <w:spacing w:line="100" w:lineRule="atLeast"/>
        <w:ind w:left="720"/>
        <w:jc w:val="both"/>
        <w:rPr>
          <w:sz w:val="28"/>
          <w:szCs w:val="28"/>
        </w:rPr>
      </w:pPr>
      <w:r>
        <w:rPr>
          <w:sz w:val="28"/>
          <w:szCs w:val="28"/>
        </w:rPr>
        <w:t>7. Информация о домашнем задании</w:t>
      </w:r>
    </w:p>
    <w:p w:rsidR="00167084" w:rsidRDefault="00AC0E92" w:rsidP="00AC0E92">
      <w:pPr>
        <w:numPr>
          <w:ilvl w:val="0"/>
          <w:numId w:val="15"/>
        </w:numPr>
        <w:spacing w:line="100" w:lineRule="atLeast"/>
        <w:ind w:firstLine="0"/>
        <w:jc w:val="both"/>
        <w:rPr>
          <w:sz w:val="28"/>
          <w:szCs w:val="28"/>
        </w:rPr>
      </w:pPr>
      <w:r>
        <w:rPr>
          <w:sz w:val="28"/>
          <w:szCs w:val="28"/>
        </w:rPr>
        <w:t>Рефлексия</w:t>
      </w:r>
    </w:p>
    <w:p w:rsidR="00167084" w:rsidRDefault="00167084">
      <w:pPr>
        <w:spacing w:before="60" w:after="200" w:line="360" w:lineRule="auto"/>
        <w:jc w:val="both"/>
        <w:rPr>
          <w:sz w:val="32"/>
          <w:szCs w:val="32"/>
        </w:rPr>
      </w:pPr>
    </w:p>
    <w:p w:rsidR="00167084" w:rsidRDefault="00AC0E92">
      <w:pPr>
        <w:spacing w:line="100" w:lineRule="atLeast"/>
        <w:rPr>
          <w:b/>
          <w:color w:val="000000"/>
          <w:sz w:val="28"/>
          <w:szCs w:val="28"/>
        </w:rPr>
      </w:pPr>
      <w:r>
        <w:rPr>
          <w:sz w:val="28"/>
          <w:szCs w:val="28"/>
        </w:rPr>
        <w:t xml:space="preserve"> </w:t>
      </w:r>
      <w:r>
        <w:rPr>
          <w:b/>
          <w:sz w:val="28"/>
          <w:szCs w:val="28"/>
        </w:rPr>
        <w:t xml:space="preserve"> Тема урока: </w:t>
      </w:r>
      <w:r>
        <w:rPr>
          <w:b/>
          <w:color w:val="000000"/>
          <w:sz w:val="28"/>
          <w:szCs w:val="28"/>
          <w:lang w:val="en-US"/>
        </w:rPr>
        <w:t>Sights</w:t>
      </w:r>
      <w:r>
        <w:rPr>
          <w:b/>
          <w:color w:val="000000"/>
          <w:sz w:val="28"/>
          <w:szCs w:val="28"/>
        </w:rPr>
        <w:t xml:space="preserve"> </w:t>
      </w:r>
      <w:r>
        <w:rPr>
          <w:b/>
          <w:color w:val="000000"/>
          <w:sz w:val="28"/>
          <w:szCs w:val="28"/>
          <w:lang w:val="en-US"/>
        </w:rPr>
        <w:t>in</w:t>
      </w:r>
      <w:r>
        <w:rPr>
          <w:b/>
          <w:color w:val="000000"/>
          <w:sz w:val="28"/>
          <w:szCs w:val="28"/>
        </w:rPr>
        <w:t xml:space="preserve"> </w:t>
      </w:r>
      <w:r>
        <w:rPr>
          <w:b/>
          <w:color w:val="000000"/>
          <w:sz w:val="28"/>
          <w:szCs w:val="28"/>
          <w:lang w:val="en-US"/>
        </w:rPr>
        <w:t>Belgorod</w:t>
      </w:r>
      <w:r>
        <w:rPr>
          <w:b/>
          <w:color w:val="000000"/>
          <w:sz w:val="28"/>
          <w:szCs w:val="28"/>
        </w:rPr>
        <w:t xml:space="preserve"> – Достопримечательности Белгорода (10 класс)</w:t>
      </w:r>
    </w:p>
    <w:p w:rsidR="00167084" w:rsidRDefault="00AC0E92">
      <w:pPr>
        <w:spacing w:line="100" w:lineRule="atLeast"/>
        <w:rPr>
          <w:sz w:val="28"/>
          <w:szCs w:val="28"/>
        </w:rPr>
      </w:pPr>
      <w:r>
        <w:rPr>
          <w:b/>
          <w:sz w:val="28"/>
          <w:szCs w:val="28"/>
        </w:rPr>
        <w:t>Тип урока</w:t>
      </w:r>
      <w:r>
        <w:rPr>
          <w:sz w:val="28"/>
          <w:szCs w:val="28"/>
        </w:rPr>
        <w:t>: комплексное применение знаний и способов деятельности</w:t>
      </w:r>
    </w:p>
    <w:p w:rsidR="00167084" w:rsidRDefault="00AC0E92">
      <w:pPr>
        <w:spacing w:line="100" w:lineRule="atLeast"/>
        <w:rPr>
          <w:sz w:val="28"/>
          <w:szCs w:val="28"/>
        </w:rPr>
      </w:pPr>
      <w:r>
        <w:rPr>
          <w:sz w:val="28"/>
          <w:szCs w:val="28"/>
        </w:rPr>
        <w:t>Используемые технологии: разноуровневое обучение, обучение в сотрудничестве, ситуативные упражнения.</w:t>
      </w:r>
    </w:p>
    <w:p w:rsidR="00167084" w:rsidRDefault="00AC0E92">
      <w:pPr>
        <w:spacing w:line="100" w:lineRule="atLeast"/>
        <w:rPr>
          <w:b/>
          <w:sz w:val="28"/>
          <w:szCs w:val="28"/>
        </w:rPr>
      </w:pPr>
      <w:r>
        <w:rPr>
          <w:b/>
          <w:sz w:val="28"/>
          <w:szCs w:val="28"/>
        </w:rPr>
        <w:t>Цели:</w:t>
      </w:r>
    </w:p>
    <w:p w:rsidR="00167084" w:rsidRDefault="00AC0E92">
      <w:pPr>
        <w:spacing w:line="100" w:lineRule="atLeast"/>
        <w:rPr>
          <w:sz w:val="28"/>
          <w:szCs w:val="28"/>
        </w:rPr>
      </w:pPr>
      <w:r>
        <w:rPr>
          <w:sz w:val="28"/>
          <w:szCs w:val="28"/>
        </w:rPr>
        <w:t>Познавательный аспект – познакомить с достопримечательностями родного города;</w:t>
      </w:r>
    </w:p>
    <w:p w:rsidR="00167084" w:rsidRDefault="00AC0E92">
      <w:pPr>
        <w:spacing w:line="100" w:lineRule="atLeast"/>
        <w:rPr>
          <w:sz w:val="28"/>
          <w:szCs w:val="28"/>
        </w:rPr>
      </w:pPr>
      <w:r>
        <w:rPr>
          <w:sz w:val="28"/>
          <w:szCs w:val="28"/>
        </w:rPr>
        <w:t>Развивающий аспект – развитие способности к извлечению информации о достопримечательностях города из текста, развитие способности к формулированию выводов;</w:t>
      </w:r>
    </w:p>
    <w:p w:rsidR="00167084" w:rsidRDefault="00AC0E92">
      <w:pPr>
        <w:spacing w:line="100" w:lineRule="atLeast"/>
        <w:rPr>
          <w:sz w:val="28"/>
          <w:szCs w:val="28"/>
        </w:rPr>
      </w:pPr>
      <w:r>
        <w:rPr>
          <w:sz w:val="28"/>
          <w:szCs w:val="28"/>
        </w:rPr>
        <w:t>Воспитательный аспект- формирование понимания значимости памятников ровного города;</w:t>
      </w:r>
    </w:p>
    <w:p w:rsidR="00167084" w:rsidRDefault="00AC0E92">
      <w:pPr>
        <w:spacing w:line="100" w:lineRule="atLeast"/>
        <w:rPr>
          <w:sz w:val="28"/>
          <w:szCs w:val="28"/>
        </w:rPr>
      </w:pPr>
      <w:r>
        <w:rPr>
          <w:sz w:val="28"/>
          <w:szCs w:val="28"/>
        </w:rPr>
        <w:t>Учебный аспект –совершенствование речевых навыков;</w:t>
      </w:r>
    </w:p>
    <w:p w:rsidR="00167084" w:rsidRDefault="00AC0E92">
      <w:pPr>
        <w:spacing w:line="100" w:lineRule="atLeast"/>
        <w:rPr>
          <w:sz w:val="28"/>
          <w:szCs w:val="28"/>
        </w:rPr>
      </w:pPr>
      <w:r>
        <w:rPr>
          <w:sz w:val="28"/>
          <w:szCs w:val="28"/>
        </w:rPr>
        <w:t>Сопутствующая задача: развитие умения читать с извлечением конкретной  информации.</w:t>
      </w:r>
    </w:p>
    <w:p w:rsidR="00167084" w:rsidRDefault="00AC0E92">
      <w:pPr>
        <w:spacing w:line="100" w:lineRule="atLeast"/>
        <w:rPr>
          <w:sz w:val="28"/>
          <w:szCs w:val="28"/>
        </w:rPr>
      </w:pPr>
      <w:r>
        <w:rPr>
          <w:sz w:val="28"/>
          <w:szCs w:val="28"/>
        </w:rPr>
        <w:t>Оборудование:  картины, карты, карточки, тесты, магнитофон, компьютер.</w:t>
      </w:r>
    </w:p>
    <w:p w:rsidR="00167084" w:rsidRDefault="00AC0E92">
      <w:pPr>
        <w:spacing w:line="100" w:lineRule="atLeast"/>
        <w:jc w:val="center"/>
        <w:rPr>
          <w:b/>
          <w:sz w:val="28"/>
          <w:szCs w:val="28"/>
        </w:rPr>
      </w:pPr>
      <w:r>
        <w:rPr>
          <w:b/>
          <w:sz w:val="28"/>
          <w:szCs w:val="28"/>
        </w:rPr>
        <w:t>Ход</w:t>
      </w:r>
      <w:r>
        <w:rPr>
          <w:b/>
          <w:sz w:val="28"/>
          <w:szCs w:val="28"/>
          <w:lang w:val="en-US"/>
        </w:rPr>
        <w:t xml:space="preserve"> </w:t>
      </w:r>
      <w:r>
        <w:rPr>
          <w:b/>
          <w:sz w:val="28"/>
          <w:szCs w:val="28"/>
        </w:rPr>
        <w:t>урока</w:t>
      </w:r>
    </w:p>
    <w:p w:rsidR="00167084" w:rsidRDefault="00AC0E92">
      <w:pPr>
        <w:spacing w:line="100" w:lineRule="atLeast"/>
        <w:rPr>
          <w:sz w:val="28"/>
          <w:szCs w:val="28"/>
          <w:lang w:val="en-US"/>
        </w:rPr>
      </w:pPr>
      <w:r>
        <w:rPr>
          <w:sz w:val="28"/>
          <w:szCs w:val="28"/>
          <w:lang w:val="en-US"/>
        </w:rPr>
        <w:t xml:space="preserve">1. </w:t>
      </w:r>
      <w:r>
        <w:rPr>
          <w:sz w:val="28"/>
          <w:szCs w:val="28"/>
        </w:rPr>
        <w:t>Оргмомент</w:t>
      </w:r>
      <w:r>
        <w:rPr>
          <w:sz w:val="28"/>
          <w:szCs w:val="28"/>
          <w:lang w:val="en-US"/>
        </w:rPr>
        <w:t xml:space="preserve">  </w:t>
      </w:r>
    </w:p>
    <w:p w:rsidR="00167084" w:rsidRDefault="00AC0E92">
      <w:pPr>
        <w:spacing w:line="100" w:lineRule="atLeast"/>
        <w:rPr>
          <w:sz w:val="28"/>
          <w:szCs w:val="28"/>
          <w:lang w:val="en-US"/>
        </w:rPr>
      </w:pPr>
      <w:r>
        <w:rPr>
          <w:sz w:val="28"/>
          <w:szCs w:val="28"/>
          <w:lang w:val="en-US"/>
        </w:rPr>
        <w:t>T: How are you?</w:t>
      </w:r>
    </w:p>
    <w:p w:rsidR="00167084" w:rsidRDefault="00AC0E92">
      <w:pPr>
        <w:spacing w:line="100" w:lineRule="atLeast"/>
        <w:rPr>
          <w:sz w:val="28"/>
          <w:szCs w:val="28"/>
          <w:lang w:val="en-US"/>
        </w:rPr>
      </w:pPr>
      <w:r>
        <w:rPr>
          <w:sz w:val="28"/>
          <w:szCs w:val="28"/>
          <w:lang w:val="en-US"/>
        </w:rPr>
        <w:t xml:space="preserve">P: I’m good. Thanks. </w:t>
      </w:r>
    </w:p>
    <w:p w:rsidR="00167084" w:rsidRDefault="00AC0E92">
      <w:pPr>
        <w:spacing w:line="100" w:lineRule="atLeast"/>
        <w:rPr>
          <w:sz w:val="28"/>
          <w:szCs w:val="28"/>
          <w:lang w:val="en-US"/>
        </w:rPr>
      </w:pPr>
      <w:r>
        <w:rPr>
          <w:sz w:val="28"/>
          <w:szCs w:val="28"/>
          <w:lang w:val="en-US"/>
        </w:rPr>
        <w:t>T: It’s nice that you are fine and everything is good. It’s important for our lesson today because we have a lot of guests we must work hard..</w:t>
      </w:r>
    </w:p>
    <w:p w:rsidR="00167084" w:rsidRDefault="00AC0E92">
      <w:pPr>
        <w:spacing w:line="100" w:lineRule="atLeast"/>
        <w:rPr>
          <w:sz w:val="28"/>
          <w:szCs w:val="28"/>
        </w:rPr>
      </w:pPr>
      <w:r>
        <w:rPr>
          <w:sz w:val="28"/>
          <w:szCs w:val="28"/>
          <w:lang w:val="en-US"/>
        </w:rPr>
        <w:t xml:space="preserve">2.  </w:t>
      </w:r>
      <w:r>
        <w:rPr>
          <w:sz w:val="28"/>
          <w:szCs w:val="28"/>
        </w:rPr>
        <w:t>Фон</w:t>
      </w:r>
      <w:r>
        <w:rPr>
          <w:sz w:val="28"/>
          <w:szCs w:val="28"/>
          <w:lang w:val="en-US"/>
        </w:rPr>
        <w:t xml:space="preserve">- </w:t>
      </w:r>
      <w:r>
        <w:rPr>
          <w:sz w:val="28"/>
          <w:szCs w:val="28"/>
        </w:rPr>
        <w:t>зарядка</w:t>
      </w:r>
    </w:p>
    <w:p w:rsidR="00167084" w:rsidRDefault="00AC0E92">
      <w:pPr>
        <w:spacing w:line="100" w:lineRule="atLeast"/>
        <w:rPr>
          <w:sz w:val="28"/>
          <w:szCs w:val="28"/>
          <w:lang w:val="en-US"/>
        </w:rPr>
      </w:pPr>
      <w:r>
        <w:rPr>
          <w:sz w:val="28"/>
          <w:szCs w:val="28"/>
          <w:lang w:val="en-US"/>
        </w:rPr>
        <w:t xml:space="preserve">                              My native town   You are like a flower.</w:t>
      </w:r>
    </w:p>
    <w:p w:rsidR="00167084" w:rsidRDefault="00AC0E92">
      <w:pPr>
        <w:spacing w:line="100" w:lineRule="atLeast"/>
        <w:rPr>
          <w:sz w:val="28"/>
          <w:szCs w:val="28"/>
          <w:lang w:val="en-US"/>
        </w:rPr>
      </w:pPr>
      <w:r>
        <w:rPr>
          <w:sz w:val="28"/>
          <w:szCs w:val="28"/>
          <w:lang w:val="en-US"/>
        </w:rPr>
        <w:t xml:space="preserve">                             My native town     You are like a song.</w:t>
      </w:r>
    </w:p>
    <w:p w:rsidR="00167084" w:rsidRDefault="00AC0E92">
      <w:pPr>
        <w:spacing w:line="100" w:lineRule="atLeast"/>
        <w:rPr>
          <w:sz w:val="28"/>
          <w:szCs w:val="28"/>
          <w:lang w:val="en-US"/>
        </w:rPr>
      </w:pPr>
      <w:r>
        <w:rPr>
          <w:sz w:val="28"/>
          <w:szCs w:val="28"/>
          <w:lang w:val="en-US"/>
        </w:rPr>
        <w:t xml:space="preserve">                               My native town  You’ve become much better,</w:t>
      </w:r>
    </w:p>
    <w:p w:rsidR="00167084" w:rsidRDefault="00AC0E92">
      <w:pPr>
        <w:spacing w:line="100" w:lineRule="atLeast"/>
        <w:rPr>
          <w:sz w:val="28"/>
          <w:szCs w:val="28"/>
          <w:lang w:val="en-US"/>
        </w:rPr>
      </w:pPr>
      <w:r>
        <w:rPr>
          <w:sz w:val="28"/>
          <w:szCs w:val="28"/>
          <w:lang w:val="en-US"/>
        </w:rPr>
        <w:t xml:space="preserve">                                Oh, Belgorod, We love you  Best of all.</w:t>
      </w:r>
    </w:p>
    <w:p w:rsidR="00167084" w:rsidRDefault="00AC0E92">
      <w:pPr>
        <w:spacing w:line="100" w:lineRule="atLeast"/>
        <w:rPr>
          <w:sz w:val="28"/>
          <w:szCs w:val="28"/>
        </w:rPr>
      </w:pPr>
      <w:r>
        <w:rPr>
          <w:sz w:val="28"/>
          <w:szCs w:val="28"/>
          <w:lang w:val="en-US"/>
        </w:rPr>
        <w:t xml:space="preserve">3. </w:t>
      </w:r>
      <w:r>
        <w:rPr>
          <w:sz w:val="28"/>
          <w:szCs w:val="28"/>
        </w:rPr>
        <w:t>Речевая</w:t>
      </w:r>
      <w:r>
        <w:rPr>
          <w:sz w:val="28"/>
          <w:szCs w:val="28"/>
          <w:lang w:val="en-US"/>
        </w:rPr>
        <w:t xml:space="preserve"> </w:t>
      </w:r>
      <w:r>
        <w:rPr>
          <w:sz w:val="28"/>
          <w:szCs w:val="28"/>
        </w:rPr>
        <w:t>зарядка</w:t>
      </w:r>
    </w:p>
    <w:p w:rsidR="00167084" w:rsidRDefault="00AC0E92">
      <w:pPr>
        <w:spacing w:line="100" w:lineRule="atLeast"/>
        <w:rPr>
          <w:b/>
          <w:color w:val="000000"/>
          <w:sz w:val="28"/>
          <w:szCs w:val="28"/>
          <w:lang w:val="en-US"/>
        </w:rPr>
      </w:pPr>
      <w:r>
        <w:rPr>
          <w:b/>
          <w:iCs/>
          <w:color w:val="000000"/>
          <w:sz w:val="28"/>
          <w:lang w:val="en-US"/>
        </w:rPr>
        <w:t xml:space="preserve">: </w:t>
      </w:r>
      <w:r>
        <w:rPr>
          <w:b/>
          <w:color w:val="000000"/>
          <w:sz w:val="28"/>
          <w:szCs w:val="28"/>
          <w:lang w:val="en-US"/>
        </w:rPr>
        <w:t>Where and when can the first mention of Belgorod be found?</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 xml:space="preserve">The first mention of Belgorod can </w:t>
      </w:r>
      <w:r>
        <w:rPr>
          <w:color w:val="000000"/>
          <w:sz w:val="28"/>
          <w:szCs w:val="28"/>
          <w:u w:val="single"/>
          <w:lang w:val="en-US"/>
        </w:rPr>
        <w:t>be discovered</w:t>
      </w:r>
      <w:r>
        <w:rPr>
          <w:color w:val="000000"/>
          <w:sz w:val="28"/>
          <w:szCs w:val="28"/>
          <w:lang w:val="en-US"/>
        </w:rPr>
        <w:t xml:space="preserve"> in the Russian </w:t>
      </w:r>
      <w:r>
        <w:rPr>
          <w:color w:val="000000"/>
          <w:sz w:val="28"/>
          <w:szCs w:val="28"/>
          <w:u w:val="single"/>
          <w:lang w:val="en-US"/>
        </w:rPr>
        <w:t>records of historical events</w:t>
      </w:r>
      <w:r>
        <w:rPr>
          <w:color w:val="000000"/>
          <w:sz w:val="28"/>
          <w:szCs w:val="28"/>
          <w:lang w:val="en-US"/>
        </w:rPr>
        <w:t xml:space="preserve"> dated back to the 16th century.</w:t>
      </w:r>
    </w:p>
    <w:p w:rsidR="00167084" w:rsidRDefault="00AC0E92">
      <w:pPr>
        <w:shd w:val="clear" w:color="auto" w:fill="FFFFFF"/>
        <w:autoSpaceDE w:val="0"/>
        <w:spacing w:line="100" w:lineRule="atLeast"/>
        <w:rPr>
          <w:b/>
          <w:color w:val="000000"/>
          <w:sz w:val="28"/>
          <w:szCs w:val="28"/>
          <w:u w:val="single"/>
          <w:lang w:val="en-US"/>
        </w:rPr>
      </w:pPr>
      <w:r>
        <w:rPr>
          <w:b/>
          <w:color w:val="000000"/>
          <w:sz w:val="28"/>
          <w:szCs w:val="28"/>
          <w:lang w:val="en-US"/>
        </w:rPr>
        <w:t xml:space="preserve">When was  Belgorod </w:t>
      </w:r>
      <w:r>
        <w:rPr>
          <w:b/>
          <w:color w:val="000000"/>
          <w:sz w:val="28"/>
          <w:szCs w:val="28"/>
          <w:u w:val="single"/>
          <w:lang w:val="en-US"/>
        </w:rPr>
        <w:t>established?</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 xml:space="preserve">Belgorod </w:t>
      </w:r>
      <w:r>
        <w:rPr>
          <w:color w:val="000000"/>
          <w:sz w:val="28"/>
          <w:szCs w:val="28"/>
          <w:u w:val="single"/>
          <w:lang w:val="en-US"/>
        </w:rPr>
        <w:t>was established</w:t>
      </w:r>
      <w:r>
        <w:rPr>
          <w:color w:val="000000"/>
          <w:sz w:val="28"/>
          <w:szCs w:val="28"/>
          <w:lang w:val="en-US"/>
        </w:rPr>
        <w:t xml:space="preserve"> in 1596.</w:t>
      </w:r>
    </w:p>
    <w:p w:rsidR="00167084" w:rsidRDefault="00AC0E92">
      <w:pPr>
        <w:shd w:val="clear" w:color="auto" w:fill="FFFFFF"/>
        <w:autoSpaceDE w:val="0"/>
        <w:spacing w:line="100" w:lineRule="atLeast"/>
        <w:rPr>
          <w:b/>
          <w:color w:val="000000"/>
          <w:sz w:val="28"/>
          <w:szCs w:val="28"/>
          <w:lang w:val="en-US"/>
        </w:rPr>
      </w:pPr>
      <w:r>
        <w:rPr>
          <w:b/>
          <w:iCs/>
          <w:color w:val="000000"/>
          <w:sz w:val="28"/>
          <w:szCs w:val="28"/>
          <w:lang w:val="en-US"/>
        </w:rPr>
        <w:t xml:space="preserve">: </w:t>
      </w:r>
      <w:r>
        <w:rPr>
          <w:b/>
          <w:color w:val="000000"/>
          <w:sz w:val="28"/>
          <w:szCs w:val="28"/>
          <w:lang w:val="en-US"/>
        </w:rPr>
        <w:t>What is the population of Belgorod?</w:t>
      </w:r>
    </w:p>
    <w:p w:rsidR="00167084" w:rsidRDefault="00AC0E92">
      <w:pPr>
        <w:shd w:val="clear" w:color="auto" w:fill="FFFFFF"/>
        <w:autoSpaceDE w:val="0"/>
        <w:spacing w:line="100" w:lineRule="atLeast"/>
        <w:rPr>
          <w:color w:val="000000"/>
          <w:sz w:val="28"/>
          <w:szCs w:val="28"/>
          <w:lang w:val="en-US"/>
        </w:rPr>
      </w:pPr>
      <w:r>
        <w:rPr>
          <w:color w:val="000000"/>
          <w:sz w:val="28"/>
          <w:szCs w:val="28"/>
          <w:u w:val="single"/>
          <w:lang w:val="en-US"/>
        </w:rPr>
        <w:t>Now</w:t>
      </w:r>
      <w:r>
        <w:rPr>
          <w:color w:val="000000"/>
          <w:sz w:val="28"/>
          <w:szCs w:val="28"/>
          <w:lang w:val="en-US"/>
        </w:rPr>
        <w:t xml:space="preserve"> the population of Belgorod is about 400,000 people</w:t>
      </w:r>
    </w:p>
    <w:p w:rsidR="00167084" w:rsidRDefault="00AC0E92">
      <w:pPr>
        <w:spacing w:line="100" w:lineRule="atLeast"/>
        <w:rPr>
          <w:b/>
          <w:color w:val="000000"/>
          <w:sz w:val="28"/>
          <w:szCs w:val="28"/>
          <w:lang w:val="en-US"/>
        </w:rPr>
      </w:pPr>
      <w:r>
        <w:rPr>
          <w:b/>
          <w:color w:val="000000"/>
          <w:sz w:val="28"/>
          <w:szCs w:val="28"/>
          <w:lang w:val="en-US"/>
        </w:rPr>
        <w:t xml:space="preserve">Why do we say that Belgorod is a city of science and it has cultural traditions </w:t>
      </w:r>
    </w:p>
    <w:p w:rsidR="00167084" w:rsidRDefault="00AC0E92">
      <w:pPr>
        <w:spacing w:line="100" w:lineRule="atLeast"/>
        <w:rPr>
          <w:color w:val="000000"/>
          <w:sz w:val="28"/>
          <w:szCs w:val="28"/>
          <w:lang w:val="en-US"/>
        </w:rPr>
      </w:pPr>
      <w:r>
        <w:rPr>
          <w:color w:val="000000"/>
          <w:sz w:val="28"/>
          <w:szCs w:val="28"/>
          <w:lang w:val="en-US"/>
        </w:rPr>
        <w:t>: A lot of a Russian writers, poets, artists, scientists, engineers and doctor live and work in Belgorod.</w:t>
      </w:r>
    </w:p>
    <w:p w:rsidR="00167084" w:rsidRDefault="00AC0E92">
      <w:pPr>
        <w:spacing w:line="100" w:lineRule="atLeast"/>
        <w:rPr>
          <w:color w:val="000000"/>
          <w:sz w:val="28"/>
          <w:szCs w:val="28"/>
        </w:rPr>
      </w:pPr>
      <w:r>
        <w:rPr>
          <w:color w:val="000000"/>
          <w:sz w:val="28"/>
          <w:szCs w:val="28"/>
          <w:lang w:val="en-US"/>
        </w:rPr>
        <w:t xml:space="preserve">4. </w:t>
      </w:r>
      <w:r>
        <w:rPr>
          <w:color w:val="000000"/>
          <w:sz w:val="28"/>
          <w:szCs w:val="28"/>
        </w:rPr>
        <w:t>Проверка</w:t>
      </w:r>
      <w:r>
        <w:rPr>
          <w:color w:val="000000"/>
          <w:sz w:val="28"/>
          <w:szCs w:val="28"/>
          <w:lang w:val="en-US"/>
        </w:rPr>
        <w:t xml:space="preserve"> </w:t>
      </w:r>
      <w:r>
        <w:rPr>
          <w:color w:val="000000"/>
          <w:sz w:val="28"/>
          <w:szCs w:val="28"/>
        </w:rPr>
        <w:t>домашнего</w:t>
      </w:r>
      <w:r>
        <w:rPr>
          <w:color w:val="000000"/>
          <w:sz w:val="28"/>
          <w:szCs w:val="28"/>
          <w:lang w:val="en-US"/>
        </w:rPr>
        <w:t xml:space="preserve"> </w:t>
      </w:r>
      <w:r>
        <w:rPr>
          <w:color w:val="000000"/>
          <w:sz w:val="28"/>
          <w:szCs w:val="28"/>
        </w:rPr>
        <w:t>задания</w:t>
      </w:r>
    </w:p>
    <w:p w:rsidR="00167084" w:rsidRDefault="00AC0E92">
      <w:pPr>
        <w:spacing w:line="100" w:lineRule="atLeast"/>
        <w:rPr>
          <w:sz w:val="28"/>
          <w:szCs w:val="28"/>
          <w:lang w:val="en-US"/>
        </w:rPr>
      </w:pPr>
      <w:r>
        <w:rPr>
          <w:sz w:val="28"/>
          <w:szCs w:val="28"/>
          <w:lang w:val="en-US"/>
        </w:rPr>
        <w:t>. Look at these pictures and say to whom these monuments</w:t>
      </w:r>
    </w:p>
    <w:p w:rsidR="00167084" w:rsidRDefault="00167084">
      <w:pPr>
        <w:spacing w:line="100" w:lineRule="atLeast"/>
        <w:rPr>
          <w:sz w:val="28"/>
          <w:szCs w:val="28"/>
          <w:lang w:val="en-US"/>
        </w:rPr>
      </w:pPr>
    </w:p>
    <w:p w:rsidR="00167084" w:rsidRDefault="00167084">
      <w:pPr>
        <w:spacing w:line="100" w:lineRule="atLeast"/>
        <w:rPr>
          <w:sz w:val="28"/>
          <w:szCs w:val="28"/>
          <w:lang w:val="en-US"/>
        </w:rPr>
      </w:pPr>
    </w:p>
    <w:p w:rsidR="00167084" w:rsidRDefault="00520BEB">
      <w:pPr>
        <w:spacing w:line="100" w:lineRule="atLeast"/>
        <w:rPr>
          <w:sz w:val="28"/>
          <w:szCs w:val="28"/>
          <w:lang w:val="en-US"/>
        </w:rPr>
      </w:pPr>
      <w:r>
        <w:rPr>
          <w:sz w:val="28"/>
          <w:szCs w:val="28"/>
        </w:rPr>
        <w:pict>
          <v:shape id="_x0000_i1025" type="#_x0000_t75" style="width:108pt;height:102pt" filled="t">
            <v:fill color2="black"/>
            <v:imagedata r:id="rId9" o:title=""/>
          </v:shape>
        </w:pict>
      </w:r>
      <w:r w:rsidR="00AC0E92">
        <w:rPr>
          <w:sz w:val="28"/>
          <w:szCs w:val="28"/>
          <w:lang w:val="en-US"/>
        </w:rPr>
        <w:t xml:space="preserve">  </w:t>
      </w:r>
      <w:r>
        <w:rPr>
          <w:sz w:val="28"/>
          <w:szCs w:val="28"/>
        </w:rPr>
        <w:pict>
          <v:shape id="_x0000_i1026" type="#_x0000_t75" style="width:90pt;height:99pt" filled="t">
            <v:fill color2="black"/>
            <v:imagedata r:id="rId10" o:title=""/>
          </v:shape>
        </w:pict>
      </w:r>
      <w:r>
        <w:rPr>
          <w:sz w:val="28"/>
          <w:szCs w:val="28"/>
        </w:rPr>
        <w:pict>
          <v:shape id="_x0000_i1027" type="#_x0000_t75" style="width:90pt;height:99pt" filled="t">
            <v:fill color2="black"/>
            <v:imagedata r:id="rId11" o:title=""/>
          </v:shape>
        </w:pict>
      </w:r>
      <w:r w:rsidR="00AC0E92">
        <w:rPr>
          <w:sz w:val="28"/>
          <w:szCs w:val="28"/>
          <w:lang w:val="en-US"/>
        </w:rPr>
        <w:t xml:space="preserve">   </w:t>
      </w:r>
      <w:r>
        <w:rPr>
          <w:sz w:val="28"/>
          <w:szCs w:val="28"/>
        </w:rPr>
        <w:pict>
          <v:shape id="_x0000_i1028" type="#_x0000_t75" style="width:90pt;height:102pt" filled="t">
            <v:fill color2="black"/>
            <v:imagedata r:id="rId12" o:title=""/>
          </v:shape>
        </w:pict>
      </w:r>
    </w:p>
    <w:p w:rsidR="00167084" w:rsidRDefault="00167084">
      <w:pPr>
        <w:spacing w:line="100" w:lineRule="atLeast"/>
        <w:rPr>
          <w:sz w:val="28"/>
          <w:szCs w:val="28"/>
          <w:lang w:val="en-US"/>
        </w:rPr>
      </w:pPr>
    </w:p>
    <w:p w:rsidR="00167084" w:rsidRDefault="00167084">
      <w:pPr>
        <w:spacing w:line="100" w:lineRule="atLeast"/>
        <w:rPr>
          <w:sz w:val="28"/>
          <w:szCs w:val="28"/>
          <w:lang w:val="en-US"/>
        </w:rPr>
      </w:pPr>
    </w:p>
    <w:p w:rsidR="00167084" w:rsidRDefault="00AC0E92">
      <w:pPr>
        <w:pStyle w:val="txt"/>
        <w:spacing w:before="0" w:after="0"/>
        <w:ind w:firstLine="709"/>
        <w:rPr>
          <w:rFonts w:ascii="Times New Roman" w:hAnsi="Times New Roman" w:cs="Times New Roman"/>
          <w:sz w:val="28"/>
          <w:szCs w:val="28"/>
          <w:lang w:val="en-US"/>
        </w:rPr>
      </w:pPr>
      <w:r>
        <w:rPr>
          <w:rFonts w:ascii="Times New Roman" w:hAnsi="Times New Roman" w:cs="Times New Roman"/>
          <w:b/>
          <w:sz w:val="28"/>
          <w:szCs w:val="28"/>
          <w:lang w:val="en-US"/>
        </w:rPr>
        <w:t>Nikolaj Fyodorovich Vatutin</w:t>
      </w:r>
      <w:r>
        <w:rPr>
          <w:rFonts w:ascii="Times New Roman" w:hAnsi="Times New Roman" w:cs="Times New Roman"/>
          <w:sz w:val="28"/>
          <w:szCs w:val="28"/>
          <w:lang w:val="en-US"/>
        </w:rPr>
        <w:t xml:space="preserve"> is a soviet military leader whose name was an integral part of the Great Patriotic War.</w:t>
      </w:r>
      <w:r>
        <w:rPr>
          <w:rFonts w:ascii="Times New Roman" w:hAnsi="Times New Roman" w:cs="Times New Roman"/>
          <w:sz w:val="28"/>
          <w:szCs w:val="28"/>
          <w:lang w:val="en-US"/>
        </w:rPr>
        <w:br/>
        <w:t xml:space="preserve">        N.F. Vatutin was born on the 16th of December, 1901in the village Chepukhino, Valujsky district of the Belgorodian During the Kursk battle the commander of Voronezhsky front N.F. Vatutin had to liberate our Belgorodian land. Only a few hours he managed to be in the village Chepuhino where he met with his relatives and friends. It was their last meeting.</w:t>
      </w:r>
      <w:r>
        <w:rPr>
          <w:rFonts w:ascii="Times New Roman" w:hAnsi="Times New Roman" w:cs="Times New Roman"/>
          <w:sz w:val="28"/>
          <w:szCs w:val="28"/>
          <w:lang w:val="en-US"/>
        </w:rPr>
        <w:br/>
        <w:t>On the 29th of February, 1944 N.F. Vatutin was badly wounded and on the 15th of April he died in the hospital in Kiev. Nikolaj Fyodorovich Vatutin was buried in the capital of Ukrain, Kiev. In Belgorod town the Palace of the children`s creation, street and avenue got the name of N.F. Vatutin. On the 4th of August, 1993 at the days of celebration 50-years of Kursk battle the bust of eminent military leader was unveiled. Its creator was V. Chuharkin.</w:t>
      </w:r>
    </w:p>
    <w:p w:rsidR="00167084" w:rsidRDefault="00AC0E92">
      <w:pPr>
        <w:spacing w:line="100" w:lineRule="atLeast"/>
        <w:ind w:firstLine="708"/>
        <w:rPr>
          <w:sz w:val="28"/>
          <w:szCs w:val="28"/>
          <w:lang w:val="en-US"/>
        </w:rPr>
      </w:pPr>
      <w:r>
        <w:rPr>
          <w:sz w:val="28"/>
          <w:szCs w:val="28"/>
          <w:lang w:val="en-US"/>
        </w:rPr>
        <w:t>In Belgorod at the Railway Station square there is  bronze statue to J</w:t>
      </w:r>
      <w:r>
        <w:rPr>
          <w:b/>
          <w:sz w:val="28"/>
          <w:szCs w:val="28"/>
          <w:lang w:val="en-US"/>
        </w:rPr>
        <w:t>.R. Apanasenko</w:t>
      </w:r>
      <w:r>
        <w:rPr>
          <w:sz w:val="28"/>
          <w:szCs w:val="28"/>
          <w:lang w:val="en-US"/>
        </w:rPr>
        <w:t xml:space="preserve"> Joseph Apanasenko was born in the village of Mitrofanovskoe, Stavropolsky province. J.R. Apanasenko was the commander of the Far East front when the Great Patriotic War began. And on May, 1943 was given new assignment of commander of the Voronezh Front.</w:t>
      </w:r>
    </w:p>
    <w:p w:rsidR="00167084" w:rsidRDefault="00AC0E92">
      <w:pPr>
        <w:spacing w:line="100" w:lineRule="atLeast"/>
        <w:rPr>
          <w:sz w:val="28"/>
          <w:szCs w:val="28"/>
          <w:lang w:val="en-US"/>
        </w:rPr>
      </w:pPr>
      <w:r>
        <w:rPr>
          <w:sz w:val="28"/>
          <w:szCs w:val="28"/>
          <w:lang w:val="en-US"/>
        </w:rPr>
        <w:t>On the 5th of August, 1943 J.R. Apanasenko was mortally wounded and he died the same day. He was buried with all military honours at the place near the Sobornaya Square. One of the streets of Belgorod has the name of the General of the Army J.R. Apanasenko.</w:t>
      </w:r>
    </w:p>
    <w:p w:rsidR="00167084" w:rsidRDefault="00AC0E92">
      <w:pPr>
        <w:pStyle w:val="txt"/>
        <w:spacing w:before="0" w:after="0"/>
        <w:ind w:firstLine="708"/>
        <w:rPr>
          <w:rFonts w:ascii="Times New Roman" w:hAnsi="Times New Roman"/>
          <w:sz w:val="28"/>
          <w:szCs w:val="28"/>
          <w:lang w:val="en-US"/>
        </w:rPr>
      </w:pPr>
      <w:r>
        <w:rPr>
          <w:rFonts w:ascii="Times New Roman" w:hAnsi="Times New Roman"/>
          <w:sz w:val="28"/>
          <w:szCs w:val="28"/>
          <w:lang w:val="en-US"/>
        </w:rPr>
        <w:t xml:space="preserve">The bust to the liberator of Belgorod the Major-General </w:t>
      </w:r>
      <w:r>
        <w:rPr>
          <w:rFonts w:ascii="Times New Roman" w:hAnsi="Times New Roman"/>
          <w:b/>
          <w:sz w:val="28"/>
          <w:szCs w:val="28"/>
          <w:lang w:val="en-US"/>
        </w:rPr>
        <w:t>M.P. Lebed</w:t>
      </w:r>
      <w:r>
        <w:rPr>
          <w:rFonts w:ascii="Times New Roman" w:hAnsi="Times New Roman"/>
          <w:sz w:val="28"/>
          <w:szCs w:val="28"/>
          <w:lang w:val="en-US"/>
        </w:rPr>
        <w:t xml:space="preserve"> rises in the square near the stadium Energomash. It was mounted there on the 5th of August, 1957. Moscow sculptor A.I. Teneta and belgorodian architect L.P. Mukhin were its creators.</w:t>
      </w:r>
      <w:r>
        <w:rPr>
          <w:rFonts w:ascii="Times New Roman" w:hAnsi="Times New Roman"/>
          <w:sz w:val="28"/>
          <w:szCs w:val="28"/>
          <w:lang w:val="en-US"/>
        </w:rPr>
        <w:br/>
        <w:t xml:space="preserve"> At the beginning of the Great Patriotic War M.P. Lebed serviced as a commander of the brigade` staff at the Leningrad front. During the Kursk battle two brigades of corps by command of M.P. Lebed were fighting heavy actions in Oboyansky direction. They also took part in such famous battle as Prokhorovskoe. In the first days of August the soldiers by command of M.P. Lebed breached the enemy`s defenses and marched into the Belgorod town occupied by fascists.</w:t>
      </w:r>
      <w:r>
        <w:rPr>
          <w:rFonts w:ascii="Times New Roman" w:hAnsi="Times New Roman"/>
          <w:sz w:val="28"/>
          <w:szCs w:val="28"/>
          <w:lang w:val="en-US"/>
        </w:rPr>
        <w:br/>
        <w:t xml:space="preserve">  M.P. Lebed was wounded  and buried in the center of Belgorod, at the Revolution Square near the common grave.. One of the streets of our town has the name of the Major-General Lebed.</w:t>
      </w:r>
    </w:p>
    <w:p w:rsidR="00167084" w:rsidRDefault="00167084">
      <w:pPr>
        <w:pStyle w:val="txt"/>
        <w:spacing w:before="0" w:after="0"/>
        <w:ind w:firstLine="709"/>
        <w:rPr>
          <w:rFonts w:ascii="Times New Roman" w:hAnsi="Times New Roman"/>
          <w:sz w:val="28"/>
          <w:szCs w:val="28"/>
          <w:lang w:val="en-US"/>
        </w:rPr>
      </w:pPr>
    </w:p>
    <w:p w:rsidR="00167084" w:rsidRDefault="00AC0E92">
      <w:pPr>
        <w:spacing w:line="100" w:lineRule="atLeast"/>
        <w:rPr>
          <w:sz w:val="28"/>
          <w:szCs w:val="28"/>
          <w:lang w:val="en-US"/>
        </w:rPr>
      </w:pPr>
      <w:r>
        <w:rPr>
          <w:sz w:val="28"/>
          <w:szCs w:val="28"/>
          <w:lang w:val="en-US"/>
        </w:rPr>
        <w:t xml:space="preserve">On the 5th of August, 1957 the bust to tankman </w:t>
      </w:r>
      <w:r>
        <w:rPr>
          <w:b/>
          <w:sz w:val="28"/>
          <w:szCs w:val="28"/>
          <w:lang w:val="en-US"/>
        </w:rPr>
        <w:t>Andrey Popov</w:t>
      </w:r>
      <w:r>
        <w:rPr>
          <w:sz w:val="28"/>
          <w:szCs w:val="28"/>
          <w:lang w:val="en-US"/>
        </w:rPr>
        <w:t xml:space="preserve"> was unveiled in the crossing of Popov street and Narodnaya street. It was the work of the sculptor A.I. Teneta and the architect L.P. Muhin.</w:t>
      </w:r>
      <w:r>
        <w:rPr>
          <w:sz w:val="28"/>
          <w:szCs w:val="28"/>
          <w:lang w:val="en-US"/>
        </w:rPr>
        <w:br/>
        <w:t>Being the senior lieutenant Andrey Ivanovich Popov died as a courageous man on the 9th of February, 1943 at the day of the liberation of Belgorod from the first fascist occupation.</w:t>
      </w:r>
    </w:p>
    <w:p w:rsidR="00167084" w:rsidRDefault="00AC0E92">
      <w:pPr>
        <w:spacing w:line="100" w:lineRule="atLeast"/>
        <w:rPr>
          <w:sz w:val="28"/>
          <w:szCs w:val="28"/>
          <w:lang w:val="en-US"/>
        </w:rPr>
      </w:pPr>
      <w:r>
        <w:rPr>
          <w:sz w:val="28"/>
          <w:szCs w:val="28"/>
          <w:lang w:val="en-US"/>
        </w:rPr>
        <w:t>Popov was buried in the common grave at the Revolution Square near the place of his death. He was awarded posthumously the Order of the Patriotic War the Second Class for his feat of arms.</w:t>
      </w:r>
      <w:r>
        <w:rPr>
          <w:sz w:val="28"/>
          <w:szCs w:val="28"/>
          <w:lang w:val="en-US"/>
        </w:rPr>
        <w:br/>
        <w:t>On the 23rd of February, 1943 the Pionersky street was renamed into Popov street. The surname of that hero was entered in lists the 192nd tank brigade and the chronicle of Belgorod town. The private things and documents of Andrey Popov are shown in the Museum of Regional Studies</w:t>
      </w:r>
    </w:p>
    <w:p w:rsidR="00167084" w:rsidRDefault="00167084">
      <w:pPr>
        <w:spacing w:line="100" w:lineRule="atLeast"/>
        <w:rPr>
          <w:sz w:val="28"/>
          <w:szCs w:val="28"/>
          <w:lang w:val="en-US"/>
        </w:rPr>
      </w:pPr>
    </w:p>
    <w:p w:rsidR="00167084" w:rsidRDefault="00AC0E92">
      <w:pPr>
        <w:spacing w:line="100" w:lineRule="atLeast"/>
        <w:rPr>
          <w:color w:val="323232"/>
          <w:sz w:val="28"/>
          <w:szCs w:val="28"/>
          <w:lang w:val="en-US"/>
        </w:rPr>
      </w:pPr>
      <w:r>
        <w:rPr>
          <w:sz w:val="28"/>
          <w:szCs w:val="28"/>
          <w:lang w:val="en-US"/>
        </w:rPr>
        <w:t>4. Dear friends. Look at these pictures and guess what topic we’ll speak about.</w:t>
      </w:r>
      <w:r>
        <w:rPr>
          <w:color w:val="323232"/>
          <w:sz w:val="28"/>
          <w:szCs w:val="28"/>
          <w:lang w:val="en-US"/>
        </w:rPr>
        <w:t xml:space="preserve">  </w:t>
      </w:r>
    </w:p>
    <w:p w:rsidR="00167084" w:rsidRDefault="00AC0E92">
      <w:pPr>
        <w:spacing w:line="100" w:lineRule="atLeast"/>
        <w:rPr>
          <w:sz w:val="28"/>
          <w:szCs w:val="28"/>
          <w:lang w:val="en-US"/>
        </w:rPr>
      </w:pPr>
      <w:r>
        <w:rPr>
          <w:color w:val="323232"/>
          <w:sz w:val="28"/>
          <w:szCs w:val="28"/>
          <w:lang w:val="en-US"/>
        </w:rPr>
        <w:t xml:space="preserve">   </w:t>
      </w:r>
      <w:r w:rsidR="00520BEB">
        <w:rPr>
          <w:sz w:val="28"/>
          <w:szCs w:val="28"/>
        </w:rPr>
        <w:pict>
          <v:shape id="_x0000_i1029" type="#_x0000_t75" style="width:162.75pt;height:89.25pt" filled="t">
            <v:fill color2="black"/>
            <v:imagedata r:id="rId13" o:title=""/>
          </v:shape>
        </w:pict>
      </w:r>
      <w:r>
        <w:rPr>
          <w:sz w:val="28"/>
          <w:szCs w:val="28"/>
          <w:lang w:val="en-US"/>
        </w:rPr>
        <w:t xml:space="preserve">       </w:t>
      </w:r>
      <w:r w:rsidR="00520BEB">
        <w:rPr>
          <w:sz w:val="28"/>
          <w:szCs w:val="28"/>
        </w:rPr>
        <w:pict>
          <v:shape id="_x0000_i1030" type="#_x0000_t75" style="width:92.25pt;height:111pt" filled="t">
            <v:fill color2="black"/>
            <v:imagedata r:id="rId14" o:title=""/>
          </v:shape>
        </w:pict>
      </w:r>
      <w:r>
        <w:rPr>
          <w:sz w:val="28"/>
          <w:szCs w:val="28"/>
          <w:lang w:val="en-US"/>
        </w:rPr>
        <w:t xml:space="preserve"> </w:t>
      </w:r>
      <w:r w:rsidR="00520BEB">
        <w:rPr>
          <w:sz w:val="28"/>
          <w:szCs w:val="28"/>
        </w:rPr>
        <w:pict>
          <v:shape id="_x0000_i1031" type="#_x0000_t75" style="width:144.75pt;height:89.25pt" filled="t">
            <v:fill color2="black"/>
            <v:imagedata r:id="rId15" o:title=""/>
          </v:shape>
        </w:pict>
      </w:r>
      <w:r>
        <w:rPr>
          <w:sz w:val="28"/>
          <w:szCs w:val="28"/>
          <w:lang w:val="en-US"/>
        </w:rPr>
        <w:t xml:space="preserve"> </w:t>
      </w:r>
      <w:r w:rsidR="00520BEB">
        <w:rPr>
          <w:sz w:val="28"/>
          <w:szCs w:val="28"/>
        </w:rPr>
        <w:pict>
          <v:shape id="_x0000_i1032" type="#_x0000_t75" style="width:138pt;height:69pt" filled="t">
            <v:fill color2="black"/>
            <v:imagedata r:id="rId16" o:title=""/>
          </v:shape>
        </w:pict>
      </w:r>
      <w:r>
        <w:rPr>
          <w:sz w:val="28"/>
          <w:szCs w:val="28"/>
          <w:lang w:val="en-US"/>
        </w:rPr>
        <w:t xml:space="preserve">  </w:t>
      </w:r>
      <w:r w:rsidR="00520BEB">
        <w:rPr>
          <w:color w:val="000000"/>
          <w:sz w:val="28"/>
          <w:szCs w:val="28"/>
        </w:rPr>
        <w:pict>
          <v:shape id="_x0000_i1033" type="#_x0000_t75" style="width:150pt;height:78pt" filled="t">
            <v:fill color2="black"/>
            <v:imagedata r:id="rId17" o:title=""/>
          </v:shape>
        </w:pict>
      </w:r>
    </w:p>
    <w:p w:rsidR="00167084" w:rsidRDefault="00AC0E92">
      <w:pPr>
        <w:spacing w:line="100" w:lineRule="atLeast"/>
        <w:rPr>
          <w:sz w:val="28"/>
          <w:szCs w:val="28"/>
          <w:lang w:val="en-US"/>
        </w:rPr>
      </w:pPr>
      <w:r>
        <w:rPr>
          <w:sz w:val="28"/>
          <w:szCs w:val="28"/>
          <w:lang w:val="en-US"/>
        </w:rPr>
        <w:t xml:space="preserve">            </w:t>
      </w:r>
    </w:p>
    <w:p w:rsidR="00167084" w:rsidRDefault="00AC0E92">
      <w:pPr>
        <w:spacing w:line="100" w:lineRule="atLeast"/>
        <w:rPr>
          <w:sz w:val="28"/>
          <w:szCs w:val="28"/>
          <w:lang w:val="en-US"/>
        </w:rPr>
      </w:pPr>
      <w:r>
        <w:rPr>
          <w:sz w:val="28"/>
          <w:szCs w:val="28"/>
          <w:lang w:val="en-US"/>
        </w:rPr>
        <w:t xml:space="preserve">. What words are associated with the </w:t>
      </w:r>
      <w:r>
        <w:rPr>
          <w:color w:val="000000"/>
          <w:sz w:val="28"/>
          <w:szCs w:val="28"/>
          <w:u w:val="single"/>
          <w:lang w:val="en-US"/>
        </w:rPr>
        <w:t>Sights</w:t>
      </w:r>
      <w:r>
        <w:rPr>
          <w:color w:val="000000"/>
          <w:sz w:val="28"/>
          <w:szCs w:val="28"/>
          <w:lang w:val="en-US"/>
        </w:rPr>
        <w:t xml:space="preserve"> in Belgorod</w:t>
      </w:r>
      <w:r>
        <w:rPr>
          <w:sz w:val="28"/>
          <w:szCs w:val="28"/>
          <w:lang w:val="en-US"/>
        </w:rPr>
        <w:t>?</w:t>
      </w:r>
    </w:p>
    <w:p w:rsidR="00167084" w:rsidRDefault="00167084">
      <w:pPr>
        <w:spacing w:line="100" w:lineRule="atLeast"/>
      </w:pPr>
    </w:p>
    <w:p w:rsidR="00167084" w:rsidRDefault="00AC0E92">
      <w:pPr>
        <w:spacing w:line="100" w:lineRule="atLeast"/>
        <w:rPr>
          <w:sz w:val="28"/>
          <w:szCs w:val="28"/>
          <w:lang w:val="en-US"/>
        </w:rPr>
      </w:pPr>
      <w:r>
        <w:rPr>
          <w:sz w:val="28"/>
          <w:szCs w:val="28"/>
          <w:lang w:val="en-US"/>
        </w:rPr>
        <w:t>5.</w:t>
      </w:r>
      <w:r>
        <w:rPr>
          <w:sz w:val="28"/>
          <w:szCs w:val="28"/>
        </w:rPr>
        <w:t>Совместная</w:t>
      </w:r>
      <w:r>
        <w:rPr>
          <w:sz w:val="28"/>
          <w:szCs w:val="28"/>
          <w:lang w:val="en-US"/>
        </w:rPr>
        <w:t xml:space="preserve"> </w:t>
      </w:r>
      <w:r>
        <w:rPr>
          <w:sz w:val="28"/>
          <w:szCs w:val="28"/>
        </w:rPr>
        <w:t>постановка</w:t>
      </w:r>
      <w:r>
        <w:rPr>
          <w:sz w:val="28"/>
          <w:szCs w:val="28"/>
          <w:lang w:val="en-US"/>
        </w:rPr>
        <w:t xml:space="preserve"> </w:t>
      </w:r>
      <w:r>
        <w:rPr>
          <w:sz w:val="28"/>
          <w:szCs w:val="28"/>
        </w:rPr>
        <w:t>цели</w:t>
      </w:r>
      <w:r>
        <w:rPr>
          <w:sz w:val="28"/>
          <w:szCs w:val="28"/>
          <w:lang w:val="en-US"/>
        </w:rPr>
        <w:t>.</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 There are a lot of places of interest in Belgorod, such as Sobornaya Square, the Kursk Bulge Diorama, the Museum of Fine Arts, the Museum of Local Lore, the Lenin Park, the monument to M. Schepkin, beautiful churches, cathedrals, cinemas  and others. We are going to speak about it.</w:t>
      </w:r>
      <w:r>
        <w:rPr>
          <w:sz w:val="28"/>
          <w:szCs w:val="28"/>
          <w:lang w:val="en-US"/>
        </w:rPr>
        <w:t xml:space="preserve"> What would you like to know at the lesson?</w:t>
      </w:r>
      <w:r>
        <w:rPr>
          <w:color w:val="000000"/>
          <w:sz w:val="28"/>
          <w:szCs w:val="28"/>
          <w:lang w:val="en-US"/>
        </w:rPr>
        <w:t xml:space="preserve">  We try to discuss the problem. What’s sights of your native town  are of special interest? Why?</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Do you want to know what places to visit in Belgorod are?</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6.</w:t>
      </w:r>
      <w:r>
        <w:rPr>
          <w:color w:val="000000"/>
          <w:sz w:val="28"/>
          <w:szCs w:val="28"/>
        </w:rPr>
        <w:t>Чтение</w:t>
      </w:r>
      <w:r>
        <w:rPr>
          <w:color w:val="000000"/>
          <w:sz w:val="28"/>
          <w:szCs w:val="28"/>
          <w:lang w:val="en-US"/>
        </w:rPr>
        <w:t xml:space="preserve"> </w:t>
      </w:r>
      <w:r>
        <w:rPr>
          <w:color w:val="000000"/>
          <w:sz w:val="28"/>
          <w:szCs w:val="28"/>
        </w:rPr>
        <w:t>текста</w:t>
      </w:r>
      <w:r>
        <w:rPr>
          <w:color w:val="000000"/>
          <w:sz w:val="28"/>
          <w:szCs w:val="28"/>
          <w:lang w:val="en-US"/>
        </w:rPr>
        <w:t xml:space="preserve">. </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Read the text and say what places of interest you can find there.</w:t>
      </w:r>
    </w:p>
    <w:p w:rsidR="00167084" w:rsidRDefault="00AC0E92">
      <w:pPr>
        <w:spacing w:line="100" w:lineRule="atLeast"/>
        <w:rPr>
          <w:iCs/>
          <w:sz w:val="28"/>
          <w:szCs w:val="28"/>
          <w:lang w:val="en-US"/>
        </w:rPr>
      </w:pPr>
      <w:r>
        <w:rPr>
          <w:iCs/>
          <w:sz w:val="28"/>
          <w:szCs w:val="28"/>
          <w:lang w:val="en-US"/>
        </w:rPr>
        <w:t>Belgorod is one of the oldest cities in Russia. There are a lot of places of interest connected with the Great Patriotic War both in Belgorod and its suburbs. Tourists are always advised to begin their tour of the city with the Kursk Bulge and Tank field in Prochorovka. There  are a lot of museums in Belgorod. You can see the  Diorama museum which is situated in the center of Belgorod.</w:t>
      </w:r>
      <w:r>
        <w:rPr>
          <w:sz w:val="28"/>
          <w:szCs w:val="28"/>
          <w:lang w:val="en-US"/>
        </w:rPr>
        <w:t xml:space="preserve"> It’s devoted to the Battle of Kursk Bulge.. There are a lot of unique collections there such as: collection of awards and medals,  collection of technics and  weapons  of the period  of the Second World War.</w:t>
      </w:r>
      <w:r>
        <w:rPr>
          <w:iCs/>
          <w:sz w:val="28"/>
          <w:szCs w:val="28"/>
          <w:lang w:val="en-US"/>
        </w:rPr>
        <w:t xml:space="preserve"> In </w:t>
      </w:r>
      <w:r>
        <w:rPr>
          <w:color w:val="000000"/>
          <w:sz w:val="28"/>
          <w:szCs w:val="28"/>
          <w:lang w:val="en-US"/>
        </w:rPr>
        <w:t xml:space="preserve">Belgorod Land Study Museum </w:t>
      </w:r>
      <w:r>
        <w:rPr>
          <w:iCs/>
          <w:sz w:val="28"/>
          <w:szCs w:val="28"/>
          <w:lang w:val="en-US"/>
        </w:rPr>
        <w:t>you can see the exhibition of the historical past and present of the city</w:t>
      </w:r>
    </w:p>
    <w:p w:rsidR="00167084" w:rsidRDefault="00AC0E92">
      <w:pPr>
        <w:spacing w:line="100" w:lineRule="atLeast"/>
        <w:rPr>
          <w:color w:val="000000"/>
          <w:sz w:val="28"/>
          <w:szCs w:val="28"/>
          <w:lang w:val="en-US"/>
        </w:rPr>
      </w:pPr>
      <w:r>
        <w:rPr>
          <w:iCs/>
          <w:sz w:val="28"/>
          <w:szCs w:val="28"/>
          <w:lang w:val="en-US"/>
        </w:rPr>
        <w:t xml:space="preserve">In the Exhibition Hall of Fine Art Museum we can see Works of modern art. </w:t>
      </w:r>
      <w:r>
        <w:rPr>
          <w:color w:val="212121"/>
          <w:sz w:val="28"/>
          <w:szCs w:val="28"/>
          <w:lang w:val="en-US"/>
        </w:rPr>
        <w:t>On visiting the halls you get acquainted with the biography and creativity of Belgorod artists and sculptors</w:t>
      </w:r>
      <w:r>
        <w:rPr>
          <w:color w:val="000000"/>
          <w:sz w:val="28"/>
          <w:szCs w:val="28"/>
          <w:lang w:val="en-US"/>
        </w:rPr>
        <w:t xml:space="preserve"> </w:t>
      </w:r>
    </w:p>
    <w:p w:rsidR="00167084" w:rsidRDefault="00AC0E92">
      <w:pPr>
        <w:spacing w:line="100" w:lineRule="atLeast"/>
        <w:rPr>
          <w:iCs/>
          <w:sz w:val="28"/>
          <w:szCs w:val="28"/>
          <w:lang w:val="en-US"/>
        </w:rPr>
      </w:pPr>
      <w:r>
        <w:rPr>
          <w:color w:val="000000"/>
          <w:sz w:val="28"/>
          <w:szCs w:val="28"/>
          <w:lang w:val="en-US"/>
        </w:rPr>
        <w:t xml:space="preserve">The city has a Drama Theatre, a Puppet Show Theatre, a Philarmonic Society, several concert halls, cinemas, a lot of libraries. </w:t>
      </w:r>
      <w:r>
        <w:rPr>
          <w:iCs/>
          <w:sz w:val="28"/>
          <w:szCs w:val="28"/>
          <w:lang w:val="en-US"/>
        </w:rPr>
        <w:t xml:space="preserve">Belgorod is a beautiful town with wide streets, green parks and fountains. </w:t>
      </w:r>
    </w:p>
    <w:p w:rsidR="00167084" w:rsidRDefault="00AC0E92">
      <w:pPr>
        <w:spacing w:line="100" w:lineRule="atLeast"/>
        <w:rPr>
          <w:iCs/>
          <w:sz w:val="28"/>
          <w:szCs w:val="28"/>
          <w:lang w:val="en-US"/>
        </w:rPr>
      </w:pPr>
      <w:r>
        <w:rPr>
          <w:iCs/>
          <w:sz w:val="28"/>
          <w:szCs w:val="28"/>
          <w:lang w:val="en-US"/>
        </w:rPr>
        <w:t>Belgorod is also an educational centre of the region. Thousands of students study at Belgorod State University, at the Technological University and other educational establishments.</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Why do you think these places are so popular?</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 xml:space="preserve">  7.  Imagine that your friend Nick visited an interesting place in Belgorod. Look at the film and say where Nick has just been and what he has seen.</w:t>
      </w:r>
    </w:p>
    <w:p w:rsidR="00167084" w:rsidRDefault="00AC0E92">
      <w:pPr>
        <w:shd w:val="clear" w:color="auto" w:fill="FFFFFF"/>
        <w:spacing w:line="100" w:lineRule="atLeast"/>
        <w:ind w:left="15"/>
        <w:rPr>
          <w:sz w:val="28"/>
          <w:szCs w:val="28"/>
          <w:lang w:val="en-US"/>
        </w:rPr>
      </w:pPr>
      <w:r>
        <w:rPr>
          <w:color w:val="000000"/>
          <w:sz w:val="28"/>
          <w:szCs w:val="28"/>
          <w:lang w:val="en-US"/>
        </w:rPr>
        <w:t xml:space="preserve">         Nick has just been to</w:t>
      </w:r>
      <w:r>
        <w:rPr>
          <w:sz w:val="28"/>
          <w:szCs w:val="28"/>
          <w:lang w:val="en-US"/>
        </w:rPr>
        <w:t xml:space="preserve"> Belgorod State museum of folk culture.</w:t>
      </w:r>
      <w:r>
        <w:rPr>
          <w:color w:val="000000"/>
          <w:sz w:val="28"/>
          <w:szCs w:val="28"/>
          <w:lang w:val="en-US"/>
        </w:rPr>
        <w:t xml:space="preserve"> He has seen </w:t>
      </w:r>
      <w:r>
        <w:rPr>
          <w:sz w:val="28"/>
          <w:szCs w:val="28"/>
          <w:lang w:val="en-US"/>
        </w:rPr>
        <w:t xml:space="preserve">Belgorod national collections of furniture, dress, ceramics and glass, musical instruments.He has known about traditions, customs, holidays in our region. </w:t>
      </w:r>
    </w:p>
    <w:p w:rsidR="00167084" w:rsidRDefault="00167084">
      <w:pPr>
        <w:shd w:val="clear" w:color="auto" w:fill="FFFFFF"/>
        <w:autoSpaceDE w:val="0"/>
        <w:spacing w:line="100" w:lineRule="atLeast"/>
        <w:rPr>
          <w:color w:val="000000"/>
          <w:sz w:val="28"/>
          <w:szCs w:val="28"/>
          <w:lang w:val="en-US"/>
        </w:rPr>
      </w:pPr>
    </w:p>
    <w:p w:rsidR="00167084" w:rsidRDefault="00AC0E92">
      <w:pPr>
        <w:spacing w:line="100" w:lineRule="atLeast"/>
        <w:rPr>
          <w:iCs/>
          <w:sz w:val="28"/>
          <w:szCs w:val="28"/>
        </w:rPr>
      </w:pPr>
      <w:r>
        <w:rPr>
          <w:iCs/>
          <w:sz w:val="28"/>
          <w:szCs w:val="28"/>
          <w:lang w:val="en-US"/>
        </w:rPr>
        <w:t xml:space="preserve">8. </w:t>
      </w:r>
      <w:r>
        <w:rPr>
          <w:iCs/>
          <w:sz w:val="28"/>
          <w:szCs w:val="28"/>
        </w:rPr>
        <w:t>Письменная</w:t>
      </w:r>
      <w:r>
        <w:rPr>
          <w:iCs/>
          <w:sz w:val="28"/>
          <w:szCs w:val="28"/>
          <w:lang w:val="en-US"/>
        </w:rPr>
        <w:t xml:space="preserve"> </w:t>
      </w:r>
      <w:r>
        <w:rPr>
          <w:iCs/>
          <w:sz w:val="28"/>
          <w:szCs w:val="28"/>
        </w:rPr>
        <w:t>работа</w:t>
      </w:r>
      <w:r>
        <w:rPr>
          <w:iCs/>
          <w:sz w:val="28"/>
          <w:szCs w:val="28"/>
          <w:lang w:val="en-US"/>
        </w:rPr>
        <w:t xml:space="preserve">. </w:t>
      </w:r>
      <w:r>
        <w:rPr>
          <w:iCs/>
          <w:sz w:val="28"/>
          <w:szCs w:val="28"/>
        </w:rPr>
        <w:t>Работа</w:t>
      </w:r>
      <w:r>
        <w:rPr>
          <w:iCs/>
          <w:sz w:val="28"/>
          <w:szCs w:val="28"/>
          <w:lang w:val="en-US"/>
        </w:rPr>
        <w:t xml:space="preserve"> </w:t>
      </w:r>
      <w:r>
        <w:rPr>
          <w:iCs/>
          <w:sz w:val="28"/>
          <w:szCs w:val="28"/>
        </w:rPr>
        <w:t>в</w:t>
      </w:r>
      <w:r>
        <w:rPr>
          <w:iCs/>
          <w:sz w:val="28"/>
          <w:szCs w:val="28"/>
          <w:lang w:val="en-US"/>
        </w:rPr>
        <w:t xml:space="preserve"> </w:t>
      </w:r>
      <w:r>
        <w:rPr>
          <w:iCs/>
          <w:sz w:val="28"/>
          <w:szCs w:val="28"/>
        </w:rPr>
        <w:t>парах</w:t>
      </w:r>
    </w:p>
    <w:p w:rsidR="00167084" w:rsidRDefault="00AC0E92">
      <w:pPr>
        <w:spacing w:line="100" w:lineRule="atLeast"/>
        <w:rPr>
          <w:iCs/>
          <w:sz w:val="28"/>
          <w:szCs w:val="28"/>
          <w:lang w:val="en-US"/>
        </w:rPr>
      </w:pPr>
      <w:r>
        <w:rPr>
          <w:iCs/>
          <w:sz w:val="28"/>
          <w:szCs w:val="28"/>
          <w:lang w:val="en-US"/>
        </w:rPr>
        <w:t>Your friend from another country wants to visit some places of interest in Belgorod. What would you advice him to visit? Write three places of interest and give arguments, why?</w:t>
      </w:r>
    </w:p>
    <w:p w:rsidR="00167084" w:rsidRDefault="00AC0E92">
      <w:pPr>
        <w:spacing w:line="100" w:lineRule="atLeast"/>
        <w:rPr>
          <w:iCs/>
          <w:sz w:val="28"/>
          <w:szCs w:val="28"/>
          <w:lang w:val="en-US"/>
        </w:rPr>
      </w:pPr>
      <w:r>
        <w:rPr>
          <w:iCs/>
          <w:sz w:val="28"/>
          <w:szCs w:val="28"/>
          <w:lang w:val="en-US"/>
        </w:rPr>
        <w:t>. At first I would advice my friend to visit                    because</w:t>
      </w:r>
    </w:p>
    <w:p w:rsidR="00167084" w:rsidRDefault="00AC0E92">
      <w:pPr>
        <w:spacing w:line="100" w:lineRule="atLeast"/>
        <w:rPr>
          <w:iCs/>
          <w:sz w:val="28"/>
          <w:szCs w:val="28"/>
        </w:rPr>
      </w:pPr>
      <w:r>
        <w:rPr>
          <w:iCs/>
          <w:sz w:val="28"/>
          <w:szCs w:val="28"/>
          <w:lang w:val="en-US"/>
        </w:rPr>
        <w:t xml:space="preserve"> Then</w:t>
      </w:r>
      <w:r>
        <w:rPr>
          <w:iCs/>
          <w:sz w:val="28"/>
          <w:szCs w:val="28"/>
        </w:rPr>
        <w:t xml:space="preserve">                                           </w:t>
      </w:r>
    </w:p>
    <w:p w:rsidR="00167084" w:rsidRDefault="00AC0E92">
      <w:pPr>
        <w:spacing w:line="100" w:lineRule="atLeast"/>
        <w:rPr>
          <w:iCs/>
          <w:sz w:val="28"/>
          <w:szCs w:val="28"/>
          <w:lang w:val="en-US"/>
        </w:rPr>
      </w:pPr>
      <w:r>
        <w:rPr>
          <w:iCs/>
          <w:sz w:val="28"/>
          <w:szCs w:val="28"/>
        </w:rPr>
        <w:t xml:space="preserve"> </w:t>
      </w:r>
      <w:r>
        <w:rPr>
          <w:iCs/>
          <w:sz w:val="28"/>
          <w:szCs w:val="28"/>
          <w:lang w:val="en-US"/>
        </w:rPr>
        <w:t>At</w:t>
      </w:r>
      <w:r>
        <w:rPr>
          <w:iCs/>
          <w:sz w:val="28"/>
          <w:szCs w:val="28"/>
        </w:rPr>
        <w:t xml:space="preserve"> </w:t>
      </w:r>
      <w:r>
        <w:rPr>
          <w:iCs/>
          <w:sz w:val="28"/>
          <w:szCs w:val="28"/>
          <w:lang w:val="en-US"/>
        </w:rPr>
        <w:t>last</w:t>
      </w:r>
    </w:p>
    <w:p w:rsidR="00167084" w:rsidRDefault="00AC0E92">
      <w:pPr>
        <w:spacing w:line="100" w:lineRule="atLeast"/>
        <w:rPr>
          <w:iCs/>
          <w:sz w:val="28"/>
          <w:szCs w:val="28"/>
          <w:lang w:val="en-US"/>
        </w:rPr>
      </w:pPr>
      <w:r>
        <w:rPr>
          <w:iCs/>
          <w:sz w:val="28"/>
          <w:szCs w:val="28"/>
        </w:rPr>
        <w:t xml:space="preserve">9. Работа в парах. Диалогическая речь. </w:t>
      </w:r>
      <w:r>
        <w:rPr>
          <w:iCs/>
          <w:sz w:val="28"/>
          <w:szCs w:val="28"/>
          <w:lang w:val="en-US"/>
        </w:rPr>
        <w:t>Choose a partner and talk about places of Belgorod you would like to visit. Why?</w:t>
      </w:r>
    </w:p>
    <w:p w:rsidR="00167084" w:rsidRDefault="00AC0E92">
      <w:pPr>
        <w:shd w:val="clear" w:color="auto" w:fill="FFFFFF"/>
        <w:autoSpaceDE w:val="0"/>
        <w:spacing w:line="100" w:lineRule="atLeast"/>
        <w:jc w:val="center"/>
        <w:rPr>
          <w:b/>
          <w:bCs/>
          <w:color w:val="000000"/>
          <w:sz w:val="28"/>
          <w:lang w:val="en-US"/>
        </w:rPr>
      </w:pPr>
      <w:r>
        <w:rPr>
          <w:b/>
          <w:bCs/>
          <w:color w:val="000000"/>
          <w:sz w:val="28"/>
          <w:lang w:val="en-US"/>
        </w:rPr>
        <w:t>TALKING OF BELGOROD PLACES OF INTEREST</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What are you going to do this week?</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Ann.: </w:t>
      </w:r>
      <w:r>
        <w:rPr>
          <w:color w:val="000000"/>
          <w:sz w:val="28"/>
          <w:szCs w:val="28"/>
          <w:lang w:val="en-US"/>
        </w:rPr>
        <w:t>Well, I don't really know.</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Why not visit the Museum of Fine Arts?</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Ann: </w:t>
      </w:r>
      <w:r>
        <w:rPr>
          <w:color w:val="000000"/>
          <w:sz w:val="28"/>
          <w:szCs w:val="28"/>
          <w:lang w:val="en-US"/>
        </w:rPr>
        <w:t>Well... I've been there. I've done a lot of sightseeing since I came here.</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I've also been to the Museum of Local Lore.</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Have you been to the Kursk Bulge Diorama?</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Ann: </w:t>
      </w:r>
      <w:r>
        <w:rPr>
          <w:color w:val="000000"/>
          <w:sz w:val="28"/>
          <w:szCs w:val="28"/>
          <w:lang w:val="en-US"/>
        </w:rPr>
        <w:t>On. yes". I've been there more than once. You know how keen I am on</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 xml:space="preserve">history. I've heard some good lectures there too. </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 xml:space="preserve">Have you seen the Monument to M.Schepkin? </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Ann: </w:t>
      </w:r>
      <w:r>
        <w:rPr>
          <w:color w:val="000000"/>
          <w:sz w:val="28"/>
          <w:szCs w:val="28"/>
          <w:lang w:val="en-US"/>
        </w:rPr>
        <w:t>Yes, I went there a week ago. But I haven't seen Preobrazhensky</w:t>
      </w:r>
      <w:r>
        <w:rPr>
          <w:sz w:val="28"/>
          <w:szCs w:val="28"/>
          <w:lang w:val="en-US"/>
        </w:rPr>
        <w:t xml:space="preserve"> </w:t>
      </w:r>
      <w:r>
        <w:rPr>
          <w:color w:val="000000"/>
          <w:sz w:val="28"/>
          <w:szCs w:val="28"/>
          <w:lang w:val="en-US"/>
        </w:rPr>
        <w:t xml:space="preserve">Cathedral since I was here last time. </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 xml:space="preserve">Oh, it is worth seeing. </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Ann: </w:t>
      </w:r>
      <w:r>
        <w:rPr>
          <w:color w:val="000000"/>
          <w:sz w:val="28"/>
          <w:szCs w:val="28"/>
          <w:lang w:val="en-US"/>
        </w:rPr>
        <w:t>But I really ought to think about the business side of my visit now. I</w:t>
      </w:r>
      <w:r>
        <w:rPr>
          <w:sz w:val="28"/>
          <w:szCs w:val="28"/>
          <w:lang w:val="en-US"/>
        </w:rPr>
        <w:t xml:space="preserve"> </w:t>
      </w:r>
      <w:r>
        <w:rPr>
          <w:color w:val="000000"/>
          <w:sz w:val="28"/>
          <w:szCs w:val="28"/>
          <w:lang w:val="en-US"/>
        </w:rPr>
        <w:t>haven't been to the cement plant yet. I expert things have changed over</w:t>
      </w:r>
      <w:r>
        <w:rPr>
          <w:sz w:val="28"/>
          <w:szCs w:val="28"/>
          <w:lang w:val="en-US"/>
        </w:rPr>
        <w:t xml:space="preserve"> </w:t>
      </w:r>
      <w:r>
        <w:rPr>
          <w:color w:val="000000"/>
          <w:sz w:val="28"/>
          <w:szCs w:val="28"/>
          <w:lang w:val="en-US"/>
        </w:rPr>
        <w:t>the past five years.</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I'm sure they have. Yes, here have been some very big developments since you were here last. Tell me - would you like to go and see the Energomash Plant which manufactures power engineering equipment?</w:t>
      </w:r>
    </w:p>
    <w:p w:rsidR="00167084" w:rsidRDefault="00AC0E92">
      <w:pPr>
        <w:shd w:val="clear" w:color="auto" w:fill="FFFFFF"/>
        <w:autoSpaceDE w:val="0"/>
        <w:spacing w:line="100" w:lineRule="atLeast"/>
        <w:rPr>
          <w:color w:val="000000"/>
          <w:sz w:val="28"/>
          <w:szCs w:val="28"/>
          <w:lang w:val="en-US"/>
        </w:rPr>
      </w:pPr>
      <w:r>
        <w:rPr>
          <w:iCs/>
          <w:color w:val="000000"/>
          <w:sz w:val="28"/>
          <w:szCs w:val="28"/>
          <w:lang w:val="en-US"/>
        </w:rPr>
        <w:t xml:space="preserve">Ann: </w:t>
      </w:r>
      <w:r>
        <w:rPr>
          <w:color w:val="000000"/>
          <w:sz w:val="28"/>
          <w:szCs w:val="28"/>
          <w:lang w:val="en-US"/>
        </w:rPr>
        <w:t>Yes, I would.</w:t>
      </w:r>
    </w:p>
    <w:p w:rsidR="00167084" w:rsidRDefault="00AC0E92">
      <w:pPr>
        <w:spacing w:line="100" w:lineRule="atLeast"/>
        <w:rPr>
          <w:color w:val="000000"/>
          <w:sz w:val="28"/>
          <w:szCs w:val="28"/>
          <w:lang w:val="en-US"/>
        </w:rPr>
      </w:pPr>
      <w:r>
        <w:rPr>
          <w:iCs/>
          <w:color w:val="000000"/>
          <w:sz w:val="28"/>
          <w:szCs w:val="28"/>
          <w:lang w:val="en-US"/>
        </w:rPr>
        <w:t xml:space="preserve">Pete: </w:t>
      </w:r>
      <w:r>
        <w:rPr>
          <w:color w:val="000000"/>
          <w:sz w:val="28"/>
          <w:szCs w:val="28"/>
          <w:lang w:val="en-US"/>
        </w:rPr>
        <w:t>They have a big modern plant, and I happen to know the Personnel Manager there.</w:t>
      </w:r>
    </w:p>
    <w:p w:rsidR="00167084" w:rsidRDefault="00AC0E92">
      <w:pPr>
        <w:spacing w:line="100" w:lineRule="atLeast"/>
        <w:rPr>
          <w:color w:val="000000"/>
          <w:sz w:val="28"/>
          <w:szCs w:val="28"/>
          <w:lang w:val="en-US"/>
        </w:rPr>
      </w:pPr>
      <w:r>
        <w:rPr>
          <w:color w:val="000000"/>
          <w:sz w:val="28"/>
          <w:szCs w:val="28"/>
          <w:lang w:val="en-US"/>
        </w:rPr>
        <w:t xml:space="preserve"> </w:t>
      </w:r>
      <w:r>
        <w:rPr>
          <w:iCs/>
          <w:color w:val="000000"/>
          <w:sz w:val="28"/>
          <w:szCs w:val="28"/>
          <w:lang w:val="en-US"/>
        </w:rPr>
        <w:t xml:space="preserve">Ann: </w:t>
      </w:r>
      <w:r>
        <w:rPr>
          <w:color w:val="000000"/>
          <w:sz w:val="28"/>
          <w:szCs w:val="28"/>
          <w:lang w:val="en-US"/>
        </w:rPr>
        <w:t>Thank you. I'd be very grateful to you.</w:t>
      </w:r>
    </w:p>
    <w:p w:rsidR="00167084" w:rsidRDefault="00AC0E92">
      <w:pPr>
        <w:spacing w:line="100" w:lineRule="atLeast"/>
        <w:rPr>
          <w:color w:val="000000"/>
          <w:sz w:val="28"/>
          <w:szCs w:val="28"/>
        </w:rPr>
      </w:pPr>
      <w:r>
        <w:rPr>
          <w:color w:val="000000"/>
          <w:sz w:val="28"/>
          <w:szCs w:val="28"/>
          <w:lang w:val="en-US"/>
        </w:rPr>
        <w:t xml:space="preserve"> </w:t>
      </w:r>
      <w:r>
        <w:rPr>
          <w:color w:val="000000"/>
          <w:sz w:val="28"/>
          <w:szCs w:val="28"/>
        </w:rPr>
        <w:t xml:space="preserve">10. Обучение в сотрудничестве. </w:t>
      </w:r>
      <w:r>
        <w:rPr>
          <w:color w:val="000000"/>
          <w:sz w:val="28"/>
          <w:szCs w:val="28"/>
          <w:lang w:val="en-US"/>
        </w:rPr>
        <w:t>Onion</w:t>
      </w:r>
      <w:r>
        <w:rPr>
          <w:color w:val="000000"/>
          <w:sz w:val="28"/>
          <w:szCs w:val="28"/>
        </w:rPr>
        <w:t xml:space="preserve">. Класс делится на две равные группы. Учащиеся, образовав круг, становятся лицом друг к другу, беседуют по теме, затем меняются пвртнерами. </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What is your favourite place in Belgorod? Why do you like it?</w:t>
      </w:r>
    </w:p>
    <w:p w:rsidR="00167084" w:rsidRDefault="00AC0E92">
      <w:pPr>
        <w:shd w:val="clear" w:color="auto" w:fill="FFFFFF"/>
        <w:autoSpaceDE w:val="0"/>
        <w:spacing w:line="100" w:lineRule="atLeast"/>
        <w:rPr>
          <w:sz w:val="28"/>
          <w:szCs w:val="28"/>
          <w:lang w:val="en-US"/>
        </w:rPr>
      </w:pPr>
      <w:r>
        <w:rPr>
          <w:color w:val="000000"/>
          <w:sz w:val="28"/>
          <w:szCs w:val="28"/>
          <w:lang w:val="en-US"/>
        </w:rPr>
        <w:t xml:space="preserve">       -Victory park is my favourite place in Belgorod. </w:t>
      </w:r>
      <w:r>
        <w:rPr>
          <w:sz w:val="28"/>
          <w:szCs w:val="28"/>
          <w:lang w:val="en-US"/>
        </w:rPr>
        <w:t>It is a very beautiful park. You can see a lot of  wonderful  fountains, attractions. I like to spend my  free time here. I walk, go boating. There is a zoo in Victory” park. I always enjoy the animals. I have a lot of fun in this park.</w:t>
      </w:r>
    </w:p>
    <w:p w:rsidR="00167084" w:rsidRDefault="00AC0E92">
      <w:pPr>
        <w:shd w:val="clear" w:color="auto" w:fill="FFFFFF"/>
        <w:spacing w:line="100" w:lineRule="atLeast"/>
        <w:ind w:left="86" w:right="43"/>
        <w:rPr>
          <w:sz w:val="28"/>
          <w:szCs w:val="28"/>
          <w:lang w:val="en-US"/>
        </w:rPr>
      </w:pPr>
      <w:r>
        <w:rPr>
          <w:sz w:val="28"/>
          <w:szCs w:val="28"/>
          <w:lang w:val="en-US"/>
        </w:rPr>
        <w:t xml:space="preserve">         -I spend my. spare time in Lenin park. It is the largest park in Belgorod. There are many attractions. I go for a walk, take various rides there. I can see concerts, listen to music, dance .I buy souvenirs and eat Russian traditional food. </w:t>
      </w:r>
    </w:p>
    <w:p w:rsidR="00167084" w:rsidRDefault="00AC0E92">
      <w:pPr>
        <w:shd w:val="clear" w:color="auto" w:fill="FFFFFF"/>
        <w:spacing w:line="100" w:lineRule="atLeast"/>
        <w:ind w:left="86" w:right="43"/>
        <w:rPr>
          <w:sz w:val="28"/>
          <w:szCs w:val="28"/>
          <w:lang w:val="en-US"/>
        </w:rPr>
      </w:pPr>
      <w:r>
        <w:rPr>
          <w:sz w:val="28"/>
          <w:szCs w:val="28"/>
          <w:lang w:val="en-US"/>
        </w:rPr>
        <w:t xml:space="preserve">        -I am a theatre –lover I prefer to visit drama theatre  It is my favourite place. I like to sit in the pit, I try to buy a ticket beforehand. I usually look through a playbill before going to theatre. In the foyer I see the photos of the famous and popular actors and actresses on the walls. I like the performance  and I applaud the actors. I like to discuss the play if I see it with my friends.</w:t>
      </w:r>
    </w:p>
    <w:p w:rsidR="00167084" w:rsidRDefault="00AC0E92">
      <w:pPr>
        <w:shd w:val="clear" w:color="auto" w:fill="FFFFFF"/>
        <w:spacing w:line="100" w:lineRule="atLeast"/>
        <w:ind w:left="85" w:right="45"/>
        <w:rPr>
          <w:sz w:val="28"/>
          <w:szCs w:val="28"/>
          <w:lang w:val="en-US"/>
        </w:rPr>
      </w:pPr>
      <w:r>
        <w:rPr>
          <w:sz w:val="28"/>
          <w:szCs w:val="28"/>
          <w:lang w:val="en-US"/>
        </w:rPr>
        <w:t>The center of Belgorod is Sobornaya Square. It is  the most  beautiful place in Belgorod. I usually  visit this square. In Sobornaya Square we have meetings, holidays, parades, concerts. Every year there  is a very big New Years Tree in the center of Sobornaya Square.  I like to come to this square to look at the tree. I like to spend my free time here.</w:t>
      </w:r>
    </w:p>
    <w:p w:rsidR="00167084" w:rsidRDefault="00AC0E92">
      <w:pPr>
        <w:shd w:val="clear" w:color="auto" w:fill="FFFFFF"/>
        <w:spacing w:line="100" w:lineRule="atLeast"/>
        <w:ind w:left="85" w:right="45"/>
        <w:rPr>
          <w:sz w:val="28"/>
          <w:szCs w:val="28"/>
          <w:lang w:val="en-US"/>
        </w:rPr>
      </w:pPr>
      <w:r>
        <w:rPr>
          <w:sz w:val="28"/>
          <w:szCs w:val="28"/>
          <w:lang w:val="en-US"/>
        </w:rPr>
        <w:t xml:space="preserve">11. </w:t>
      </w:r>
      <w:r>
        <w:rPr>
          <w:sz w:val="28"/>
          <w:szCs w:val="28"/>
        </w:rPr>
        <w:t>Тест</w:t>
      </w:r>
      <w:r>
        <w:rPr>
          <w:sz w:val="28"/>
          <w:szCs w:val="28"/>
          <w:lang w:val="en-US"/>
        </w:rPr>
        <w:t xml:space="preserve"> Now I see that you are proud od Belgorod and of its sights. I would like to see how well you know the sights of Belgorod. Let’s do the test.</w:t>
      </w:r>
    </w:p>
    <w:p w:rsidR="00167084" w:rsidRDefault="00AC0E92">
      <w:pPr>
        <w:shd w:val="clear" w:color="auto" w:fill="FFFFFF"/>
        <w:tabs>
          <w:tab w:val="left" w:pos="326"/>
        </w:tabs>
        <w:spacing w:line="100" w:lineRule="atLeast"/>
        <w:rPr>
          <w:color w:val="000000"/>
          <w:sz w:val="28"/>
          <w:szCs w:val="28"/>
          <w:lang w:val="en-US"/>
        </w:rPr>
      </w:pPr>
      <w:r>
        <w:rPr>
          <w:color w:val="000000"/>
          <w:sz w:val="28"/>
          <w:szCs w:val="28"/>
          <w:lang w:val="en-US"/>
        </w:rPr>
        <w:t xml:space="preserve">  1. What is the  main square is?:</w:t>
      </w:r>
    </w:p>
    <w:p w:rsidR="00167084" w:rsidRDefault="00AC0E92" w:rsidP="00AC0E92">
      <w:pPr>
        <w:widowControl w:val="0"/>
        <w:numPr>
          <w:ilvl w:val="0"/>
          <w:numId w:val="16"/>
        </w:numPr>
        <w:shd w:val="clear" w:color="auto" w:fill="FFFFFF"/>
        <w:tabs>
          <w:tab w:val="left" w:pos="2558"/>
        </w:tabs>
        <w:autoSpaceDE w:val="0"/>
        <w:spacing w:line="100" w:lineRule="atLeast"/>
        <w:ind w:left="2203"/>
        <w:rPr>
          <w:color w:val="000000"/>
          <w:sz w:val="28"/>
          <w:szCs w:val="28"/>
          <w:lang w:val="en-US"/>
        </w:rPr>
      </w:pPr>
      <w:r>
        <w:rPr>
          <w:color w:val="000000"/>
          <w:sz w:val="28"/>
          <w:szCs w:val="28"/>
          <w:lang w:val="en-US"/>
        </w:rPr>
        <w:t>Sobornaya Sq.</w:t>
      </w:r>
    </w:p>
    <w:p w:rsidR="00167084" w:rsidRDefault="00AC0E92" w:rsidP="00AC0E92">
      <w:pPr>
        <w:widowControl w:val="0"/>
        <w:numPr>
          <w:ilvl w:val="0"/>
          <w:numId w:val="16"/>
        </w:numPr>
        <w:shd w:val="clear" w:color="auto" w:fill="FFFFFF"/>
        <w:tabs>
          <w:tab w:val="left" w:pos="2558"/>
        </w:tabs>
        <w:autoSpaceDE w:val="0"/>
        <w:spacing w:line="100" w:lineRule="atLeast"/>
        <w:ind w:left="2203"/>
        <w:rPr>
          <w:color w:val="000000"/>
          <w:sz w:val="28"/>
          <w:szCs w:val="28"/>
          <w:lang w:val="en-US"/>
        </w:rPr>
      </w:pPr>
      <w:r>
        <w:rPr>
          <w:color w:val="000000"/>
          <w:sz w:val="28"/>
          <w:szCs w:val="28"/>
          <w:lang w:val="en-US"/>
        </w:rPr>
        <w:t>Red. Sq.</w:t>
      </w:r>
    </w:p>
    <w:p w:rsidR="00167084" w:rsidRDefault="00AC0E92">
      <w:pPr>
        <w:shd w:val="clear" w:color="auto" w:fill="FFFFFF"/>
        <w:spacing w:line="100" w:lineRule="atLeast"/>
        <w:ind w:left="85" w:right="45"/>
        <w:rPr>
          <w:color w:val="000000"/>
          <w:sz w:val="28"/>
          <w:szCs w:val="28"/>
          <w:lang w:val="en-US"/>
        </w:rPr>
      </w:pPr>
      <w:r>
        <w:rPr>
          <w:color w:val="000000"/>
          <w:sz w:val="28"/>
          <w:szCs w:val="28"/>
          <w:lang w:val="en-US"/>
        </w:rPr>
        <w:t xml:space="preserve">                               c)Market Sq.</w:t>
      </w:r>
    </w:p>
    <w:p w:rsidR="00167084" w:rsidRDefault="00AC0E92">
      <w:pPr>
        <w:shd w:val="clear" w:color="auto" w:fill="FFFFFF"/>
        <w:tabs>
          <w:tab w:val="left" w:pos="370"/>
        </w:tabs>
        <w:spacing w:line="100" w:lineRule="atLeast"/>
        <w:rPr>
          <w:color w:val="000000"/>
          <w:sz w:val="28"/>
          <w:szCs w:val="28"/>
          <w:lang w:val="en-US"/>
        </w:rPr>
      </w:pPr>
      <w:r>
        <w:rPr>
          <w:color w:val="000000"/>
          <w:sz w:val="28"/>
          <w:szCs w:val="28"/>
          <w:lang w:val="en-US"/>
        </w:rPr>
        <w:t xml:space="preserve">  2. What is the longest street in Belgorod ?</w:t>
      </w:r>
    </w:p>
    <w:p w:rsidR="00167084" w:rsidRDefault="00AC0E92">
      <w:pPr>
        <w:widowControl w:val="0"/>
        <w:shd w:val="clear" w:color="auto" w:fill="FFFFFF"/>
        <w:tabs>
          <w:tab w:val="left" w:pos="1464"/>
        </w:tabs>
        <w:autoSpaceDE w:val="0"/>
        <w:spacing w:line="100" w:lineRule="atLeast"/>
        <w:ind w:left="1114"/>
        <w:rPr>
          <w:color w:val="000000"/>
          <w:sz w:val="28"/>
          <w:szCs w:val="28"/>
          <w:lang w:val="en-US"/>
        </w:rPr>
      </w:pPr>
      <w:r>
        <w:rPr>
          <w:color w:val="000000"/>
          <w:sz w:val="28"/>
          <w:szCs w:val="28"/>
          <w:lang w:val="en-US"/>
        </w:rPr>
        <w:t xml:space="preserve">              a) Popov Street;</w:t>
      </w:r>
    </w:p>
    <w:p w:rsidR="00167084" w:rsidRDefault="00AC0E92">
      <w:pPr>
        <w:widowControl w:val="0"/>
        <w:shd w:val="clear" w:color="auto" w:fill="FFFFFF"/>
        <w:tabs>
          <w:tab w:val="left" w:pos="1464"/>
        </w:tabs>
        <w:autoSpaceDE w:val="0"/>
        <w:spacing w:line="100" w:lineRule="atLeast"/>
        <w:ind w:left="1114"/>
        <w:rPr>
          <w:color w:val="000000"/>
          <w:sz w:val="28"/>
          <w:szCs w:val="28"/>
          <w:lang w:val="en-US"/>
        </w:rPr>
      </w:pPr>
      <w:r>
        <w:rPr>
          <w:color w:val="000000"/>
          <w:sz w:val="28"/>
          <w:szCs w:val="28"/>
          <w:lang w:val="en-US"/>
        </w:rPr>
        <w:t xml:space="preserve">              b).Khmelnitsky Street;</w:t>
      </w:r>
    </w:p>
    <w:p w:rsidR="00167084" w:rsidRDefault="00AC0E92">
      <w:pPr>
        <w:widowControl w:val="0"/>
        <w:shd w:val="clear" w:color="auto" w:fill="FFFFFF"/>
        <w:tabs>
          <w:tab w:val="left" w:pos="2568"/>
        </w:tabs>
        <w:autoSpaceDE w:val="0"/>
        <w:spacing w:line="100" w:lineRule="atLeast"/>
        <w:rPr>
          <w:color w:val="000000"/>
          <w:sz w:val="28"/>
          <w:szCs w:val="28"/>
          <w:lang w:val="en-US"/>
        </w:rPr>
      </w:pPr>
      <w:r>
        <w:rPr>
          <w:color w:val="000000"/>
          <w:sz w:val="28"/>
          <w:szCs w:val="28"/>
          <w:lang w:val="en-US"/>
        </w:rPr>
        <w:t xml:space="preserve">                              c) Phrunse Street.</w:t>
      </w:r>
    </w:p>
    <w:p w:rsidR="00167084" w:rsidRDefault="00AC0E92">
      <w:pPr>
        <w:shd w:val="clear" w:color="auto" w:fill="FFFFFF"/>
        <w:tabs>
          <w:tab w:val="left" w:pos="370"/>
        </w:tabs>
        <w:spacing w:line="100" w:lineRule="atLeast"/>
        <w:rPr>
          <w:color w:val="000000"/>
          <w:sz w:val="28"/>
          <w:szCs w:val="28"/>
          <w:lang w:val="en-US"/>
        </w:rPr>
      </w:pPr>
      <w:r>
        <w:rPr>
          <w:color w:val="000000"/>
          <w:sz w:val="28"/>
          <w:szCs w:val="28"/>
          <w:lang w:val="en-US"/>
        </w:rPr>
        <w:t xml:space="preserve">  3. How was Popov Street called before the Revolution ?</w:t>
      </w:r>
    </w:p>
    <w:p w:rsidR="00167084" w:rsidRDefault="00AC0E92">
      <w:pPr>
        <w:widowControl w:val="0"/>
        <w:shd w:val="clear" w:color="auto" w:fill="FFFFFF"/>
        <w:tabs>
          <w:tab w:val="left" w:pos="1478"/>
        </w:tabs>
        <w:autoSpaceDE w:val="0"/>
        <w:spacing w:line="100" w:lineRule="atLeast"/>
        <w:ind w:left="1128"/>
        <w:rPr>
          <w:color w:val="000000"/>
          <w:sz w:val="28"/>
          <w:szCs w:val="28"/>
          <w:lang w:val="en-US"/>
        </w:rPr>
      </w:pPr>
      <w:r>
        <w:rPr>
          <w:color w:val="000000"/>
          <w:sz w:val="28"/>
          <w:szCs w:val="28"/>
          <w:lang w:val="en-US"/>
        </w:rPr>
        <w:t xml:space="preserve">                a)Old Moscow Street;</w:t>
      </w:r>
    </w:p>
    <w:p w:rsidR="00167084" w:rsidRDefault="00AC0E92">
      <w:pPr>
        <w:widowControl w:val="0"/>
        <w:shd w:val="clear" w:color="auto" w:fill="FFFFFF"/>
        <w:tabs>
          <w:tab w:val="left" w:pos="1478"/>
        </w:tabs>
        <w:autoSpaceDE w:val="0"/>
        <w:spacing w:line="100" w:lineRule="atLeast"/>
        <w:ind w:left="1128"/>
        <w:rPr>
          <w:color w:val="000000"/>
          <w:sz w:val="28"/>
          <w:szCs w:val="28"/>
          <w:lang w:val="en-US"/>
        </w:rPr>
      </w:pPr>
      <w:r>
        <w:rPr>
          <w:color w:val="000000"/>
          <w:sz w:val="28"/>
          <w:szCs w:val="28"/>
          <w:lang w:val="en-US"/>
        </w:rPr>
        <w:t xml:space="preserve">                 b)New Moscow Street;</w:t>
      </w:r>
    </w:p>
    <w:p w:rsidR="00167084" w:rsidRDefault="00AC0E92">
      <w:pPr>
        <w:widowControl w:val="0"/>
        <w:shd w:val="clear" w:color="auto" w:fill="FFFFFF"/>
        <w:tabs>
          <w:tab w:val="left" w:pos="1478"/>
        </w:tabs>
        <w:autoSpaceDE w:val="0"/>
        <w:spacing w:line="100" w:lineRule="atLeast"/>
        <w:ind w:left="1128"/>
        <w:rPr>
          <w:color w:val="000000"/>
          <w:sz w:val="28"/>
          <w:szCs w:val="28"/>
          <w:lang w:val="en-US"/>
        </w:rPr>
      </w:pPr>
      <w:r>
        <w:rPr>
          <w:color w:val="000000"/>
          <w:sz w:val="28"/>
          <w:szCs w:val="28"/>
          <w:lang w:val="en-US"/>
        </w:rPr>
        <w:t xml:space="preserve">                  c)Moscow Street.</w:t>
      </w:r>
    </w:p>
    <w:p w:rsidR="00167084" w:rsidRDefault="00AC0E92">
      <w:pPr>
        <w:tabs>
          <w:tab w:val="left" w:pos="2190"/>
        </w:tabs>
        <w:spacing w:line="100" w:lineRule="atLeast"/>
        <w:ind w:left="360"/>
        <w:rPr>
          <w:sz w:val="28"/>
          <w:szCs w:val="28"/>
          <w:lang w:val="en-US"/>
        </w:rPr>
      </w:pPr>
      <w:r>
        <w:rPr>
          <w:sz w:val="28"/>
          <w:szCs w:val="28"/>
          <w:lang w:val="en-US"/>
        </w:rPr>
        <w:t>.4  What is the largest theatre in Belgorod?</w:t>
      </w:r>
    </w:p>
    <w:p w:rsidR="00167084" w:rsidRDefault="00AC0E92">
      <w:pPr>
        <w:tabs>
          <w:tab w:val="left" w:pos="2190"/>
        </w:tabs>
        <w:spacing w:line="100" w:lineRule="atLeast"/>
        <w:ind w:left="360"/>
        <w:rPr>
          <w:sz w:val="28"/>
          <w:szCs w:val="28"/>
          <w:lang w:val="en-US"/>
        </w:rPr>
      </w:pPr>
      <w:r>
        <w:rPr>
          <w:sz w:val="28"/>
          <w:szCs w:val="28"/>
          <w:lang w:val="en-US"/>
        </w:rPr>
        <w:t xml:space="preserve">                    a) Drama theatre</w:t>
      </w:r>
    </w:p>
    <w:p w:rsidR="00167084" w:rsidRDefault="00AC0E92">
      <w:pPr>
        <w:tabs>
          <w:tab w:val="left" w:pos="2190"/>
        </w:tabs>
        <w:spacing w:line="100" w:lineRule="atLeast"/>
        <w:ind w:left="360"/>
        <w:rPr>
          <w:sz w:val="28"/>
          <w:szCs w:val="28"/>
          <w:lang w:val="en-US"/>
        </w:rPr>
      </w:pPr>
      <w:r>
        <w:rPr>
          <w:sz w:val="28"/>
          <w:szCs w:val="28"/>
          <w:lang w:val="en-US"/>
        </w:rPr>
        <w:t xml:space="preserve">                    b) Puppet theatre</w:t>
      </w:r>
    </w:p>
    <w:p w:rsidR="00167084" w:rsidRDefault="00AC0E92">
      <w:pPr>
        <w:tabs>
          <w:tab w:val="left" w:pos="2190"/>
        </w:tabs>
        <w:spacing w:line="100" w:lineRule="atLeast"/>
        <w:ind w:left="360"/>
        <w:rPr>
          <w:sz w:val="28"/>
          <w:szCs w:val="28"/>
          <w:lang w:val="en-US"/>
        </w:rPr>
      </w:pPr>
      <w:r>
        <w:rPr>
          <w:sz w:val="28"/>
          <w:szCs w:val="28"/>
          <w:lang w:val="en-US"/>
        </w:rPr>
        <w:t xml:space="preserve">                      c) Musical theatre</w:t>
      </w:r>
    </w:p>
    <w:p w:rsidR="00167084" w:rsidRDefault="00AC0E92">
      <w:pPr>
        <w:shd w:val="clear" w:color="auto" w:fill="FFFFFF"/>
        <w:tabs>
          <w:tab w:val="left" w:pos="326"/>
        </w:tabs>
        <w:spacing w:line="100" w:lineRule="atLeast"/>
        <w:rPr>
          <w:color w:val="000000"/>
          <w:sz w:val="28"/>
          <w:szCs w:val="28"/>
          <w:lang w:val="en-US"/>
        </w:rPr>
      </w:pPr>
      <w:r>
        <w:rPr>
          <w:color w:val="000000"/>
          <w:sz w:val="28"/>
          <w:szCs w:val="28"/>
          <w:lang w:val="en-US"/>
        </w:rPr>
        <w:t xml:space="preserve">     5.  What is Belgorod Drama Theatre named after? :</w:t>
      </w:r>
    </w:p>
    <w:p w:rsidR="00167084" w:rsidRDefault="00AC0E92">
      <w:pPr>
        <w:widowControl w:val="0"/>
        <w:shd w:val="clear" w:color="auto" w:fill="FFFFFF"/>
        <w:tabs>
          <w:tab w:val="left" w:pos="2558"/>
        </w:tabs>
        <w:autoSpaceDE w:val="0"/>
        <w:spacing w:line="100" w:lineRule="atLeast"/>
        <w:rPr>
          <w:color w:val="000000"/>
          <w:sz w:val="28"/>
          <w:szCs w:val="28"/>
          <w:lang w:val="en-US"/>
        </w:rPr>
      </w:pPr>
      <w:r>
        <w:rPr>
          <w:color w:val="000000"/>
          <w:sz w:val="28"/>
          <w:szCs w:val="28"/>
          <w:lang w:val="en-US"/>
        </w:rPr>
        <w:t xml:space="preserve">                             a)Shchepkin</w:t>
      </w:r>
    </w:p>
    <w:p w:rsidR="00167084" w:rsidRDefault="00AC0E92">
      <w:pPr>
        <w:widowControl w:val="0"/>
        <w:shd w:val="clear" w:color="auto" w:fill="FFFFFF"/>
        <w:tabs>
          <w:tab w:val="left" w:pos="2558"/>
        </w:tabs>
        <w:autoSpaceDE w:val="0"/>
        <w:spacing w:line="100" w:lineRule="atLeast"/>
        <w:rPr>
          <w:color w:val="000000"/>
          <w:sz w:val="28"/>
          <w:szCs w:val="28"/>
          <w:lang w:val="en-US"/>
        </w:rPr>
      </w:pPr>
      <w:r>
        <w:rPr>
          <w:color w:val="000000"/>
          <w:sz w:val="28"/>
          <w:szCs w:val="28"/>
          <w:lang w:val="en-US"/>
        </w:rPr>
        <w:t xml:space="preserve">                              b) Vatutin</w:t>
      </w:r>
    </w:p>
    <w:p w:rsidR="00167084" w:rsidRDefault="00AC0E92" w:rsidP="00AC0E92">
      <w:pPr>
        <w:widowControl w:val="0"/>
        <w:numPr>
          <w:ilvl w:val="0"/>
          <w:numId w:val="16"/>
        </w:numPr>
        <w:shd w:val="clear" w:color="auto" w:fill="FFFFFF"/>
        <w:tabs>
          <w:tab w:val="left" w:pos="2558"/>
        </w:tabs>
        <w:autoSpaceDE w:val="0"/>
        <w:spacing w:line="100" w:lineRule="atLeast"/>
        <w:ind w:left="2194"/>
        <w:rPr>
          <w:color w:val="000000"/>
          <w:sz w:val="28"/>
          <w:szCs w:val="28"/>
          <w:lang w:val="en-US"/>
        </w:rPr>
      </w:pPr>
      <w:r>
        <w:rPr>
          <w:color w:val="000000"/>
          <w:sz w:val="28"/>
          <w:szCs w:val="28"/>
          <w:lang w:val="en-US"/>
        </w:rPr>
        <w:t>Leonov</w:t>
      </w:r>
    </w:p>
    <w:p w:rsidR="00167084" w:rsidRDefault="00AC0E92">
      <w:pPr>
        <w:shd w:val="clear" w:color="auto" w:fill="FFFFFF"/>
        <w:tabs>
          <w:tab w:val="left" w:pos="180"/>
        </w:tabs>
        <w:spacing w:line="100" w:lineRule="atLeast"/>
        <w:rPr>
          <w:color w:val="000000"/>
          <w:sz w:val="28"/>
          <w:szCs w:val="28"/>
          <w:lang w:val="en-US"/>
        </w:rPr>
      </w:pPr>
      <w:r>
        <w:rPr>
          <w:color w:val="000000"/>
          <w:sz w:val="28"/>
          <w:szCs w:val="28"/>
          <w:lang w:val="en-US"/>
        </w:rPr>
        <w:t xml:space="preserve">     6. Where can you see the picture of the Battle during the Great</w:t>
      </w:r>
      <w:r>
        <w:rPr>
          <w:color w:val="000000"/>
          <w:sz w:val="28"/>
          <w:szCs w:val="28"/>
          <w:lang w:val="en-US"/>
        </w:rPr>
        <w:br/>
        <w:t>Patriotic War in Belgorod ?</w:t>
      </w:r>
    </w:p>
    <w:p w:rsidR="00167084" w:rsidRDefault="00AC0E92">
      <w:pPr>
        <w:widowControl w:val="0"/>
        <w:shd w:val="clear" w:color="auto" w:fill="FFFFFF"/>
        <w:tabs>
          <w:tab w:val="left" w:pos="1565"/>
        </w:tabs>
        <w:autoSpaceDE w:val="0"/>
        <w:spacing w:line="100" w:lineRule="atLeast"/>
        <w:ind w:left="1214"/>
        <w:rPr>
          <w:color w:val="000000"/>
          <w:sz w:val="28"/>
          <w:szCs w:val="28"/>
          <w:lang w:val="en-US"/>
        </w:rPr>
      </w:pPr>
      <w:r>
        <w:rPr>
          <w:color w:val="000000"/>
          <w:sz w:val="28"/>
          <w:szCs w:val="28"/>
          <w:lang w:val="en-US"/>
        </w:rPr>
        <w:t xml:space="preserve">       a)  in the Natural History Museum;</w:t>
      </w:r>
    </w:p>
    <w:p w:rsidR="00167084" w:rsidRDefault="00AC0E92">
      <w:pPr>
        <w:widowControl w:val="0"/>
        <w:shd w:val="clear" w:color="auto" w:fill="FFFFFF"/>
        <w:tabs>
          <w:tab w:val="left" w:pos="1565"/>
        </w:tabs>
        <w:autoSpaceDE w:val="0"/>
        <w:spacing w:line="100" w:lineRule="atLeast"/>
        <w:ind w:left="1214"/>
        <w:rPr>
          <w:color w:val="000000"/>
          <w:sz w:val="28"/>
          <w:szCs w:val="28"/>
          <w:lang w:val="en-US"/>
        </w:rPr>
      </w:pPr>
      <w:r>
        <w:rPr>
          <w:color w:val="000000"/>
          <w:sz w:val="28"/>
          <w:szCs w:val="28"/>
          <w:lang w:val="en-US"/>
        </w:rPr>
        <w:t xml:space="preserve">       b)Diorama museum;</w:t>
      </w:r>
    </w:p>
    <w:p w:rsidR="00167084" w:rsidRDefault="00AC0E92">
      <w:pPr>
        <w:widowControl w:val="0"/>
        <w:shd w:val="clear" w:color="auto" w:fill="FFFFFF"/>
        <w:tabs>
          <w:tab w:val="left" w:pos="1565"/>
        </w:tabs>
        <w:autoSpaceDE w:val="0"/>
        <w:spacing w:line="100" w:lineRule="atLeast"/>
        <w:ind w:left="1214"/>
        <w:rPr>
          <w:color w:val="000000"/>
          <w:sz w:val="28"/>
          <w:szCs w:val="28"/>
          <w:lang w:val="en-US"/>
        </w:rPr>
      </w:pPr>
      <w:r>
        <w:rPr>
          <w:color w:val="000000"/>
          <w:sz w:val="28"/>
          <w:szCs w:val="28"/>
          <w:lang w:val="en-US"/>
        </w:rPr>
        <w:t xml:space="preserve">       c)Picture Gallery.</w:t>
      </w:r>
    </w:p>
    <w:p w:rsidR="00167084" w:rsidRDefault="00AC0E92">
      <w:pPr>
        <w:shd w:val="clear" w:color="auto" w:fill="FFFFFF"/>
        <w:tabs>
          <w:tab w:val="left" w:pos="922"/>
        </w:tabs>
        <w:spacing w:line="100" w:lineRule="atLeast"/>
        <w:rPr>
          <w:color w:val="000000"/>
          <w:sz w:val="28"/>
          <w:szCs w:val="28"/>
          <w:lang w:val="en-US"/>
        </w:rPr>
      </w:pPr>
      <w:r>
        <w:rPr>
          <w:color w:val="000000"/>
          <w:sz w:val="28"/>
          <w:szCs w:val="28"/>
          <w:lang w:val="en-US"/>
        </w:rPr>
        <w:t xml:space="preserve">    7. </w:t>
      </w:r>
      <w:r>
        <w:rPr>
          <w:sz w:val="28"/>
          <w:szCs w:val="28"/>
          <w:lang w:val="en-US"/>
        </w:rPr>
        <w:t xml:space="preserve">What </w:t>
      </w:r>
      <w:r>
        <w:rPr>
          <w:color w:val="000000"/>
          <w:sz w:val="28"/>
          <w:szCs w:val="28"/>
          <w:lang w:val="en-US"/>
        </w:rPr>
        <w:t>parks</w:t>
      </w:r>
      <w:r>
        <w:rPr>
          <w:sz w:val="28"/>
          <w:szCs w:val="28"/>
          <w:lang w:val="en-US"/>
        </w:rPr>
        <w:t xml:space="preserve"> are there in Belgorod?</w:t>
      </w:r>
      <w:r>
        <w:rPr>
          <w:color w:val="000000"/>
          <w:sz w:val="28"/>
          <w:szCs w:val="28"/>
          <w:lang w:val="en-US"/>
        </w:rPr>
        <w:t xml:space="preserve"> </w:t>
      </w:r>
    </w:p>
    <w:p w:rsidR="00167084" w:rsidRDefault="00AC0E92">
      <w:pPr>
        <w:shd w:val="clear" w:color="auto" w:fill="FFFFFF"/>
        <w:tabs>
          <w:tab w:val="left" w:pos="922"/>
        </w:tabs>
        <w:spacing w:line="100" w:lineRule="atLeast"/>
        <w:rPr>
          <w:color w:val="000000"/>
          <w:sz w:val="28"/>
          <w:szCs w:val="28"/>
          <w:lang w:val="en-US"/>
        </w:rPr>
      </w:pPr>
      <w:r>
        <w:rPr>
          <w:color w:val="000000"/>
          <w:sz w:val="28"/>
          <w:szCs w:val="28"/>
          <w:lang w:val="en-US"/>
        </w:rPr>
        <w:t xml:space="preserve">                          a)Victory P., Memory P., Lenin P.</w:t>
      </w:r>
    </w:p>
    <w:p w:rsidR="00167084" w:rsidRDefault="00AC0E92">
      <w:pPr>
        <w:widowControl w:val="0"/>
        <w:shd w:val="clear" w:color="auto" w:fill="FFFFFF"/>
        <w:tabs>
          <w:tab w:val="left" w:pos="922"/>
        </w:tabs>
        <w:autoSpaceDE w:val="0"/>
        <w:spacing w:line="100" w:lineRule="atLeast"/>
        <w:ind w:left="571"/>
        <w:rPr>
          <w:color w:val="000000"/>
          <w:sz w:val="28"/>
          <w:szCs w:val="28"/>
          <w:lang w:val="fr-FR"/>
        </w:rPr>
      </w:pPr>
      <w:r>
        <w:rPr>
          <w:color w:val="000000"/>
          <w:sz w:val="28"/>
          <w:szCs w:val="28"/>
          <w:lang w:val="en-US"/>
        </w:rPr>
        <w:t xml:space="preserve">                  </w:t>
      </w:r>
      <w:r>
        <w:rPr>
          <w:color w:val="000000"/>
          <w:sz w:val="28"/>
          <w:szCs w:val="28"/>
          <w:lang w:val="fr-FR"/>
        </w:rPr>
        <w:t>b)Hyde Park, National P., Safari Park</w:t>
      </w:r>
    </w:p>
    <w:p w:rsidR="00167084" w:rsidRDefault="00AC0E92">
      <w:pPr>
        <w:widowControl w:val="0"/>
        <w:shd w:val="clear" w:color="auto" w:fill="FFFFFF"/>
        <w:tabs>
          <w:tab w:val="left" w:pos="1565"/>
        </w:tabs>
        <w:autoSpaceDE w:val="0"/>
        <w:spacing w:line="100" w:lineRule="atLeast"/>
        <w:rPr>
          <w:color w:val="000000"/>
          <w:sz w:val="28"/>
          <w:szCs w:val="28"/>
          <w:lang w:val="pl-PL"/>
        </w:rPr>
      </w:pPr>
      <w:r>
        <w:rPr>
          <w:color w:val="000000"/>
          <w:sz w:val="28"/>
          <w:szCs w:val="28"/>
          <w:lang w:val="fr-FR"/>
        </w:rPr>
        <w:t xml:space="preserve">                          </w:t>
      </w:r>
      <w:r>
        <w:rPr>
          <w:color w:val="000000"/>
          <w:sz w:val="28"/>
          <w:szCs w:val="28"/>
          <w:lang w:val="pl-PL"/>
        </w:rPr>
        <w:t>c)Gorki P., Sakolniki, Green P</w:t>
      </w:r>
    </w:p>
    <w:p w:rsidR="00167084" w:rsidRDefault="00AC0E92">
      <w:pPr>
        <w:tabs>
          <w:tab w:val="left" w:pos="2190"/>
        </w:tabs>
        <w:spacing w:line="100" w:lineRule="atLeast"/>
        <w:rPr>
          <w:sz w:val="28"/>
          <w:szCs w:val="28"/>
          <w:lang w:val="en-US"/>
        </w:rPr>
      </w:pPr>
      <w:r>
        <w:rPr>
          <w:sz w:val="28"/>
          <w:szCs w:val="28"/>
          <w:lang w:val="pl-PL"/>
        </w:rPr>
        <w:t xml:space="preserve">   </w:t>
      </w:r>
      <w:r>
        <w:rPr>
          <w:sz w:val="28"/>
          <w:szCs w:val="28"/>
          <w:lang w:val="en-US"/>
        </w:rPr>
        <w:t>8.What is the biggest park in Belgorod?</w:t>
      </w:r>
    </w:p>
    <w:p w:rsidR="00167084" w:rsidRDefault="00AC0E92">
      <w:pPr>
        <w:tabs>
          <w:tab w:val="left" w:pos="2190"/>
        </w:tabs>
        <w:spacing w:line="100" w:lineRule="atLeast"/>
        <w:ind w:left="360"/>
        <w:rPr>
          <w:sz w:val="28"/>
          <w:szCs w:val="28"/>
          <w:lang w:val="en-US"/>
        </w:rPr>
      </w:pPr>
      <w:r>
        <w:rPr>
          <w:sz w:val="28"/>
          <w:szCs w:val="28"/>
          <w:lang w:val="en-US"/>
        </w:rPr>
        <w:t xml:space="preserve">                      a) Gagarin park</w:t>
      </w:r>
    </w:p>
    <w:p w:rsidR="00167084" w:rsidRDefault="00AC0E92">
      <w:pPr>
        <w:tabs>
          <w:tab w:val="left" w:pos="2190"/>
        </w:tabs>
        <w:spacing w:line="100" w:lineRule="atLeast"/>
        <w:ind w:left="360"/>
        <w:rPr>
          <w:sz w:val="28"/>
          <w:szCs w:val="28"/>
          <w:lang w:val="en-US"/>
        </w:rPr>
      </w:pPr>
      <w:r>
        <w:rPr>
          <w:sz w:val="28"/>
          <w:szCs w:val="28"/>
          <w:lang w:val="en-US"/>
        </w:rPr>
        <w:t xml:space="preserve">                      b) Victory  park</w:t>
      </w:r>
    </w:p>
    <w:p w:rsidR="00167084" w:rsidRDefault="00AC0E92">
      <w:pPr>
        <w:tabs>
          <w:tab w:val="left" w:pos="2190"/>
        </w:tabs>
        <w:spacing w:line="100" w:lineRule="atLeast"/>
        <w:ind w:left="360"/>
        <w:rPr>
          <w:sz w:val="28"/>
          <w:szCs w:val="28"/>
          <w:lang w:val="en-US"/>
        </w:rPr>
      </w:pPr>
      <w:r>
        <w:rPr>
          <w:sz w:val="28"/>
          <w:szCs w:val="28"/>
          <w:lang w:val="en-US"/>
        </w:rPr>
        <w:t xml:space="preserve">                      c) Lenin park</w:t>
      </w:r>
    </w:p>
    <w:p w:rsidR="00167084" w:rsidRDefault="00AC0E92">
      <w:pPr>
        <w:tabs>
          <w:tab w:val="left" w:pos="2190"/>
        </w:tabs>
        <w:spacing w:line="100" w:lineRule="atLeast"/>
        <w:ind w:left="360"/>
        <w:rPr>
          <w:sz w:val="28"/>
          <w:szCs w:val="28"/>
          <w:lang w:val="en-US"/>
        </w:rPr>
      </w:pPr>
      <w:r>
        <w:rPr>
          <w:sz w:val="28"/>
          <w:szCs w:val="28"/>
          <w:lang w:val="en-US"/>
        </w:rPr>
        <w:t>9.. How many cinemas are there in Belgorod?</w:t>
      </w:r>
    </w:p>
    <w:p w:rsidR="00167084" w:rsidRDefault="00AC0E92">
      <w:pPr>
        <w:tabs>
          <w:tab w:val="left" w:pos="2190"/>
        </w:tabs>
        <w:spacing w:line="100" w:lineRule="atLeast"/>
        <w:ind w:left="360"/>
        <w:rPr>
          <w:sz w:val="28"/>
          <w:szCs w:val="28"/>
          <w:lang w:val="en-US"/>
        </w:rPr>
      </w:pPr>
      <w:r>
        <w:rPr>
          <w:sz w:val="28"/>
          <w:szCs w:val="28"/>
          <w:lang w:val="en-US"/>
        </w:rPr>
        <w:t xml:space="preserve">                       a) 4</w:t>
      </w:r>
    </w:p>
    <w:p w:rsidR="00167084" w:rsidRDefault="00AC0E92">
      <w:pPr>
        <w:tabs>
          <w:tab w:val="left" w:pos="2190"/>
        </w:tabs>
        <w:spacing w:line="100" w:lineRule="atLeast"/>
        <w:ind w:left="360"/>
        <w:rPr>
          <w:sz w:val="28"/>
          <w:szCs w:val="28"/>
          <w:lang w:val="en-US"/>
        </w:rPr>
      </w:pPr>
      <w:r>
        <w:rPr>
          <w:sz w:val="28"/>
          <w:szCs w:val="28"/>
          <w:lang w:val="en-US"/>
        </w:rPr>
        <w:t xml:space="preserve">                       b) 3</w:t>
      </w:r>
    </w:p>
    <w:p w:rsidR="00167084" w:rsidRDefault="00AC0E92">
      <w:pPr>
        <w:tabs>
          <w:tab w:val="left" w:pos="2190"/>
        </w:tabs>
        <w:spacing w:line="100" w:lineRule="atLeast"/>
        <w:ind w:left="360"/>
        <w:rPr>
          <w:color w:val="000000"/>
          <w:sz w:val="28"/>
          <w:szCs w:val="28"/>
          <w:lang w:val="en-US"/>
        </w:rPr>
      </w:pPr>
      <w:r>
        <w:rPr>
          <w:sz w:val="28"/>
          <w:szCs w:val="28"/>
          <w:lang w:val="en-US"/>
        </w:rPr>
        <w:t xml:space="preserve">                        c) 5</w:t>
      </w:r>
      <w:r>
        <w:rPr>
          <w:color w:val="000000"/>
          <w:sz w:val="28"/>
          <w:szCs w:val="28"/>
          <w:lang w:val="en-US"/>
        </w:rPr>
        <w:t>.</w:t>
      </w:r>
    </w:p>
    <w:p w:rsidR="00167084" w:rsidRDefault="00AC0E92">
      <w:pPr>
        <w:shd w:val="clear" w:color="auto" w:fill="FFFFFF"/>
        <w:tabs>
          <w:tab w:val="left" w:pos="326"/>
          <w:tab w:val="left" w:pos="2160"/>
        </w:tabs>
        <w:spacing w:line="100" w:lineRule="atLeast"/>
        <w:rPr>
          <w:color w:val="000000"/>
          <w:sz w:val="28"/>
          <w:szCs w:val="28"/>
          <w:lang w:val="en-US"/>
        </w:rPr>
      </w:pPr>
      <w:r>
        <w:rPr>
          <w:color w:val="000000"/>
          <w:sz w:val="28"/>
          <w:szCs w:val="28"/>
          <w:lang w:val="en-US"/>
        </w:rPr>
        <w:t xml:space="preserve">     10. </w:t>
      </w:r>
      <w:r>
        <w:rPr>
          <w:sz w:val="28"/>
          <w:szCs w:val="28"/>
          <w:lang w:val="en-US"/>
        </w:rPr>
        <w:t xml:space="preserve">How many </w:t>
      </w:r>
      <w:r>
        <w:rPr>
          <w:color w:val="000000"/>
          <w:sz w:val="28"/>
          <w:szCs w:val="28"/>
          <w:lang w:val="en-US"/>
        </w:rPr>
        <w:t>Sport Palaces</w:t>
      </w:r>
      <w:r>
        <w:rPr>
          <w:sz w:val="28"/>
          <w:szCs w:val="28"/>
          <w:lang w:val="en-US"/>
        </w:rPr>
        <w:t xml:space="preserve"> are there in Belgorod</w:t>
      </w:r>
      <w:r>
        <w:rPr>
          <w:color w:val="000000"/>
          <w:sz w:val="28"/>
          <w:szCs w:val="28"/>
          <w:lang w:val="en-US"/>
        </w:rPr>
        <w:t xml:space="preserve"> </w:t>
      </w:r>
    </w:p>
    <w:p w:rsidR="00167084" w:rsidRDefault="00AC0E92">
      <w:pPr>
        <w:shd w:val="clear" w:color="auto" w:fill="FFFFFF"/>
        <w:tabs>
          <w:tab w:val="left" w:pos="326"/>
          <w:tab w:val="left" w:pos="2160"/>
        </w:tabs>
        <w:spacing w:line="100" w:lineRule="atLeast"/>
        <w:rPr>
          <w:color w:val="000000"/>
          <w:sz w:val="28"/>
          <w:szCs w:val="28"/>
          <w:lang w:val="en-US"/>
        </w:rPr>
      </w:pPr>
      <w:r>
        <w:rPr>
          <w:color w:val="000000"/>
          <w:sz w:val="28"/>
          <w:szCs w:val="28"/>
          <w:lang w:val="en-US"/>
        </w:rPr>
        <w:t xml:space="preserve">                                a) two </w:t>
      </w:r>
    </w:p>
    <w:p w:rsidR="00167084" w:rsidRDefault="00AC0E92">
      <w:pPr>
        <w:widowControl w:val="0"/>
        <w:shd w:val="clear" w:color="auto" w:fill="FFFFFF"/>
        <w:tabs>
          <w:tab w:val="left" w:pos="2563"/>
        </w:tabs>
        <w:autoSpaceDE w:val="0"/>
        <w:spacing w:line="100" w:lineRule="atLeast"/>
        <w:ind w:left="2208"/>
        <w:rPr>
          <w:color w:val="000000"/>
          <w:sz w:val="28"/>
          <w:szCs w:val="28"/>
          <w:lang w:val="en-US"/>
        </w:rPr>
      </w:pPr>
      <w:r>
        <w:rPr>
          <w:color w:val="000000"/>
          <w:sz w:val="28"/>
          <w:szCs w:val="28"/>
          <w:lang w:val="en-US"/>
        </w:rPr>
        <w:t>b)one</w:t>
      </w:r>
    </w:p>
    <w:p w:rsidR="00167084" w:rsidRDefault="00AC0E92">
      <w:pPr>
        <w:widowControl w:val="0"/>
        <w:shd w:val="clear" w:color="auto" w:fill="FFFFFF"/>
        <w:tabs>
          <w:tab w:val="left" w:pos="2563"/>
        </w:tabs>
        <w:autoSpaceDE w:val="0"/>
        <w:spacing w:line="100" w:lineRule="atLeast"/>
        <w:ind w:left="2208"/>
        <w:rPr>
          <w:color w:val="000000"/>
          <w:sz w:val="28"/>
          <w:szCs w:val="28"/>
          <w:lang w:val="en-US"/>
        </w:rPr>
      </w:pPr>
      <w:r>
        <w:rPr>
          <w:color w:val="000000"/>
          <w:sz w:val="28"/>
          <w:szCs w:val="28"/>
          <w:lang w:val="en-US"/>
        </w:rPr>
        <w:t>c)three</w:t>
      </w:r>
    </w:p>
    <w:p w:rsidR="00167084" w:rsidRDefault="00AC0E92">
      <w:pPr>
        <w:widowControl w:val="0"/>
        <w:shd w:val="clear" w:color="auto" w:fill="FFFFFF"/>
        <w:tabs>
          <w:tab w:val="left" w:pos="2563"/>
        </w:tabs>
        <w:autoSpaceDE w:val="0"/>
        <w:spacing w:line="100" w:lineRule="atLeast"/>
        <w:ind w:left="2208"/>
        <w:rPr>
          <w:color w:val="000000"/>
          <w:sz w:val="28"/>
          <w:szCs w:val="28"/>
          <w:lang w:val="en-US"/>
        </w:rPr>
      </w:pPr>
      <w:r>
        <w:rPr>
          <w:color w:val="000000"/>
          <w:sz w:val="28"/>
          <w:szCs w:val="28"/>
          <w:lang w:val="en-US"/>
        </w:rPr>
        <w:t>Key: 1- a 2-c 3 –c 4 – a 5- a 6 – b 7 –a 8 – c 9 b 10 - 4</w:t>
      </w:r>
    </w:p>
    <w:p w:rsidR="00167084" w:rsidRDefault="00AC0E92">
      <w:pPr>
        <w:widowControl w:val="0"/>
        <w:shd w:val="clear" w:color="auto" w:fill="FFFFFF"/>
        <w:tabs>
          <w:tab w:val="left" w:pos="1565"/>
        </w:tabs>
        <w:autoSpaceDE w:val="0"/>
        <w:spacing w:line="100" w:lineRule="atLeast"/>
        <w:rPr>
          <w:color w:val="000000"/>
          <w:sz w:val="28"/>
          <w:szCs w:val="28"/>
          <w:lang w:val="en-US"/>
        </w:rPr>
      </w:pPr>
      <w:r>
        <w:rPr>
          <w:color w:val="000000"/>
          <w:sz w:val="28"/>
          <w:szCs w:val="28"/>
          <w:lang w:val="en-US"/>
        </w:rPr>
        <w:t xml:space="preserve"> Your time is over. Exchange your sheets of paper and check them. Look at the key and give your mark to your neighbor. Rise hands who has got a five, a four, a three. Your results are great. Very nice.</w:t>
      </w:r>
    </w:p>
    <w:p w:rsidR="00167084" w:rsidRDefault="00AC0E92">
      <w:pPr>
        <w:widowControl w:val="0"/>
        <w:shd w:val="clear" w:color="auto" w:fill="FFFFFF"/>
        <w:tabs>
          <w:tab w:val="left" w:pos="1565"/>
        </w:tabs>
        <w:autoSpaceDE w:val="0"/>
        <w:spacing w:line="100" w:lineRule="atLeast"/>
        <w:rPr>
          <w:color w:val="000000"/>
          <w:sz w:val="28"/>
          <w:szCs w:val="28"/>
          <w:lang w:val="en-US"/>
        </w:rPr>
      </w:pPr>
      <w:r>
        <w:rPr>
          <w:color w:val="000000"/>
          <w:sz w:val="28"/>
          <w:szCs w:val="28"/>
          <w:lang w:val="en-US"/>
        </w:rPr>
        <w:t>So children thank you for your participation at the lesson. Your reports, answers were very interesting and exciting. It’s pity but our lesson is over, see you soon.</w:t>
      </w:r>
    </w:p>
    <w:p w:rsidR="00167084" w:rsidRDefault="00AC0E92">
      <w:pPr>
        <w:spacing w:line="100" w:lineRule="atLeast"/>
        <w:jc w:val="both"/>
        <w:rPr>
          <w:sz w:val="28"/>
          <w:szCs w:val="28"/>
        </w:rPr>
      </w:pPr>
      <w:r>
        <w:rPr>
          <w:color w:val="000000"/>
          <w:sz w:val="28"/>
          <w:szCs w:val="28"/>
          <w:lang w:val="en-US"/>
        </w:rPr>
        <w:t>12.</w:t>
      </w:r>
      <w:r>
        <w:rPr>
          <w:sz w:val="28"/>
          <w:szCs w:val="28"/>
        </w:rPr>
        <w:t xml:space="preserve"> Разноуровневое домашнее задание:</w:t>
      </w:r>
    </w:p>
    <w:p w:rsidR="00167084" w:rsidRDefault="00AC0E92" w:rsidP="00AC0E92">
      <w:pPr>
        <w:numPr>
          <w:ilvl w:val="0"/>
          <w:numId w:val="17"/>
        </w:numPr>
        <w:spacing w:line="100" w:lineRule="atLeast"/>
        <w:jc w:val="both"/>
        <w:rPr>
          <w:sz w:val="28"/>
          <w:szCs w:val="28"/>
        </w:rPr>
      </w:pPr>
      <w:r>
        <w:rPr>
          <w:sz w:val="28"/>
          <w:szCs w:val="28"/>
        </w:rPr>
        <w:t>Подготовить пересказ текста о достопримечательностях Белгорода</w:t>
      </w:r>
    </w:p>
    <w:p w:rsidR="00167084" w:rsidRDefault="00AC0E92" w:rsidP="00AC0E92">
      <w:pPr>
        <w:numPr>
          <w:ilvl w:val="0"/>
          <w:numId w:val="17"/>
        </w:numPr>
        <w:spacing w:line="100" w:lineRule="atLeast"/>
        <w:jc w:val="both"/>
        <w:rPr>
          <w:sz w:val="28"/>
          <w:szCs w:val="28"/>
        </w:rPr>
      </w:pPr>
      <w:r>
        <w:rPr>
          <w:sz w:val="28"/>
          <w:szCs w:val="28"/>
        </w:rPr>
        <w:t xml:space="preserve"> Заполните  таблицу ……..</w:t>
      </w:r>
    </w:p>
    <w:p w:rsidR="00167084" w:rsidRDefault="00AC0E92" w:rsidP="00AC0E92">
      <w:pPr>
        <w:numPr>
          <w:ilvl w:val="0"/>
          <w:numId w:val="17"/>
        </w:numPr>
        <w:spacing w:line="100" w:lineRule="atLeast"/>
        <w:jc w:val="both"/>
        <w:rPr>
          <w:b/>
          <w:bCs/>
          <w:color w:val="000000"/>
          <w:sz w:val="28"/>
          <w:lang w:val="en-US"/>
        </w:rPr>
      </w:pPr>
      <w:r>
        <w:rPr>
          <w:sz w:val="28"/>
          <w:szCs w:val="28"/>
        </w:rPr>
        <w:t>Подготовить сообщение о том, как сохранить Белгородскую область чистой?</w:t>
      </w:r>
      <w:r>
        <w:rPr>
          <w:b/>
          <w:bCs/>
          <w:color w:val="000000"/>
          <w:sz w:val="28"/>
        </w:rPr>
        <w:t xml:space="preserve"> </w:t>
      </w:r>
      <w:r>
        <w:rPr>
          <w:b/>
          <w:bCs/>
          <w:color w:val="000000"/>
          <w:sz w:val="28"/>
          <w:lang w:val="en-US"/>
        </w:rPr>
        <w:t>Make a story about one of the places of interest in Belgorod</w:t>
      </w:r>
    </w:p>
    <w:p w:rsidR="00167084" w:rsidRDefault="00AC0E92">
      <w:pPr>
        <w:widowControl w:val="0"/>
        <w:shd w:val="clear" w:color="auto" w:fill="FFFFFF"/>
        <w:tabs>
          <w:tab w:val="left" w:pos="1565"/>
        </w:tabs>
        <w:autoSpaceDE w:val="0"/>
        <w:spacing w:line="100" w:lineRule="atLeast"/>
        <w:rPr>
          <w:color w:val="000000"/>
          <w:sz w:val="28"/>
          <w:szCs w:val="28"/>
        </w:rPr>
      </w:pPr>
      <w:r>
        <w:rPr>
          <w:color w:val="000000"/>
          <w:sz w:val="28"/>
          <w:szCs w:val="28"/>
        </w:rPr>
        <w:t>13.Подведение итогов.</w:t>
      </w:r>
    </w:p>
    <w:p w:rsidR="00167084" w:rsidRDefault="00AC0E92">
      <w:pPr>
        <w:tabs>
          <w:tab w:val="left" w:pos="-426"/>
        </w:tabs>
        <w:spacing w:line="100" w:lineRule="atLeast"/>
        <w:ind w:left="360"/>
        <w:jc w:val="both"/>
        <w:rPr>
          <w:sz w:val="28"/>
          <w:szCs w:val="28"/>
        </w:rPr>
      </w:pPr>
      <w:r>
        <w:rPr>
          <w:color w:val="000000"/>
          <w:sz w:val="28"/>
          <w:szCs w:val="28"/>
        </w:rPr>
        <w:t xml:space="preserve">14. Рефлексия. </w:t>
      </w:r>
      <w:r>
        <w:rPr>
          <w:sz w:val="28"/>
          <w:szCs w:val="28"/>
        </w:rPr>
        <w:t>Раздается лист с этапами урока, за каждый этап ребята ставят себе оценку</w:t>
      </w:r>
    </w:p>
    <w:p w:rsidR="00167084" w:rsidRDefault="00AC0E92">
      <w:pPr>
        <w:spacing w:line="100" w:lineRule="atLeast"/>
        <w:rPr>
          <w:sz w:val="28"/>
          <w:szCs w:val="28"/>
        </w:rPr>
      </w:pPr>
      <w:r>
        <w:rPr>
          <w:sz w:val="28"/>
          <w:szCs w:val="28"/>
        </w:rPr>
        <w:t>В этом задании «зашифровано» слово, чтобы его «расшифровать», нужно внимательно прочитать указание о порядке следования букв в каждом слове.</w:t>
      </w:r>
    </w:p>
    <w:p w:rsidR="00167084" w:rsidRDefault="00AC0E92">
      <w:pPr>
        <w:spacing w:line="100" w:lineRule="atLeast"/>
        <w:rPr>
          <w:sz w:val="28"/>
          <w:szCs w:val="28"/>
          <w:lang w:val="en-US"/>
        </w:rPr>
      </w:pPr>
      <w:r>
        <w:rPr>
          <w:sz w:val="28"/>
          <w:szCs w:val="28"/>
          <w:lang w:val="en-US"/>
        </w:rPr>
        <w:t>1. The letter h is on the left of e</w:t>
      </w:r>
    </w:p>
    <w:p w:rsidR="00167084" w:rsidRDefault="00AC0E92">
      <w:pPr>
        <w:spacing w:line="100" w:lineRule="atLeast"/>
        <w:rPr>
          <w:sz w:val="28"/>
          <w:szCs w:val="28"/>
          <w:lang w:val="en-US"/>
        </w:rPr>
      </w:pPr>
      <w:r>
        <w:rPr>
          <w:sz w:val="28"/>
          <w:szCs w:val="28"/>
          <w:lang w:val="en-US"/>
        </w:rPr>
        <w:t>T is next to h</w:t>
      </w:r>
    </w:p>
    <w:p w:rsidR="00167084" w:rsidRDefault="00AC0E92">
      <w:pPr>
        <w:spacing w:line="100" w:lineRule="atLeast"/>
        <w:rPr>
          <w:sz w:val="28"/>
          <w:szCs w:val="28"/>
          <w:lang w:val="en-US"/>
        </w:rPr>
      </w:pPr>
      <w:r>
        <w:rPr>
          <w:sz w:val="28"/>
          <w:szCs w:val="28"/>
          <w:lang w:val="en-US"/>
        </w:rPr>
        <w:t>R is two letters after e</w:t>
      </w:r>
    </w:p>
    <w:p w:rsidR="00167084" w:rsidRDefault="00AC0E92">
      <w:pPr>
        <w:spacing w:line="100" w:lineRule="atLeast"/>
        <w:rPr>
          <w:sz w:val="28"/>
          <w:szCs w:val="28"/>
          <w:lang w:val="en-US"/>
        </w:rPr>
      </w:pPr>
      <w:r>
        <w:rPr>
          <w:sz w:val="28"/>
          <w:szCs w:val="28"/>
          <w:lang w:val="en-US"/>
        </w:rPr>
        <w:t>And t is before r and after a</w:t>
      </w:r>
    </w:p>
    <w:p w:rsidR="00167084" w:rsidRDefault="00AC0E92">
      <w:pPr>
        <w:spacing w:line="100" w:lineRule="atLeast"/>
        <w:rPr>
          <w:sz w:val="28"/>
          <w:szCs w:val="28"/>
          <w:lang w:val="en-US"/>
        </w:rPr>
      </w:pPr>
      <w:r>
        <w:rPr>
          <w:sz w:val="28"/>
          <w:szCs w:val="28"/>
          <w:lang w:val="en-US"/>
        </w:rPr>
        <w:t>E is the last letter and after r                      (theatre)</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Do you love your city?</w:t>
      </w:r>
    </w:p>
    <w:p w:rsidR="00167084" w:rsidRDefault="00AC0E92">
      <w:pPr>
        <w:shd w:val="clear" w:color="auto" w:fill="FFFFFF"/>
        <w:autoSpaceDE w:val="0"/>
        <w:spacing w:line="100" w:lineRule="atLeast"/>
        <w:rPr>
          <w:color w:val="000000"/>
          <w:sz w:val="28"/>
          <w:szCs w:val="28"/>
          <w:lang w:val="en-US"/>
        </w:rPr>
      </w:pPr>
      <w:r>
        <w:rPr>
          <w:color w:val="000000"/>
          <w:sz w:val="28"/>
          <w:szCs w:val="28"/>
          <w:lang w:val="en-US"/>
        </w:rPr>
        <w:t>Are you proud of your city?</w:t>
      </w:r>
    </w:p>
    <w:p w:rsidR="00167084" w:rsidRDefault="00167084">
      <w:pPr>
        <w:shd w:val="clear" w:color="auto" w:fill="FFFFFF"/>
        <w:autoSpaceDE w:val="0"/>
        <w:spacing w:line="100" w:lineRule="atLeast"/>
        <w:rPr>
          <w:lang w:val="en-US"/>
        </w:rPr>
      </w:pPr>
    </w:p>
    <w:p w:rsidR="00167084" w:rsidRDefault="00167084">
      <w:pPr>
        <w:shd w:val="clear" w:color="auto" w:fill="FFFFFF"/>
        <w:autoSpaceDE w:val="0"/>
        <w:spacing w:line="100" w:lineRule="atLeast"/>
        <w:rPr>
          <w:lang w:val="en-US"/>
        </w:rPr>
      </w:pPr>
    </w:p>
    <w:p w:rsidR="00167084" w:rsidRDefault="00167084">
      <w:pPr>
        <w:rPr>
          <w:lang w:val="en-US"/>
        </w:rPr>
      </w:pPr>
    </w:p>
    <w:p w:rsidR="00167084" w:rsidRDefault="00AC0E92">
      <w:pPr>
        <w:rPr>
          <w:sz w:val="28"/>
          <w:szCs w:val="28"/>
        </w:rPr>
      </w:pPr>
      <w:r>
        <w:rPr>
          <w:lang w:val="en-US"/>
        </w:rPr>
        <w:t xml:space="preserve">                              </w:t>
      </w:r>
      <w:r>
        <w:rPr>
          <w:sz w:val="28"/>
          <w:szCs w:val="28"/>
          <w:lang w:val="en-US"/>
        </w:rPr>
        <w:t>Education in Russia and  Belgorod. Our</w:t>
      </w:r>
      <w:r>
        <w:rPr>
          <w:sz w:val="28"/>
          <w:szCs w:val="28"/>
        </w:rPr>
        <w:t xml:space="preserve"> </w:t>
      </w:r>
      <w:r>
        <w:rPr>
          <w:sz w:val="28"/>
          <w:szCs w:val="28"/>
          <w:lang w:val="en-US"/>
        </w:rPr>
        <w:t>school</w:t>
      </w:r>
      <w:r>
        <w:rPr>
          <w:sz w:val="28"/>
          <w:szCs w:val="28"/>
        </w:rPr>
        <w:t>.</w:t>
      </w:r>
    </w:p>
    <w:p w:rsidR="00167084" w:rsidRDefault="00AC0E92">
      <w:pPr>
        <w:rPr>
          <w:sz w:val="28"/>
          <w:szCs w:val="28"/>
        </w:rPr>
      </w:pPr>
      <w:r>
        <w:rPr>
          <w:sz w:val="28"/>
          <w:szCs w:val="28"/>
        </w:rPr>
        <w:t xml:space="preserve">  Цели урока:</w:t>
      </w:r>
    </w:p>
    <w:p w:rsidR="00167084" w:rsidRDefault="00167084">
      <w:pPr>
        <w:rPr>
          <w:sz w:val="28"/>
          <w:szCs w:val="28"/>
        </w:rPr>
      </w:pPr>
    </w:p>
    <w:p w:rsidR="00167084" w:rsidRDefault="00AC0E92">
      <w:pPr>
        <w:rPr>
          <w:sz w:val="28"/>
          <w:szCs w:val="28"/>
        </w:rPr>
      </w:pPr>
      <w:r>
        <w:rPr>
          <w:sz w:val="28"/>
          <w:szCs w:val="28"/>
        </w:rPr>
        <w:t>Учебная -Совершенствование навыков монологической и диалогической речи.</w:t>
      </w:r>
    </w:p>
    <w:p w:rsidR="00167084" w:rsidRDefault="00AC0E92">
      <w:pPr>
        <w:rPr>
          <w:sz w:val="28"/>
          <w:szCs w:val="28"/>
        </w:rPr>
      </w:pPr>
      <w:r>
        <w:rPr>
          <w:sz w:val="28"/>
          <w:szCs w:val="28"/>
        </w:rPr>
        <w:t xml:space="preserve">Развивающая –развитие способности осуществлять продуктивные речевые действия.  </w:t>
      </w:r>
    </w:p>
    <w:p w:rsidR="00167084" w:rsidRDefault="00AC0E92">
      <w:pPr>
        <w:rPr>
          <w:sz w:val="28"/>
          <w:szCs w:val="28"/>
        </w:rPr>
      </w:pPr>
      <w:r>
        <w:rPr>
          <w:sz w:val="28"/>
          <w:szCs w:val="28"/>
        </w:rPr>
        <w:t>Познавательная – знакомство со школами города и расширение сведений о родной школе.</w:t>
      </w:r>
    </w:p>
    <w:p w:rsidR="00167084" w:rsidRDefault="00AC0E92">
      <w:pPr>
        <w:rPr>
          <w:sz w:val="28"/>
          <w:szCs w:val="28"/>
        </w:rPr>
      </w:pPr>
      <w:r>
        <w:rPr>
          <w:sz w:val="28"/>
          <w:szCs w:val="28"/>
        </w:rPr>
        <w:t>Воспитательная – формирование способности к коллективной работе в группе, воспитание уважения к школе и школьным предметам.</w:t>
      </w:r>
    </w:p>
    <w:p w:rsidR="00167084" w:rsidRDefault="00167084">
      <w:pPr>
        <w:rPr>
          <w:sz w:val="28"/>
          <w:szCs w:val="28"/>
        </w:rPr>
      </w:pPr>
    </w:p>
    <w:p w:rsidR="00167084" w:rsidRDefault="00AC0E92">
      <w:pPr>
        <w:rPr>
          <w:sz w:val="28"/>
          <w:szCs w:val="28"/>
        </w:rPr>
      </w:pPr>
      <w:r>
        <w:rPr>
          <w:sz w:val="28"/>
          <w:szCs w:val="28"/>
        </w:rPr>
        <w:t xml:space="preserve">  Оборудование:  компьютер, раздаточный материал, проектные работы.</w:t>
      </w:r>
    </w:p>
    <w:p w:rsidR="00167084" w:rsidRDefault="00167084">
      <w:pPr>
        <w:rPr>
          <w:sz w:val="28"/>
          <w:szCs w:val="28"/>
        </w:rPr>
      </w:pPr>
    </w:p>
    <w:p w:rsidR="00167084" w:rsidRDefault="00167084">
      <w:pPr>
        <w:rPr>
          <w:sz w:val="28"/>
          <w:szCs w:val="28"/>
        </w:rPr>
      </w:pPr>
    </w:p>
    <w:p w:rsidR="00167084" w:rsidRDefault="00167084">
      <w:pPr>
        <w:rPr>
          <w:sz w:val="28"/>
          <w:szCs w:val="28"/>
        </w:rPr>
      </w:pPr>
    </w:p>
    <w:p w:rsidR="00167084" w:rsidRDefault="00AC0E92">
      <w:pPr>
        <w:rPr>
          <w:sz w:val="28"/>
          <w:szCs w:val="28"/>
          <w:lang w:val="en-US"/>
        </w:rPr>
      </w:pPr>
      <w:r>
        <w:rPr>
          <w:sz w:val="28"/>
          <w:szCs w:val="28"/>
        </w:rPr>
        <w:t xml:space="preserve">                                   Ход</w:t>
      </w:r>
      <w:r>
        <w:rPr>
          <w:sz w:val="28"/>
          <w:szCs w:val="28"/>
          <w:lang w:val="en-US"/>
        </w:rPr>
        <w:t xml:space="preserve"> </w:t>
      </w:r>
      <w:r>
        <w:rPr>
          <w:sz w:val="28"/>
          <w:szCs w:val="28"/>
        </w:rPr>
        <w:t>урока</w:t>
      </w:r>
      <w:r>
        <w:rPr>
          <w:sz w:val="28"/>
          <w:szCs w:val="28"/>
          <w:lang w:val="en-US"/>
        </w:rPr>
        <w:t>.</w:t>
      </w:r>
    </w:p>
    <w:p w:rsidR="00167084" w:rsidRDefault="00AC0E92">
      <w:pPr>
        <w:rPr>
          <w:sz w:val="28"/>
          <w:szCs w:val="28"/>
          <w:lang w:val="en-US"/>
        </w:rPr>
      </w:pPr>
      <w:r>
        <w:rPr>
          <w:sz w:val="28"/>
          <w:szCs w:val="28"/>
          <w:lang w:val="en-US"/>
        </w:rPr>
        <w:t xml:space="preserve">     1.</w:t>
      </w:r>
      <w:r>
        <w:rPr>
          <w:sz w:val="28"/>
          <w:szCs w:val="28"/>
        </w:rPr>
        <w:t>Оргмомент</w:t>
      </w:r>
      <w:r>
        <w:rPr>
          <w:sz w:val="28"/>
          <w:szCs w:val="28"/>
          <w:lang w:val="en-US"/>
        </w:rPr>
        <w:t>.</w:t>
      </w:r>
    </w:p>
    <w:p w:rsidR="00167084" w:rsidRDefault="00AC0E92">
      <w:pPr>
        <w:rPr>
          <w:sz w:val="28"/>
          <w:szCs w:val="28"/>
          <w:lang w:val="en-US"/>
        </w:rPr>
      </w:pPr>
      <w:r>
        <w:rPr>
          <w:sz w:val="28"/>
          <w:szCs w:val="28"/>
          <w:lang w:val="en-US"/>
        </w:rPr>
        <w:t xml:space="preserve">     2. </w:t>
      </w:r>
      <w:r>
        <w:rPr>
          <w:sz w:val="28"/>
          <w:szCs w:val="28"/>
        </w:rPr>
        <w:t>Цель</w:t>
      </w:r>
      <w:r>
        <w:rPr>
          <w:sz w:val="28"/>
          <w:szCs w:val="28"/>
          <w:lang w:val="en-US"/>
        </w:rPr>
        <w:t xml:space="preserve"> </w:t>
      </w:r>
      <w:r>
        <w:rPr>
          <w:sz w:val="28"/>
          <w:szCs w:val="28"/>
        </w:rPr>
        <w:t>урока</w:t>
      </w:r>
      <w:r>
        <w:rPr>
          <w:sz w:val="28"/>
          <w:szCs w:val="28"/>
          <w:lang w:val="en-US"/>
        </w:rPr>
        <w:t>:   Our lesson will be unusual. We are going to have an extramural excursion to schools of Belgorod and our own school. Children will describe educational system of secondary schools in our town  and make their  own dialogues.</w:t>
      </w:r>
    </w:p>
    <w:p w:rsidR="00167084" w:rsidRDefault="00AC0E92">
      <w:pPr>
        <w:ind w:left="360"/>
        <w:rPr>
          <w:sz w:val="28"/>
          <w:szCs w:val="28"/>
        </w:rPr>
      </w:pPr>
      <w:r>
        <w:rPr>
          <w:sz w:val="28"/>
          <w:szCs w:val="28"/>
          <w:lang w:val="en-US"/>
        </w:rPr>
        <w:t>I</w:t>
      </w:r>
      <w:r>
        <w:rPr>
          <w:sz w:val="28"/>
          <w:szCs w:val="28"/>
        </w:rPr>
        <w:t xml:space="preserve">  Фонетическая зарядка.  (Лексика по теме «Образование»)</w:t>
      </w:r>
    </w:p>
    <w:p w:rsidR="00167084" w:rsidRDefault="00AC0E92">
      <w:pPr>
        <w:ind w:left="360"/>
        <w:rPr>
          <w:sz w:val="28"/>
          <w:szCs w:val="28"/>
          <w:lang w:val="en-US"/>
        </w:rPr>
      </w:pPr>
      <w:r>
        <w:rPr>
          <w:sz w:val="28"/>
          <w:szCs w:val="28"/>
        </w:rPr>
        <w:t xml:space="preserve">  </w:t>
      </w:r>
      <w:r>
        <w:rPr>
          <w:sz w:val="28"/>
          <w:szCs w:val="28"/>
          <w:lang w:val="en-US"/>
        </w:rPr>
        <w:t>[t] – infant, type, study, system, elementary</w:t>
      </w:r>
    </w:p>
    <w:p w:rsidR="00167084" w:rsidRDefault="00AC0E92">
      <w:pPr>
        <w:ind w:left="360"/>
        <w:rPr>
          <w:sz w:val="28"/>
          <w:szCs w:val="28"/>
          <w:lang w:val="en-US"/>
        </w:rPr>
      </w:pPr>
      <w:r>
        <w:rPr>
          <w:sz w:val="28"/>
          <w:szCs w:val="28"/>
          <w:lang w:val="en-US"/>
        </w:rPr>
        <w:t xml:space="preserve">  [s] – secondary, school, start, student, explain, compulsory </w:t>
      </w:r>
    </w:p>
    <w:p w:rsidR="00167084" w:rsidRDefault="00AC0E92">
      <w:pPr>
        <w:ind w:left="360"/>
        <w:rPr>
          <w:sz w:val="28"/>
          <w:szCs w:val="28"/>
          <w:lang w:val="en-US"/>
        </w:rPr>
      </w:pPr>
      <w:r>
        <w:rPr>
          <w:sz w:val="28"/>
          <w:szCs w:val="28"/>
          <w:lang w:val="en-US"/>
        </w:rPr>
        <w:t xml:space="preserve">  [ai] – high, private, primary, lyceum;</w:t>
      </w:r>
    </w:p>
    <w:p w:rsidR="00167084" w:rsidRDefault="00AC0E92">
      <w:pPr>
        <w:ind w:left="360"/>
        <w:rPr>
          <w:sz w:val="28"/>
          <w:szCs w:val="28"/>
          <w:lang w:val="en-US"/>
        </w:rPr>
      </w:pPr>
      <w:r>
        <w:rPr>
          <w:sz w:val="28"/>
          <w:szCs w:val="28"/>
          <w:lang w:val="en-US"/>
        </w:rPr>
        <w:t xml:space="preserve">  [g] – graduate, grade, get;</w:t>
      </w:r>
    </w:p>
    <w:p w:rsidR="00167084" w:rsidRDefault="00AC0E92">
      <w:pPr>
        <w:ind w:left="360"/>
        <w:rPr>
          <w:sz w:val="28"/>
          <w:szCs w:val="28"/>
          <w:lang w:val="en-US"/>
        </w:rPr>
      </w:pPr>
      <w:r>
        <w:rPr>
          <w:sz w:val="28"/>
          <w:szCs w:val="28"/>
          <w:lang w:val="en-US"/>
        </w:rPr>
        <w:t xml:space="preserve">  [dz] – college, gymnasium, technology, subject;</w:t>
      </w:r>
    </w:p>
    <w:p w:rsidR="00167084" w:rsidRDefault="00AC0E92">
      <w:pPr>
        <w:ind w:left="360"/>
        <w:rPr>
          <w:sz w:val="28"/>
          <w:szCs w:val="28"/>
          <w:lang w:val="en-US"/>
        </w:rPr>
      </w:pPr>
      <w:r>
        <w:rPr>
          <w:sz w:val="28"/>
          <w:szCs w:val="28"/>
          <w:lang w:val="en-US"/>
        </w:rPr>
        <w:t xml:space="preserve">  [d] -  education, grades, diploma, children, student</w:t>
      </w:r>
    </w:p>
    <w:p w:rsidR="00167084" w:rsidRDefault="00167084">
      <w:pPr>
        <w:ind w:left="360"/>
        <w:rPr>
          <w:sz w:val="28"/>
          <w:szCs w:val="28"/>
          <w:lang w:val="en-US"/>
        </w:rPr>
      </w:pPr>
    </w:p>
    <w:p w:rsidR="00167084" w:rsidRDefault="00AC0E92">
      <w:pPr>
        <w:ind w:left="360"/>
        <w:rPr>
          <w:sz w:val="28"/>
          <w:szCs w:val="28"/>
        </w:rPr>
      </w:pPr>
      <w:r>
        <w:rPr>
          <w:sz w:val="28"/>
          <w:szCs w:val="28"/>
          <w:lang w:val="en-US"/>
        </w:rPr>
        <w:t xml:space="preserve">II  </w:t>
      </w:r>
      <w:r>
        <w:rPr>
          <w:sz w:val="28"/>
          <w:szCs w:val="28"/>
        </w:rPr>
        <w:t>Речевая</w:t>
      </w:r>
      <w:r>
        <w:rPr>
          <w:sz w:val="28"/>
          <w:szCs w:val="28"/>
          <w:lang w:val="en-US"/>
        </w:rPr>
        <w:t xml:space="preserve"> </w:t>
      </w:r>
      <w:r>
        <w:rPr>
          <w:sz w:val="28"/>
          <w:szCs w:val="28"/>
        </w:rPr>
        <w:t>зарядка</w:t>
      </w:r>
    </w:p>
    <w:p w:rsidR="00167084" w:rsidRDefault="00167084">
      <w:pPr>
        <w:ind w:left="360"/>
        <w:rPr>
          <w:sz w:val="28"/>
          <w:szCs w:val="28"/>
          <w:lang w:val="en-US"/>
        </w:rPr>
      </w:pPr>
    </w:p>
    <w:p w:rsidR="00167084" w:rsidRDefault="00AC0E92">
      <w:pPr>
        <w:ind w:left="360"/>
        <w:rPr>
          <w:sz w:val="28"/>
          <w:szCs w:val="28"/>
          <w:lang w:val="en-US"/>
        </w:rPr>
      </w:pPr>
      <w:r>
        <w:rPr>
          <w:sz w:val="28"/>
          <w:szCs w:val="28"/>
          <w:lang w:val="en-US"/>
        </w:rPr>
        <w:t xml:space="preserve">  Today I want you to play the game “Agree or disagree” with me. You will listen to my statements and agree with me if I am right. Repeat my statements if it is true. Disagree with me and correct my statement if it is false.</w:t>
      </w:r>
    </w:p>
    <w:p w:rsidR="00167084" w:rsidRDefault="00167084">
      <w:pPr>
        <w:ind w:left="360"/>
        <w:rPr>
          <w:sz w:val="28"/>
          <w:szCs w:val="28"/>
          <w:lang w:val="en-US"/>
        </w:rPr>
      </w:pPr>
    </w:p>
    <w:p w:rsidR="00167084" w:rsidRDefault="00AC0E92">
      <w:pPr>
        <w:numPr>
          <w:ilvl w:val="0"/>
          <w:numId w:val="5"/>
        </w:numPr>
        <w:rPr>
          <w:sz w:val="28"/>
          <w:szCs w:val="28"/>
          <w:lang w:val="en-US"/>
        </w:rPr>
      </w:pPr>
      <w:r>
        <w:rPr>
          <w:sz w:val="28"/>
          <w:szCs w:val="28"/>
          <w:lang w:val="en-US"/>
        </w:rPr>
        <w:t>In Belgorod there are 43 secondary schools.</w:t>
      </w:r>
    </w:p>
    <w:p w:rsidR="00167084" w:rsidRDefault="00AC0E92">
      <w:pPr>
        <w:numPr>
          <w:ilvl w:val="0"/>
          <w:numId w:val="5"/>
        </w:numPr>
        <w:rPr>
          <w:sz w:val="28"/>
          <w:szCs w:val="28"/>
          <w:lang w:val="en-US"/>
        </w:rPr>
      </w:pPr>
      <w:r>
        <w:rPr>
          <w:sz w:val="28"/>
          <w:szCs w:val="28"/>
          <w:lang w:val="en-US"/>
        </w:rPr>
        <w:t>School  No 20 is specialized in English.</w:t>
      </w:r>
    </w:p>
    <w:p w:rsidR="00167084" w:rsidRDefault="00AC0E92">
      <w:pPr>
        <w:numPr>
          <w:ilvl w:val="0"/>
          <w:numId w:val="5"/>
        </w:numPr>
        <w:rPr>
          <w:sz w:val="28"/>
          <w:szCs w:val="28"/>
          <w:lang w:val="en-US"/>
        </w:rPr>
      </w:pPr>
      <w:r>
        <w:rPr>
          <w:sz w:val="28"/>
          <w:szCs w:val="28"/>
          <w:lang w:val="en-US"/>
        </w:rPr>
        <w:t>There are no lyceums in Belgorod.</w:t>
      </w:r>
    </w:p>
    <w:p w:rsidR="00167084" w:rsidRDefault="00AC0E92">
      <w:pPr>
        <w:numPr>
          <w:ilvl w:val="0"/>
          <w:numId w:val="5"/>
        </w:numPr>
        <w:rPr>
          <w:sz w:val="28"/>
          <w:szCs w:val="28"/>
          <w:lang w:val="en-US"/>
        </w:rPr>
      </w:pPr>
      <w:r>
        <w:rPr>
          <w:sz w:val="28"/>
          <w:szCs w:val="28"/>
          <w:lang w:val="en-US"/>
        </w:rPr>
        <w:t>Pupils start going to school at the age of 5 in Russia.</w:t>
      </w:r>
    </w:p>
    <w:p w:rsidR="00167084" w:rsidRDefault="00AC0E92">
      <w:pPr>
        <w:numPr>
          <w:ilvl w:val="0"/>
          <w:numId w:val="5"/>
        </w:numPr>
        <w:rPr>
          <w:sz w:val="28"/>
          <w:szCs w:val="28"/>
          <w:lang w:val="en-US"/>
        </w:rPr>
      </w:pPr>
      <w:r>
        <w:rPr>
          <w:sz w:val="28"/>
          <w:szCs w:val="28"/>
          <w:lang w:val="en-US"/>
        </w:rPr>
        <w:t>In Russia pupils study in primary school for 4 years.</w:t>
      </w:r>
    </w:p>
    <w:p w:rsidR="00167084" w:rsidRDefault="00AC0E92">
      <w:pPr>
        <w:numPr>
          <w:ilvl w:val="0"/>
          <w:numId w:val="5"/>
        </w:numPr>
        <w:rPr>
          <w:sz w:val="28"/>
          <w:szCs w:val="28"/>
          <w:lang w:val="en-US"/>
        </w:rPr>
      </w:pPr>
      <w:r>
        <w:rPr>
          <w:sz w:val="28"/>
          <w:szCs w:val="28"/>
          <w:lang w:val="en-US"/>
        </w:rPr>
        <w:t>School No 20 is situated in Necrasov St.</w:t>
      </w:r>
    </w:p>
    <w:p w:rsidR="00167084" w:rsidRDefault="00AC0E92">
      <w:pPr>
        <w:numPr>
          <w:ilvl w:val="0"/>
          <w:numId w:val="5"/>
        </w:numPr>
        <w:rPr>
          <w:sz w:val="28"/>
          <w:szCs w:val="28"/>
          <w:lang w:val="en-US"/>
        </w:rPr>
      </w:pPr>
      <w:r>
        <w:rPr>
          <w:sz w:val="28"/>
          <w:szCs w:val="28"/>
          <w:lang w:val="en-US"/>
        </w:rPr>
        <w:t>There are a lot of different clubs in our school</w:t>
      </w:r>
    </w:p>
    <w:p w:rsidR="00167084" w:rsidRDefault="00AC0E92">
      <w:pPr>
        <w:numPr>
          <w:ilvl w:val="0"/>
          <w:numId w:val="5"/>
        </w:numPr>
        <w:rPr>
          <w:sz w:val="28"/>
          <w:szCs w:val="28"/>
          <w:lang w:val="en-US"/>
        </w:rPr>
      </w:pPr>
      <w:r>
        <w:rPr>
          <w:sz w:val="28"/>
          <w:szCs w:val="28"/>
          <w:lang w:val="en-US"/>
        </w:rPr>
        <w:t>Our school was founded in 1961</w:t>
      </w:r>
    </w:p>
    <w:p w:rsidR="00167084" w:rsidRDefault="00167084">
      <w:pPr>
        <w:rPr>
          <w:sz w:val="28"/>
          <w:szCs w:val="28"/>
          <w:lang w:val="en-US"/>
        </w:rPr>
      </w:pPr>
    </w:p>
    <w:p w:rsidR="00167084" w:rsidRDefault="00AC0E92">
      <w:pPr>
        <w:rPr>
          <w:sz w:val="28"/>
          <w:szCs w:val="28"/>
        </w:rPr>
      </w:pPr>
      <w:r>
        <w:rPr>
          <w:sz w:val="28"/>
          <w:szCs w:val="28"/>
          <w:lang w:val="en-US"/>
        </w:rPr>
        <w:t xml:space="preserve">      III</w:t>
      </w:r>
      <w:r>
        <w:rPr>
          <w:sz w:val="28"/>
          <w:szCs w:val="28"/>
        </w:rPr>
        <w:t xml:space="preserve">   Проверка домашнего задания.</w:t>
      </w:r>
    </w:p>
    <w:p w:rsidR="00167084" w:rsidRDefault="00AC0E92">
      <w:pPr>
        <w:rPr>
          <w:sz w:val="28"/>
          <w:szCs w:val="28"/>
        </w:rPr>
      </w:pPr>
      <w:r>
        <w:rPr>
          <w:sz w:val="28"/>
          <w:szCs w:val="28"/>
        </w:rPr>
        <w:t xml:space="preserve">              Письма зарубежному другу с использованием компьютера</w:t>
      </w:r>
    </w:p>
    <w:p w:rsidR="00167084" w:rsidRDefault="00AC0E92">
      <w:pPr>
        <w:rPr>
          <w:sz w:val="28"/>
          <w:szCs w:val="28"/>
        </w:rPr>
      </w:pPr>
      <w:r>
        <w:rPr>
          <w:sz w:val="28"/>
          <w:szCs w:val="28"/>
        </w:rPr>
        <w:t xml:space="preserve">       - о школах  города Белгорода  ( информация из  проектов)</w:t>
      </w:r>
    </w:p>
    <w:p w:rsidR="00167084" w:rsidRDefault="00AC0E92">
      <w:pPr>
        <w:rPr>
          <w:sz w:val="28"/>
          <w:szCs w:val="28"/>
          <w:lang w:val="en-US"/>
        </w:rPr>
      </w:pPr>
      <w:r>
        <w:rPr>
          <w:sz w:val="28"/>
          <w:szCs w:val="28"/>
        </w:rPr>
        <w:t xml:space="preserve">            </w:t>
      </w:r>
      <w:r>
        <w:rPr>
          <w:sz w:val="28"/>
          <w:szCs w:val="28"/>
          <w:lang w:val="en-US"/>
        </w:rPr>
        <w:t xml:space="preserve">Our excursion is devoted to educational system and schools in Belgorod.You know that every citizen in our country has the right to education. This right is guaranted by the Constitution. It is not only a right but a duty, too.Every boy or girl must get secondary education. Schools starts at the age of 6 for Russian children and they must stay there until they are 14 or 17 years old. At all schools pupils study academic subjects such as Russian, Literature, Maths, History, Biology, Geography, foreign language and others. Education in our country is free at most schools, but ther are some private primary schools where pupils have to pay for their  studies. </w:t>
      </w:r>
    </w:p>
    <w:p w:rsidR="00167084" w:rsidRDefault="00AC0E92">
      <w:pPr>
        <w:rPr>
          <w:color w:val="000000"/>
          <w:sz w:val="28"/>
          <w:szCs w:val="28"/>
          <w:lang w:val="en-US"/>
        </w:rPr>
      </w:pPr>
      <w:r>
        <w:rPr>
          <w:sz w:val="28"/>
          <w:szCs w:val="28"/>
          <w:lang w:val="en-US"/>
        </w:rPr>
        <w:t xml:space="preserve">         Belgorod is one  of Russian cities situated in the Central Black Earth region. The first educational institution in Belgorod was sloveno-russian school which was opened in 1722. First school providing general education in Belgorod appeared in the 40-th years of the 19-th century.Training there was not always fulfilled by professional teachers. Students, priests and even people who could write and read worked there.</w:t>
      </w:r>
      <w:r>
        <w:rPr>
          <w:color w:val="000000"/>
          <w:sz w:val="28"/>
          <w:szCs w:val="28"/>
          <w:lang w:val="en-US"/>
        </w:rPr>
        <w:t xml:space="preserve"> School plays a very important social role. It provides high-quality education for pupils between the ages of 6 and 17. It brings together children with different interests and experience. School offers pupils the opportunities to develop their abilities, satisfy their curiosity, and realise themselves as individuals. At school pupils are taught to be responsible, gallant, and honest.</w:t>
      </w:r>
    </w:p>
    <w:p w:rsidR="00167084" w:rsidRDefault="00AC0E92">
      <w:pPr>
        <w:widowControl w:val="0"/>
        <w:shd w:val="clear" w:color="auto" w:fill="FFFFFF"/>
        <w:autoSpaceDE w:val="0"/>
        <w:ind w:firstLine="709"/>
        <w:jc w:val="both"/>
        <w:rPr>
          <w:color w:val="000000"/>
          <w:sz w:val="28"/>
          <w:szCs w:val="28"/>
          <w:lang w:val="en-US"/>
        </w:rPr>
      </w:pPr>
      <w:r>
        <w:rPr>
          <w:sz w:val="28"/>
          <w:szCs w:val="28"/>
          <w:lang w:val="en-US"/>
        </w:rPr>
        <w:t xml:space="preserve">       ,- </w:t>
      </w:r>
      <w:r>
        <w:rPr>
          <w:sz w:val="28"/>
          <w:szCs w:val="28"/>
        </w:rPr>
        <w:t>о</w:t>
      </w:r>
      <w:r>
        <w:rPr>
          <w:sz w:val="28"/>
          <w:szCs w:val="28"/>
          <w:lang w:val="en-US"/>
        </w:rPr>
        <w:t xml:space="preserve">  </w:t>
      </w:r>
      <w:r>
        <w:rPr>
          <w:sz w:val="28"/>
          <w:szCs w:val="28"/>
        </w:rPr>
        <w:t>школе</w:t>
      </w:r>
      <w:r>
        <w:rPr>
          <w:sz w:val="28"/>
          <w:szCs w:val="28"/>
          <w:lang w:val="en-US"/>
        </w:rPr>
        <w:t xml:space="preserve"> № 20.</w:t>
      </w:r>
      <w:r>
        <w:rPr>
          <w:color w:val="000000"/>
          <w:sz w:val="28"/>
          <w:szCs w:val="28"/>
          <w:lang w:val="en-US"/>
        </w:rPr>
        <w:t xml:space="preserve"> Now I want to say some words about my school. My school is located in Shershneva Street Set up in 1961, it values its traditions, which, however, have changed in the course of time. Every year on the first of September all the pupils and teachers of our school gather in the forecourt for a meeting at which the beginning of a new academic year is proclaimed. After the meeting the pupils go to their classrooms. The classrooms are very large. In our school there are a lot of specialised classrooms. The Biology classroom is  with a lot of flowers. By taking care of the flowers we learn to love and protect nature. The Literature classroom resembles a library with a lot of bookcases around the walls and the portraits of the classics of Russian literature. In the History classroom there are maps and archaeological artefacts. I like history because it tells us about the events of the past. Most of all I like the English classroom. On the wall of the English classroom there are posters with London places of interest: Westminster Abbey, Houses of Parliament, and the Tower of London. Our English teacher teaches us not only the language of the Englishmen but their culture, history and traditions as well. By learning more about the life style of other peoples we start to appreciate customs and traditions of our country. During our English classes we read and translate texts, discuss some English books, and listen to the tape-recorder.</w:t>
      </w:r>
    </w:p>
    <w:p w:rsidR="00167084" w:rsidRDefault="00AC0E92">
      <w:pPr>
        <w:widowControl w:val="0"/>
        <w:shd w:val="clear" w:color="auto" w:fill="FFFFFF"/>
        <w:autoSpaceDE w:val="0"/>
        <w:ind w:firstLine="709"/>
        <w:jc w:val="both"/>
        <w:rPr>
          <w:color w:val="000000"/>
          <w:sz w:val="28"/>
          <w:szCs w:val="28"/>
          <w:lang w:val="en-US"/>
        </w:rPr>
      </w:pPr>
      <w:r>
        <w:rPr>
          <w:color w:val="000000"/>
          <w:sz w:val="28"/>
          <w:szCs w:val="28"/>
          <w:lang w:val="en-US"/>
        </w:rPr>
        <w:t>I spend much time at school. But at school we do not only study. We have some extracurricular activities as well. They are part of school life. Our social and cultural life is well organised. We have different clubs. We often go to the museums and theatres. At school I have many interesting subjects and they are all different. My favourite subjects are English, Literature and History. I like to learn new English words, dramatise texts and dialogues. I like to discuss interesting problems in English during our English classes. Everything that is connected with Great Britain is very important to me. I like my classmates, and we always spend our time together. I am sure that eventually they will be ready to enter our society as full-fledged citizens.</w:t>
      </w:r>
    </w:p>
    <w:p w:rsidR="00167084" w:rsidRDefault="00167084">
      <w:pPr>
        <w:rPr>
          <w:sz w:val="28"/>
          <w:szCs w:val="28"/>
          <w:lang w:val="en-US"/>
        </w:rPr>
      </w:pPr>
    </w:p>
    <w:p w:rsidR="00167084" w:rsidRDefault="00167084">
      <w:pPr>
        <w:rPr>
          <w:sz w:val="28"/>
          <w:szCs w:val="28"/>
          <w:lang w:val="en-US"/>
        </w:rPr>
      </w:pPr>
    </w:p>
    <w:p w:rsidR="00167084" w:rsidRDefault="00AC0E92">
      <w:pPr>
        <w:rPr>
          <w:sz w:val="28"/>
          <w:szCs w:val="28"/>
        </w:rPr>
      </w:pPr>
      <w:r>
        <w:rPr>
          <w:sz w:val="28"/>
          <w:szCs w:val="28"/>
          <w:lang w:val="en-US"/>
        </w:rPr>
        <w:t xml:space="preserve">      IV</w:t>
      </w:r>
      <w:r>
        <w:rPr>
          <w:sz w:val="28"/>
          <w:szCs w:val="28"/>
        </w:rPr>
        <w:t xml:space="preserve">    Физкультминутка.</w:t>
      </w:r>
    </w:p>
    <w:p w:rsidR="00167084" w:rsidRDefault="00AC0E92">
      <w:pPr>
        <w:rPr>
          <w:sz w:val="28"/>
          <w:szCs w:val="28"/>
        </w:rPr>
      </w:pPr>
      <w:r>
        <w:rPr>
          <w:sz w:val="28"/>
          <w:szCs w:val="28"/>
        </w:rPr>
        <w:t xml:space="preserve">         (Проводится дежурным учеником.)</w:t>
      </w:r>
    </w:p>
    <w:p w:rsidR="00167084" w:rsidRDefault="00AC0E92">
      <w:pPr>
        <w:ind w:left="360"/>
        <w:rPr>
          <w:sz w:val="28"/>
          <w:szCs w:val="28"/>
          <w:lang w:val="en-US"/>
        </w:rPr>
      </w:pPr>
      <w:r>
        <w:rPr>
          <w:sz w:val="28"/>
          <w:szCs w:val="28"/>
          <w:lang w:val="en-US"/>
        </w:rPr>
        <w:t>Hands on your hips, hands on your knees</w:t>
      </w:r>
    </w:p>
    <w:p w:rsidR="00167084" w:rsidRDefault="00AC0E92">
      <w:pPr>
        <w:ind w:left="360"/>
        <w:rPr>
          <w:sz w:val="28"/>
          <w:szCs w:val="28"/>
          <w:lang w:val="en-US"/>
        </w:rPr>
      </w:pPr>
      <w:r>
        <w:rPr>
          <w:sz w:val="28"/>
          <w:szCs w:val="28"/>
          <w:lang w:val="en-US"/>
        </w:rPr>
        <w:t>Put them behind you if you please.</w:t>
      </w:r>
    </w:p>
    <w:p w:rsidR="00167084" w:rsidRDefault="00AC0E92">
      <w:pPr>
        <w:ind w:left="360"/>
        <w:rPr>
          <w:sz w:val="28"/>
          <w:szCs w:val="28"/>
          <w:lang w:val="en-US"/>
        </w:rPr>
      </w:pPr>
      <w:r>
        <w:rPr>
          <w:sz w:val="28"/>
          <w:szCs w:val="28"/>
          <w:lang w:val="en-US"/>
        </w:rPr>
        <w:t>Touch your shoulders, touch your nose,</w:t>
      </w:r>
    </w:p>
    <w:p w:rsidR="00167084" w:rsidRDefault="00AC0E92">
      <w:pPr>
        <w:ind w:left="360"/>
        <w:rPr>
          <w:sz w:val="28"/>
          <w:szCs w:val="28"/>
          <w:lang w:val="en-US"/>
        </w:rPr>
      </w:pPr>
      <w:r>
        <w:rPr>
          <w:sz w:val="28"/>
          <w:szCs w:val="28"/>
          <w:lang w:val="en-US"/>
        </w:rPr>
        <w:t xml:space="preserve"> Touch your ears, touch your toes</w:t>
      </w:r>
    </w:p>
    <w:p w:rsidR="00167084" w:rsidRDefault="00AC0E92">
      <w:pPr>
        <w:ind w:left="360"/>
        <w:rPr>
          <w:sz w:val="28"/>
          <w:szCs w:val="28"/>
          <w:lang w:val="en-US"/>
        </w:rPr>
      </w:pPr>
      <w:r>
        <w:rPr>
          <w:sz w:val="28"/>
          <w:szCs w:val="28"/>
          <w:lang w:val="en-US"/>
        </w:rPr>
        <w:t>Raise your hands high in the air,</w:t>
      </w:r>
    </w:p>
    <w:p w:rsidR="00167084" w:rsidRDefault="00AC0E92">
      <w:pPr>
        <w:ind w:left="360"/>
        <w:rPr>
          <w:sz w:val="28"/>
          <w:szCs w:val="28"/>
          <w:lang w:val="en-US"/>
        </w:rPr>
      </w:pPr>
      <w:r>
        <w:rPr>
          <w:sz w:val="28"/>
          <w:szCs w:val="28"/>
          <w:lang w:val="en-US"/>
        </w:rPr>
        <w:t>At your sides,  on your hair.</w:t>
      </w:r>
    </w:p>
    <w:p w:rsidR="00167084" w:rsidRDefault="00AC0E92">
      <w:pPr>
        <w:ind w:left="360"/>
        <w:rPr>
          <w:sz w:val="28"/>
          <w:szCs w:val="28"/>
          <w:lang w:val="en-US"/>
        </w:rPr>
      </w:pPr>
      <w:r>
        <w:rPr>
          <w:sz w:val="28"/>
          <w:szCs w:val="28"/>
          <w:lang w:val="en-US"/>
        </w:rPr>
        <w:t>Raise your hands as before</w:t>
      </w:r>
    </w:p>
    <w:p w:rsidR="00167084" w:rsidRDefault="00AC0E92">
      <w:pPr>
        <w:ind w:left="360"/>
        <w:rPr>
          <w:sz w:val="28"/>
          <w:szCs w:val="28"/>
          <w:lang w:val="en-US"/>
        </w:rPr>
      </w:pPr>
      <w:r>
        <w:rPr>
          <w:sz w:val="28"/>
          <w:szCs w:val="28"/>
          <w:lang w:val="en-US"/>
        </w:rPr>
        <w:t xml:space="preserve">While you clap: one, two, three, four </w:t>
      </w:r>
    </w:p>
    <w:p w:rsidR="00167084" w:rsidRDefault="00167084">
      <w:pPr>
        <w:ind w:left="360"/>
        <w:rPr>
          <w:sz w:val="28"/>
          <w:szCs w:val="28"/>
          <w:lang w:val="en-US"/>
        </w:rPr>
      </w:pPr>
    </w:p>
    <w:p w:rsidR="00167084" w:rsidRDefault="00167084">
      <w:pPr>
        <w:ind w:left="360"/>
        <w:rPr>
          <w:sz w:val="28"/>
          <w:szCs w:val="28"/>
          <w:lang w:val="en-US"/>
        </w:rPr>
      </w:pPr>
    </w:p>
    <w:p w:rsidR="00167084" w:rsidRDefault="00AC0E92">
      <w:pPr>
        <w:ind w:left="360"/>
        <w:rPr>
          <w:sz w:val="28"/>
          <w:szCs w:val="28"/>
        </w:rPr>
      </w:pPr>
      <w:r>
        <w:rPr>
          <w:sz w:val="28"/>
          <w:szCs w:val="28"/>
          <w:lang w:val="en-US"/>
        </w:rPr>
        <w:t>V</w:t>
      </w:r>
      <w:r>
        <w:rPr>
          <w:sz w:val="28"/>
          <w:szCs w:val="28"/>
        </w:rPr>
        <w:t xml:space="preserve">   Составление диалогов по темам   сообщений домашнего задания</w:t>
      </w:r>
    </w:p>
    <w:p w:rsidR="00167084" w:rsidRDefault="00AC0E92">
      <w:pPr>
        <w:ind w:left="360"/>
        <w:rPr>
          <w:sz w:val="28"/>
          <w:szCs w:val="28"/>
        </w:rPr>
      </w:pPr>
      <w:r>
        <w:rPr>
          <w:sz w:val="28"/>
          <w:szCs w:val="28"/>
        </w:rPr>
        <w:t xml:space="preserve"> </w:t>
      </w:r>
    </w:p>
    <w:p w:rsidR="00167084" w:rsidRDefault="00AC0E92">
      <w:pPr>
        <w:ind w:left="360"/>
        <w:rPr>
          <w:sz w:val="28"/>
          <w:szCs w:val="28"/>
          <w:lang w:val="en-US"/>
        </w:rPr>
      </w:pPr>
      <w:r>
        <w:rPr>
          <w:sz w:val="28"/>
          <w:szCs w:val="28"/>
        </w:rPr>
        <w:t xml:space="preserve">     А</w:t>
      </w:r>
      <w:r>
        <w:rPr>
          <w:sz w:val="28"/>
          <w:szCs w:val="28"/>
          <w:lang w:val="en-US"/>
        </w:rPr>
        <w:t>)  A new pupil came from another town. He is looking for school to study. Tell him about schools in Belgorod and advise your school.</w:t>
      </w:r>
    </w:p>
    <w:p w:rsidR="00167084" w:rsidRDefault="00AC0E92">
      <w:pPr>
        <w:ind w:left="360"/>
        <w:rPr>
          <w:sz w:val="28"/>
          <w:szCs w:val="28"/>
          <w:lang w:val="en-US"/>
        </w:rPr>
      </w:pPr>
      <w:r>
        <w:rPr>
          <w:sz w:val="28"/>
          <w:szCs w:val="28"/>
          <w:lang w:val="en-US"/>
        </w:rPr>
        <w:t xml:space="preserve">     B)  You are speaking with a correspondent of the newspaper “Our Belgorod” about your school and your plans for future.</w:t>
      </w:r>
    </w:p>
    <w:p w:rsidR="00167084" w:rsidRDefault="00167084">
      <w:pPr>
        <w:ind w:left="360"/>
        <w:rPr>
          <w:sz w:val="28"/>
          <w:szCs w:val="28"/>
          <w:lang w:val="en-US"/>
        </w:rPr>
      </w:pPr>
    </w:p>
    <w:p w:rsidR="00167084" w:rsidRDefault="00AC0E92">
      <w:pPr>
        <w:widowControl w:val="0"/>
        <w:numPr>
          <w:ilvl w:val="0"/>
          <w:numId w:val="2"/>
        </w:numPr>
        <w:shd w:val="clear" w:color="auto" w:fill="FFFFFF"/>
        <w:tabs>
          <w:tab w:val="left" w:pos="936"/>
        </w:tabs>
        <w:autoSpaceDE w:val="0"/>
        <w:jc w:val="both"/>
        <w:rPr>
          <w:i/>
          <w:iCs/>
          <w:color w:val="000000"/>
          <w:sz w:val="28"/>
          <w:szCs w:val="28"/>
          <w:lang w:val="en-US"/>
        </w:rPr>
      </w:pPr>
      <w:r>
        <w:rPr>
          <w:i/>
          <w:iCs/>
          <w:color w:val="000000"/>
          <w:sz w:val="28"/>
          <w:szCs w:val="28"/>
          <w:lang w:val="en-US"/>
        </w:rPr>
        <w:t>What is one of the greatest problems of school life?</w:t>
      </w:r>
    </w:p>
    <w:p w:rsidR="00167084" w:rsidRDefault="00AC0E92">
      <w:pPr>
        <w:widowControl w:val="0"/>
        <w:numPr>
          <w:ilvl w:val="0"/>
          <w:numId w:val="2"/>
        </w:numPr>
        <w:shd w:val="clear" w:color="auto" w:fill="FFFFFF"/>
        <w:tabs>
          <w:tab w:val="left" w:pos="936"/>
        </w:tabs>
        <w:autoSpaceDE w:val="0"/>
        <w:jc w:val="both"/>
        <w:rPr>
          <w:color w:val="000000"/>
          <w:sz w:val="28"/>
          <w:szCs w:val="28"/>
          <w:lang w:val="en-US"/>
        </w:rPr>
      </w:pPr>
      <w:r>
        <w:rPr>
          <w:color w:val="000000"/>
          <w:sz w:val="28"/>
          <w:szCs w:val="28"/>
          <w:lang w:val="en-US"/>
        </w:rPr>
        <w:t>One of the greatest problems of school life is connected with communication. There are about 30 boys and girls in a class, and they have to live and learn together for more than a decade. Every person has his own interests and attitudes to everything. It is very important for classmates to become friends. Sometimes some of them become real friends for the rest of their lives. In some cases pupils cannot establish contacts and good relations with their classmates. The pupils who accept all the difficulties of school life and break the wall of misunderstanding with their classmates are happy at school.</w:t>
      </w:r>
    </w:p>
    <w:p w:rsidR="00167084" w:rsidRDefault="00AC0E92">
      <w:pPr>
        <w:widowControl w:val="0"/>
        <w:numPr>
          <w:ilvl w:val="0"/>
          <w:numId w:val="2"/>
        </w:numPr>
        <w:shd w:val="clear" w:color="auto" w:fill="FFFFFF"/>
        <w:tabs>
          <w:tab w:val="left" w:pos="461"/>
          <w:tab w:val="left" w:pos="936"/>
        </w:tabs>
        <w:autoSpaceDE w:val="0"/>
        <w:jc w:val="both"/>
        <w:rPr>
          <w:i/>
          <w:iCs/>
          <w:color w:val="000000"/>
          <w:sz w:val="28"/>
          <w:szCs w:val="28"/>
          <w:lang w:val="en-US"/>
        </w:rPr>
      </w:pPr>
      <w:r>
        <w:rPr>
          <w:i/>
          <w:iCs/>
          <w:color w:val="000000"/>
          <w:sz w:val="28"/>
          <w:szCs w:val="28"/>
          <w:lang w:val="en-US"/>
        </w:rPr>
        <w:t>What can you say about your school building?</w:t>
      </w:r>
    </w:p>
    <w:p w:rsidR="00167084" w:rsidRDefault="00AC0E92">
      <w:pPr>
        <w:widowControl w:val="0"/>
        <w:numPr>
          <w:ilvl w:val="0"/>
          <w:numId w:val="2"/>
        </w:numPr>
        <w:shd w:val="clear" w:color="auto" w:fill="FFFFFF"/>
        <w:tabs>
          <w:tab w:val="left" w:pos="936"/>
        </w:tabs>
        <w:autoSpaceDE w:val="0"/>
        <w:jc w:val="both"/>
        <w:rPr>
          <w:color w:val="000000"/>
          <w:sz w:val="28"/>
          <w:szCs w:val="28"/>
          <w:lang w:val="en-US"/>
        </w:rPr>
      </w:pPr>
      <w:r>
        <w:rPr>
          <w:color w:val="000000"/>
          <w:sz w:val="28"/>
          <w:szCs w:val="28"/>
          <w:lang w:val="en-US"/>
        </w:rPr>
        <w:t>Our school is a modern three-storied building. On the ground floor one can find administrative offices, a medical room , computer classes and classrooms for pupils of the Primary school. On other floors there are different classrooms.</w:t>
      </w:r>
    </w:p>
    <w:p w:rsidR="00167084" w:rsidRDefault="00AC0E92">
      <w:pPr>
        <w:widowControl w:val="0"/>
        <w:numPr>
          <w:ilvl w:val="0"/>
          <w:numId w:val="2"/>
        </w:numPr>
        <w:shd w:val="clear" w:color="auto" w:fill="FFFFFF"/>
        <w:tabs>
          <w:tab w:val="left" w:pos="442"/>
          <w:tab w:val="left" w:pos="936"/>
        </w:tabs>
        <w:autoSpaceDE w:val="0"/>
        <w:jc w:val="both"/>
        <w:rPr>
          <w:i/>
          <w:iCs/>
          <w:color w:val="000000"/>
          <w:sz w:val="28"/>
          <w:szCs w:val="28"/>
          <w:lang w:val="en-US"/>
        </w:rPr>
      </w:pPr>
      <w:r>
        <w:rPr>
          <w:i/>
          <w:iCs/>
          <w:color w:val="000000"/>
          <w:sz w:val="28"/>
          <w:szCs w:val="28"/>
          <w:lang w:val="en-US"/>
        </w:rPr>
        <w:t>What do you usually do during the breaks?</w:t>
      </w:r>
    </w:p>
    <w:p w:rsidR="00167084" w:rsidRDefault="00AC0E92">
      <w:pPr>
        <w:widowControl w:val="0"/>
        <w:numPr>
          <w:ilvl w:val="0"/>
          <w:numId w:val="2"/>
        </w:numPr>
        <w:shd w:val="clear" w:color="auto" w:fill="FFFFFF"/>
        <w:tabs>
          <w:tab w:val="left" w:pos="461"/>
          <w:tab w:val="left" w:pos="936"/>
        </w:tabs>
        <w:autoSpaceDE w:val="0"/>
        <w:jc w:val="both"/>
        <w:rPr>
          <w:color w:val="000000"/>
          <w:sz w:val="28"/>
          <w:szCs w:val="28"/>
          <w:lang w:val="en-US"/>
        </w:rPr>
      </w:pPr>
      <w:r>
        <w:rPr>
          <w:color w:val="000000"/>
          <w:sz w:val="28"/>
          <w:szCs w:val="28"/>
          <w:lang w:val="en-US"/>
        </w:rPr>
        <w:t>Breaks at school are not very long. They can last from 5 to 15 minutes. Sometimes we hardly have enough time to move from one classroom to another. Usually we talk or play. During one of the longest breaks we have lunch, in early autumn, and late spring we can play in the school yard.</w:t>
      </w:r>
    </w:p>
    <w:p w:rsidR="00167084" w:rsidRDefault="00AC0E92">
      <w:pPr>
        <w:widowControl w:val="0"/>
        <w:numPr>
          <w:ilvl w:val="0"/>
          <w:numId w:val="2"/>
        </w:numPr>
        <w:shd w:val="clear" w:color="auto" w:fill="FFFFFF"/>
        <w:tabs>
          <w:tab w:val="left" w:pos="461"/>
          <w:tab w:val="left" w:pos="936"/>
        </w:tabs>
        <w:autoSpaceDE w:val="0"/>
        <w:jc w:val="both"/>
        <w:rPr>
          <w:i/>
          <w:iCs/>
          <w:color w:val="000000"/>
          <w:sz w:val="28"/>
          <w:szCs w:val="28"/>
          <w:lang w:val="en-US"/>
        </w:rPr>
      </w:pPr>
      <w:r>
        <w:rPr>
          <w:i/>
          <w:iCs/>
          <w:color w:val="000000"/>
          <w:sz w:val="28"/>
          <w:szCs w:val="28"/>
          <w:lang w:val="en-US"/>
        </w:rPr>
        <w:t>What do you talk about with your classmates?</w:t>
      </w:r>
    </w:p>
    <w:p w:rsidR="00167084" w:rsidRDefault="00AC0E92">
      <w:pPr>
        <w:widowControl w:val="0"/>
        <w:numPr>
          <w:ilvl w:val="0"/>
          <w:numId w:val="2"/>
        </w:numPr>
        <w:shd w:val="clear" w:color="auto" w:fill="FFFFFF"/>
        <w:tabs>
          <w:tab w:val="left" w:pos="461"/>
          <w:tab w:val="left" w:pos="936"/>
        </w:tabs>
        <w:autoSpaceDE w:val="0"/>
        <w:jc w:val="both"/>
        <w:rPr>
          <w:color w:val="000000"/>
          <w:sz w:val="28"/>
          <w:szCs w:val="28"/>
          <w:lang w:val="en-US"/>
        </w:rPr>
      </w:pPr>
      <w:r>
        <w:rPr>
          <w:color w:val="000000"/>
          <w:sz w:val="28"/>
          <w:szCs w:val="28"/>
          <w:lang w:val="en-US"/>
        </w:rPr>
        <w:t>Usually we express our views about the books we read, computer games we play or films we have seen or want to see. We discuss our plans for the weekends and decide how to spend our free time.</w:t>
      </w:r>
    </w:p>
    <w:p w:rsidR="00167084" w:rsidRDefault="00AC0E92">
      <w:pPr>
        <w:widowControl w:val="0"/>
        <w:numPr>
          <w:ilvl w:val="0"/>
          <w:numId w:val="2"/>
        </w:numPr>
        <w:shd w:val="clear" w:color="auto" w:fill="FFFFFF"/>
        <w:tabs>
          <w:tab w:val="left" w:pos="442"/>
          <w:tab w:val="left" w:pos="936"/>
        </w:tabs>
        <w:autoSpaceDE w:val="0"/>
        <w:jc w:val="both"/>
        <w:rPr>
          <w:i/>
          <w:iCs/>
          <w:color w:val="000000"/>
          <w:sz w:val="28"/>
          <w:szCs w:val="28"/>
          <w:lang w:val="en-US"/>
        </w:rPr>
      </w:pPr>
      <w:r>
        <w:rPr>
          <w:i/>
          <w:iCs/>
          <w:color w:val="000000"/>
          <w:sz w:val="28"/>
          <w:szCs w:val="28"/>
          <w:lang w:val="en-US"/>
        </w:rPr>
        <w:t>Do you work hard at school?</w:t>
      </w:r>
    </w:p>
    <w:p w:rsidR="00167084" w:rsidRDefault="00AC0E92">
      <w:pPr>
        <w:widowControl w:val="0"/>
        <w:numPr>
          <w:ilvl w:val="0"/>
          <w:numId w:val="2"/>
        </w:numPr>
        <w:shd w:val="clear" w:color="auto" w:fill="FFFFFF"/>
        <w:tabs>
          <w:tab w:val="left" w:pos="461"/>
          <w:tab w:val="left" w:pos="936"/>
        </w:tabs>
        <w:autoSpaceDE w:val="0"/>
        <w:jc w:val="both"/>
        <w:rPr>
          <w:color w:val="000000"/>
          <w:sz w:val="28"/>
          <w:szCs w:val="28"/>
          <w:lang w:val="en-US"/>
        </w:rPr>
      </w:pPr>
      <w:r>
        <w:rPr>
          <w:color w:val="000000"/>
          <w:sz w:val="28"/>
          <w:szCs w:val="28"/>
          <w:lang w:val="en-US"/>
        </w:rPr>
        <w:t>Yes, I do. I work very hard. I never miss classes and I always do my homework. Sometimes it really takes several hours to do it, but I do not complain. I am really interested in what I learn at school. Moreover, I understand perfectly well that in the nearest future this knowledge will help me a lot.</w:t>
      </w:r>
    </w:p>
    <w:p w:rsidR="00167084" w:rsidRDefault="00AC0E92">
      <w:pPr>
        <w:widowControl w:val="0"/>
        <w:numPr>
          <w:ilvl w:val="0"/>
          <w:numId w:val="2"/>
        </w:numPr>
        <w:shd w:val="clear" w:color="auto" w:fill="FFFFFF"/>
        <w:tabs>
          <w:tab w:val="left" w:pos="442"/>
          <w:tab w:val="left" w:pos="936"/>
        </w:tabs>
        <w:autoSpaceDE w:val="0"/>
        <w:jc w:val="both"/>
        <w:rPr>
          <w:i/>
          <w:iCs/>
          <w:color w:val="000000"/>
          <w:sz w:val="28"/>
          <w:szCs w:val="28"/>
          <w:lang w:val="en-US"/>
        </w:rPr>
      </w:pPr>
      <w:r>
        <w:rPr>
          <w:i/>
          <w:iCs/>
          <w:color w:val="000000"/>
          <w:sz w:val="28"/>
          <w:szCs w:val="28"/>
          <w:lang w:val="en-US"/>
        </w:rPr>
        <w:t>Do you have many friends at school?</w:t>
      </w:r>
    </w:p>
    <w:p w:rsidR="00167084" w:rsidRDefault="00AC0E92">
      <w:pPr>
        <w:widowControl w:val="0"/>
        <w:numPr>
          <w:ilvl w:val="0"/>
          <w:numId w:val="2"/>
        </w:numPr>
        <w:shd w:val="clear" w:color="auto" w:fill="FFFFFF"/>
        <w:tabs>
          <w:tab w:val="left" w:pos="461"/>
          <w:tab w:val="left" w:pos="936"/>
        </w:tabs>
        <w:autoSpaceDE w:val="0"/>
        <w:jc w:val="both"/>
        <w:rPr>
          <w:color w:val="000000"/>
          <w:sz w:val="28"/>
          <w:szCs w:val="28"/>
          <w:lang w:val="en-US"/>
        </w:rPr>
      </w:pPr>
      <w:r>
        <w:rPr>
          <w:color w:val="000000"/>
          <w:sz w:val="28"/>
          <w:szCs w:val="28"/>
          <w:lang w:val="en-US"/>
        </w:rPr>
        <w:t>There are …. boys and girls in our class. We are all good friends. Nevertheless, I have a few good friends. There are …of us in our company. We usually spend our free time together. We meet after classes, and go to the museums and cinemas. We have a very good time together, especially at the weekends.</w:t>
      </w:r>
    </w:p>
    <w:p w:rsidR="00167084" w:rsidRDefault="00AC0E92">
      <w:pPr>
        <w:widowControl w:val="0"/>
        <w:numPr>
          <w:ilvl w:val="0"/>
          <w:numId w:val="2"/>
        </w:numPr>
        <w:shd w:val="clear" w:color="auto" w:fill="FFFFFF"/>
        <w:tabs>
          <w:tab w:val="left" w:pos="936"/>
        </w:tabs>
        <w:autoSpaceDE w:val="0"/>
        <w:jc w:val="both"/>
        <w:rPr>
          <w:i/>
          <w:iCs/>
          <w:color w:val="000000"/>
          <w:sz w:val="28"/>
          <w:szCs w:val="28"/>
          <w:lang w:val="en-US"/>
        </w:rPr>
      </w:pPr>
      <w:r>
        <w:rPr>
          <w:i/>
          <w:iCs/>
          <w:color w:val="000000"/>
          <w:sz w:val="28"/>
          <w:szCs w:val="28"/>
          <w:lang w:val="en-US"/>
        </w:rPr>
        <w:t>Some people when they grow older do not like to speak about their school years. What do you think about it?</w:t>
      </w:r>
    </w:p>
    <w:p w:rsidR="00167084" w:rsidRDefault="00AC0E92">
      <w:pPr>
        <w:widowControl w:val="0"/>
        <w:numPr>
          <w:ilvl w:val="0"/>
          <w:numId w:val="2"/>
        </w:numPr>
        <w:shd w:val="clear" w:color="auto" w:fill="FFFFFF"/>
        <w:tabs>
          <w:tab w:val="left" w:pos="936"/>
        </w:tabs>
        <w:autoSpaceDE w:val="0"/>
        <w:jc w:val="both"/>
        <w:rPr>
          <w:color w:val="000000"/>
          <w:sz w:val="28"/>
          <w:szCs w:val="28"/>
          <w:lang w:val="en-US"/>
        </w:rPr>
      </w:pPr>
      <w:r>
        <w:rPr>
          <w:color w:val="000000"/>
          <w:sz w:val="28"/>
          <w:szCs w:val="28"/>
          <w:lang w:val="en-US"/>
        </w:rPr>
        <w:t>School years are connected with hard mental activity. That is why some people don't like to speak about them. For self-assured people the recollection of their school years can be very pleasant. All unpleasant moments of their school life they present with humour. And this is the key to their success. This very attitude has been worked out at school and by school.</w:t>
      </w:r>
    </w:p>
    <w:p w:rsidR="00167084" w:rsidRDefault="00167084">
      <w:pPr>
        <w:widowControl w:val="0"/>
        <w:shd w:val="clear" w:color="auto" w:fill="FFFFFF"/>
        <w:autoSpaceDE w:val="0"/>
        <w:jc w:val="both"/>
        <w:rPr>
          <w:sz w:val="28"/>
          <w:szCs w:val="28"/>
          <w:lang w:val="en-US"/>
        </w:rPr>
      </w:pPr>
    </w:p>
    <w:p w:rsidR="00167084" w:rsidRDefault="00167084">
      <w:pPr>
        <w:ind w:left="360"/>
        <w:rPr>
          <w:sz w:val="28"/>
          <w:szCs w:val="28"/>
          <w:lang w:val="en-US"/>
        </w:rPr>
      </w:pPr>
    </w:p>
    <w:p w:rsidR="00167084" w:rsidRDefault="00167084">
      <w:pPr>
        <w:ind w:left="360"/>
        <w:rPr>
          <w:sz w:val="28"/>
          <w:szCs w:val="28"/>
          <w:lang w:val="en-US"/>
        </w:rPr>
      </w:pPr>
    </w:p>
    <w:p w:rsidR="00167084" w:rsidRDefault="00AC0E92">
      <w:pPr>
        <w:ind w:left="360"/>
        <w:rPr>
          <w:sz w:val="28"/>
          <w:szCs w:val="28"/>
        </w:rPr>
      </w:pPr>
      <w:r>
        <w:rPr>
          <w:sz w:val="28"/>
          <w:szCs w:val="28"/>
          <w:lang w:val="en-US"/>
        </w:rPr>
        <w:t>VI</w:t>
      </w:r>
      <w:r>
        <w:rPr>
          <w:sz w:val="28"/>
          <w:szCs w:val="28"/>
        </w:rPr>
        <w:t xml:space="preserve">   Грамматика. Косвенная речь. Работа в режиме   </w:t>
      </w:r>
    </w:p>
    <w:p w:rsidR="00167084" w:rsidRDefault="00AC0E92">
      <w:pPr>
        <w:ind w:left="360"/>
        <w:rPr>
          <w:sz w:val="28"/>
          <w:szCs w:val="28"/>
          <w:lang w:val="en-US"/>
        </w:rPr>
      </w:pPr>
      <w:r>
        <w:rPr>
          <w:sz w:val="28"/>
          <w:szCs w:val="28"/>
        </w:rPr>
        <w:t xml:space="preserve">         </w:t>
      </w:r>
      <w:r>
        <w:rPr>
          <w:sz w:val="28"/>
          <w:szCs w:val="28"/>
          <w:lang w:val="en-US"/>
        </w:rPr>
        <w:t xml:space="preserve">Teacher  &gt; Pupil1;  Teacher  &gt; Pupil 2   </w:t>
      </w:r>
    </w:p>
    <w:p w:rsidR="00167084" w:rsidRDefault="00AC0E92">
      <w:pPr>
        <w:ind w:left="360"/>
        <w:rPr>
          <w:sz w:val="28"/>
          <w:szCs w:val="28"/>
          <w:lang w:val="en-US"/>
        </w:rPr>
      </w:pPr>
      <w:r>
        <w:rPr>
          <w:sz w:val="28"/>
          <w:szCs w:val="28"/>
          <w:lang w:val="en-US"/>
        </w:rPr>
        <w:t xml:space="preserve">   Example:  1.T&gt; N- How many lessons did you have yesterday?  </w:t>
      </w:r>
    </w:p>
    <w:p w:rsidR="00167084" w:rsidRDefault="00AC0E92">
      <w:pPr>
        <w:numPr>
          <w:ilvl w:val="0"/>
          <w:numId w:val="3"/>
        </w:numPr>
        <w:rPr>
          <w:sz w:val="28"/>
          <w:szCs w:val="28"/>
          <w:lang w:val="en-US"/>
        </w:rPr>
      </w:pPr>
      <w:r>
        <w:rPr>
          <w:sz w:val="28"/>
          <w:szCs w:val="28"/>
          <w:lang w:val="en-US"/>
        </w:rPr>
        <w:t>&gt;  I had 6 lessons yesterday.</w:t>
      </w:r>
    </w:p>
    <w:p w:rsidR="00167084" w:rsidRDefault="00AC0E92">
      <w:pPr>
        <w:ind w:left="2055"/>
        <w:rPr>
          <w:sz w:val="28"/>
          <w:szCs w:val="28"/>
          <w:lang w:val="en-US"/>
        </w:rPr>
      </w:pPr>
      <w:r>
        <w:rPr>
          <w:sz w:val="28"/>
          <w:szCs w:val="28"/>
          <w:lang w:val="en-US"/>
        </w:rPr>
        <w:t>T  &gt; X  - What did he said?</w:t>
      </w:r>
    </w:p>
    <w:p w:rsidR="00167084" w:rsidRDefault="00AC0E92">
      <w:pPr>
        <w:ind w:left="2055"/>
        <w:rPr>
          <w:sz w:val="28"/>
          <w:szCs w:val="28"/>
          <w:lang w:val="en-US"/>
        </w:rPr>
      </w:pPr>
      <w:r>
        <w:rPr>
          <w:sz w:val="28"/>
          <w:szCs w:val="28"/>
          <w:lang w:val="en-US"/>
        </w:rPr>
        <w:t xml:space="preserve"> X   &gt;  He said that he had had 6 lessons the day before</w:t>
      </w:r>
    </w:p>
    <w:p w:rsidR="00167084" w:rsidRDefault="00AC0E92">
      <w:pPr>
        <w:rPr>
          <w:sz w:val="28"/>
          <w:szCs w:val="28"/>
          <w:lang w:val="en-US"/>
        </w:rPr>
      </w:pPr>
      <w:r>
        <w:rPr>
          <w:sz w:val="28"/>
          <w:szCs w:val="28"/>
          <w:lang w:val="en-US"/>
        </w:rPr>
        <w:t xml:space="preserve">        Questions: 1. When was our school founded?</w:t>
      </w:r>
    </w:p>
    <w:p w:rsidR="00167084" w:rsidRDefault="00AC0E92">
      <w:pPr>
        <w:rPr>
          <w:sz w:val="28"/>
          <w:szCs w:val="28"/>
          <w:lang w:val="en-US"/>
        </w:rPr>
      </w:pPr>
      <w:r>
        <w:rPr>
          <w:sz w:val="28"/>
          <w:szCs w:val="28"/>
          <w:lang w:val="en-US"/>
        </w:rPr>
        <w:t xml:space="preserve">                          2. How many museums are there in our school?</w:t>
      </w:r>
    </w:p>
    <w:p w:rsidR="00167084" w:rsidRDefault="00AC0E92">
      <w:pPr>
        <w:rPr>
          <w:sz w:val="28"/>
          <w:szCs w:val="28"/>
          <w:lang w:val="en-US"/>
        </w:rPr>
      </w:pPr>
      <w:r>
        <w:rPr>
          <w:sz w:val="28"/>
          <w:szCs w:val="28"/>
          <w:lang w:val="en-US"/>
        </w:rPr>
        <w:t xml:space="preserve">                          3. Are there any lyceums in Belgorod?</w:t>
      </w:r>
    </w:p>
    <w:p w:rsidR="00167084" w:rsidRDefault="00AC0E92">
      <w:pPr>
        <w:rPr>
          <w:sz w:val="28"/>
          <w:szCs w:val="28"/>
          <w:lang w:val="en-US"/>
        </w:rPr>
      </w:pPr>
      <w:r>
        <w:rPr>
          <w:sz w:val="28"/>
          <w:szCs w:val="28"/>
          <w:lang w:val="en-US"/>
        </w:rPr>
        <w:t xml:space="preserve">                          4. Is education in Russia compulsory?</w:t>
      </w:r>
    </w:p>
    <w:p w:rsidR="00167084" w:rsidRDefault="00AC0E92">
      <w:pPr>
        <w:rPr>
          <w:sz w:val="28"/>
          <w:szCs w:val="28"/>
          <w:lang w:val="en-US"/>
        </w:rPr>
      </w:pPr>
      <w:r>
        <w:rPr>
          <w:sz w:val="28"/>
          <w:szCs w:val="28"/>
          <w:lang w:val="en-US"/>
        </w:rPr>
        <w:t xml:space="preserve">                          5. Do we have only state schools in Belgorod?</w:t>
      </w:r>
    </w:p>
    <w:p w:rsidR="00167084" w:rsidRDefault="00AC0E92">
      <w:pPr>
        <w:rPr>
          <w:sz w:val="28"/>
          <w:szCs w:val="28"/>
          <w:lang w:val="en-US"/>
        </w:rPr>
      </w:pPr>
      <w:r>
        <w:rPr>
          <w:sz w:val="28"/>
          <w:szCs w:val="28"/>
          <w:lang w:val="en-US"/>
        </w:rPr>
        <w:t xml:space="preserve">                          6. Are Russian schools co-educational?</w:t>
      </w:r>
    </w:p>
    <w:p w:rsidR="00167084" w:rsidRDefault="00AC0E92">
      <w:pPr>
        <w:rPr>
          <w:sz w:val="28"/>
          <w:szCs w:val="28"/>
          <w:lang w:val="en-US"/>
        </w:rPr>
      </w:pPr>
      <w:r>
        <w:rPr>
          <w:sz w:val="28"/>
          <w:szCs w:val="28"/>
          <w:lang w:val="en-US"/>
        </w:rPr>
        <w:t xml:space="preserve">                          7. What age do pupils go to school in Russia?</w:t>
      </w:r>
    </w:p>
    <w:p w:rsidR="00167084" w:rsidRDefault="00AC0E92">
      <w:pPr>
        <w:ind w:left="360"/>
        <w:rPr>
          <w:sz w:val="28"/>
          <w:szCs w:val="28"/>
          <w:lang w:val="en-US"/>
        </w:rPr>
      </w:pPr>
      <w:r>
        <w:rPr>
          <w:sz w:val="28"/>
          <w:szCs w:val="28"/>
          <w:lang w:val="en-US"/>
        </w:rPr>
        <w:t>VII. Reading.</w:t>
      </w:r>
    </w:p>
    <w:p w:rsidR="00167084" w:rsidRDefault="00AC0E92">
      <w:pPr>
        <w:ind w:left="360"/>
        <w:rPr>
          <w:sz w:val="28"/>
          <w:szCs w:val="28"/>
          <w:lang w:val="en-US"/>
        </w:rPr>
      </w:pPr>
      <w:r>
        <w:rPr>
          <w:sz w:val="28"/>
          <w:szCs w:val="28"/>
          <w:lang w:val="en-US"/>
        </w:rPr>
        <w:t xml:space="preserve">                                Museum of Military glory.</w:t>
      </w:r>
    </w:p>
    <w:p w:rsidR="00167084" w:rsidRDefault="00AC0E92">
      <w:pPr>
        <w:ind w:left="360"/>
        <w:rPr>
          <w:sz w:val="28"/>
          <w:szCs w:val="28"/>
          <w:lang w:val="en-US"/>
        </w:rPr>
      </w:pPr>
      <w:r>
        <w:rPr>
          <w:sz w:val="28"/>
          <w:szCs w:val="28"/>
          <w:lang w:val="en-US"/>
        </w:rPr>
        <w:t xml:space="preserve">   Museum of military glory of school No 20 was founded  on February 22, 1969. The aim of foundation was to study the history of native land, to bring up young generation the patriots of their country, to form the skills of searching work.</w:t>
      </w:r>
    </w:p>
    <w:p w:rsidR="00167084" w:rsidRDefault="00AC0E92">
      <w:pPr>
        <w:ind w:left="360"/>
        <w:rPr>
          <w:sz w:val="28"/>
          <w:szCs w:val="28"/>
          <w:lang w:val="en-US"/>
        </w:rPr>
      </w:pPr>
      <w:r>
        <w:rPr>
          <w:sz w:val="28"/>
          <w:szCs w:val="28"/>
          <w:lang w:val="en-US"/>
        </w:rPr>
        <w:t xml:space="preserve">   The first leader of the museum was the teacher Tyuremskih Nina Vasilievna, then were Bazarova Zoya Vasilievna and Chevychelov Victor Mikhailovich and from 1980 the leader of our museum is Romanova Antonina Andreevna. She conducts a lot of excursions for pupils of our school and our guests. Together with pupils she corresponds with veterans of the Great Patriotic war and their relatives. </w:t>
      </w:r>
    </w:p>
    <w:p w:rsidR="00167084" w:rsidRDefault="00AC0E92">
      <w:pPr>
        <w:ind w:left="360"/>
        <w:rPr>
          <w:sz w:val="28"/>
          <w:szCs w:val="28"/>
          <w:lang w:val="en-US"/>
        </w:rPr>
      </w:pPr>
      <w:r>
        <w:rPr>
          <w:sz w:val="28"/>
          <w:szCs w:val="28"/>
          <w:lang w:val="en-US"/>
        </w:rPr>
        <w:t xml:space="preserve">   In the museum we can see the portraits of the heroes of the Soviet Union, a lot of pictures from the war, personal things of the soldiers, archeological finds.</w:t>
      </w:r>
    </w:p>
    <w:p w:rsidR="00167084" w:rsidRDefault="00AC0E92">
      <w:pPr>
        <w:ind w:left="360"/>
        <w:rPr>
          <w:sz w:val="28"/>
          <w:szCs w:val="28"/>
          <w:lang w:val="en-US"/>
        </w:rPr>
      </w:pPr>
      <w:r>
        <w:rPr>
          <w:sz w:val="28"/>
          <w:szCs w:val="28"/>
          <w:lang w:val="en-US"/>
        </w:rPr>
        <w:t xml:space="preserve">   To show all the exhibits the museum organizes different  exhibitions devoted to important events.</w:t>
      </w:r>
    </w:p>
    <w:p w:rsidR="00167084" w:rsidRDefault="00AC0E92">
      <w:pPr>
        <w:ind w:left="360"/>
        <w:rPr>
          <w:sz w:val="28"/>
          <w:szCs w:val="28"/>
          <w:lang w:val="en-US"/>
        </w:rPr>
      </w:pPr>
      <w:r>
        <w:rPr>
          <w:sz w:val="28"/>
          <w:szCs w:val="28"/>
          <w:lang w:val="en-US"/>
        </w:rPr>
        <w:t xml:space="preserve">   Find the English equivalents:</w:t>
      </w:r>
    </w:p>
    <w:p w:rsidR="00167084" w:rsidRDefault="00AC0E92">
      <w:pPr>
        <w:numPr>
          <w:ilvl w:val="0"/>
          <w:numId w:val="7"/>
        </w:numPr>
        <w:rPr>
          <w:sz w:val="28"/>
          <w:szCs w:val="28"/>
        </w:rPr>
      </w:pPr>
      <w:r>
        <w:rPr>
          <w:sz w:val="28"/>
          <w:szCs w:val="28"/>
        </w:rPr>
        <w:t>военная слава</w:t>
      </w:r>
    </w:p>
    <w:p w:rsidR="00167084" w:rsidRDefault="00AC0E92">
      <w:pPr>
        <w:numPr>
          <w:ilvl w:val="0"/>
          <w:numId w:val="7"/>
        </w:numPr>
        <w:rPr>
          <w:sz w:val="28"/>
          <w:szCs w:val="28"/>
        </w:rPr>
      </w:pPr>
      <w:r>
        <w:rPr>
          <w:sz w:val="28"/>
          <w:szCs w:val="28"/>
        </w:rPr>
        <w:t>навыки поисковой работы</w:t>
      </w:r>
    </w:p>
    <w:p w:rsidR="00167084" w:rsidRDefault="00AC0E92">
      <w:pPr>
        <w:numPr>
          <w:ilvl w:val="0"/>
          <w:numId w:val="7"/>
        </w:numPr>
        <w:rPr>
          <w:sz w:val="28"/>
          <w:szCs w:val="28"/>
        </w:rPr>
      </w:pPr>
      <w:r>
        <w:rPr>
          <w:sz w:val="28"/>
          <w:szCs w:val="28"/>
        </w:rPr>
        <w:t>руководитель музея</w:t>
      </w:r>
    </w:p>
    <w:p w:rsidR="00167084" w:rsidRDefault="00AC0E92">
      <w:pPr>
        <w:numPr>
          <w:ilvl w:val="0"/>
          <w:numId w:val="7"/>
        </w:numPr>
        <w:rPr>
          <w:sz w:val="28"/>
          <w:szCs w:val="28"/>
        </w:rPr>
      </w:pPr>
      <w:r>
        <w:rPr>
          <w:sz w:val="28"/>
          <w:szCs w:val="28"/>
        </w:rPr>
        <w:t>переписываться с ветеранами</w:t>
      </w:r>
    </w:p>
    <w:p w:rsidR="00167084" w:rsidRDefault="00AC0E92">
      <w:pPr>
        <w:numPr>
          <w:ilvl w:val="0"/>
          <w:numId w:val="7"/>
        </w:numPr>
        <w:rPr>
          <w:sz w:val="28"/>
          <w:szCs w:val="28"/>
        </w:rPr>
      </w:pPr>
      <w:r>
        <w:rPr>
          <w:sz w:val="28"/>
          <w:szCs w:val="28"/>
        </w:rPr>
        <w:t>фотографии с войны</w:t>
      </w:r>
    </w:p>
    <w:p w:rsidR="00167084" w:rsidRDefault="00AC0E92">
      <w:pPr>
        <w:numPr>
          <w:ilvl w:val="0"/>
          <w:numId w:val="7"/>
        </w:numPr>
        <w:rPr>
          <w:sz w:val="28"/>
          <w:szCs w:val="28"/>
        </w:rPr>
      </w:pPr>
      <w:r>
        <w:rPr>
          <w:sz w:val="28"/>
          <w:szCs w:val="28"/>
        </w:rPr>
        <w:t>археологические находки</w:t>
      </w:r>
    </w:p>
    <w:p w:rsidR="00167084" w:rsidRDefault="00167084">
      <w:pPr>
        <w:rPr>
          <w:sz w:val="28"/>
          <w:szCs w:val="28"/>
        </w:rPr>
      </w:pPr>
    </w:p>
    <w:p w:rsidR="00167084" w:rsidRDefault="00AC0E92">
      <w:pPr>
        <w:rPr>
          <w:sz w:val="28"/>
          <w:szCs w:val="28"/>
          <w:lang w:val="en-US"/>
        </w:rPr>
      </w:pPr>
      <w:r>
        <w:rPr>
          <w:sz w:val="28"/>
          <w:szCs w:val="28"/>
          <w:lang w:val="en-US"/>
        </w:rPr>
        <w:t xml:space="preserve">        Answer the questions:</w:t>
      </w:r>
    </w:p>
    <w:p w:rsidR="00167084" w:rsidRDefault="00AC0E92">
      <w:pPr>
        <w:numPr>
          <w:ilvl w:val="0"/>
          <w:numId w:val="8"/>
        </w:numPr>
        <w:rPr>
          <w:sz w:val="28"/>
          <w:szCs w:val="28"/>
          <w:lang w:val="en-US"/>
        </w:rPr>
      </w:pPr>
      <w:r>
        <w:rPr>
          <w:sz w:val="28"/>
          <w:szCs w:val="28"/>
          <w:lang w:val="en-US"/>
        </w:rPr>
        <w:t>When was our school museum founded?</w:t>
      </w:r>
    </w:p>
    <w:p w:rsidR="00167084" w:rsidRDefault="00AC0E92">
      <w:pPr>
        <w:numPr>
          <w:ilvl w:val="0"/>
          <w:numId w:val="8"/>
        </w:numPr>
        <w:rPr>
          <w:sz w:val="28"/>
          <w:szCs w:val="28"/>
          <w:lang w:val="en-US"/>
        </w:rPr>
      </w:pPr>
      <w:r>
        <w:rPr>
          <w:sz w:val="28"/>
          <w:szCs w:val="28"/>
          <w:lang w:val="en-US"/>
        </w:rPr>
        <w:t>How many leaders were in our school museum?</w:t>
      </w:r>
    </w:p>
    <w:p w:rsidR="00167084" w:rsidRDefault="00AC0E92">
      <w:pPr>
        <w:numPr>
          <w:ilvl w:val="0"/>
          <w:numId w:val="8"/>
        </w:numPr>
        <w:rPr>
          <w:sz w:val="28"/>
          <w:szCs w:val="28"/>
          <w:lang w:val="en-US"/>
        </w:rPr>
      </w:pPr>
      <w:r>
        <w:rPr>
          <w:sz w:val="28"/>
          <w:szCs w:val="28"/>
          <w:lang w:val="en-US"/>
        </w:rPr>
        <w:t>What does the museum organize to show all the exhibits?</w:t>
      </w:r>
    </w:p>
    <w:p w:rsidR="00167084" w:rsidRDefault="00167084">
      <w:pPr>
        <w:ind w:left="360"/>
        <w:rPr>
          <w:sz w:val="28"/>
          <w:szCs w:val="28"/>
          <w:lang w:val="en-US"/>
        </w:rPr>
      </w:pPr>
    </w:p>
    <w:p w:rsidR="00167084" w:rsidRDefault="00AC0E92">
      <w:pPr>
        <w:ind w:left="360"/>
        <w:rPr>
          <w:sz w:val="28"/>
          <w:szCs w:val="28"/>
        </w:rPr>
      </w:pPr>
      <w:r>
        <w:rPr>
          <w:sz w:val="28"/>
          <w:szCs w:val="28"/>
          <w:lang w:val="en-US"/>
        </w:rPr>
        <w:t>VII</w:t>
      </w:r>
      <w:r>
        <w:rPr>
          <w:sz w:val="28"/>
          <w:szCs w:val="28"/>
        </w:rPr>
        <w:t xml:space="preserve">    Подведение итогов урока</w:t>
      </w:r>
    </w:p>
    <w:p w:rsidR="00167084" w:rsidRDefault="00167084">
      <w:pPr>
        <w:rPr>
          <w:sz w:val="28"/>
          <w:szCs w:val="28"/>
        </w:rPr>
      </w:pPr>
    </w:p>
    <w:p w:rsidR="00167084" w:rsidRDefault="00167084">
      <w:pPr>
        <w:ind w:right="944"/>
        <w:rPr>
          <w:sz w:val="28"/>
          <w:szCs w:val="28"/>
        </w:rPr>
      </w:pPr>
    </w:p>
    <w:p w:rsidR="00167084" w:rsidRDefault="00167084">
      <w:pPr>
        <w:pStyle w:val="a0"/>
        <w:ind w:right="944"/>
        <w:rPr>
          <w:sz w:val="28"/>
          <w:szCs w:val="28"/>
        </w:rPr>
      </w:pPr>
    </w:p>
    <w:p w:rsidR="00167084" w:rsidRDefault="00167084">
      <w:pPr>
        <w:pStyle w:val="a0"/>
        <w:ind w:right="944"/>
        <w:rPr>
          <w:sz w:val="28"/>
          <w:szCs w:val="28"/>
        </w:rPr>
      </w:pPr>
    </w:p>
    <w:p w:rsidR="00167084" w:rsidRDefault="00167084">
      <w:pPr>
        <w:sectPr w:rsidR="00167084">
          <w:pgSz w:w="11906" w:h="16838"/>
          <w:pgMar w:top="1134" w:right="1272" w:bottom="709" w:left="1701" w:header="720" w:footer="720" w:gutter="0"/>
          <w:cols w:space="720"/>
          <w:docGrid w:linePitch="360"/>
        </w:sectPr>
      </w:pPr>
    </w:p>
    <w:p w:rsidR="00167084" w:rsidRDefault="00167084">
      <w:pPr>
        <w:jc w:val="center"/>
        <w:rPr>
          <w:b/>
          <w:bCs/>
          <w:sz w:val="36"/>
          <w:szCs w:val="36"/>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AC0E92">
      <w:pPr>
        <w:jc w:val="center"/>
        <w:rPr>
          <w:b/>
          <w:sz w:val="52"/>
          <w:szCs w:val="52"/>
        </w:rPr>
      </w:pPr>
      <w:r>
        <w:rPr>
          <w:b/>
          <w:sz w:val="52"/>
          <w:szCs w:val="52"/>
        </w:rPr>
        <w:t>ДИДАКТИЧЕСКИЙ МАТЕРИАЛ</w:t>
      </w: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AC0E92">
      <w:pPr>
        <w:jc w:val="center"/>
        <w:rPr>
          <w:b/>
          <w:sz w:val="28"/>
          <w:szCs w:val="28"/>
        </w:rPr>
      </w:pPr>
      <w:r>
        <w:rPr>
          <w:b/>
          <w:sz w:val="28"/>
          <w:szCs w:val="28"/>
        </w:rPr>
        <w:t xml:space="preserve">Тексты для чтения </w:t>
      </w:r>
    </w:p>
    <w:p w:rsidR="00167084" w:rsidRDefault="00167084">
      <w:pPr>
        <w:jc w:val="center"/>
        <w:rPr>
          <w:b/>
          <w:sz w:val="28"/>
          <w:szCs w:val="28"/>
        </w:rPr>
      </w:pPr>
    </w:p>
    <w:p w:rsidR="00167084" w:rsidRDefault="00AC0E92">
      <w:pPr>
        <w:keepNext/>
        <w:jc w:val="center"/>
        <w:rPr>
          <w:rFonts w:cs="Times New Roman CYR"/>
          <w:b/>
          <w:bCs/>
          <w:iCs/>
          <w:sz w:val="28"/>
          <w:szCs w:val="28"/>
          <w:lang w:val="en-US"/>
        </w:rPr>
      </w:pPr>
      <w:r>
        <w:rPr>
          <w:rFonts w:cs="Times New Roman CYR"/>
          <w:b/>
          <w:bCs/>
          <w:iCs/>
          <w:sz w:val="28"/>
          <w:szCs w:val="28"/>
          <w:lang w:val="en-US"/>
        </w:rPr>
        <w:t>Cathedrals of Belgorod</w:t>
      </w:r>
    </w:p>
    <w:p w:rsidR="00167084" w:rsidRDefault="00AC0E92">
      <w:pPr>
        <w:keepNext/>
        <w:ind w:left="-180" w:hanging="180"/>
        <w:jc w:val="center"/>
        <w:rPr>
          <w:rStyle w:val="newsmain1"/>
          <w:sz w:val="28"/>
          <w:szCs w:val="28"/>
          <w:lang w:val="en-US"/>
        </w:rPr>
      </w:pPr>
      <w:r>
        <w:rPr>
          <w:rStyle w:val="newsmain1"/>
          <w:sz w:val="28"/>
          <w:szCs w:val="28"/>
          <w:lang w:val="en-US"/>
        </w:rPr>
        <w:t>By the end of the 19th century, Belgorod had 16 churches, 2 cathedrals, 2 monasteries. The style of cathedrals was simple and called "St. Petersburg baroque"</w:t>
      </w:r>
    </w:p>
    <w:p w:rsidR="00167084" w:rsidRDefault="00AC0E92">
      <w:pPr>
        <w:keepNext/>
        <w:rPr>
          <w:rFonts w:cs="Times New Roman CYR"/>
          <w:bCs/>
          <w:iCs/>
          <w:sz w:val="28"/>
          <w:szCs w:val="28"/>
          <w:lang w:val="en-US"/>
        </w:rPr>
      </w:pPr>
      <w:r>
        <w:rPr>
          <w:rFonts w:cs="Times New Roman CYR"/>
          <w:bCs/>
          <w:iCs/>
          <w:sz w:val="28"/>
          <w:szCs w:val="28"/>
          <w:lang w:val="en-US"/>
        </w:rPr>
        <w:t>Today there are a lot of Cathedrals in Belgorod.</w:t>
      </w:r>
    </w:p>
    <w:p w:rsidR="00167084" w:rsidRDefault="00AC0E92">
      <w:pPr>
        <w:keepNext/>
        <w:jc w:val="center"/>
        <w:rPr>
          <w:rFonts w:cs="Times New Roman CYR"/>
          <w:bCs/>
          <w:iCs/>
          <w:sz w:val="28"/>
          <w:szCs w:val="28"/>
          <w:lang w:val="en-US"/>
        </w:rPr>
      </w:pPr>
      <w:r>
        <w:rPr>
          <w:rFonts w:cs="Times New Roman CYR"/>
          <w:b/>
          <w:bCs/>
          <w:iCs/>
          <w:sz w:val="28"/>
          <w:szCs w:val="28"/>
          <w:lang w:val="en-US"/>
        </w:rPr>
        <w:t>Preobrazhensky cathedral</w:t>
      </w:r>
      <w:r>
        <w:rPr>
          <w:rFonts w:cs="Times New Roman CYR"/>
          <w:bCs/>
          <w:iCs/>
          <w:sz w:val="28"/>
          <w:szCs w:val="28"/>
          <w:lang w:val="en-US"/>
        </w:rPr>
        <w:br/>
      </w:r>
      <w:r w:rsidR="00520BEB">
        <w:rPr>
          <w:rFonts w:cs="Times New Roman CYR"/>
          <w:sz w:val="28"/>
          <w:szCs w:val="28"/>
        </w:rPr>
        <w:pict>
          <v:shape id="_x0000_i1034" type="#_x0000_t75" style="width:92.25pt;height:111pt" filled="t">
            <v:fill color2="black"/>
            <v:imagedata r:id="rId14" o:title=""/>
          </v:shape>
        </w:pict>
      </w:r>
      <w:r>
        <w:rPr>
          <w:rFonts w:cs="Times New Roman CYR"/>
          <w:bCs/>
          <w:iCs/>
          <w:sz w:val="28"/>
          <w:szCs w:val="28"/>
          <w:lang w:val="en-US"/>
        </w:rPr>
        <w:br/>
        <w:t xml:space="preserve">The church of </w:t>
      </w:r>
      <w:r>
        <w:rPr>
          <w:sz w:val="28"/>
          <w:szCs w:val="28"/>
          <w:lang w:val="en-US"/>
        </w:rPr>
        <w:t>Transfiguration was</w:t>
      </w:r>
      <w:r>
        <w:rPr>
          <w:rFonts w:cs="Times New Roman CYR"/>
          <w:bCs/>
          <w:iCs/>
          <w:sz w:val="28"/>
          <w:szCs w:val="28"/>
          <w:lang w:val="en-US"/>
        </w:rPr>
        <w:t xml:space="preserve"> constructed in 1813 .The architect was - Vasilev E. At the beginning of XX century the church had 186 parishioners  and two-classes of  church school. At the end of 1920</w:t>
      </w:r>
      <w:r>
        <w:rPr>
          <w:rFonts w:cs="Times New Roman CYR"/>
          <w:bCs/>
          <w:iCs/>
          <w:sz w:val="28"/>
          <w:szCs w:val="28"/>
          <w:vertAlign w:val="superscript"/>
          <w:lang w:val="en-US"/>
        </w:rPr>
        <w:t>th</w:t>
      </w:r>
      <w:r>
        <w:rPr>
          <w:rFonts w:cs="Times New Roman CYR"/>
          <w:bCs/>
          <w:iCs/>
          <w:sz w:val="28"/>
          <w:szCs w:val="28"/>
          <w:lang w:val="en-US"/>
        </w:rPr>
        <w:t xml:space="preserve">  the Preobrazhensky church received the status of a cathedral. In 1962 the cathedral was closed.</w:t>
      </w:r>
    </w:p>
    <w:p w:rsidR="00167084" w:rsidRDefault="00AC0E92">
      <w:pPr>
        <w:keepNext/>
        <w:rPr>
          <w:sz w:val="28"/>
          <w:szCs w:val="28"/>
          <w:lang w:val="en-US"/>
        </w:rPr>
      </w:pPr>
      <w:r>
        <w:rPr>
          <w:sz w:val="28"/>
          <w:szCs w:val="28"/>
          <w:lang w:val="en-US"/>
        </w:rPr>
        <w:t>Transfiguration cathedral is a two-storey stony construction with a bell tower. There are 5 chapels in the cathedral: the main in honour of Transfiguration is on the ground floor; the one in the southern chapel is in the name of St. Elias the Prophet; the one of the upper floor is in honour of Theopany; the one in the southern chapel is in the name of Our Lady of the Sign icon. Transfiguration cathedral became a cathedral church in the late 1920s after St. Trinity church had been closed. The cathedral was subjected to closure in 1962 so it was given to Belgorod regional museum. Service was held at the cathedral on the 19th of August, 1990. The cathedral was partly given to Ecclesia starting the September of 1990. The cathedral was fully given to Eclesia by the September of 1991 because of invention of the relics of Joseph the Sanctifier, bishop of Belgorod. Relics of the Sanctifier were solemnly brought to the cathedral on the 17th of September, 1991.</w:t>
      </w:r>
    </w:p>
    <w:p w:rsidR="00167084" w:rsidRDefault="00AC0E92">
      <w:pPr>
        <w:jc w:val="both"/>
        <w:rPr>
          <w:rFonts w:cs="Times New Roman CYR"/>
          <w:b/>
          <w:bCs/>
          <w:iCs/>
          <w:sz w:val="28"/>
          <w:szCs w:val="28"/>
          <w:lang w:val="en-US"/>
        </w:rPr>
      </w:pPr>
      <w:r>
        <w:rPr>
          <w:rFonts w:cs="Times New Roman CYR"/>
          <w:bCs/>
          <w:iCs/>
          <w:sz w:val="28"/>
          <w:szCs w:val="28"/>
          <w:lang w:val="en-US"/>
        </w:rPr>
        <w:t xml:space="preserve">                                  </w:t>
      </w:r>
      <w:r>
        <w:rPr>
          <w:rFonts w:cs="Times New Roman CYR"/>
          <w:b/>
          <w:bCs/>
          <w:iCs/>
          <w:sz w:val="28"/>
          <w:szCs w:val="28"/>
          <w:lang w:val="en-US"/>
        </w:rPr>
        <w:t>Nicola- Ioasafovsky cathedral</w:t>
      </w:r>
    </w:p>
    <w:p w:rsidR="00167084" w:rsidRDefault="00520BEB">
      <w:pPr>
        <w:jc w:val="center"/>
        <w:rPr>
          <w:rFonts w:cs="Times New Roman CYR"/>
          <w:bCs/>
          <w:iCs/>
          <w:sz w:val="28"/>
          <w:szCs w:val="28"/>
          <w:lang w:val="en-US"/>
        </w:rPr>
      </w:pPr>
      <w:r>
        <w:rPr>
          <w:rFonts w:cs="Times New Roman CYR"/>
          <w:sz w:val="28"/>
          <w:szCs w:val="28"/>
        </w:rPr>
        <w:pict>
          <v:shape id="_x0000_i1035" type="#_x0000_t75" style="width:166.5pt;height:104.25pt" filled="t">
            <v:fill color2="black"/>
            <v:imagedata r:id="rId18" o:title=""/>
          </v:shape>
        </w:pict>
      </w:r>
    </w:p>
    <w:p w:rsidR="00167084" w:rsidRDefault="00167084">
      <w:pPr>
        <w:jc w:val="both"/>
        <w:rPr>
          <w:rFonts w:cs="Times New Roman CYR"/>
          <w:bCs/>
          <w:iCs/>
          <w:sz w:val="28"/>
          <w:szCs w:val="28"/>
          <w:lang w:val="en-US"/>
        </w:rPr>
      </w:pPr>
    </w:p>
    <w:p w:rsidR="00167084" w:rsidRDefault="00AC0E92">
      <w:pPr>
        <w:jc w:val="both"/>
        <w:rPr>
          <w:rFonts w:cs="Times New Roman CYR"/>
          <w:bCs/>
          <w:iCs/>
          <w:sz w:val="28"/>
          <w:szCs w:val="28"/>
          <w:lang w:val="en-US"/>
        </w:rPr>
      </w:pPr>
      <w:r>
        <w:rPr>
          <w:rFonts w:cs="Times New Roman CYR"/>
          <w:bCs/>
          <w:iCs/>
          <w:sz w:val="28"/>
          <w:szCs w:val="28"/>
          <w:lang w:val="en-US"/>
        </w:rPr>
        <w:t>Nicola- Ioasafovsky cathedral was constructed in 1799. At the beginning of XX century a place of its arrangement was  the New city cemetery.</w:t>
      </w:r>
      <w:r>
        <w:rPr>
          <w:rStyle w:val="ab"/>
          <w:rFonts w:cs="Times New Roman CYR"/>
          <w:bCs/>
          <w:iCs/>
          <w:sz w:val="28"/>
          <w:szCs w:val="28"/>
          <w:lang w:val="en-US"/>
        </w:rPr>
        <w:endnoteReference w:id="2"/>
      </w:r>
      <w:r>
        <w:rPr>
          <w:rFonts w:cs="Times New Roman CYR"/>
          <w:bCs/>
          <w:iCs/>
          <w:sz w:val="28"/>
          <w:szCs w:val="28"/>
          <w:lang w:val="en-US"/>
        </w:rPr>
        <w:t xml:space="preserve"> Iconostasis of this cathedral is  one of  the oldest in Belgorod.</w:t>
      </w:r>
      <w:r>
        <w:rPr>
          <w:sz w:val="28"/>
          <w:szCs w:val="28"/>
          <w:lang w:val="en-US"/>
        </w:rPr>
        <w:t xml:space="preserve"> There are 4 chapels in the cathedral.</w:t>
      </w:r>
      <w:r>
        <w:rPr>
          <w:rFonts w:cs="Times New Roman CYR"/>
          <w:bCs/>
          <w:iCs/>
          <w:sz w:val="28"/>
          <w:szCs w:val="28"/>
          <w:lang w:val="en-US"/>
        </w:rPr>
        <w:t xml:space="preserve"> It is my favourite cathedral. It is a very beautiful building.</w:t>
      </w:r>
    </w:p>
    <w:p w:rsidR="00167084" w:rsidRDefault="00AC0E92">
      <w:pPr>
        <w:jc w:val="both"/>
        <w:rPr>
          <w:rFonts w:cs="Times New Roman CYR"/>
          <w:b/>
          <w:bCs/>
          <w:iCs/>
          <w:sz w:val="28"/>
          <w:szCs w:val="28"/>
          <w:lang w:val="en-US"/>
        </w:rPr>
      </w:pPr>
      <w:r>
        <w:rPr>
          <w:rFonts w:cs="Times New Roman CYR"/>
          <w:bCs/>
          <w:iCs/>
          <w:sz w:val="28"/>
          <w:szCs w:val="28"/>
          <w:lang w:val="en-US"/>
        </w:rPr>
        <w:br/>
        <w:t xml:space="preserve">                                             </w:t>
      </w:r>
      <w:r>
        <w:rPr>
          <w:rFonts w:cs="Times New Roman CYR"/>
          <w:b/>
          <w:bCs/>
          <w:iCs/>
          <w:sz w:val="28"/>
          <w:szCs w:val="28"/>
          <w:lang w:val="en-US"/>
        </w:rPr>
        <w:t>Smolensk</w:t>
      </w:r>
      <w:r>
        <w:rPr>
          <w:rFonts w:cs="Times New Roman CYR"/>
          <w:b/>
          <w:bCs/>
          <w:iCs/>
          <w:sz w:val="28"/>
          <w:szCs w:val="28"/>
        </w:rPr>
        <w:t>у</w:t>
      </w:r>
      <w:r>
        <w:rPr>
          <w:rFonts w:cs="Times New Roman CYR"/>
          <w:b/>
          <w:bCs/>
          <w:iCs/>
          <w:sz w:val="28"/>
          <w:szCs w:val="28"/>
          <w:lang w:val="en-US"/>
        </w:rPr>
        <w:t xml:space="preserve"> cathedral</w:t>
      </w:r>
    </w:p>
    <w:p w:rsidR="00167084" w:rsidRDefault="00AC0E92">
      <w:pPr>
        <w:jc w:val="both"/>
        <w:rPr>
          <w:rFonts w:cs="Times New Roman CYR"/>
          <w:bCs/>
          <w:iCs/>
          <w:sz w:val="28"/>
          <w:szCs w:val="28"/>
          <w:lang w:val="en-US"/>
        </w:rPr>
      </w:pPr>
      <w:r>
        <w:rPr>
          <w:rFonts w:cs="Times New Roman CYR"/>
          <w:bCs/>
          <w:iCs/>
          <w:sz w:val="28"/>
          <w:szCs w:val="28"/>
          <w:lang w:val="en-US"/>
        </w:rPr>
        <w:t xml:space="preserve">       I often go to this cathedral, because it is near my house.</w:t>
      </w:r>
    </w:p>
    <w:p w:rsidR="00167084" w:rsidRDefault="00167084">
      <w:pPr>
        <w:jc w:val="both"/>
        <w:rPr>
          <w:rFonts w:cs="Times New Roman CYR"/>
          <w:bCs/>
          <w:iCs/>
          <w:sz w:val="28"/>
          <w:szCs w:val="28"/>
          <w:lang w:val="en-US"/>
        </w:rPr>
      </w:pPr>
    </w:p>
    <w:p w:rsidR="00167084" w:rsidRDefault="00520BEB">
      <w:pPr>
        <w:jc w:val="center"/>
        <w:rPr>
          <w:rFonts w:cs="Times New Roman CYR"/>
          <w:bCs/>
          <w:iCs/>
          <w:sz w:val="28"/>
          <w:szCs w:val="28"/>
          <w:lang w:val="en-US"/>
        </w:rPr>
      </w:pPr>
      <w:r>
        <w:rPr>
          <w:rFonts w:cs="Times New Roman CYR"/>
          <w:sz w:val="28"/>
          <w:szCs w:val="28"/>
        </w:rPr>
        <w:pict>
          <v:shape id="_x0000_i1036" type="#_x0000_t75" style="width:170.25pt;height:119.25pt" filled="t">
            <v:fill color2="black"/>
            <v:imagedata r:id="rId19" o:title=""/>
          </v:shape>
        </w:pict>
      </w:r>
      <w:r w:rsidR="00AC0E92">
        <w:rPr>
          <w:rFonts w:cs="Times New Roman CYR"/>
          <w:bCs/>
          <w:iCs/>
          <w:sz w:val="28"/>
          <w:szCs w:val="28"/>
          <w:lang w:val="en-US"/>
        </w:rPr>
        <w:br/>
      </w:r>
    </w:p>
    <w:p w:rsidR="00167084" w:rsidRDefault="00AC0E92">
      <w:pPr>
        <w:keepNext/>
        <w:jc w:val="center"/>
        <w:rPr>
          <w:rFonts w:cs="Times New Roman CYR"/>
          <w:bCs/>
          <w:iCs/>
          <w:sz w:val="28"/>
          <w:szCs w:val="28"/>
          <w:lang w:val="en-US"/>
        </w:rPr>
      </w:pPr>
      <w:r>
        <w:rPr>
          <w:rStyle w:val="newsmain1"/>
          <w:sz w:val="28"/>
          <w:szCs w:val="28"/>
          <w:lang w:val="en-US"/>
        </w:rPr>
        <w:t xml:space="preserve">The monumental Smolensky Cathedral with a massive bell tower on the two-tiered refectory was built on the east side of the city near a market square. </w:t>
      </w:r>
      <w:r>
        <w:rPr>
          <w:rFonts w:cs="Times New Roman CYR"/>
          <w:bCs/>
          <w:iCs/>
          <w:sz w:val="28"/>
          <w:szCs w:val="28"/>
          <w:lang w:val="en-US"/>
        </w:rPr>
        <w:t xml:space="preserve">In 1705 the first Smolensk wooden church was constructed. </w:t>
      </w:r>
    </w:p>
    <w:p w:rsidR="00167084" w:rsidRDefault="00AC0E92">
      <w:pPr>
        <w:rPr>
          <w:rFonts w:cs="Times New Roman CYR"/>
          <w:bCs/>
          <w:iCs/>
          <w:sz w:val="28"/>
          <w:szCs w:val="28"/>
          <w:lang w:val="en-US"/>
        </w:rPr>
      </w:pPr>
      <w:r>
        <w:rPr>
          <w:rFonts w:cs="Times New Roman CYR"/>
          <w:bCs/>
          <w:iCs/>
          <w:sz w:val="28"/>
          <w:szCs w:val="28"/>
          <w:lang w:val="en-US"/>
        </w:rPr>
        <w:t xml:space="preserve">In XIX century the church had undergone significant changes. After 1917 the church had been plundered. During the Great Patriotic war it was considerably destroyed. In 1958 and 1974 a temple was  finally destroyed. </w:t>
      </w:r>
    </w:p>
    <w:p w:rsidR="00167084" w:rsidRDefault="00AC0E92">
      <w:pPr>
        <w:rPr>
          <w:rFonts w:cs="Times New Roman CYR"/>
          <w:bCs/>
          <w:iCs/>
          <w:sz w:val="28"/>
          <w:szCs w:val="28"/>
          <w:lang w:val="en-US"/>
        </w:rPr>
      </w:pPr>
      <w:r>
        <w:rPr>
          <w:rFonts w:cs="Times New Roman CYR"/>
          <w:bCs/>
          <w:iCs/>
          <w:sz w:val="28"/>
          <w:szCs w:val="28"/>
          <w:lang w:val="en-US"/>
        </w:rPr>
        <w:t>At the end of the 1980th works on its restoration had begun. In 1992 it was  transferred to Church. On December, 13th, 1994 after the end of restoration of a ground floor the bottom temple was consecrated by archbishop Kursk and Ryljsk, and on July, 11th, 1996 the restored top temple was consecrated by bishop (nowadays archbishop) Belgorod and Stary Oskol.</w:t>
      </w:r>
    </w:p>
    <w:p w:rsidR="00167084" w:rsidRDefault="00AC0E92">
      <w:pPr>
        <w:rPr>
          <w:rFonts w:cs="Times New Roman CYR"/>
          <w:b/>
          <w:bCs/>
          <w:iCs/>
          <w:sz w:val="28"/>
          <w:szCs w:val="28"/>
          <w:lang w:val="en-US"/>
        </w:rPr>
      </w:pPr>
      <w:r>
        <w:rPr>
          <w:rFonts w:cs="Times New Roman CYR"/>
          <w:bCs/>
          <w:iCs/>
          <w:sz w:val="28"/>
          <w:szCs w:val="28"/>
          <w:lang w:val="en-US"/>
        </w:rPr>
        <w:t xml:space="preserve">In April, 1995 on a belltower of a temple unique works of modern Russian masters of a bell, with a wonderful clear voice are lifted. The Sunday school for children and adults was opened at a cathedral . </w:t>
      </w:r>
      <w:r>
        <w:rPr>
          <w:rFonts w:cs="Times New Roman CYR"/>
          <w:bCs/>
          <w:iCs/>
          <w:sz w:val="28"/>
          <w:szCs w:val="28"/>
          <w:lang w:val="en-US"/>
        </w:rPr>
        <w:br/>
      </w:r>
      <w:r>
        <w:rPr>
          <w:rFonts w:cs="Times New Roman CYR"/>
          <w:b/>
          <w:bCs/>
          <w:iCs/>
          <w:sz w:val="28"/>
          <w:szCs w:val="28"/>
          <w:lang w:val="en-US"/>
        </w:rPr>
        <w:t xml:space="preserve">                                          Krestovozdvizhensky church</w:t>
      </w:r>
    </w:p>
    <w:p w:rsidR="00167084" w:rsidRDefault="00167084">
      <w:pPr>
        <w:keepNext/>
        <w:jc w:val="center"/>
        <w:rPr>
          <w:rFonts w:cs="Times New Roman CYR"/>
          <w:bCs/>
          <w:iCs/>
          <w:sz w:val="28"/>
          <w:szCs w:val="28"/>
          <w:lang w:val="en-US"/>
        </w:rPr>
      </w:pPr>
    </w:p>
    <w:p w:rsidR="00167084" w:rsidRDefault="00520BEB">
      <w:pPr>
        <w:keepNext/>
        <w:jc w:val="center"/>
        <w:rPr>
          <w:rFonts w:cs="Times New Roman CYR"/>
          <w:bCs/>
          <w:iCs/>
          <w:sz w:val="28"/>
          <w:szCs w:val="28"/>
          <w:lang w:val="en-US"/>
        </w:rPr>
      </w:pPr>
      <w:r>
        <w:rPr>
          <w:rFonts w:cs="Times New Roman CYR"/>
          <w:sz w:val="28"/>
          <w:szCs w:val="28"/>
        </w:rPr>
        <w:pict>
          <v:shape id="_x0000_i1037" type="#_x0000_t75" style="width:180.75pt;height:111pt" filled="t">
            <v:fill color2="black"/>
            <v:imagedata r:id="rId20" o:title=""/>
          </v:shape>
        </w:pict>
      </w:r>
    </w:p>
    <w:p w:rsidR="00167084" w:rsidRDefault="00AC0E92">
      <w:pPr>
        <w:keepNext/>
        <w:jc w:val="center"/>
        <w:rPr>
          <w:rFonts w:cs="Times New Roman CYR"/>
          <w:bCs/>
          <w:iCs/>
          <w:sz w:val="28"/>
          <w:szCs w:val="28"/>
          <w:lang w:val="en-US"/>
        </w:rPr>
      </w:pPr>
      <w:r>
        <w:rPr>
          <w:rFonts w:cs="Times New Roman CYR"/>
          <w:bCs/>
          <w:iCs/>
          <w:sz w:val="28"/>
          <w:szCs w:val="28"/>
          <w:lang w:val="en-US"/>
        </w:rPr>
        <w:br/>
        <w:t xml:space="preserve">Krestovozdvizhensky church was constructed in 1863. </w:t>
      </w:r>
    </w:p>
    <w:p w:rsidR="00167084" w:rsidRDefault="00AC0E92">
      <w:pPr>
        <w:rPr>
          <w:rFonts w:cs="Times New Roman CYR"/>
          <w:bCs/>
          <w:iCs/>
          <w:sz w:val="28"/>
          <w:szCs w:val="28"/>
          <w:lang w:val="en-US"/>
        </w:rPr>
      </w:pPr>
      <w:r>
        <w:rPr>
          <w:rFonts w:cs="Times New Roman CYR"/>
          <w:bCs/>
          <w:iCs/>
          <w:sz w:val="28"/>
          <w:szCs w:val="28"/>
          <w:lang w:val="en-US"/>
        </w:rPr>
        <w:t>The main relic of a temple is the wonder-working Cross which is located to the left of an iconostasis. The cross was sent to landowner Jury Vyrodov by his brother. It was dated at first half XVIII century. Jury Vyrodov didn’t account that the cross was saint, that’s why he throw out it. Once the blind found  the cross and he gave to the church. Now the big wooden cross is placed in the church.</w:t>
      </w:r>
    </w:p>
    <w:p w:rsidR="00167084" w:rsidRDefault="00167084">
      <w:pPr>
        <w:rPr>
          <w:rFonts w:cs="Times New Roman CYR"/>
          <w:bCs/>
          <w:iCs/>
          <w:sz w:val="28"/>
          <w:szCs w:val="28"/>
          <w:lang w:val="en-US"/>
        </w:rPr>
      </w:pPr>
    </w:p>
    <w:p w:rsidR="00167084" w:rsidRDefault="00AC0E92">
      <w:pPr>
        <w:rPr>
          <w:rFonts w:cs="Times New Roman CYR"/>
          <w:b/>
          <w:bCs/>
          <w:iCs/>
          <w:sz w:val="28"/>
          <w:szCs w:val="28"/>
          <w:lang w:val="en-US"/>
        </w:rPr>
      </w:pPr>
      <w:r>
        <w:rPr>
          <w:rFonts w:cs="Times New Roman CYR"/>
          <w:b/>
          <w:bCs/>
          <w:iCs/>
          <w:sz w:val="28"/>
          <w:szCs w:val="28"/>
          <w:lang w:val="en-US"/>
        </w:rPr>
        <w:t xml:space="preserve">                             The cathedral of Matrony Moskovskoi</w:t>
      </w:r>
    </w:p>
    <w:p w:rsidR="00167084" w:rsidRDefault="00167084">
      <w:pPr>
        <w:rPr>
          <w:rFonts w:cs="Times New Roman CYR"/>
          <w:b/>
          <w:bCs/>
          <w:iCs/>
          <w:sz w:val="28"/>
          <w:szCs w:val="28"/>
          <w:lang w:val="en-US"/>
        </w:rPr>
      </w:pPr>
    </w:p>
    <w:p w:rsidR="00167084" w:rsidRDefault="00520BEB">
      <w:pPr>
        <w:jc w:val="center"/>
        <w:rPr>
          <w:rFonts w:cs="Times New Roman CYR"/>
          <w:bCs/>
          <w:iCs/>
          <w:sz w:val="28"/>
          <w:szCs w:val="28"/>
          <w:lang w:val="en-US"/>
        </w:rPr>
      </w:pPr>
      <w:r>
        <w:rPr>
          <w:rFonts w:cs="Times New Roman CYR"/>
          <w:sz w:val="28"/>
          <w:szCs w:val="28"/>
        </w:rPr>
        <w:pict>
          <v:shape id="_x0000_i1038" type="#_x0000_t75" style="width:161.25pt;height:110.25pt" filled="t">
            <v:fill color2="black"/>
            <v:imagedata r:id="rId21" o:title=""/>
          </v:shape>
        </w:pict>
      </w:r>
    </w:p>
    <w:p w:rsidR="00167084" w:rsidRDefault="00167084">
      <w:pPr>
        <w:rPr>
          <w:rFonts w:cs="Times New Roman CYR"/>
          <w:bCs/>
          <w:iCs/>
          <w:sz w:val="28"/>
          <w:szCs w:val="28"/>
          <w:lang w:val="en-US"/>
        </w:rPr>
      </w:pPr>
    </w:p>
    <w:p w:rsidR="00167084" w:rsidRDefault="00AC0E92">
      <w:pPr>
        <w:rPr>
          <w:rFonts w:cs="Times New Roman CYR"/>
          <w:bCs/>
          <w:iCs/>
          <w:sz w:val="28"/>
          <w:szCs w:val="28"/>
          <w:lang w:val="en-US"/>
        </w:rPr>
      </w:pPr>
      <w:r>
        <w:rPr>
          <w:rFonts w:cs="Times New Roman CYR"/>
          <w:bCs/>
          <w:iCs/>
          <w:sz w:val="28"/>
          <w:szCs w:val="28"/>
          <w:lang w:val="en-US"/>
        </w:rPr>
        <w:t xml:space="preserve">The cathedral was built in 2004. It is situated near the main hospital. The architect was Busygin V.Ya. As we know Matrona lived in Moscow. She was blind, she helped people to have a good health. Many people go to the church. </w:t>
      </w:r>
    </w:p>
    <w:p w:rsidR="00167084" w:rsidRDefault="00167084">
      <w:pPr>
        <w:rPr>
          <w:rFonts w:cs="Times New Roman CYR"/>
          <w:bCs/>
          <w:iCs/>
          <w:sz w:val="28"/>
          <w:szCs w:val="28"/>
          <w:lang w:val="en-US"/>
        </w:rPr>
      </w:pPr>
    </w:p>
    <w:p w:rsidR="00167084" w:rsidRDefault="00AC0E92">
      <w:pPr>
        <w:rPr>
          <w:rFonts w:cs="Times New Roman CYR"/>
          <w:b/>
          <w:bCs/>
          <w:iCs/>
          <w:sz w:val="28"/>
          <w:szCs w:val="28"/>
          <w:lang w:val="en-US"/>
        </w:rPr>
      </w:pPr>
      <w:r>
        <w:rPr>
          <w:rFonts w:cs="Times New Roman CYR"/>
          <w:bCs/>
          <w:iCs/>
          <w:sz w:val="28"/>
          <w:szCs w:val="28"/>
          <w:lang w:val="en-US"/>
        </w:rPr>
        <w:t xml:space="preserve">                                       </w:t>
      </w:r>
      <w:r>
        <w:rPr>
          <w:rFonts w:cs="Times New Roman CYR"/>
          <w:b/>
          <w:bCs/>
          <w:iCs/>
          <w:sz w:val="28"/>
          <w:szCs w:val="28"/>
          <w:lang w:val="en-US"/>
        </w:rPr>
        <w:t>The cathedral of Gavriila</w:t>
      </w:r>
    </w:p>
    <w:p w:rsidR="00167084" w:rsidRDefault="00167084">
      <w:pPr>
        <w:rPr>
          <w:rFonts w:cs="Times New Roman CYR"/>
          <w:bCs/>
          <w:iCs/>
          <w:sz w:val="28"/>
          <w:szCs w:val="28"/>
          <w:lang w:val="en-US"/>
        </w:rPr>
      </w:pPr>
    </w:p>
    <w:p w:rsidR="00167084" w:rsidRDefault="00520BEB">
      <w:pPr>
        <w:jc w:val="center"/>
        <w:rPr>
          <w:rFonts w:cs="Times New Roman CYR"/>
          <w:bCs/>
          <w:iCs/>
          <w:sz w:val="28"/>
          <w:szCs w:val="28"/>
          <w:lang w:val="en-US"/>
        </w:rPr>
      </w:pPr>
      <w:r>
        <w:rPr>
          <w:rFonts w:cs="Times New Roman CYR"/>
          <w:sz w:val="28"/>
          <w:szCs w:val="28"/>
        </w:rPr>
        <w:pict>
          <v:shape id="_x0000_i1039" type="#_x0000_t75" style="width:105.75pt;height:103.5pt" filled="t">
            <v:fill color2="black"/>
            <v:imagedata r:id="rId22" o:title=""/>
          </v:shape>
        </w:pict>
      </w:r>
    </w:p>
    <w:p w:rsidR="00167084" w:rsidRDefault="00167084">
      <w:pPr>
        <w:rPr>
          <w:rFonts w:cs="Times New Roman CYR"/>
          <w:bCs/>
          <w:iCs/>
          <w:sz w:val="28"/>
          <w:szCs w:val="28"/>
          <w:lang w:val="en-US"/>
        </w:rPr>
      </w:pPr>
    </w:p>
    <w:p w:rsidR="00167084" w:rsidRDefault="00AC0E92">
      <w:pPr>
        <w:rPr>
          <w:rFonts w:cs="Times New Roman CYR"/>
          <w:bCs/>
          <w:iCs/>
          <w:sz w:val="28"/>
          <w:szCs w:val="28"/>
          <w:lang w:val="en-US"/>
        </w:rPr>
      </w:pPr>
      <w:r>
        <w:rPr>
          <w:rFonts w:cs="Times New Roman CYR"/>
          <w:bCs/>
          <w:iCs/>
          <w:sz w:val="28"/>
          <w:szCs w:val="28"/>
          <w:lang w:val="en-US"/>
        </w:rPr>
        <w:t xml:space="preserve"> E.S. Savchenko is a governor of Belgorod region suggested to built this cathedral. The cathedral was built in 2001.  It is situated near</w:t>
      </w:r>
      <w:r>
        <w:rPr>
          <w:sz w:val="28"/>
          <w:szCs w:val="28"/>
          <w:lang w:val="en-US"/>
        </w:rPr>
        <w:t xml:space="preserve"> Belgorod State University.  </w:t>
      </w:r>
      <w:r>
        <w:rPr>
          <w:rFonts w:cs="Times New Roman CYR"/>
          <w:bCs/>
          <w:iCs/>
          <w:sz w:val="28"/>
          <w:szCs w:val="28"/>
          <w:lang w:val="en-US"/>
        </w:rPr>
        <w:t>The architect was Molchanov N.A.</w:t>
      </w:r>
    </w:p>
    <w:p w:rsidR="00167084" w:rsidRDefault="00AC0E92">
      <w:pPr>
        <w:rPr>
          <w:rFonts w:cs="Times New Roman CYR"/>
          <w:b/>
          <w:bCs/>
          <w:iCs/>
          <w:sz w:val="28"/>
          <w:szCs w:val="28"/>
          <w:lang w:val="en-US"/>
        </w:rPr>
      </w:pPr>
      <w:r>
        <w:rPr>
          <w:rFonts w:cs="Times New Roman CYR"/>
          <w:bCs/>
          <w:iCs/>
          <w:sz w:val="28"/>
          <w:szCs w:val="28"/>
          <w:lang w:val="en-US"/>
        </w:rPr>
        <w:t xml:space="preserve">                                               </w:t>
      </w:r>
      <w:r>
        <w:rPr>
          <w:rFonts w:cs="Times New Roman CYR"/>
          <w:b/>
          <w:bCs/>
          <w:iCs/>
          <w:sz w:val="28"/>
          <w:szCs w:val="28"/>
          <w:lang w:val="en-US"/>
        </w:rPr>
        <w:t xml:space="preserve"> The cathedral of George</w:t>
      </w:r>
    </w:p>
    <w:p w:rsidR="00167084" w:rsidRDefault="00167084">
      <w:pPr>
        <w:rPr>
          <w:rFonts w:cs="Times New Roman CYR"/>
          <w:bCs/>
          <w:iCs/>
          <w:sz w:val="28"/>
          <w:szCs w:val="28"/>
          <w:lang w:val="en-US"/>
        </w:rPr>
      </w:pPr>
    </w:p>
    <w:p w:rsidR="00167084" w:rsidRDefault="00520BEB">
      <w:pPr>
        <w:jc w:val="center"/>
        <w:rPr>
          <w:rFonts w:cs="Times New Roman CYR"/>
          <w:bCs/>
          <w:iCs/>
          <w:sz w:val="28"/>
          <w:szCs w:val="28"/>
          <w:lang w:val="en-US"/>
        </w:rPr>
      </w:pPr>
      <w:r>
        <w:rPr>
          <w:rFonts w:cs="Times New Roman CYR"/>
          <w:sz w:val="28"/>
          <w:szCs w:val="28"/>
        </w:rPr>
        <w:pict>
          <v:shape id="_x0000_i1040" type="#_x0000_t75" style="width:108.75pt;height:99pt" filled="t">
            <v:fill color2="black"/>
            <v:imagedata r:id="rId23" o:title=""/>
          </v:shape>
        </w:pict>
      </w:r>
    </w:p>
    <w:p w:rsidR="00167084" w:rsidRDefault="00167084">
      <w:pPr>
        <w:rPr>
          <w:rFonts w:cs="Times New Roman CYR"/>
          <w:bCs/>
          <w:iCs/>
          <w:sz w:val="28"/>
          <w:szCs w:val="28"/>
          <w:lang w:val="en-US"/>
        </w:rPr>
      </w:pPr>
    </w:p>
    <w:p w:rsidR="00167084" w:rsidRDefault="00AC0E92">
      <w:pPr>
        <w:rPr>
          <w:rFonts w:cs="Times New Roman CYR"/>
          <w:bCs/>
          <w:iCs/>
          <w:sz w:val="28"/>
          <w:szCs w:val="28"/>
          <w:lang w:val="en-US"/>
        </w:rPr>
      </w:pPr>
      <w:r>
        <w:rPr>
          <w:rFonts w:cs="Times New Roman CYR"/>
          <w:bCs/>
          <w:iCs/>
          <w:sz w:val="28"/>
          <w:szCs w:val="28"/>
          <w:lang w:val="en-US"/>
        </w:rPr>
        <w:t>The cathedral was built in 2001. The architect was Kolesnikova L.I. It is a wooden church.</w:t>
      </w:r>
    </w:p>
    <w:p w:rsidR="00167084" w:rsidRDefault="00AC0E92">
      <w:pPr>
        <w:keepNext/>
        <w:rPr>
          <w:b/>
          <w:sz w:val="28"/>
          <w:szCs w:val="28"/>
          <w:lang w:val="en-US"/>
        </w:rPr>
      </w:pPr>
      <w:r>
        <w:rPr>
          <w:rFonts w:cs="Times New Roman CYR"/>
          <w:b/>
          <w:bCs/>
          <w:iCs/>
          <w:sz w:val="28"/>
          <w:szCs w:val="28"/>
          <w:lang w:val="en-US"/>
        </w:rPr>
        <w:t xml:space="preserve">  </w:t>
      </w:r>
      <w:r>
        <w:rPr>
          <w:b/>
          <w:sz w:val="28"/>
          <w:szCs w:val="28"/>
          <w:lang w:val="en-US"/>
        </w:rPr>
        <w:t xml:space="preserve">                                              </w:t>
      </w:r>
    </w:p>
    <w:p w:rsidR="00167084" w:rsidRDefault="00167084">
      <w:pPr>
        <w:rPr>
          <w:b/>
          <w:sz w:val="52"/>
          <w:szCs w:val="52"/>
          <w:lang w:val="en-US"/>
        </w:rPr>
      </w:pPr>
    </w:p>
    <w:p w:rsidR="00167084" w:rsidRDefault="00AC0E92">
      <w:pPr>
        <w:rPr>
          <w:sz w:val="28"/>
          <w:szCs w:val="28"/>
          <w:lang w:val="en-US"/>
        </w:rPr>
      </w:pPr>
      <w:r>
        <w:rPr>
          <w:sz w:val="28"/>
          <w:szCs w:val="28"/>
          <w:lang w:val="en-US"/>
        </w:rPr>
        <w:t xml:space="preserve">                                         Famous people of Belgorod region.</w:t>
      </w:r>
    </w:p>
    <w:p w:rsidR="00167084" w:rsidRDefault="00AC0E92">
      <w:pPr>
        <w:rPr>
          <w:sz w:val="28"/>
          <w:szCs w:val="28"/>
          <w:lang w:val="en-US"/>
        </w:rPr>
      </w:pPr>
      <w:r>
        <w:rPr>
          <w:sz w:val="28"/>
          <w:szCs w:val="28"/>
          <w:lang w:val="en-US"/>
        </w:rPr>
        <w:t xml:space="preserve">                                Svetlana Khorkina.</w:t>
      </w:r>
    </w:p>
    <w:p w:rsidR="00167084" w:rsidRDefault="00AC0E92">
      <w:pPr>
        <w:rPr>
          <w:sz w:val="28"/>
          <w:szCs w:val="28"/>
          <w:lang w:val="en-US"/>
        </w:rPr>
      </w:pPr>
      <w:r>
        <w:rPr>
          <w:sz w:val="28"/>
          <w:szCs w:val="28"/>
          <w:lang w:val="en-US"/>
        </w:rPr>
        <w:t>There are many famous people in Belgorod region. Among them you can find the names of politicians and public figures, intellectuals and scientists, heroes of war and labour, sportsmen and artists.</w:t>
      </w:r>
    </w:p>
    <w:p w:rsidR="00167084" w:rsidRDefault="00AC0E92">
      <w:pPr>
        <w:rPr>
          <w:sz w:val="28"/>
          <w:szCs w:val="28"/>
          <w:lang w:val="en-US"/>
        </w:rPr>
      </w:pPr>
      <w:r>
        <w:rPr>
          <w:sz w:val="28"/>
          <w:szCs w:val="28"/>
          <w:lang w:val="en-US"/>
        </w:rPr>
        <w:t xml:space="preserve">    The names of Shchepkin, Vatutin, Shukhov, Degtyarev, Kosenkov, Khorkina are Known all over Russia and abroad.</w:t>
      </w:r>
    </w:p>
    <w:p w:rsidR="00167084" w:rsidRDefault="00AC0E92">
      <w:pPr>
        <w:rPr>
          <w:sz w:val="28"/>
          <w:szCs w:val="28"/>
          <w:lang w:val="en-US"/>
        </w:rPr>
      </w:pPr>
      <w:r>
        <w:rPr>
          <w:sz w:val="28"/>
          <w:szCs w:val="28"/>
          <w:lang w:val="en-US"/>
        </w:rPr>
        <w:t xml:space="preserve">    The contribution of our countrymeninto the Russian culture can hardly be overestimated.</w:t>
      </w:r>
    </w:p>
    <w:p w:rsidR="00167084" w:rsidRDefault="00AC0E92">
      <w:pPr>
        <w:rPr>
          <w:sz w:val="28"/>
          <w:szCs w:val="28"/>
          <w:lang w:val="en-US"/>
        </w:rPr>
      </w:pPr>
      <w:r>
        <w:rPr>
          <w:sz w:val="28"/>
          <w:szCs w:val="28"/>
          <w:lang w:val="en-US"/>
        </w:rPr>
        <w:t xml:space="preserve">    Svetlana Khorkina is a famous Russian gymnasts.She was born in1979 in Belgorod. In 1986 seven-year-old Sveta from Belgorod took part in the Essentuki Competition. At the age of 12 she won the Lenin YCL Prize Junior Competition in the USSR. IN 1992 she took part in the World Stars Championships when she came fourth and got Grand Prix [gra: pri:].</w:t>
      </w:r>
    </w:p>
    <w:p w:rsidR="00167084" w:rsidRDefault="00AC0E92">
      <w:pPr>
        <w:rPr>
          <w:sz w:val="28"/>
          <w:szCs w:val="28"/>
          <w:lang w:val="en-US"/>
        </w:rPr>
      </w:pPr>
      <w:r>
        <w:rPr>
          <w:sz w:val="28"/>
          <w:szCs w:val="28"/>
          <w:lang w:val="en-US"/>
        </w:rPr>
        <w:t xml:space="preserve">    In 1995 Svetlana took part in the Australian World Championships. She returned from Australia as the holder of two silver medals.</w:t>
      </w:r>
    </w:p>
    <w:p w:rsidR="00167084" w:rsidRDefault="00AC0E92">
      <w:pPr>
        <w:rPr>
          <w:sz w:val="28"/>
          <w:szCs w:val="28"/>
          <w:lang w:val="en-US"/>
        </w:rPr>
      </w:pPr>
      <w:r>
        <w:rPr>
          <w:sz w:val="28"/>
          <w:szCs w:val="28"/>
          <w:lang w:val="en-US"/>
        </w:rPr>
        <w:t xml:space="preserve">    In 1996 Svetlana returned from Atlanta, the USA as a Women’s Champion of the 24-th Olympic Games, the winner of one event and the holder of one gold and one silver medals. The same year she entered the physical culture faculty of Belgorod State University.</w:t>
      </w:r>
    </w:p>
    <w:p w:rsidR="00167084" w:rsidRDefault="00AC0E92">
      <w:pPr>
        <w:rPr>
          <w:sz w:val="28"/>
          <w:szCs w:val="28"/>
          <w:lang w:val="en-US"/>
        </w:rPr>
      </w:pPr>
      <w:r>
        <w:rPr>
          <w:sz w:val="28"/>
          <w:szCs w:val="28"/>
          <w:lang w:val="en-US"/>
        </w:rPr>
        <w:t xml:space="preserve">    In 1997 she got two gold and three silver medals and won the title of the All-Round Women’s Champion of the World Championship in Switzerland.</w:t>
      </w:r>
    </w:p>
    <w:p w:rsidR="00167084" w:rsidRDefault="00AC0E92">
      <w:pPr>
        <w:rPr>
          <w:sz w:val="28"/>
          <w:szCs w:val="28"/>
          <w:lang w:val="en-US"/>
        </w:rPr>
      </w:pPr>
      <w:r>
        <w:rPr>
          <w:sz w:val="28"/>
          <w:szCs w:val="28"/>
          <w:lang w:val="en-US"/>
        </w:rPr>
        <w:t xml:space="preserve">    In 1998 she took part in the European Championships in St. Petersburg and won the title of the All-Round Champion in Gymnastics in the European Championships. So she brilliantly passed the exam for the title of the best woman gymnasts in the world.</w:t>
      </w:r>
    </w:p>
    <w:p w:rsidR="00167084" w:rsidRDefault="00AC0E92">
      <w:pPr>
        <w:rPr>
          <w:sz w:val="28"/>
          <w:szCs w:val="28"/>
          <w:lang w:val="en-US"/>
        </w:rPr>
      </w:pPr>
      <w:r>
        <w:rPr>
          <w:sz w:val="28"/>
          <w:szCs w:val="28"/>
          <w:lang w:val="en-US"/>
        </w:rPr>
        <w:t xml:space="preserve">    It is interesting to know that Svetlana Khorkina attaches great importance to foreign language studies. She has a very good command of French and is on the point of working on English and German.</w:t>
      </w:r>
    </w:p>
    <w:p w:rsidR="00167084" w:rsidRDefault="00167084">
      <w:pPr>
        <w:rPr>
          <w:sz w:val="28"/>
          <w:szCs w:val="28"/>
          <w:lang w:val="en-US"/>
        </w:rPr>
      </w:pPr>
    </w:p>
    <w:p w:rsidR="00167084" w:rsidRDefault="00167084">
      <w:pPr>
        <w:rPr>
          <w:sz w:val="28"/>
          <w:szCs w:val="28"/>
          <w:lang w:val="en-US"/>
        </w:rPr>
      </w:pPr>
    </w:p>
    <w:p w:rsidR="00167084" w:rsidRDefault="00AC0E92">
      <w:pPr>
        <w:rPr>
          <w:sz w:val="28"/>
          <w:szCs w:val="28"/>
          <w:lang w:val="en-US"/>
        </w:rPr>
      </w:pPr>
      <w:r>
        <w:rPr>
          <w:sz w:val="28"/>
          <w:szCs w:val="28"/>
          <w:lang w:val="en-US"/>
        </w:rPr>
        <w:t xml:space="preserve">                                   S.A.Degtyarev.</w:t>
      </w:r>
    </w:p>
    <w:p w:rsidR="00167084" w:rsidRDefault="00AC0E92">
      <w:pPr>
        <w:rPr>
          <w:sz w:val="28"/>
          <w:szCs w:val="28"/>
          <w:lang w:val="en-US"/>
        </w:rPr>
      </w:pPr>
      <w:r>
        <w:rPr>
          <w:sz w:val="28"/>
          <w:szCs w:val="28"/>
          <w:lang w:val="en-US"/>
        </w:rPr>
        <w:t xml:space="preserve"> Stepan Anikeevich Degtyarev was a famous Russian conductor and composer. He was born in 1766 in Borisovka in the family of serves of a count Sheremetev. In 1773 he went to Moscow with other talented children. The count Sheremetev saw that this boy was very clever and he offered him to learn. Degtyarev learned in Moscow University. He traveled to Italy with his teacher and composer J.Sarty.</w:t>
      </w:r>
    </w:p>
    <w:p w:rsidR="00167084" w:rsidRDefault="00AC0E92">
      <w:pPr>
        <w:rPr>
          <w:sz w:val="28"/>
          <w:szCs w:val="28"/>
          <w:lang w:val="en-US"/>
        </w:rPr>
      </w:pPr>
      <w:r>
        <w:rPr>
          <w:sz w:val="28"/>
          <w:szCs w:val="28"/>
          <w:lang w:val="en-US"/>
        </w:rPr>
        <w:t xml:space="preserve">  Degtyarev took part in the concerts in capella and in the theatre of Sheremetev. He wrote 60 concerts and first Russian oratories. The most famous of all oratories is “Minin and Pozharskiy or liberation of Moscow”. First time it had been fulfilled in Moscow on March 9, 1811. He died on the 23 of April,1813.</w:t>
      </w:r>
    </w:p>
    <w:p w:rsidR="00167084" w:rsidRDefault="00167084">
      <w:pPr>
        <w:rPr>
          <w:sz w:val="28"/>
          <w:szCs w:val="28"/>
          <w:lang w:val="en-US"/>
        </w:rPr>
      </w:pPr>
    </w:p>
    <w:p w:rsidR="00167084" w:rsidRDefault="00167084">
      <w:pPr>
        <w:rPr>
          <w:sz w:val="28"/>
          <w:szCs w:val="28"/>
          <w:lang w:val="en-US"/>
        </w:rPr>
      </w:pPr>
    </w:p>
    <w:p w:rsidR="00167084" w:rsidRDefault="00AC0E92">
      <w:pPr>
        <w:rPr>
          <w:sz w:val="28"/>
          <w:szCs w:val="28"/>
          <w:lang w:val="en-US"/>
        </w:rPr>
      </w:pPr>
      <w:r>
        <w:rPr>
          <w:sz w:val="28"/>
          <w:szCs w:val="28"/>
          <w:lang w:val="en-US"/>
        </w:rPr>
        <w:t xml:space="preserve">                        Ivan Nikolaevich Shidlovskiy.</w:t>
      </w:r>
    </w:p>
    <w:p w:rsidR="00167084" w:rsidRDefault="00AC0E92">
      <w:pPr>
        <w:rPr>
          <w:sz w:val="28"/>
          <w:szCs w:val="28"/>
          <w:lang w:val="en-US"/>
        </w:rPr>
      </w:pPr>
      <w:r>
        <w:rPr>
          <w:sz w:val="28"/>
          <w:szCs w:val="28"/>
          <w:lang w:val="en-US"/>
        </w:rPr>
        <w:t xml:space="preserve"> I.N.Shidlovskiy, a Russian poet, philosopher and scientist, was born in a village Grushevka of Volokonovskiy district in a nobiliary family. He began to write verses being a student of a grammar school.</w:t>
      </w:r>
    </w:p>
    <w:p w:rsidR="00167084" w:rsidRDefault="00AC0E92">
      <w:pPr>
        <w:rPr>
          <w:sz w:val="28"/>
          <w:szCs w:val="28"/>
          <w:lang w:val="en-US"/>
        </w:rPr>
      </w:pPr>
      <w:r>
        <w:rPr>
          <w:sz w:val="28"/>
          <w:szCs w:val="28"/>
          <w:lang w:val="en-US"/>
        </w:rPr>
        <w:t xml:space="preserve">  In 1833 Shidlovskiy entered juridical faculty of the Kharkov University and then he worked in St. Petersburg.</w:t>
      </w:r>
    </w:p>
    <w:p w:rsidR="00167084" w:rsidRDefault="00AC0E92">
      <w:pPr>
        <w:rPr>
          <w:sz w:val="28"/>
          <w:szCs w:val="28"/>
          <w:lang w:val="en-US"/>
        </w:rPr>
      </w:pPr>
      <w:r>
        <w:rPr>
          <w:sz w:val="28"/>
          <w:szCs w:val="28"/>
          <w:lang w:val="en-US"/>
        </w:rPr>
        <w:t xml:space="preserve">  In 1837 Shidlovskiy met young Dostoevskiy, they became friends.</w:t>
      </w:r>
    </w:p>
    <w:p w:rsidR="00167084" w:rsidRDefault="00AC0E92">
      <w:pPr>
        <w:rPr>
          <w:sz w:val="28"/>
          <w:szCs w:val="28"/>
          <w:lang w:val="en-US"/>
        </w:rPr>
      </w:pPr>
      <w:r>
        <w:rPr>
          <w:sz w:val="28"/>
          <w:szCs w:val="28"/>
          <w:lang w:val="en-US"/>
        </w:rPr>
        <w:t xml:space="preserve">  In1840 Ivan Nikolaevich  fell ill and came back to Grushevka. Here he wrote a drama “Maria Simonova”. The scientist frequently came to Belgorod ,visited his brothers in Korocha where they served in the army.</w:t>
      </w:r>
    </w:p>
    <w:p w:rsidR="00167084" w:rsidRDefault="00AC0E92">
      <w:pPr>
        <w:rPr>
          <w:sz w:val="28"/>
          <w:szCs w:val="28"/>
          <w:lang w:val="en-US"/>
        </w:rPr>
      </w:pPr>
      <w:r>
        <w:rPr>
          <w:sz w:val="28"/>
          <w:szCs w:val="28"/>
          <w:lang w:val="en-US"/>
        </w:rPr>
        <w:t xml:space="preserve">  Ivan Nikolaevich died on June 14, 1872.</w:t>
      </w:r>
    </w:p>
    <w:p w:rsidR="00167084" w:rsidRDefault="00AC0E92">
      <w:pPr>
        <w:rPr>
          <w:sz w:val="28"/>
          <w:szCs w:val="28"/>
        </w:rPr>
      </w:pPr>
      <w:r>
        <w:rPr>
          <w:sz w:val="28"/>
          <w:szCs w:val="28"/>
          <w:lang w:val="en-US"/>
        </w:rPr>
        <w:t xml:space="preserve">   Nobiliary –</w:t>
      </w:r>
      <w:r>
        <w:rPr>
          <w:sz w:val="28"/>
          <w:szCs w:val="28"/>
        </w:rPr>
        <w:t>дворянская</w:t>
      </w:r>
    </w:p>
    <w:p w:rsidR="00167084" w:rsidRDefault="00AC0E92">
      <w:pPr>
        <w:rPr>
          <w:sz w:val="28"/>
          <w:szCs w:val="28"/>
        </w:rPr>
      </w:pPr>
      <w:r>
        <w:rPr>
          <w:sz w:val="28"/>
          <w:szCs w:val="28"/>
          <w:lang w:val="en-US"/>
        </w:rPr>
        <w:t xml:space="preserve">   Juridical  -</w:t>
      </w:r>
      <w:r>
        <w:rPr>
          <w:sz w:val="28"/>
          <w:szCs w:val="28"/>
        </w:rPr>
        <w:t>юридический</w:t>
      </w:r>
    </w:p>
    <w:p w:rsidR="00167084" w:rsidRDefault="00AC0E92">
      <w:pPr>
        <w:rPr>
          <w:sz w:val="28"/>
          <w:szCs w:val="28"/>
        </w:rPr>
      </w:pPr>
      <w:r>
        <w:rPr>
          <w:sz w:val="28"/>
          <w:szCs w:val="28"/>
          <w:lang w:val="en-US"/>
        </w:rPr>
        <w:t xml:space="preserve">   Frequently –</w:t>
      </w:r>
      <w:r>
        <w:rPr>
          <w:sz w:val="28"/>
          <w:szCs w:val="28"/>
        </w:rPr>
        <w:t>часто</w:t>
      </w:r>
    </w:p>
    <w:p w:rsidR="00167084" w:rsidRDefault="00AC0E92" w:rsidP="00AC0E92">
      <w:pPr>
        <w:numPr>
          <w:ilvl w:val="0"/>
          <w:numId w:val="29"/>
        </w:numPr>
        <w:suppressAutoHyphens w:val="0"/>
        <w:rPr>
          <w:sz w:val="28"/>
          <w:szCs w:val="28"/>
          <w:lang w:val="en-US"/>
        </w:rPr>
      </w:pPr>
      <w:r>
        <w:rPr>
          <w:sz w:val="28"/>
          <w:szCs w:val="28"/>
          <w:lang w:val="en-US"/>
        </w:rPr>
        <w:t>When and where was Shidlovskiy  born?</w:t>
      </w:r>
    </w:p>
    <w:p w:rsidR="00167084" w:rsidRDefault="00AC0E92" w:rsidP="00AC0E92">
      <w:pPr>
        <w:numPr>
          <w:ilvl w:val="0"/>
          <w:numId w:val="29"/>
        </w:numPr>
        <w:suppressAutoHyphens w:val="0"/>
        <w:rPr>
          <w:sz w:val="28"/>
          <w:szCs w:val="28"/>
          <w:lang w:val="en-US"/>
        </w:rPr>
      </w:pPr>
      <w:r>
        <w:rPr>
          <w:sz w:val="28"/>
          <w:szCs w:val="28"/>
          <w:lang w:val="en-US"/>
        </w:rPr>
        <w:t>When did he begin to write verses?</w:t>
      </w:r>
    </w:p>
    <w:p w:rsidR="00167084" w:rsidRDefault="00AC0E92" w:rsidP="00AC0E92">
      <w:pPr>
        <w:numPr>
          <w:ilvl w:val="0"/>
          <w:numId w:val="29"/>
        </w:numPr>
        <w:suppressAutoHyphens w:val="0"/>
        <w:rPr>
          <w:sz w:val="28"/>
          <w:szCs w:val="28"/>
          <w:lang w:val="en-US"/>
        </w:rPr>
      </w:pPr>
      <w:r>
        <w:rPr>
          <w:sz w:val="28"/>
          <w:szCs w:val="28"/>
          <w:lang w:val="en-US"/>
        </w:rPr>
        <w:t>Where and when did he meet Dostoevskiy?</w:t>
      </w:r>
    </w:p>
    <w:p w:rsidR="00167084" w:rsidRDefault="00AC0E92" w:rsidP="00AC0E92">
      <w:pPr>
        <w:numPr>
          <w:ilvl w:val="0"/>
          <w:numId w:val="29"/>
        </w:numPr>
        <w:suppressAutoHyphens w:val="0"/>
        <w:rPr>
          <w:sz w:val="28"/>
          <w:szCs w:val="28"/>
          <w:lang w:val="en-US"/>
        </w:rPr>
      </w:pPr>
      <w:r>
        <w:rPr>
          <w:sz w:val="28"/>
          <w:szCs w:val="28"/>
          <w:lang w:val="en-US"/>
        </w:rPr>
        <w:t>What drama was written in Grushevka?</w:t>
      </w:r>
    </w:p>
    <w:p w:rsidR="00167084" w:rsidRDefault="00AC0E92" w:rsidP="00AC0E92">
      <w:pPr>
        <w:numPr>
          <w:ilvl w:val="0"/>
          <w:numId w:val="29"/>
        </w:numPr>
        <w:suppressAutoHyphens w:val="0"/>
        <w:rPr>
          <w:sz w:val="28"/>
          <w:szCs w:val="28"/>
          <w:lang w:val="en-US"/>
        </w:rPr>
      </w:pPr>
      <w:r>
        <w:rPr>
          <w:sz w:val="28"/>
          <w:szCs w:val="28"/>
          <w:lang w:val="en-US"/>
        </w:rPr>
        <w:t>Where did Shidlovskiy’s brothers serve?</w:t>
      </w:r>
    </w:p>
    <w:p w:rsidR="00167084" w:rsidRDefault="00167084">
      <w:pPr>
        <w:rPr>
          <w:sz w:val="28"/>
          <w:szCs w:val="28"/>
          <w:lang w:val="en-US"/>
        </w:rPr>
      </w:pPr>
    </w:p>
    <w:p w:rsidR="00167084" w:rsidRDefault="00AC0E92">
      <w:pPr>
        <w:rPr>
          <w:sz w:val="28"/>
          <w:szCs w:val="28"/>
          <w:lang w:val="en-US"/>
        </w:rPr>
      </w:pPr>
      <w:r>
        <w:rPr>
          <w:sz w:val="28"/>
          <w:szCs w:val="28"/>
          <w:lang w:val="en-US"/>
        </w:rPr>
        <w:t xml:space="preserve">                                             Boris Ivanovich Osykov.</w:t>
      </w:r>
    </w:p>
    <w:p w:rsidR="00167084" w:rsidRDefault="00AC0E92">
      <w:pPr>
        <w:rPr>
          <w:sz w:val="28"/>
          <w:szCs w:val="28"/>
          <w:lang w:val="en-US"/>
        </w:rPr>
      </w:pPr>
      <w:r>
        <w:rPr>
          <w:sz w:val="28"/>
          <w:szCs w:val="28"/>
          <w:lang w:val="en-US"/>
        </w:rPr>
        <w:t>B.I.Osykov was born in 1937 in Voronezh. His father was from peasant’s family from Pavlovka near Ivnya. His mother was a daughter of a famous architect and Russian poet M.A. Yasykov. His grandfather’s hobby was collecting ancient coins. The boy had bright impressions of childhood connected with grandfather’s hobby. The boy met the Great Patriotic War in the aviation military where his father served. The family was evacuated to the East and about half a year they lived in Kuibyshev. After the war the family left for Stariy Oskol where his father began to work as a teacher.  They have a lot of books and all members of the family liked to read poems of Russian poets. Boris Ivanovich began to write poems being in the 7-th form. He wrote a lot about war, nature and school life.  He has written about 20 books. The most important of them are:  “Belgorod – blue distance”, the novel about Gaidar, the book about Shchepkin. He is working hard and very fruitfully and even now he has a lot of articles for magazines and newspapers.</w:t>
      </w:r>
    </w:p>
    <w:p w:rsidR="00167084" w:rsidRDefault="00167084">
      <w:pPr>
        <w:rPr>
          <w:sz w:val="28"/>
          <w:szCs w:val="28"/>
          <w:lang w:val="en-US"/>
        </w:rPr>
      </w:pPr>
    </w:p>
    <w:p w:rsidR="00167084" w:rsidRDefault="00AC0E92">
      <w:pPr>
        <w:rPr>
          <w:sz w:val="28"/>
          <w:szCs w:val="28"/>
        </w:rPr>
      </w:pPr>
      <w:r>
        <w:rPr>
          <w:sz w:val="28"/>
          <w:szCs w:val="28"/>
          <w:lang w:val="en-US"/>
        </w:rPr>
        <w:t xml:space="preserve">    Ancient</w:t>
      </w:r>
      <w:r>
        <w:rPr>
          <w:sz w:val="28"/>
          <w:szCs w:val="28"/>
        </w:rPr>
        <w:t xml:space="preserve"> </w:t>
      </w:r>
      <w:r>
        <w:rPr>
          <w:sz w:val="28"/>
          <w:szCs w:val="28"/>
          <w:lang w:val="en-US"/>
        </w:rPr>
        <w:t>coin</w:t>
      </w:r>
      <w:r>
        <w:rPr>
          <w:sz w:val="28"/>
          <w:szCs w:val="28"/>
        </w:rPr>
        <w:t xml:space="preserve"> – старинная монета</w:t>
      </w:r>
    </w:p>
    <w:p w:rsidR="00167084" w:rsidRDefault="00AC0E92">
      <w:pPr>
        <w:rPr>
          <w:sz w:val="28"/>
          <w:szCs w:val="28"/>
        </w:rPr>
      </w:pPr>
      <w:r>
        <w:rPr>
          <w:sz w:val="28"/>
          <w:szCs w:val="28"/>
        </w:rPr>
        <w:t xml:space="preserve">    </w:t>
      </w:r>
      <w:r>
        <w:rPr>
          <w:sz w:val="28"/>
          <w:szCs w:val="28"/>
          <w:lang w:val="en-US"/>
        </w:rPr>
        <w:t>Impression</w:t>
      </w:r>
      <w:r>
        <w:rPr>
          <w:sz w:val="28"/>
          <w:szCs w:val="28"/>
        </w:rPr>
        <w:t xml:space="preserve"> - впечатление</w:t>
      </w:r>
    </w:p>
    <w:p w:rsidR="00167084" w:rsidRDefault="00AC0E92">
      <w:pPr>
        <w:rPr>
          <w:sz w:val="28"/>
          <w:szCs w:val="28"/>
        </w:rPr>
      </w:pPr>
      <w:r>
        <w:rPr>
          <w:sz w:val="28"/>
          <w:szCs w:val="28"/>
        </w:rPr>
        <w:t xml:space="preserve">    </w:t>
      </w:r>
      <w:r>
        <w:rPr>
          <w:sz w:val="28"/>
          <w:szCs w:val="28"/>
          <w:lang w:val="en-US"/>
        </w:rPr>
        <w:t xml:space="preserve">To be evacuated – </w:t>
      </w:r>
      <w:r>
        <w:rPr>
          <w:sz w:val="28"/>
          <w:szCs w:val="28"/>
        </w:rPr>
        <w:t>быть</w:t>
      </w:r>
      <w:r>
        <w:rPr>
          <w:sz w:val="28"/>
          <w:szCs w:val="28"/>
          <w:lang w:val="en-US"/>
        </w:rPr>
        <w:t xml:space="preserve"> </w:t>
      </w:r>
      <w:r>
        <w:rPr>
          <w:sz w:val="28"/>
          <w:szCs w:val="28"/>
        </w:rPr>
        <w:t>эвакуированным</w:t>
      </w:r>
    </w:p>
    <w:p w:rsidR="00167084" w:rsidRDefault="00167084">
      <w:pPr>
        <w:rPr>
          <w:sz w:val="28"/>
          <w:szCs w:val="28"/>
          <w:lang w:val="en-US"/>
        </w:rPr>
      </w:pPr>
    </w:p>
    <w:p w:rsidR="00167084" w:rsidRDefault="00AC0E92">
      <w:pPr>
        <w:rPr>
          <w:sz w:val="28"/>
          <w:szCs w:val="28"/>
          <w:lang w:val="en-US"/>
        </w:rPr>
      </w:pPr>
      <w:r>
        <w:rPr>
          <w:sz w:val="28"/>
          <w:szCs w:val="28"/>
          <w:lang w:val="en-US"/>
        </w:rPr>
        <w:t>Questions:</w:t>
      </w:r>
    </w:p>
    <w:p w:rsidR="00167084" w:rsidRDefault="00AC0E92" w:rsidP="00AC0E92">
      <w:pPr>
        <w:numPr>
          <w:ilvl w:val="0"/>
          <w:numId w:val="24"/>
        </w:numPr>
        <w:suppressAutoHyphens w:val="0"/>
        <w:rPr>
          <w:sz w:val="28"/>
          <w:szCs w:val="28"/>
          <w:lang w:val="en-US"/>
        </w:rPr>
      </w:pPr>
      <w:r>
        <w:rPr>
          <w:sz w:val="28"/>
          <w:szCs w:val="28"/>
          <w:lang w:val="en-US"/>
        </w:rPr>
        <w:t>When was B.I.Osykov born?</w:t>
      </w:r>
    </w:p>
    <w:p w:rsidR="00167084" w:rsidRDefault="00AC0E92" w:rsidP="00AC0E92">
      <w:pPr>
        <w:numPr>
          <w:ilvl w:val="0"/>
          <w:numId w:val="24"/>
        </w:numPr>
        <w:suppressAutoHyphens w:val="0"/>
        <w:rPr>
          <w:sz w:val="28"/>
          <w:szCs w:val="28"/>
          <w:lang w:val="en-US"/>
        </w:rPr>
      </w:pPr>
      <w:r>
        <w:rPr>
          <w:sz w:val="28"/>
          <w:szCs w:val="28"/>
          <w:lang w:val="en-US"/>
        </w:rPr>
        <w:t>Whose daughter was his mother?</w:t>
      </w:r>
    </w:p>
    <w:p w:rsidR="00167084" w:rsidRDefault="00AC0E92" w:rsidP="00AC0E92">
      <w:pPr>
        <w:numPr>
          <w:ilvl w:val="0"/>
          <w:numId w:val="24"/>
        </w:numPr>
        <w:suppressAutoHyphens w:val="0"/>
        <w:rPr>
          <w:sz w:val="28"/>
          <w:szCs w:val="28"/>
          <w:lang w:val="en-US"/>
        </w:rPr>
      </w:pPr>
      <w:r>
        <w:rPr>
          <w:sz w:val="28"/>
          <w:szCs w:val="28"/>
          <w:lang w:val="en-US"/>
        </w:rPr>
        <w:t>What was his grandfather’s hobby?</w:t>
      </w:r>
    </w:p>
    <w:p w:rsidR="00167084" w:rsidRDefault="00AC0E92" w:rsidP="00AC0E92">
      <w:pPr>
        <w:numPr>
          <w:ilvl w:val="0"/>
          <w:numId w:val="24"/>
        </w:numPr>
        <w:suppressAutoHyphens w:val="0"/>
        <w:rPr>
          <w:sz w:val="28"/>
          <w:szCs w:val="28"/>
          <w:lang w:val="en-US"/>
        </w:rPr>
      </w:pPr>
      <w:r>
        <w:rPr>
          <w:sz w:val="28"/>
          <w:szCs w:val="28"/>
          <w:lang w:val="en-US"/>
        </w:rPr>
        <w:t>When did he begin to write poems?</w:t>
      </w:r>
    </w:p>
    <w:p w:rsidR="00167084" w:rsidRDefault="00AC0E92" w:rsidP="00AC0E92">
      <w:pPr>
        <w:numPr>
          <w:ilvl w:val="0"/>
          <w:numId w:val="24"/>
        </w:numPr>
        <w:suppressAutoHyphens w:val="0"/>
        <w:rPr>
          <w:sz w:val="28"/>
          <w:szCs w:val="28"/>
          <w:lang w:val="en-US"/>
        </w:rPr>
      </w:pPr>
      <w:r>
        <w:rPr>
          <w:sz w:val="28"/>
          <w:szCs w:val="28"/>
          <w:lang w:val="en-US"/>
        </w:rPr>
        <w:t>How many books has he written?</w:t>
      </w:r>
    </w:p>
    <w:p w:rsidR="00167084" w:rsidRDefault="00167084">
      <w:pPr>
        <w:rPr>
          <w:sz w:val="28"/>
          <w:szCs w:val="28"/>
          <w:lang w:val="en-US"/>
        </w:rPr>
      </w:pPr>
    </w:p>
    <w:p w:rsidR="00167084" w:rsidRDefault="00520BEB">
      <w:pPr>
        <w:rPr>
          <w:sz w:val="28"/>
          <w:szCs w:val="28"/>
          <w:lang w:val="en-US"/>
        </w:rPr>
      </w:pPr>
      <w:r>
        <w:rPr>
          <w:sz w:val="28"/>
          <w:szCs w:val="28"/>
          <w:lang w:val="en-US"/>
        </w:rPr>
        <w:pict>
          <v:shape id="_x0000_i1041" type="#_x0000_t75" style="width:468pt;height:724.5pt" filled="t">
            <v:fill color2="black"/>
            <v:imagedata r:id="rId24" o:title=""/>
          </v:shape>
        </w:pict>
      </w:r>
    </w:p>
    <w:p w:rsidR="00167084" w:rsidRDefault="00AC0E92">
      <w:pPr>
        <w:rPr>
          <w:sz w:val="28"/>
          <w:szCs w:val="28"/>
          <w:lang w:val="en-US"/>
        </w:rPr>
      </w:pPr>
      <w:r>
        <w:rPr>
          <w:sz w:val="28"/>
          <w:szCs w:val="28"/>
          <w:lang w:val="en-US"/>
        </w:rPr>
        <w:t xml:space="preserve">    </w:t>
      </w: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167084">
      <w:pPr>
        <w:rPr>
          <w:sz w:val="28"/>
          <w:szCs w:val="28"/>
          <w:lang w:val="en-US"/>
        </w:rPr>
      </w:pPr>
    </w:p>
    <w:p w:rsidR="00167084" w:rsidRDefault="00AC0E92">
      <w:pPr>
        <w:rPr>
          <w:sz w:val="28"/>
          <w:szCs w:val="28"/>
          <w:lang w:val="en-US"/>
        </w:rPr>
      </w:pPr>
      <w:r>
        <w:rPr>
          <w:sz w:val="28"/>
          <w:szCs w:val="28"/>
          <w:lang w:val="en-US"/>
        </w:rPr>
        <w:t xml:space="preserve"> 2. What is interesting about his childhood?</w:t>
      </w:r>
    </w:p>
    <w:p w:rsidR="00167084" w:rsidRDefault="00AC0E92">
      <w:pPr>
        <w:tabs>
          <w:tab w:val="left" w:pos="3855"/>
        </w:tabs>
        <w:rPr>
          <w:sz w:val="28"/>
          <w:szCs w:val="28"/>
          <w:lang w:val="en-US"/>
        </w:rPr>
      </w:pPr>
      <w:r>
        <w:rPr>
          <w:sz w:val="28"/>
          <w:szCs w:val="28"/>
          <w:lang w:val="en-US"/>
        </w:rPr>
        <w:t>3. In what way was Vatutin characterized in military school?</w:t>
      </w:r>
    </w:p>
    <w:p w:rsidR="00167084" w:rsidRDefault="00AC0E92">
      <w:pPr>
        <w:tabs>
          <w:tab w:val="left" w:pos="3855"/>
        </w:tabs>
        <w:rPr>
          <w:sz w:val="28"/>
          <w:szCs w:val="28"/>
          <w:lang w:val="en-US"/>
        </w:rPr>
      </w:pPr>
      <w:r>
        <w:rPr>
          <w:sz w:val="28"/>
          <w:szCs w:val="28"/>
          <w:lang w:val="en-US"/>
        </w:rPr>
        <w:t>4. What was Vatutin’s role in the battle of Kursk?</w:t>
      </w:r>
    </w:p>
    <w:p w:rsidR="00167084" w:rsidRDefault="00AC0E92">
      <w:pPr>
        <w:tabs>
          <w:tab w:val="left" w:pos="3855"/>
        </w:tabs>
        <w:rPr>
          <w:sz w:val="28"/>
          <w:szCs w:val="28"/>
          <w:lang w:val="en-US"/>
        </w:rPr>
      </w:pPr>
      <w:r>
        <w:rPr>
          <w:sz w:val="28"/>
          <w:szCs w:val="28"/>
          <w:lang w:val="en-US"/>
        </w:rPr>
        <w:t>5. How do people honour Vatutin?</w:t>
      </w:r>
    </w:p>
    <w:p w:rsidR="00167084" w:rsidRDefault="00AC0E92">
      <w:pPr>
        <w:tabs>
          <w:tab w:val="left" w:pos="3855"/>
        </w:tabs>
        <w:rPr>
          <w:sz w:val="28"/>
          <w:szCs w:val="28"/>
          <w:lang w:val="en-US"/>
        </w:rPr>
      </w:pPr>
      <w:r>
        <w:rPr>
          <w:sz w:val="28"/>
          <w:szCs w:val="28"/>
          <w:lang w:val="en-US"/>
        </w:rPr>
        <w:t>6. Why are you proud of N.F. Vatutin?</w:t>
      </w:r>
    </w:p>
    <w:p w:rsidR="00167084" w:rsidRDefault="00167084">
      <w:pPr>
        <w:tabs>
          <w:tab w:val="left" w:pos="3855"/>
        </w:tabs>
        <w:rPr>
          <w:sz w:val="28"/>
          <w:szCs w:val="28"/>
          <w:lang w:val="en-US"/>
        </w:rPr>
      </w:pPr>
    </w:p>
    <w:p w:rsidR="00167084" w:rsidRDefault="00AC0E92">
      <w:pPr>
        <w:tabs>
          <w:tab w:val="left" w:pos="3855"/>
        </w:tabs>
        <w:rPr>
          <w:sz w:val="28"/>
          <w:szCs w:val="28"/>
        </w:rPr>
      </w:pPr>
      <w:r>
        <w:rPr>
          <w:sz w:val="28"/>
          <w:szCs w:val="28"/>
          <w:lang w:val="en-US"/>
        </w:rPr>
        <w:t xml:space="preserve">  </w:t>
      </w:r>
      <w:r>
        <w:rPr>
          <w:sz w:val="28"/>
          <w:szCs w:val="28"/>
        </w:rPr>
        <w:t xml:space="preserve">3.  </w:t>
      </w:r>
      <w:r>
        <w:rPr>
          <w:sz w:val="28"/>
          <w:szCs w:val="28"/>
          <w:lang w:val="en-US"/>
        </w:rPr>
        <w:t>Find the English equivalents</w:t>
      </w:r>
      <w:r>
        <w:rPr>
          <w:sz w:val="28"/>
          <w:szCs w:val="28"/>
        </w:rPr>
        <w:t>:</w:t>
      </w:r>
    </w:p>
    <w:p w:rsidR="00167084" w:rsidRDefault="00AC0E92" w:rsidP="00AC0E92">
      <w:pPr>
        <w:numPr>
          <w:ilvl w:val="0"/>
          <w:numId w:val="30"/>
        </w:numPr>
        <w:tabs>
          <w:tab w:val="left" w:pos="3855"/>
        </w:tabs>
        <w:suppressAutoHyphens w:val="0"/>
        <w:rPr>
          <w:sz w:val="28"/>
          <w:szCs w:val="28"/>
        </w:rPr>
      </w:pPr>
      <w:r>
        <w:rPr>
          <w:sz w:val="28"/>
          <w:szCs w:val="28"/>
        </w:rPr>
        <w:t>выдающийся военный руководитель</w:t>
      </w:r>
    </w:p>
    <w:p w:rsidR="00167084" w:rsidRDefault="00AC0E92" w:rsidP="00AC0E92">
      <w:pPr>
        <w:numPr>
          <w:ilvl w:val="0"/>
          <w:numId w:val="30"/>
        </w:numPr>
        <w:tabs>
          <w:tab w:val="left" w:pos="3855"/>
        </w:tabs>
        <w:suppressAutoHyphens w:val="0"/>
        <w:rPr>
          <w:sz w:val="28"/>
          <w:szCs w:val="28"/>
        </w:rPr>
      </w:pPr>
      <w:r>
        <w:rPr>
          <w:sz w:val="28"/>
          <w:szCs w:val="28"/>
        </w:rPr>
        <w:t>учился усердно и получал стипендию</w:t>
      </w:r>
    </w:p>
    <w:p w:rsidR="00167084" w:rsidRDefault="00AC0E92" w:rsidP="00AC0E92">
      <w:pPr>
        <w:numPr>
          <w:ilvl w:val="0"/>
          <w:numId w:val="30"/>
        </w:numPr>
        <w:tabs>
          <w:tab w:val="left" w:pos="3855"/>
        </w:tabs>
        <w:suppressAutoHyphens w:val="0"/>
        <w:rPr>
          <w:sz w:val="28"/>
          <w:szCs w:val="28"/>
        </w:rPr>
      </w:pPr>
      <w:r>
        <w:rPr>
          <w:sz w:val="28"/>
          <w:szCs w:val="28"/>
        </w:rPr>
        <w:t>смелый и дисциплинированный солдат</w:t>
      </w:r>
    </w:p>
    <w:p w:rsidR="00167084" w:rsidRDefault="00AC0E92" w:rsidP="00AC0E92">
      <w:pPr>
        <w:numPr>
          <w:ilvl w:val="0"/>
          <w:numId w:val="30"/>
        </w:numPr>
        <w:tabs>
          <w:tab w:val="left" w:pos="3855"/>
        </w:tabs>
        <w:suppressAutoHyphens w:val="0"/>
        <w:rPr>
          <w:sz w:val="28"/>
          <w:szCs w:val="28"/>
        </w:rPr>
      </w:pPr>
      <w:r>
        <w:rPr>
          <w:sz w:val="28"/>
          <w:szCs w:val="28"/>
        </w:rPr>
        <w:t>энергичный, трудолюбивый, стойкий и искусный офицер</w:t>
      </w:r>
    </w:p>
    <w:p w:rsidR="00167084" w:rsidRDefault="00AC0E92" w:rsidP="00AC0E92">
      <w:pPr>
        <w:numPr>
          <w:ilvl w:val="0"/>
          <w:numId w:val="30"/>
        </w:numPr>
        <w:tabs>
          <w:tab w:val="left" w:pos="3855"/>
        </w:tabs>
        <w:suppressAutoHyphens w:val="0"/>
        <w:rPr>
          <w:sz w:val="28"/>
          <w:szCs w:val="28"/>
        </w:rPr>
      </w:pPr>
      <w:r>
        <w:rPr>
          <w:sz w:val="28"/>
          <w:szCs w:val="28"/>
        </w:rPr>
        <w:t>завершило поворотный момент</w:t>
      </w:r>
    </w:p>
    <w:p w:rsidR="00167084" w:rsidRDefault="00AC0E92" w:rsidP="00AC0E92">
      <w:pPr>
        <w:numPr>
          <w:ilvl w:val="0"/>
          <w:numId w:val="30"/>
        </w:numPr>
        <w:tabs>
          <w:tab w:val="left" w:pos="3855"/>
        </w:tabs>
        <w:suppressAutoHyphens w:val="0"/>
        <w:rPr>
          <w:sz w:val="28"/>
          <w:szCs w:val="28"/>
        </w:rPr>
      </w:pPr>
      <w:r>
        <w:rPr>
          <w:sz w:val="28"/>
          <w:szCs w:val="28"/>
        </w:rPr>
        <w:t>салютовал в честь</w:t>
      </w:r>
    </w:p>
    <w:p w:rsidR="00167084" w:rsidRDefault="00AC0E92" w:rsidP="00AC0E92">
      <w:pPr>
        <w:numPr>
          <w:ilvl w:val="0"/>
          <w:numId w:val="30"/>
        </w:numPr>
        <w:tabs>
          <w:tab w:val="left" w:pos="3855"/>
        </w:tabs>
        <w:suppressAutoHyphens w:val="0"/>
        <w:rPr>
          <w:sz w:val="28"/>
          <w:szCs w:val="28"/>
        </w:rPr>
      </w:pPr>
      <w:r>
        <w:rPr>
          <w:sz w:val="28"/>
          <w:szCs w:val="28"/>
        </w:rPr>
        <w:t>продолжил наступление</w:t>
      </w:r>
    </w:p>
    <w:p w:rsidR="00167084" w:rsidRDefault="00AC0E92" w:rsidP="00AC0E92">
      <w:pPr>
        <w:numPr>
          <w:ilvl w:val="0"/>
          <w:numId w:val="30"/>
        </w:numPr>
        <w:tabs>
          <w:tab w:val="left" w:pos="3855"/>
        </w:tabs>
        <w:suppressAutoHyphens w:val="0"/>
        <w:rPr>
          <w:sz w:val="28"/>
          <w:szCs w:val="28"/>
        </w:rPr>
      </w:pPr>
      <w:r>
        <w:rPr>
          <w:sz w:val="28"/>
          <w:szCs w:val="28"/>
        </w:rPr>
        <w:t>готовность жертвовать собой</w:t>
      </w:r>
    </w:p>
    <w:p w:rsidR="00167084" w:rsidRDefault="00167084">
      <w:pPr>
        <w:tabs>
          <w:tab w:val="left" w:pos="3855"/>
        </w:tabs>
        <w:ind w:left="360"/>
        <w:rPr>
          <w:sz w:val="28"/>
          <w:szCs w:val="28"/>
        </w:rPr>
      </w:pPr>
    </w:p>
    <w:p w:rsidR="00167084" w:rsidRDefault="00AC0E92">
      <w:pPr>
        <w:tabs>
          <w:tab w:val="left" w:pos="3855"/>
        </w:tabs>
        <w:ind w:left="360"/>
        <w:rPr>
          <w:sz w:val="28"/>
          <w:szCs w:val="28"/>
          <w:lang w:val="en-US"/>
        </w:rPr>
      </w:pPr>
      <w:r>
        <w:rPr>
          <w:sz w:val="28"/>
          <w:szCs w:val="28"/>
          <w:lang w:val="en-US"/>
        </w:rPr>
        <w:t>4.  Agree or disagree:</w:t>
      </w:r>
    </w:p>
    <w:p w:rsidR="00167084" w:rsidRDefault="00AC0E92">
      <w:pPr>
        <w:tabs>
          <w:tab w:val="left" w:pos="3855"/>
        </w:tabs>
        <w:ind w:left="360"/>
        <w:rPr>
          <w:sz w:val="28"/>
          <w:szCs w:val="28"/>
          <w:lang w:val="en-US"/>
        </w:rPr>
      </w:pPr>
      <w:r>
        <w:rPr>
          <w:sz w:val="28"/>
          <w:szCs w:val="28"/>
          <w:lang w:val="en-US"/>
        </w:rPr>
        <w:t>1. N.F.Vatutin was a famous scientist</w:t>
      </w:r>
    </w:p>
    <w:p w:rsidR="00167084" w:rsidRDefault="00AC0E92">
      <w:pPr>
        <w:tabs>
          <w:tab w:val="left" w:pos="3855"/>
        </w:tabs>
        <w:ind w:left="360"/>
        <w:rPr>
          <w:sz w:val="28"/>
          <w:szCs w:val="28"/>
          <w:lang w:val="en-US"/>
        </w:rPr>
      </w:pPr>
      <w:r>
        <w:rPr>
          <w:sz w:val="28"/>
          <w:szCs w:val="28"/>
          <w:lang w:val="en-US"/>
        </w:rPr>
        <w:t xml:space="preserve">2.N.F.Vatutin was born in the family of a peasant </w:t>
      </w:r>
    </w:p>
    <w:p w:rsidR="00167084" w:rsidRDefault="00AC0E92">
      <w:pPr>
        <w:tabs>
          <w:tab w:val="left" w:pos="3855"/>
        </w:tabs>
        <w:ind w:left="360"/>
        <w:rPr>
          <w:sz w:val="28"/>
          <w:szCs w:val="28"/>
          <w:lang w:val="en-US"/>
        </w:rPr>
      </w:pPr>
      <w:r>
        <w:rPr>
          <w:sz w:val="28"/>
          <w:szCs w:val="28"/>
          <w:lang w:val="en-US"/>
        </w:rPr>
        <w:t>3. He continued his education in Pedagogical Institute</w:t>
      </w:r>
    </w:p>
    <w:p w:rsidR="00167084" w:rsidRDefault="00AC0E92">
      <w:pPr>
        <w:tabs>
          <w:tab w:val="left" w:pos="3855"/>
        </w:tabs>
        <w:ind w:left="360"/>
        <w:rPr>
          <w:sz w:val="28"/>
          <w:szCs w:val="28"/>
          <w:lang w:val="en-US"/>
        </w:rPr>
      </w:pPr>
      <w:r>
        <w:rPr>
          <w:sz w:val="28"/>
          <w:szCs w:val="28"/>
          <w:lang w:val="en-US"/>
        </w:rPr>
        <w:t>4. Vatutin commanded the Red Army Division of the Belarussian front.</w:t>
      </w:r>
    </w:p>
    <w:p w:rsidR="00167084" w:rsidRDefault="00AC0E92">
      <w:pPr>
        <w:tabs>
          <w:tab w:val="left" w:pos="3855"/>
        </w:tabs>
        <w:ind w:left="360"/>
        <w:rPr>
          <w:sz w:val="28"/>
          <w:szCs w:val="28"/>
          <w:lang w:val="en-US"/>
        </w:rPr>
      </w:pPr>
      <w:r>
        <w:rPr>
          <w:sz w:val="28"/>
          <w:szCs w:val="28"/>
          <w:lang w:val="en-US"/>
        </w:rPr>
        <w:t>5. The tank battle of Kursk lasted 60 days and nights.</w:t>
      </w:r>
    </w:p>
    <w:p w:rsidR="00167084" w:rsidRDefault="00AC0E92">
      <w:pPr>
        <w:tabs>
          <w:tab w:val="left" w:pos="3855"/>
        </w:tabs>
        <w:ind w:left="360"/>
        <w:rPr>
          <w:sz w:val="28"/>
          <w:szCs w:val="28"/>
          <w:lang w:val="en-US"/>
        </w:rPr>
      </w:pPr>
      <w:r>
        <w:rPr>
          <w:sz w:val="28"/>
          <w:szCs w:val="28"/>
          <w:lang w:val="en-US"/>
        </w:rPr>
        <w:t>6. Vatutin was buried in Belgorod</w:t>
      </w:r>
    </w:p>
    <w:p w:rsidR="00167084" w:rsidRDefault="00167084">
      <w:pPr>
        <w:tabs>
          <w:tab w:val="left" w:pos="3855"/>
        </w:tabs>
        <w:ind w:left="360"/>
        <w:rPr>
          <w:sz w:val="28"/>
          <w:szCs w:val="28"/>
          <w:lang w:val="en-US"/>
        </w:rPr>
      </w:pPr>
    </w:p>
    <w:p w:rsidR="00167084" w:rsidRDefault="00AC0E92">
      <w:pPr>
        <w:tabs>
          <w:tab w:val="left" w:pos="3855"/>
        </w:tabs>
        <w:ind w:left="360"/>
        <w:rPr>
          <w:sz w:val="28"/>
          <w:szCs w:val="28"/>
          <w:lang w:val="en-US"/>
        </w:rPr>
      </w:pPr>
      <w:r>
        <w:rPr>
          <w:sz w:val="28"/>
          <w:szCs w:val="28"/>
          <w:lang w:val="en-US"/>
        </w:rPr>
        <w:t xml:space="preserve"> 5.  </w:t>
      </w:r>
      <w:r>
        <w:rPr>
          <w:sz w:val="28"/>
          <w:szCs w:val="28"/>
        </w:rPr>
        <w:t>С</w:t>
      </w:r>
      <w:r>
        <w:rPr>
          <w:sz w:val="28"/>
          <w:szCs w:val="28"/>
          <w:lang w:val="en-US"/>
        </w:rPr>
        <w:t>ompose the sentences using the following words and word combinations:</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be an outstanding military leader</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serve somebody’s country the best</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be mobilized</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be characterized as</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be of great importance</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fire a salute in honour</w:t>
      </w:r>
    </w:p>
    <w:p w:rsidR="00167084" w:rsidRDefault="00AC0E92" w:rsidP="00AC0E92">
      <w:pPr>
        <w:numPr>
          <w:ilvl w:val="0"/>
          <w:numId w:val="31"/>
        </w:numPr>
        <w:tabs>
          <w:tab w:val="left" w:pos="3855"/>
        </w:tabs>
        <w:suppressAutoHyphens w:val="0"/>
        <w:rPr>
          <w:sz w:val="28"/>
          <w:szCs w:val="28"/>
          <w:lang w:val="en-US"/>
        </w:rPr>
      </w:pPr>
      <w:r>
        <w:rPr>
          <w:sz w:val="28"/>
          <w:szCs w:val="28"/>
          <w:lang w:val="en-US"/>
        </w:rPr>
        <w:t>to be named after</w:t>
      </w:r>
    </w:p>
    <w:p w:rsidR="00167084" w:rsidRDefault="00AC0E92">
      <w:pPr>
        <w:tabs>
          <w:tab w:val="left" w:pos="3855"/>
        </w:tabs>
        <w:suppressAutoHyphens w:val="0"/>
        <w:rPr>
          <w:sz w:val="28"/>
          <w:szCs w:val="28"/>
          <w:lang w:val="en-US"/>
        </w:rPr>
      </w:pPr>
      <w:r>
        <w:rPr>
          <w:sz w:val="28"/>
          <w:szCs w:val="28"/>
          <w:lang w:val="en-US"/>
        </w:rPr>
        <w:t xml:space="preserve">      8.  to be established</w:t>
      </w:r>
    </w:p>
    <w:p w:rsidR="00167084" w:rsidRDefault="00AC0E92">
      <w:pPr>
        <w:tabs>
          <w:tab w:val="left" w:pos="3855"/>
        </w:tabs>
        <w:rPr>
          <w:caps/>
          <w:sz w:val="28"/>
          <w:szCs w:val="28"/>
          <w:lang w:val="en-US"/>
        </w:rPr>
      </w:pPr>
      <w:r>
        <w:rPr>
          <w:caps/>
          <w:sz w:val="28"/>
          <w:szCs w:val="28"/>
          <w:lang w:val="en-US"/>
        </w:rPr>
        <w:t xml:space="preserve">     </w:t>
      </w:r>
    </w:p>
    <w:p w:rsidR="00167084" w:rsidRDefault="00AC0E92">
      <w:pPr>
        <w:tabs>
          <w:tab w:val="left" w:pos="3855"/>
        </w:tabs>
        <w:rPr>
          <w:caps/>
          <w:sz w:val="28"/>
          <w:szCs w:val="28"/>
          <w:lang w:val="en-US"/>
        </w:rPr>
      </w:pPr>
      <w:r>
        <w:rPr>
          <w:caps/>
          <w:sz w:val="28"/>
          <w:szCs w:val="28"/>
          <w:lang w:val="en-US"/>
        </w:rPr>
        <w:t xml:space="preserve">      6. Retell the text according to the plan</w:t>
      </w:r>
      <w:r>
        <w:rPr>
          <w:caps/>
          <w:vanish/>
          <w:sz w:val="28"/>
          <w:szCs w:val="28"/>
          <w:lang w:val="en-US"/>
        </w:rPr>
        <w:t xml:space="preserve"> WWW</w:t>
      </w:r>
      <w:r>
        <w:rPr>
          <w:caps/>
          <w:sz w:val="28"/>
          <w:szCs w:val="28"/>
          <w:lang w:val="en-US"/>
        </w:rPr>
        <w:tab/>
      </w:r>
    </w:p>
    <w:p w:rsidR="00167084" w:rsidRDefault="00167084">
      <w:pPr>
        <w:rPr>
          <w:sz w:val="28"/>
          <w:szCs w:val="28"/>
          <w:lang w:val="en-US"/>
        </w:rPr>
      </w:pPr>
    </w:p>
    <w:p w:rsidR="00167084" w:rsidRDefault="00AC0E92" w:rsidP="00AC0E92">
      <w:pPr>
        <w:numPr>
          <w:ilvl w:val="0"/>
          <w:numId w:val="32"/>
        </w:numPr>
        <w:suppressAutoHyphens w:val="0"/>
        <w:rPr>
          <w:sz w:val="28"/>
          <w:szCs w:val="28"/>
          <w:lang w:val="en-US"/>
        </w:rPr>
      </w:pPr>
      <w:r>
        <w:rPr>
          <w:sz w:val="28"/>
          <w:szCs w:val="28"/>
          <w:lang w:val="en-US"/>
        </w:rPr>
        <w:t>Date and place of birth.</w:t>
      </w:r>
    </w:p>
    <w:p w:rsidR="00167084" w:rsidRDefault="00AC0E92" w:rsidP="00AC0E92">
      <w:pPr>
        <w:numPr>
          <w:ilvl w:val="0"/>
          <w:numId w:val="32"/>
        </w:numPr>
        <w:suppressAutoHyphens w:val="0"/>
        <w:rPr>
          <w:sz w:val="28"/>
          <w:szCs w:val="28"/>
          <w:lang w:val="en-US"/>
        </w:rPr>
      </w:pPr>
      <w:r>
        <w:rPr>
          <w:sz w:val="28"/>
          <w:szCs w:val="28"/>
          <w:lang w:val="en-US"/>
        </w:rPr>
        <w:t>Education.</w:t>
      </w:r>
    </w:p>
    <w:p w:rsidR="00167084" w:rsidRDefault="00AC0E92" w:rsidP="00AC0E92">
      <w:pPr>
        <w:numPr>
          <w:ilvl w:val="0"/>
          <w:numId w:val="32"/>
        </w:numPr>
        <w:suppressAutoHyphens w:val="0"/>
        <w:rPr>
          <w:sz w:val="28"/>
          <w:szCs w:val="28"/>
          <w:lang w:val="en-US"/>
        </w:rPr>
      </w:pPr>
      <w:r>
        <w:rPr>
          <w:sz w:val="28"/>
          <w:szCs w:val="28"/>
          <w:lang w:val="en-US"/>
        </w:rPr>
        <w:t>The service in the Red Army.</w:t>
      </w:r>
    </w:p>
    <w:p w:rsidR="00167084" w:rsidRDefault="00AC0E92" w:rsidP="00AC0E92">
      <w:pPr>
        <w:numPr>
          <w:ilvl w:val="0"/>
          <w:numId w:val="32"/>
        </w:numPr>
        <w:suppressAutoHyphens w:val="0"/>
        <w:rPr>
          <w:sz w:val="28"/>
          <w:szCs w:val="28"/>
          <w:lang w:val="en-US"/>
        </w:rPr>
      </w:pPr>
      <w:r>
        <w:rPr>
          <w:sz w:val="28"/>
          <w:szCs w:val="28"/>
          <w:lang w:val="en-US"/>
        </w:rPr>
        <w:t>Military school.</w:t>
      </w:r>
    </w:p>
    <w:p w:rsidR="00167084" w:rsidRDefault="00AC0E92" w:rsidP="00AC0E92">
      <w:pPr>
        <w:numPr>
          <w:ilvl w:val="0"/>
          <w:numId w:val="32"/>
        </w:numPr>
        <w:suppressAutoHyphens w:val="0"/>
        <w:rPr>
          <w:sz w:val="28"/>
          <w:szCs w:val="28"/>
          <w:lang w:val="en-US"/>
        </w:rPr>
      </w:pPr>
      <w:r>
        <w:rPr>
          <w:sz w:val="28"/>
          <w:szCs w:val="28"/>
          <w:lang w:val="en-US"/>
        </w:rPr>
        <w:t>The commander of the Red Army Division.</w:t>
      </w:r>
    </w:p>
    <w:p w:rsidR="00167084" w:rsidRDefault="00AC0E92" w:rsidP="00AC0E92">
      <w:pPr>
        <w:numPr>
          <w:ilvl w:val="0"/>
          <w:numId w:val="32"/>
        </w:numPr>
        <w:suppressAutoHyphens w:val="0"/>
        <w:rPr>
          <w:sz w:val="28"/>
          <w:szCs w:val="28"/>
          <w:lang w:val="en-US"/>
        </w:rPr>
      </w:pPr>
      <w:r>
        <w:rPr>
          <w:sz w:val="28"/>
          <w:szCs w:val="28"/>
          <w:lang w:val="en-US"/>
        </w:rPr>
        <w:t>The victory in the battle of Kursk.</w:t>
      </w:r>
    </w:p>
    <w:p w:rsidR="00167084" w:rsidRDefault="00AC0E92" w:rsidP="00AC0E92">
      <w:pPr>
        <w:numPr>
          <w:ilvl w:val="0"/>
          <w:numId w:val="32"/>
        </w:numPr>
        <w:suppressAutoHyphens w:val="0"/>
        <w:rPr>
          <w:sz w:val="28"/>
          <w:szCs w:val="28"/>
          <w:lang w:val="en-US"/>
        </w:rPr>
      </w:pPr>
      <w:r>
        <w:rPr>
          <w:sz w:val="28"/>
          <w:szCs w:val="28"/>
          <w:lang w:val="en-US"/>
        </w:rPr>
        <w:t>The death of the great commander.</w:t>
      </w:r>
    </w:p>
    <w:p w:rsidR="00167084" w:rsidRDefault="00AC0E92" w:rsidP="00AC0E92">
      <w:pPr>
        <w:numPr>
          <w:ilvl w:val="0"/>
          <w:numId w:val="32"/>
        </w:numPr>
        <w:suppressAutoHyphens w:val="0"/>
        <w:rPr>
          <w:sz w:val="28"/>
          <w:szCs w:val="28"/>
          <w:lang w:val="en-US"/>
        </w:rPr>
      </w:pPr>
      <w:r>
        <w:rPr>
          <w:sz w:val="28"/>
          <w:szCs w:val="28"/>
          <w:lang w:val="en-US"/>
        </w:rPr>
        <w:t>Commemoration of a great military leader.</w:t>
      </w:r>
    </w:p>
    <w:p w:rsidR="00167084" w:rsidRDefault="00167084">
      <w:pPr>
        <w:rPr>
          <w:sz w:val="28"/>
          <w:szCs w:val="28"/>
          <w:lang w:val="en-US"/>
        </w:rPr>
      </w:pPr>
    </w:p>
    <w:p w:rsidR="00167084" w:rsidRDefault="00167084">
      <w:pPr>
        <w:rPr>
          <w:sz w:val="28"/>
          <w:szCs w:val="28"/>
          <w:lang w:val="en-US"/>
        </w:rPr>
      </w:pPr>
    </w:p>
    <w:p w:rsidR="00167084" w:rsidRDefault="00167084">
      <w:pPr>
        <w:jc w:val="center"/>
        <w:rPr>
          <w:b/>
          <w:sz w:val="52"/>
          <w:szCs w:val="52"/>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AC0E92">
      <w:pPr>
        <w:jc w:val="center"/>
        <w:rPr>
          <w:b/>
          <w:sz w:val="52"/>
          <w:szCs w:val="52"/>
        </w:rPr>
      </w:pPr>
      <w:r>
        <w:rPr>
          <w:b/>
          <w:sz w:val="52"/>
          <w:szCs w:val="52"/>
        </w:rPr>
        <w:t>Контрольно-измерительные материалы по краеведению</w:t>
      </w: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167084">
      <w:pPr>
        <w:jc w:val="center"/>
        <w:rPr>
          <w:b/>
          <w:sz w:val="52"/>
          <w:szCs w:val="52"/>
        </w:rPr>
      </w:pPr>
    </w:p>
    <w:p w:rsidR="00167084" w:rsidRDefault="00AC0E92">
      <w:pPr>
        <w:shd w:val="clear" w:color="auto" w:fill="FFFFFF"/>
        <w:ind w:left="5"/>
        <w:jc w:val="center"/>
        <w:rPr>
          <w:b/>
          <w:color w:val="000000"/>
          <w:sz w:val="28"/>
          <w:szCs w:val="28"/>
          <w:lang w:val="en-US"/>
        </w:rPr>
      </w:pPr>
      <w:r>
        <w:rPr>
          <w:b/>
          <w:sz w:val="28"/>
          <w:szCs w:val="28"/>
          <w:lang w:val="en-US"/>
        </w:rPr>
        <w:t>Quiz</w:t>
      </w:r>
      <w:r>
        <w:rPr>
          <w:b/>
          <w:color w:val="000000"/>
          <w:sz w:val="28"/>
          <w:szCs w:val="28"/>
        </w:rPr>
        <w:t xml:space="preserve"> </w:t>
      </w:r>
      <w:r>
        <w:rPr>
          <w:b/>
          <w:color w:val="000000"/>
          <w:sz w:val="28"/>
          <w:szCs w:val="28"/>
          <w:lang w:val="en-US"/>
        </w:rPr>
        <w:t>for</w:t>
      </w:r>
      <w:r>
        <w:rPr>
          <w:b/>
          <w:color w:val="000000"/>
          <w:sz w:val="28"/>
          <w:szCs w:val="28"/>
        </w:rPr>
        <w:t xml:space="preserve"> </w:t>
      </w:r>
      <w:r>
        <w:rPr>
          <w:b/>
          <w:color w:val="000000"/>
          <w:sz w:val="28"/>
          <w:szCs w:val="28"/>
          <w:lang w:val="en-US"/>
        </w:rPr>
        <w:t>the</w:t>
      </w:r>
      <w:r>
        <w:rPr>
          <w:b/>
          <w:color w:val="000000"/>
          <w:sz w:val="28"/>
          <w:szCs w:val="28"/>
        </w:rPr>
        <w:t xml:space="preserve"> 7</w:t>
      </w:r>
      <w:r>
        <w:rPr>
          <w:b/>
          <w:color w:val="000000"/>
          <w:sz w:val="28"/>
          <w:szCs w:val="28"/>
          <w:vertAlign w:val="superscript"/>
          <w:lang w:val="en-US"/>
        </w:rPr>
        <w:t>th</w:t>
      </w:r>
      <w:r>
        <w:rPr>
          <w:b/>
          <w:color w:val="000000"/>
          <w:sz w:val="28"/>
          <w:szCs w:val="28"/>
        </w:rPr>
        <w:t xml:space="preserve"> </w:t>
      </w:r>
      <w:r>
        <w:rPr>
          <w:b/>
          <w:color w:val="000000"/>
          <w:sz w:val="28"/>
          <w:szCs w:val="28"/>
          <w:lang w:val="en-US"/>
        </w:rPr>
        <w:t>form</w:t>
      </w:r>
      <w:r>
        <w:rPr>
          <w:b/>
          <w:color w:val="000000"/>
          <w:sz w:val="28"/>
          <w:szCs w:val="28"/>
        </w:rPr>
        <w:t xml:space="preserve">. </w:t>
      </w:r>
      <w:r>
        <w:rPr>
          <w:b/>
          <w:color w:val="000000"/>
          <w:sz w:val="28"/>
          <w:szCs w:val="28"/>
          <w:lang w:val="en-US"/>
        </w:rPr>
        <w:t>My school</w:t>
      </w:r>
    </w:p>
    <w:p w:rsidR="00167084" w:rsidRDefault="00AC0E92">
      <w:pPr>
        <w:shd w:val="clear" w:color="auto" w:fill="FFFFFF"/>
        <w:ind w:left="5"/>
        <w:rPr>
          <w:color w:val="000000"/>
          <w:sz w:val="28"/>
          <w:szCs w:val="28"/>
          <w:lang w:val="en-US"/>
        </w:rPr>
      </w:pPr>
      <w:r>
        <w:rPr>
          <w:color w:val="000000"/>
          <w:sz w:val="28"/>
          <w:szCs w:val="28"/>
          <w:lang w:val="en-US"/>
        </w:rPr>
        <w:t>1</w:t>
      </w:r>
      <w:r>
        <w:rPr>
          <w:iCs/>
          <w:color w:val="000000"/>
          <w:sz w:val="28"/>
          <w:szCs w:val="28"/>
          <w:lang w:val="en-US"/>
        </w:rPr>
        <w:t xml:space="preserve">. </w:t>
      </w:r>
      <w:r>
        <w:rPr>
          <w:color w:val="000000"/>
          <w:sz w:val="28"/>
          <w:szCs w:val="28"/>
          <w:lang w:val="en-US"/>
        </w:rPr>
        <w:t xml:space="preserve">School </w:t>
      </w:r>
      <w:r>
        <w:rPr>
          <w:smallCaps/>
          <w:color w:val="000000"/>
          <w:sz w:val="28"/>
          <w:szCs w:val="28"/>
          <w:lang w:val="en-US"/>
        </w:rPr>
        <w:t xml:space="preserve">№ </w:t>
      </w:r>
      <w:r>
        <w:rPr>
          <w:color w:val="000000"/>
          <w:sz w:val="28"/>
          <w:szCs w:val="28"/>
          <w:lang w:val="en-US"/>
        </w:rPr>
        <w:t>20 was founded in</w:t>
      </w:r>
    </w:p>
    <w:p w:rsidR="00167084" w:rsidRDefault="00AC0E92">
      <w:pPr>
        <w:shd w:val="clear" w:color="auto" w:fill="FFFFFF"/>
        <w:ind w:left="573"/>
        <w:rPr>
          <w:color w:val="000000"/>
          <w:sz w:val="28"/>
          <w:szCs w:val="28"/>
          <w:lang w:val="en-US"/>
        </w:rPr>
      </w:pPr>
      <w:r>
        <w:rPr>
          <w:color w:val="000000"/>
          <w:sz w:val="28"/>
          <w:szCs w:val="28"/>
          <w:lang w:val="en-US"/>
        </w:rPr>
        <w:t xml:space="preserve">                  a) 1960</w:t>
      </w:r>
    </w:p>
    <w:p w:rsidR="00167084" w:rsidRDefault="00AC0E92">
      <w:pPr>
        <w:shd w:val="clear" w:color="auto" w:fill="FFFFFF"/>
        <w:ind w:left="573"/>
        <w:rPr>
          <w:color w:val="000000"/>
          <w:sz w:val="28"/>
          <w:szCs w:val="28"/>
          <w:lang w:val="en-US"/>
        </w:rPr>
      </w:pPr>
      <w:r>
        <w:rPr>
          <w:color w:val="000000"/>
          <w:sz w:val="28"/>
          <w:szCs w:val="28"/>
          <w:lang w:val="en-US"/>
        </w:rPr>
        <w:t xml:space="preserve">                  b) 1961                 </w:t>
      </w:r>
    </w:p>
    <w:p w:rsidR="00167084" w:rsidRDefault="00AC0E92">
      <w:pPr>
        <w:shd w:val="clear" w:color="auto" w:fill="FFFFFF"/>
        <w:ind w:left="573"/>
        <w:rPr>
          <w:color w:val="000000"/>
          <w:sz w:val="28"/>
          <w:szCs w:val="28"/>
          <w:lang w:val="en-US"/>
        </w:rPr>
      </w:pPr>
      <w:r>
        <w:rPr>
          <w:color w:val="000000"/>
          <w:sz w:val="28"/>
          <w:szCs w:val="28"/>
          <w:lang w:val="en-US"/>
        </w:rPr>
        <w:t xml:space="preserve">                 c) 1963</w:t>
      </w:r>
    </w:p>
    <w:p w:rsidR="00167084" w:rsidRDefault="00AC0E92">
      <w:pPr>
        <w:shd w:val="clear" w:color="auto" w:fill="FFFFFF"/>
        <w:ind w:right="475"/>
        <w:jc w:val="both"/>
        <w:rPr>
          <w:color w:val="000000"/>
          <w:sz w:val="28"/>
          <w:szCs w:val="28"/>
          <w:lang w:val="en-US"/>
        </w:rPr>
      </w:pPr>
      <w:r>
        <w:rPr>
          <w:color w:val="000000"/>
          <w:sz w:val="28"/>
          <w:szCs w:val="28"/>
          <w:lang w:val="en-US"/>
        </w:rPr>
        <w:t>2.School №20 is situated in</w:t>
      </w:r>
    </w:p>
    <w:p w:rsidR="00167084" w:rsidRDefault="00AC0E92">
      <w:pPr>
        <w:shd w:val="clear" w:color="auto" w:fill="FFFFFF"/>
        <w:tabs>
          <w:tab w:val="left" w:pos="926"/>
        </w:tabs>
        <w:rPr>
          <w:color w:val="000000"/>
          <w:sz w:val="28"/>
          <w:szCs w:val="28"/>
          <w:lang w:val="en-US"/>
        </w:rPr>
      </w:pPr>
      <w:r>
        <w:rPr>
          <w:color w:val="000000"/>
          <w:sz w:val="28"/>
          <w:szCs w:val="28"/>
          <w:lang w:val="en-US"/>
        </w:rPr>
        <w:t xml:space="preserve">                          a) Shershnyov Street</w:t>
      </w:r>
    </w:p>
    <w:p w:rsidR="00167084" w:rsidRDefault="00AC0E92">
      <w:pPr>
        <w:shd w:val="clear" w:color="auto" w:fill="FFFFFF"/>
        <w:tabs>
          <w:tab w:val="left" w:pos="926"/>
        </w:tabs>
        <w:rPr>
          <w:color w:val="000000"/>
          <w:sz w:val="28"/>
          <w:szCs w:val="28"/>
          <w:lang w:val="en-US"/>
        </w:rPr>
      </w:pPr>
      <w:r>
        <w:rPr>
          <w:color w:val="000000"/>
          <w:sz w:val="28"/>
          <w:szCs w:val="28"/>
          <w:lang w:val="en-US"/>
        </w:rPr>
        <w:t xml:space="preserve">                          b) Krasin St.</w:t>
      </w:r>
    </w:p>
    <w:p w:rsidR="00167084" w:rsidRDefault="00AC0E92">
      <w:pPr>
        <w:shd w:val="clear" w:color="auto" w:fill="FFFFFF"/>
        <w:tabs>
          <w:tab w:val="left" w:pos="926"/>
        </w:tabs>
        <w:ind w:left="576"/>
        <w:rPr>
          <w:color w:val="000000"/>
          <w:sz w:val="28"/>
          <w:szCs w:val="28"/>
          <w:lang w:val="en-US"/>
        </w:rPr>
      </w:pPr>
      <w:r>
        <w:rPr>
          <w:color w:val="000000"/>
          <w:sz w:val="28"/>
          <w:szCs w:val="28"/>
          <w:lang w:val="en-US"/>
        </w:rPr>
        <w:t xml:space="preserve">                  c) Popov St.</w:t>
      </w:r>
    </w:p>
    <w:p w:rsidR="00167084" w:rsidRDefault="00AC0E92">
      <w:pPr>
        <w:shd w:val="clear" w:color="auto" w:fill="FFFFFF"/>
        <w:tabs>
          <w:tab w:val="left" w:pos="926"/>
        </w:tabs>
        <w:rPr>
          <w:color w:val="000000"/>
          <w:w w:val="105"/>
          <w:sz w:val="28"/>
          <w:szCs w:val="28"/>
          <w:lang w:val="en-US"/>
        </w:rPr>
      </w:pPr>
      <w:r>
        <w:rPr>
          <w:color w:val="000000"/>
          <w:sz w:val="28"/>
          <w:szCs w:val="28"/>
          <w:lang w:val="en-US"/>
        </w:rPr>
        <w:t>3.</w:t>
      </w:r>
      <w:r>
        <w:rPr>
          <w:color w:val="000000"/>
          <w:w w:val="105"/>
          <w:sz w:val="28"/>
          <w:szCs w:val="28"/>
          <w:lang w:val="en-US"/>
        </w:rPr>
        <w:t xml:space="preserve"> The first director of our school was </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a) Rakov Ivan Trofimovich</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b) Maslova Valentina Alexeevna</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c) Makhova Olga Valerjevna</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4. Now the director of our school is </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a) Rakov Ivan Trofimovich</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b) Maslova Valentina Alexeevna</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c) Makhova Olga Valerjevna</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5. Our school was confered the State of Zemskaya in</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a)  2000</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b) 1996</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c) 1995</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6. Our school life begins at </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a) 8 o'clock</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b) 9 o'clock</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c) 7 o’clock</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7. At primary school we have a uniform... </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a)it is red jackets and skirts for girls, green jackets, black trousers for boys</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b) it is grey jackets, trousers and sarafans</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c) it is red jackets, trousers and sarafans</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8. At a secondary school we have a uniform...</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a) it is red jackets and skirts for girls, green jackets, black trousers for boys</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b) it is grey jackets, trousers and sarafans</w:t>
      </w:r>
    </w:p>
    <w:p w:rsidR="00167084" w:rsidRDefault="00AC0E92">
      <w:pPr>
        <w:shd w:val="clear" w:color="auto" w:fill="FFFFFF"/>
        <w:tabs>
          <w:tab w:val="left" w:pos="926"/>
        </w:tabs>
        <w:rPr>
          <w:color w:val="000000"/>
          <w:w w:val="105"/>
          <w:sz w:val="28"/>
          <w:szCs w:val="28"/>
          <w:lang w:val="en-US"/>
        </w:rPr>
      </w:pPr>
      <w:r>
        <w:rPr>
          <w:color w:val="000000"/>
          <w:w w:val="105"/>
          <w:sz w:val="28"/>
          <w:szCs w:val="28"/>
          <w:lang w:val="en-US"/>
        </w:rPr>
        <w:t xml:space="preserve">              c) it is red jackets, trousers and sarafans</w:t>
      </w:r>
    </w:p>
    <w:p w:rsidR="00167084" w:rsidRDefault="00AC0E92">
      <w:pPr>
        <w:tabs>
          <w:tab w:val="left" w:pos="2190"/>
        </w:tabs>
        <w:rPr>
          <w:sz w:val="28"/>
          <w:szCs w:val="28"/>
          <w:lang w:val="en-US"/>
        </w:rPr>
      </w:pPr>
      <w:r>
        <w:rPr>
          <w:color w:val="000000"/>
          <w:w w:val="105"/>
          <w:sz w:val="28"/>
          <w:szCs w:val="28"/>
          <w:lang w:val="en-US"/>
        </w:rPr>
        <w:t>9.</w:t>
      </w:r>
      <w:r>
        <w:rPr>
          <w:sz w:val="28"/>
          <w:szCs w:val="28"/>
          <w:lang w:val="en-US"/>
        </w:rPr>
        <w:t xml:space="preserve"> The most popular sport at school is</w:t>
      </w:r>
    </w:p>
    <w:p w:rsidR="00167084" w:rsidRDefault="00AC0E92">
      <w:pPr>
        <w:tabs>
          <w:tab w:val="left" w:pos="2190"/>
        </w:tabs>
        <w:ind w:left="360"/>
        <w:rPr>
          <w:sz w:val="28"/>
          <w:szCs w:val="28"/>
          <w:lang w:val="en-US"/>
        </w:rPr>
      </w:pPr>
      <w:r>
        <w:rPr>
          <w:sz w:val="28"/>
          <w:szCs w:val="28"/>
          <w:lang w:val="en-US"/>
        </w:rPr>
        <w:t xml:space="preserve">                           a) tennis</w:t>
      </w:r>
    </w:p>
    <w:p w:rsidR="00167084" w:rsidRDefault="00AC0E92">
      <w:pPr>
        <w:tabs>
          <w:tab w:val="left" w:pos="2190"/>
        </w:tabs>
        <w:ind w:left="360"/>
        <w:rPr>
          <w:sz w:val="28"/>
          <w:szCs w:val="28"/>
          <w:lang w:val="en-US"/>
        </w:rPr>
      </w:pPr>
      <w:r>
        <w:rPr>
          <w:sz w:val="28"/>
          <w:szCs w:val="28"/>
          <w:lang w:val="en-US"/>
        </w:rPr>
        <w:t xml:space="preserve">                           b) volleyball</w:t>
      </w:r>
    </w:p>
    <w:p w:rsidR="00167084" w:rsidRDefault="00AC0E92">
      <w:pPr>
        <w:tabs>
          <w:tab w:val="left" w:pos="2190"/>
        </w:tabs>
        <w:ind w:left="360"/>
        <w:rPr>
          <w:sz w:val="28"/>
          <w:szCs w:val="28"/>
          <w:lang w:val="en-US"/>
        </w:rPr>
      </w:pPr>
      <w:r>
        <w:rPr>
          <w:sz w:val="28"/>
          <w:szCs w:val="28"/>
          <w:lang w:val="en-US"/>
        </w:rPr>
        <w:t xml:space="preserve">                           c) football</w:t>
      </w:r>
    </w:p>
    <w:p w:rsidR="00167084" w:rsidRDefault="00167084">
      <w:pPr>
        <w:tabs>
          <w:tab w:val="left" w:pos="2190"/>
        </w:tabs>
        <w:ind w:left="360"/>
        <w:rPr>
          <w:sz w:val="28"/>
          <w:szCs w:val="28"/>
          <w:lang w:val="en-US"/>
        </w:rPr>
      </w:pPr>
    </w:p>
    <w:p w:rsidR="00167084" w:rsidRDefault="00AC0E92">
      <w:pPr>
        <w:shd w:val="clear" w:color="auto" w:fill="FFFFFF"/>
        <w:tabs>
          <w:tab w:val="left" w:pos="1565"/>
        </w:tabs>
        <w:ind w:left="1214"/>
        <w:rPr>
          <w:b/>
          <w:color w:val="000000"/>
          <w:sz w:val="28"/>
          <w:szCs w:val="28"/>
          <w:lang w:val="en-US"/>
        </w:rPr>
      </w:pPr>
      <w:r>
        <w:rPr>
          <w:b/>
          <w:sz w:val="28"/>
          <w:szCs w:val="28"/>
          <w:lang w:val="en-US"/>
        </w:rPr>
        <w:t>Quiz</w:t>
      </w:r>
      <w:r>
        <w:rPr>
          <w:b/>
          <w:color w:val="000000"/>
          <w:sz w:val="28"/>
          <w:szCs w:val="28"/>
          <w:lang w:val="en-US"/>
        </w:rPr>
        <w:t xml:space="preserve"> for the 8</w:t>
      </w:r>
      <w:r>
        <w:rPr>
          <w:b/>
          <w:color w:val="000000"/>
          <w:sz w:val="28"/>
          <w:szCs w:val="28"/>
          <w:vertAlign w:val="superscript"/>
          <w:lang w:val="en-US"/>
        </w:rPr>
        <w:t>th</w:t>
      </w:r>
      <w:r>
        <w:rPr>
          <w:b/>
          <w:color w:val="000000"/>
          <w:sz w:val="28"/>
          <w:szCs w:val="28"/>
          <w:lang w:val="en-US"/>
        </w:rPr>
        <w:t xml:space="preserve"> form. Holidays</w:t>
      </w:r>
    </w:p>
    <w:p w:rsidR="00167084" w:rsidRDefault="00AC0E92">
      <w:pPr>
        <w:shd w:val="clear" w:color="auto" w:fill="FFFFFF"/>
        <w:tabs>
          <w:tab w:val="left" w:pos="2534"/>
        </w:tabs>
        <w:ind w:left="2184"/>
        <w:rPr>
          <w:b/>
          <w:color w:val="000000"/>
          <w:sz w:val="28"/>
          <w:szCs w:val="28"/>
          <w:lang w:val="en-US"/>
        </w:rPr>
      </w:pPr>
      <w:r>
        <w:rPr>
          <w:b/>
          <w:color w:val="000000"/>
          <w:sz w:val="28"/>
          <w:szCs w:val="28"/>
          <w:lang w:val="en-US"/>
        </w:rPr>
        <w:t>.</w:t>
      </w:r>
      <w:r>
        <w:rPr>
          <w:b/>
          <w:color w:val="000000"/>
          <w:sz w:val="28"/>
          <w:szCs w:val="28"/>
          <w:lang w:val="en-US"/>
        </w:rPr>
        <w:tab/>
      </w:r>
    </w:p>
    <w:p w:rsidR="00167084" w:rsidRDefault="00AC0E92">
      <w:pPr>
        <w:tabs>
          <w:tab w:val="left" w:pos="2190"/>
        </w:tabs>
        <w:ind w:left="360"/>
        <w:rPr>
          <w:sz w:val="28"/>
          <w:szCs w:val="28"/>
          <w:lang w:val="en-US"/>
        </w:rPr>
      </w:pPr>
      <w:r>
        <w:rPr>
          <w:sz w:val="28"/>
          <w:szCs w:val="28"/>
          <w:lang w:val="en-US"/>
        </w:rPr>
        <w:t>1. The most popular holiday in Belgorod is</w:t>
      </w:r>
    </w:p>
    <w:p w:rsidR="00167084" w:rsidRDefault="00AC0E92">
      <w:pPr>
        <w:tabs>
          <w:tab w:val="left" w:pos="2190"/>
        </w:tabs>
        <w:ind w:left="360"/>
        <w:rPr>
          <w:sz w:val="28"/>
          <w:szCs w:val="28"/>
          <w:lang w:val="en-US"/>
        </w:rPr>
      </w:pPr>
      <w:r>
        <w:rPr>
          <w:sz w:val="28"/>
          <w:szCs w:val="28"/>
          <w:lang w:val="en-US"/>
        </w:rPr>
        <w:t xml:space="preserve">                     a) Teacher’s Day</w:t>
      </w:r>
    </w:p>
    <w:p w:rsidR="00167084" w:rsidRDefault="00AC0E92">
      <w:pPr>
        <w:tabs>
          <w:tab w:val="left" w:pos="2190"/>
        </w:tabs>
        <w:ind w:left="360"/>
        <w:rPr>
          <w:sz w:val="28"/>
          <w:szCs w:val="28"/>
          <w:lang w:val="en-US"/>
        </w:rPr>
      </w:pPr>
      <w:r>
        <w:rPr>
          <w:sz w:val="28"/>
          <w:szCs w:val="28"/>
          <w:lang w:val="en-US"/>
        </w:rPr>
        <w:t xml:space="preserve">                      b) Father’s Day</w:t>
      </w:r>
    </w:p>
    <w:p w:rsidR="00167084" w:rsidRDefault="00AC0E92">
      <w:pPr>
        <w:tabs>
          <w:tab w:val="left" w:pos="2190"/>
        </w:tabs>
        <w:ind w:left="360" w:hanging="360"/>
        <w:rPr>
          <w:sz w:val="28"/>
          <w:szCs w:val="28"/>
          <w:lang w:val="en-US"/>
        </w:rPr>
      </w:pPr>
      <w:r>
        <w:rPr>
          <w:sz w:val="28"/>
          <w:szCs w:val="28"/>
          <w:lang w:val="en-US"/>
        </w:rPr>
        <w:t xml:space="preserve">                           c) Maslenitsa</w:t>
      </w:r>
    </w:p>
    <w:p w:rsidR="00167084" w:rsidRDefault="00AC0E92">
      <w:pPr>
        <w:tabs>
          <w:tab w:val="left" w:pos="2190"/>
        </w:tabs>
        <w:ind w:left="360" w:hanging="360"/>
        <w:rPr>
          <w:color w:val="000000"/>
          <w:sz w:val="28"/>
          <w:szCs w:val="28"/>
          <w:lang w:val="en-US"/>
        </w:rPr>
      </w:pPr>
      <w:r>
        <w:rPr>
          <w:color w:val="000000"/>
          <w:sz w:val="28"/>
          <w:szCs w:val="28"/>
          <w:lang w:val="en-US"/>
        </w:rPr>
        <w:t xml:space="preserve">      2. In April we celebrated</w:t>
      </w:r>
    </w:p>
    <w:p w:rsidR="00167084" w:rsidRDefault="00AC0E92">
      <w:pPr>
        <w:shd w:val="clear" w:color="auto" w:fill="FFFFFF"/>
        <w:ind w:left="566"/>
        <w:rPr>
          <w:color w:val="000000"/>
          <w:sz w:val="28"/>
          <w:szCs w:val="28"/>
          <w:lang w:val="en-US"/>
        </w:rPr>
      </w:pPr>
      <w:r>
        <w:rPr>
          <w:color w:val="000000"/>
          <w:sz w:val="28"/>
          <w:szCs w:val="28"/>
          <w:lang w:val="en-US"/>
        </w:rPr>
        <w:t xml:space="preserve">                   a) Christmas    </w:t>
      </w:r>
    </w:p>
    <w:p w:rsidR="00167084" w:rsidRDefault="00AC0E92">
      <w:pPr>
        <w:shd w:val="clear" w:color="auto" w:fill="FFFFFF"/>
        <w:tabs>
          <w:tab w:val="left" w:pos="466"/>
        </w:tabs>
        <w:ind w:left="10"/>
        <w:rPr>
          <w:color w:val="000000"/>
          <w:sz w:val="28"/>
          <w:szCs w:val="28"/>
          <w:lang w:val="en-US"/>
        </w:rPr>
      </w:pPr>
      <w:r>
        <w:rPr>
          <w:color w:val="000000"/>
          <w:spacing w:val="110"/>
          <w:sz w:val="28"/>
          <w:szCs w:val="28"/>
          <w:lang w:val="en-US"/>
        </w:rPr>
        <w:t xml:space="preserve">           </w:t>
      </w:r>
      <w:r>
        <w:rPr>
          <w:color w:val="000000"/>
          <w:sz w:val="28"/>
          <w:szCs w:val="28"/>
          <w:lang w:val="en-US"/>
        </w:rPr>
        <w:t>b) New Year</w:t>
      </w:r>
    </w:p>
    <w:p w:rsidR="00167084" w:rsidRDefault="00AC0E92">
      <w:pPr>
        <w:shd w:val="clear" w:color="auto" w:fill="FFFFFF"/>
        <w:tabs>
          <w:tab w:val="left" w:pos="466"/>
        </w:tabs>
        <w:ind w:left="10"/>
        <w:rPr>
          <w:color w:val="000000"/>
          <w:sz w:val="28"/>
          <w:szCs w:val="28"/>
          <w:lang w:val="en-US"/>
        </w:rPr>
      </w:pPr>
      <w:r>
        <w:rPr>
          <w:color w:val="000000"/>
          <w:sz w:val="28"/>
          <w:szCs w:val="28"/>
          <w:lang w:val="en-US"/>
        </w:rPr>
        <w:t xml:space="preserve">                            c) Easter     </w:t>
      </w:r>
    </w:p>
    <w:p w:rsidR="00167084" w:rsidRDefault="00AC0E92">
      <w:pPr>
        <w:shd w:val="clear" w:color="auto" w:fill="FFFFFF"/>
        <w:tabs>
          <w:tab w:val="left" w:pos="466"/>
        </w:tabs>
        <w:ind w:left="10"/>
        <w:rPr>
          <w:color w:val="000000"/>
          <w:sz w:val="28"/>
          <w:szCs w:val="28"/>
          <w:lang w:val="en-US"/>
        </w:rPr>
      </w:pPr>
      <w:r>
        <w:rPr>
          <w:color w:val="000000"/>
          <w:spacing w:val="110"/>
          <w:sz w:val="28"/>
          <w:szCs w:val="28"/>
          <w:lang w:val="en-US"/>
        </w:rPr>
        <w:t xml:space="preserve">  3.</w:t>
      </w:r>
      <w:r>
        <w:rPr>
          <w:color w:val="000000"/>
          <w:sz w:val="28"/>
          <w:szCs w:val="28"/>
          <w:lang w:val="en-US"/>
        </w:rPr>
        <w:t>People painted</w:t>
      </w:r>
    </w:p>
    <w:p w:rsidR="00167084" w:rsidRDefault="00AC0E92">
      <w:pPr>
        <w:shd w:val="clear" w:color="auto" w:fill="FFFFFF"/>
        <w:tabs>
          <w:tab w:val="left" w:pos="2784"/>
          <w:tab w:val="left" w:pos="5122"/>
        </w:tabs>
        <w:ind w:left="566"/>
        <w:rPr>
          <w:color w:val="000000"/>
          <w:sz w:val="28"/>
          <w:szCs w:val="28"/>
          <w:lang w:val="en-US"/>
        </w:rPr>
      </w:pPr>
      <w:r>
        <w:rPr>
          <w:color w:val="000000"/>
          <w:sz w:val="28"/>
          <w:szCs w:val="28"/>
          <w:lang w:val="en-US"/>
        </w:rPr>
        <w:t xml:space="preserve">                     a) eggs</w:t>
      </w:r>
    </w:p>
    <w:p w:rsidR="00167084" w:rsidRDefault="00AC0E92">
      <w:pPr>
        <w:shd w:val="clear" w:color="auto" w:fill="FFFFFF"/>
        <w:tabs>
          <w:tab w:val="left" w:pos="2784"/>
          <w:tab w:val="left" w:pos="5122"/>
        </w:tabs>
        <w:ind w:left="566"/>
        <w:rPr>
          <w:color w:val="000000"/>
          <w:sz w:val="28"/>
          <w:szCs w:val="28"/>
          <w:lang w:val="en-US"/>
        </w:rPr>
      </w:pPr>
      <w:r>
        <w:rPr>
          <w:color w:val="000000"/>
          <w:sz w:val="28"/>
          <w:szCs w:val="28"/>
          <w:lang w:val="en-US"/>
        </w:rPr>
        <w:t xml:space="preserve">                     b) desks</w:t>
      </w:r>
    </w:p>
    <w:p w:rsidR="00167084" w:rsidRDefault="00AC0E92">
      <w:pPr>
        <w:shd w:val="clear" w:color="auto" w:fill="FFFFFF"/>
        <w:tabs>
          <w:tab w:val="left" w:pos="2784"/>
          <w:tab w:val="left" w:pos="5122"/>
        </w:tabs>
        <w:ind w:left="566"/>
        <w:rPr>
          <w:color w:val="000000"/>
          <w:sz w:val="28"/>
          <w:szCs w:val="28"/>
          <w:lang w:val="en-US"/>
        </w:rPr>
      </w:pPr>
      <w:r>
        <w:rPr>
          <w:color w:val="000000"/>
          <w:sz w:val="28"/>
          <w:szCs w:val="28"/>
          <w:lang w:val="en-US"/>
        </w:rPr>
        <w:t xml:space="preserve">                     c) houses</w:t>
      </w:r>
    </w:p>
    <w:p w:rsidR="00167084" w:rsidRDefault="00AC0E92">
      <w:pPr>
        <w:shd w:val="clear" w:color="auto" w:fill="FFFFFF"/>
        <w:tabs>
          <w:tab w:val="left" w:pos="2784"/>
          <w:tab w:val="left" w:pos="5122"/>
        </w:tabs>
        <w:rPr>
          <w:color w:val="000000"/>
          <w:sz w:val="28"/>
          <w:szCs w:val="28"/>
          <w:lang w:val="en-US"/>
        </w:rPr>
      </w:pPr>
      <w:r>
        <w:rPr>
          <w:color w:val="000000"/>
          <w:sz w:val="28"/>
          <w:szCs w:val="28"/>
          <w:lang w:val="en-US"/>
        </w:rPr>
        <w:t xml:space="preserve">      4. On Easter we baked</w:t>
      </w:r>
    </w:p>
    <w:p w:rsidR="00167084" w:rsidRDefault="00AC0E92">
      <w:pPr>
        <w:shd w:val="clear" w:color="auto" w:fill="FFFFFF"/>
        <w:tabs>
          <w:tab w:val="left" w:pos="888"/>
        </w:tabs>
        <w:rPr>
          <w:color w:val="000000"/>
          <w:sz w:val="28"/>
          <w:szCs w:val="28"/>
          <w:lang w:val="en-US"/>
        </w:rPr>
      </w:pPr>
      <w:r>
        <w:rPr>
          <w:color w:val="000000"/>
          <w:sz w:val="28"/>
          <w:szCs w:val="28"/>
          <w:lang w:val="en-US"/>
        </w:rPr>
        <w:t xml:space="preserve">                              a) pie</w:t>
      </w:r>
    </w:p>
    <w:p w:rsidR="00167084" w:rsidRDefault="00AC0E92">
      <w:pPr>
        <w:shd w:val="clear" w:color="auto" w:fill="FFFFFF"/>
        <w:tabs>
          <w:tab w:val="left" w:pos="888"/>
        </w:tabs>
        <w:ind w:left="566"/>
        <w:rPr>
          <w:color w:val="000000"/>
          <w:sz w:val="28"/>
          <w:szCs w:val="28"/>
          <w:lang w:val="en-US"/>
        </w:rPr>
      </w:pPr>
      <w:r>
        <w:rPr>
          <w:color w:val="000000"/>
          <w:sz w:val="28"/>
          <w:szCs w:val="28"/>
          <w:lang w:val="en-US"/>
        </w:rPr>
        <w:t xml:space="preserve">                      b) kuliches and paskhas</w:t>
      </w:r>
    </w:p>
    <w:p w:rsidR="00167084" w:rsidRDefault="00AC0E92">
      <w:pPr>
        <w:shd w:val="clear" w:color="auto" w:fill="FFFFFF"/>
        <w:tabs>
          <w:tab w:val="left" w:pos="888"/>
        </w:tabs>
        <w:ind w:left="566"/>
        <w:rPr>
          <w:color w:val="000000"/>
          <w:sz w:val="28"/>
          <w:szCs w:val="28"/>
          <w:lang w:val="en-US"/>
        </w:rPr>
      </w:pPr>
      <w:r>
        <w:rPr>
          <w:color w:val="000000"/>
          <w:sz w:val="28"/>
          <w:szCs w:val="28"/>
          <w:lang w:val="en-US"/>
        </w:rPr>
        <w:t xml:space="preserve">                      c) bread</w:t>
      </w:r>
    </w:p>
    <w:p w:rsidR="00167084" w:rsidRDefault="00AC0E92">
      <w:pPr>
        <w:jc w:val="both"/>
        <w:rPr>
          <w:sz w:val="28"/>
          <w:szCs w:val="28"/>
          <w:lang w:val="en-US"/>
        </w:rPr>
      </w:pPr>
      <w:r>
        <w:rPr>
          <w:sz w:val="28"/>
          <w:szCs w:val="28"/>
          <w:lang w:val="en-US"/>
        </w:rPr>
        <w:t xml:space="preserve">      5.Women receive flowers, present and are toasted by men on…</w:t>
      </w:r>
    </w:p>
    <w:p w:rsidR="00167084" w:rsidRDefault="00AC0E92">
      <w:pPr>
        <w:jc w:val="both"/>
        <w:rPr>
          <w:sz w:val="28"/>
          <w:szCs w:val="28"/>
          <w:lang w:val="en-US"/>
        </w:rPr>
      </w:pPr>
      <w:r>
        <w:rPr>
          <w:sz w:val="28"/>
          <w:szCs w:val="28"/>
          <w:lang w:val="en-US"/>
        </w:rPr>
        <w:t xml:space="preserve">                           a) Women’s day</w:t>
      </w:r>
    </w:p>
    <w:p w:rsidR="00167084" w:rsidRDefault="00AC0E92">
      <w:pPr>
        <w:jc w:val="both"/>
        <w:rPr>
          <w:sz w:val="28"/>
          <w:szCs w:val="28"/>
          <w:lang w:val="en-US"/>
        </w:rPr>
      </w:pPr>
      <w:r>
        <w:rPr>
          <w:sz w:val="28"/>
          <w:szCs w:val="28"/>
          <w:lang w:val="en-US"/>
        </w:rPr>
        <w:t xml:space="preserve">                           b) Father’s day</w:t>
      </w:r>
    </w:p>
    <w:p w:rsidR="00167084" w:rsidRDefault="00AC0E92">
      <w:pPr>
        <w:shd w:val="clear" w:color="auto" w:fill="FFFFFF"/>
        <w:tabs>
          <w:tab w:val="left" w:pos="888"/>
        </w:tabs>
        <w:rPr>
          <w:sz w:val="28"/>
          <w:szCs w:val="28"/>
          <w:lang w:val="en-US"/>
        </w:rPr>
      </w:pPr>
      <w:r>
        <w:rPr>
          <w:sz w:val="28"/>
          <w:szCs w:val="28"/>
          <w:lang w:val="en-US"/>
        </w:rPr>
        <w:t xml:space="preserve">                           c) Independence Day</w:t>
      </w:r>
    </w:p>
    <w:p w:rsidR="00167084" w:rsidRDefault="00AC0E92">
      <w:pPr>
        <w:shd w:val="clear" w:color="auto" w:fill="FFFFFF"/>
        <w:tabs>
          <w:tab w:val="left" w:pos="888"/>
        </w:tabs>
        <w:rPr>
          <w:sz w:val="28"/>
          <w:szCs w:val="28"/>
          <w:lang w:val="en-US"/>
        </w:rPr>
      </w:pPr>
      <w:r>
        <w:rPr>
          <w:sz w:val="28"/>
          <w:szCs w:val="28"/>
          <w:lang w:val="en-US"/>
        </w:rPr>
        <w:t>6. Veterans come out into the street wearing their military orders and medals on…</w:t>
      </w:r>
    </w:p>
    <w:p w:rsidR="00167084" w:rsidRDefault="00AC0E92">
      <w:pPr>
        <w:shd w:val="clear" w:color="auto" w:fill="FFFFFF"/>
        <w:tabs>
          <w:tab w:val="left" w:pos="888"/>
        </w:tabs>
        <w:rPr>
          <w:sz w:val="28"/>
          <w:szCs w:val="28"/>
          <w:lang w:val="en-US"/>
        </w:rPr>
      </w:pPr>
      <w:r>
        <w:rPr>
          <w:sz w:val="28"/>
          <w:szCs w:val="28"/>
          <w:lang w:val="en-US"/>
        </w:rPr>
        <w:t xml:space="preserve">                          a) Victory Day</w:t>
      </w:r>
    </w:p>
    <w:p w:rsidR="00167084" w:rsidRDefault="00AC0E92">
      <w:pPr>
        <w:shd w:val="clear" w:color="auto" w:fill="FFFFFF"/>
        <w:tabs>
          <w:tab w:val="left" w:pos="888"/>
        </w:tabs>
        <w:rPr>
          <w:sz w:val="28"/>
          <w:szCs w:val="28"/>
          <w:lang w:val="en-US"/>
        </w:rPr>
      </w:pPr>
      <w:r>
        <w:rPr>
          <w:sz w:val="28"/>
          <w:szCs w:val="28"/>
          <w:lang w:val="en-US"/>
        </w:rPr>
        <w:t xml:space="preserve">                           b) Father’s day</w:t>
      </w:r>
    </w:p>
    <w:p w:rsidR="00167084" w:rsidRDefault="00AC0E92">
      <w:pPr>
        <w:shd w:val="clear" w:color="auto" w:fill="FFFFFF"/>
        <w:tabs>
          <w:tab w:val="left" w:pos="888"/>
        </w:tabs>
        <w:rPr>
          <w:sz w:val="28"/>
          <w:szCs w:val="28"/>
          <w:lang w:val="en-US"/>
        </w:rPr>
      </w:pPr>
      <w:r>
        <w:rPr>
          <w:sz w:val="28"/>
          <w:szCs w:val="28"/>
          <w:lang w:val="en-US"/>
        </w:rPr>
        <w:t xml:space="preserve">                          c) Independence Day </w:t>
      </w:r>
    </w:p>
    <w:p w:rsidR="00167084" w:rsidRDefault="00AC0E92">
      <w:pPr>
        <w:shd w:val="clear" w:color="auto" w:fill="FFFFFF"/>
        <w:tabs>
          <w:tab w:val="left" w:pos="888"/>
        </w:tabs>
        <w:rPr>
          <w:sz w:val="28"/>
          <w:szCs w:val="28"/>
          <w:lang w:val="en-US"/>
        </w:rPr>
      </w:pPr>
      <w:r>
        <w:rPr>
          <w:sz w:val="28"/>
          <w:szCs w:val="28"/>
          <w:lang w:val="en-US"/>
        </w:rPr>
        <w:t xml:space="preserve"> 7. June 12 is Russia’s newest holiday </w:t>
      </w:r>
    </w:p>
    <w:p w:rsidR="00167084" w:rsidRDefault="00AC0E92">
      <w:pPr>
        <w:shd w:val="clear" w:color="auto" w:fill="FFFFFF"/>
        <w:tabs>
          <w:tab w:val="left" w:pos="888"/>
        </w:tabs>
        <w:rPr>
          <w:color w:val="000000"/>
          <w:sz w:val="28"/>
          <w:szCs w:val="28"/>
          <w:lang w:val="en-US"/>
        </w:rPr>
      </w:pPr>
      <w:r>
        <w:rPr>
          <w:b/>
          <w:sz w:val="28"/>
          <w:szCs w:val="28"/>
          <w:lang w:val="en-US"/>
        </w:rPr>
        <w:t xml:space="preserve">                           </w:t>
      </w:r>
      <w:r>
        <w:rPr>
          <w:sz w:val="28"/>
          <w:szCs w:val="28"/>
          <w:lang w:val="en-US"/>
        </w:rPr>
        <w:t>a</w:t>
      </w:r>
      <w:r>
        <w:rPr>
          <w:b/>
          <w:sz w:val="28"/>
          <w:szCs w:val="28"/>
          <w:lang w:val="en-US"/>
        </w:rPr>
        <w:t>)</w:t>
      </w:r>
      <w:r>
        <w:rPr>
          <w:color w:val="000000"/>
          <w:sz w:val="28"/>
          <w:szCs w:val="28"/>
          <w:lang w:val="en-US"/>
        </w:rPr>
        <w:t xml:space="preserve">  Christmas </w:t>
      </w:r>
    </w:p>
    <w:p w:rsidR="00167084" w:rsidRDefault="00AC0E92">
      <w:pPr>
        <w:shd w:val="clear" w:color="auto" w:fill="FFFFFF"/>
        <w:tabs>
          <w:tab w:val="left" w:pos="888"/>
        </w:tabs>
        <w:rPr>
          <w:sz w:val="28"/>
          <w:szCs w:val="28"/>
          <w:lang w:val="en-US"/>
        </w:rPr>
      </w:pPr>
      <w:r>
        <w:rPr>
          <w:color w:val="000000"/>
          <w:sz w:val="28"/>
          <w:szCs w:val="28"/>
          <w:lang w:val="en-US"/>
        </w:rPr>
        <w:t xml:space="preserve">                           b)   </w:t>
      </w:r>
      <w:r>
        <w:rPr>
          <w:sz w:val="28"/>
          <w:szCs w:val="28"/>
          <w:lang w:val="en-US"/>
        </w:rPr>
        <w:t>Independence Day</w:t>
      </w:r>
    </w:p>
    <w:p w:rsidR="00167084" w:rsidRDefault="00AC0E92">
      <w:pPr>
        <w:shd w:val="clear" w:color="auto" w:fill="FFFFFF"/>
        <w:tabs>
          <w:tab w:val="left" w:pos="888"/>
        </w:tabs>
        <w:rPr>
          <w:color w:val="000000"/>
          <w:sz w:val="28"/>
          <w:szCs w:val="28"/>
          <w:lang w:val="en-US"/>
        </w:rPr>
      </w:pPr>
      <w:r>
        <w:rPr>
          <w:sz w:val="28"/>
          <w:szCs w:val="28"/>
          <w:lang w:val="en-US"/>
        </w:rPr>
        <w:t xml:space="preserve">                           c)  </w:t>
      </w:r>
      <w:r>
        <w:rPr>
          <w:color w:val="000000"/>
          <w:sz w:val="28"/>
          <w:szCs w:val="28"/>
          <w:lang w:val="en-US"/>
        </w:rPr>
        <w:t xml:space="preserve"> Easter</w:t>
      </w:r>
    </w:p>
    <w:p w:rsidR="00167084" w:rsidRDefault="00AC0E92">
      <w:pPr>
        <w:shd w:val="clear" w:color="auto" w:fill="FFFFFF"/>
        <w:tabs>
          <w:tab w:val="left" w:pos="888"/>
        </w:tabs>
        <w:rPr>
          <w:sz w:val="28"/>
          <w:szCs w:val="28"/>
          <w:lang w:val="en-US"/>
        </w:rPr>
      </w:pPr>
      <w:r>
        <w:rPr>
          <w:sz w:val="28"/>
          <w:szCs w:val="28"/>
          <w:lang w:val="en-US"/>
        </w:rPr>
        <w:t xml:space="preserve">  8. People celebrate this holiday twice, on January 1 and 14</w:t>
      </w:r>
    </w:p>
    <w:p w:rsidR="00167084" w:rsidRDefault="00AC0E92">
      <w:pPr>
        <w:shd w:val="clear" w:color="auto" w:fill="FFFFFF"/>
        <w:tabs>
          <w:tab w:val="left" w:pos="888"/>
        </w:tabs>
        <w:rPr>
          <w:color w:val="000000"/>
          <w:sz w:val="28"/>
          <w:szCs w:val="28"/>
          <w:lang w:val="en-US"/>
        </w:rPr>
      </w:pPr>
      <w:r>
        <w:rPr>
          <w:sz w:val="28"/>
          <w:szCs w:val="28"/>
          <w:lang w:val="en-US"/>
        </w:rPr>
        <w:t xml:space="preserve">                            a</w:t>
      </w:r>
      <w:r>
        <w:rPr>
          <w:b/>
          <w:sz w:val="28"/>
          <w:szCs w:val="28"/>
          <w:lang w:val="en-US"/>
        </w:rPr>
        <w:t>)</w:t>
      </w:r>
      <w:r>
        <w:rPr>
          <w:color w:val="000000"/>
          <w:sz w:val="28"/>
          <w:szCs w:val="28"/>
          <w:lang w:val="en-US"/>
        </w:rPr>
        <w:t xml:space="preserve">  Christmas </w:t>
      </w:r>
    </w:p>
    <w:p w:rsidR="00167084" w:rsidRDefault="00AC0E92">
      <w:pPr>
        <w:shd w:val="clear" w:color="auto" w:fill="FFFFFF"/>
        <w:tabs>
          <w:tab w:val="left" w:pos="888"/>
        </w:tabs>
        <w:rPr>
          <w:sz w:val="28"/>
          <w:szCs w:val="28"/>
          <w:lang w:val="en-US"/>
        </w:rPr>
      </w:pPr>
      <w:r>
        <w:rPr>
          <w:color w:val="000000"/>
          <w:sz w:val="28"/>
          <w:szCs w:val="28"/>
          <w:lang w:val="en-US"/>
        </w:rPr>
        <w:t xml:space="preserve">                            b)   </w:t>
      </w:r>
      <w:r>
        <w:rPr>
          <w:sz w:val="28"/>
          <w:szCs w:val="28"/>
          <w:lang w:val="en-US"/>
        </w:rPr>
        <w:t>New Years Day</w:t>
      </w:r>
    </w:p>
    <w:p w:rsidR="00167084" w:rsidRDefault="00AC0E92">
      <w:pPr>
        <w:tabs>
          <w:tab w:val="left" w:pos="2190"/>
        </w:tabs>
        <w:ind w:left="360"/>
        <w:rPr>
          <w:color w:val="000000"/>
          <w:sz w:val="28"/>
          <w:szCs w:val="28"/>
          <w:lang w:val="en-US"/>
        </w:rPr>
      </w:pPr>
      <w:r>
        <w:rPr>
          <w:sz w:val="28"/>
          <w:szCs w:val="28"/>
          <w:lang w:val="en-US"/>
        </w:rPr>
        <w:t xml:space="preserve">                       c)  </w:t>
      </w:r>
      <w:r>
        <w:rPr>
          <w:color w:val="000000"/>
          <w:sz w:val="28"/>
          <w:szCs w:val="28"/>
          <w:lang w:val="en-US"/>
        </w:rPr>
        <w:t xml:space="preserve"> Easter</w:t>
      </w:r>
    </w:p>
    <w:p w:rsidR="00167084" w:rsidRDefault="00AC0E92">
      <w:pPr>
        <w:tabs>
          <w:tab w:val="left" w:pos="2190"/>
        </w:tabs>
        <w:ind w:left="360"/>
        <w:rPr>
          <w:sz w:val="28"/>
          <w:szCs w:val="28"/>
          <w:lang w:val="en-US"/>
        </w:rPr>
      </w:pPr>
      <w:r>
        <w:rPr>
          <w:color w:val="000000"/>
          <w:sz w:val="28"/>
          <w:szCs w:val="28"/>
          <w:lang w:val="en-US"/>
        </w:rPr>
        <w:t>9.</w:t>
      </w:r>
      <w:r>
        <w:rPr>
          <w:sz w:val="28"/>
          <w:szCs w:val="28"/>
          <w:lang w:val="en-US"/>
        </w:rPr>
        <w:t xml:space="preserve"> People go to the church and take water home and swim in the rivers</w:t>
      </w:r>
    </w:p>
    <w:p w:rsidR="00167084" w:rsidRDefault="00AC0E92">
      <w:pPr>
        <w:rPr>
          <w:sz w:val="28"/>
          <w:szCs w:val="28"/>
          <w:lang w:val="en-US"/>
        </w:rPr>
      </w:pPr>
      <w:r>
        <w:rPr>
          <w:color w:val="000000"/>
          <w:sz w:val="28"/>
          <w:szCs w:val="28"/>
          <w:lang w:val="en-US"/>
        </w:rPr>
        <w:t xml:space="preserve">                       </w:t>
      </w:r>
      <w:r>
        <w:rPr>
          <w:sz w:val="28"/>
          <w:szCs w:val="28"/>
          <w:lang w:val="en-US"/>
        </w:rPr>
        <w:t xml:space="preserve">   </w:t>
      </w:r>
      <w:r>
        <w:rPr>
          <w:color w:val="000000"/>
          <w:sz w:val="28"/>
          <w:szCs w:val="28"/>
          <w:lang w:val="en-US"/>
        </w:rPr>
        <w:t xml:space="preserve">  </w:t>
      </w:r>
      <w:r>
        <w:rPr>
          <w:sz w:val="28"/>
          <w:szCs w:val="28"/>
          <w:lang w:val="en-US"/>
        </w:rPr>
        <w:t>a</w:t>
      </w:r>
      <w:r>
        <w:rPr>
          <w:b/>
          <w:sz w:val="28"/>
          <w:szCs w:val="28"/>
          <w:lang w:val="en-US"/>
        </w:rPr>
        <w:t>)</w:t>
      </w:r>
      <w:r>
        <w:rPr>
          <w:color w:val="000000"/>
          <w:sz w:val="28"/>
          <w:szCs w:val="28"/>
          <w:lang w:val="en-US"/>
        </w:rPr>
        <w:t xml:space="preserve">  </w:t>
      </w:r>
      <w:r>
        <w:rPr>
          <w:sz w:val="28"/>
          <w:szCs w:val="28"/>
          <w:lang w:val="en-US"/>
        </w:rPr>
        <w:t>Epiphany</w:t>
      </w:r>
    </w:p>
    <w:p w:rsidR="00167084" w:rsidRDefault="00AC0E92">
      <w:pPr>
        <w:rPr>
          <w:bCs/>
          <w:sz w:val="28"/>
          <w:szCs w:val="28"/>
          <w:lang w:val="en-US"/>
        </w:rPr>
      </w:pPr>
      <w:r>
        <w:rPr>
          <w:color w:val="000000"/>
          <w:sz w:val="28"/>
          <w:szCs w:val="28"/>
          <w:lang w:val="en-US"/>
        </w:rPr>
        <w:t xml:space="preserve">                            b)   </w:t>
      </w:r>
      <w:r>
        <w:rPr>
          <w:bCs/>
          <w:sz w:val="28"/>
          <w:szCs w:val="28"/>
          <w:lang w:val="en-US"/>
        </w:rPr>
        <w:t>Candlemass Day</w:t>
      </w:r>
    </w:p>
    <w:p w:rsidR="00167084" w:rsidRDefault="00AC0E92">
      <w:pPr>
        <w:tabs>
          <w:tab w:val="left" w:pos="2190"/>
        </w:tabs>
        <w:ind w:left="360"/>
        <w:rPr>
          <w:color w:val="000000"/>
          <w:sz w:val="28"/>
          <w:szCs w:val="28"/>
          <w:lang w:val="en-US"/>
        </w:rPr>
      </w:pPr>
      <w:r>
        <w:rPr>
          <w:sz w:val="28"/>
          <w:szCs w:val="28"/>
          <w:lang w:val="en-US"/>
        </w:rPr>
        <w:t xml:space="preserve">                       c)  </w:t>
      </w:r>
      <w:r>
        <w:rPr>
          <w:color w:val="000000"/>
          <w:sz w:val="28"/>
          <w:szCs w:val="28"/>
          <w:lang w:val="en-US"/>
        </w:rPr>
        <w:t xml:space="preserve"> Easter</w:t>
      </w:r>
    </w:p>
    <w:p w:rsidR="00167084" w:rsidRDefault="00AC0E92">
      <w:pPr>
        <w:tabs>
          <w:tab w:val="left" w:pos="2190"/>
        </w:tabs>
        <w:ind w:left="360"/>
        <w:rPr>
          <w:sz w:val="28"/>
          <w:szCs w:val="28"/>
          <w:lang w:val="en-US"/>
        </w:rPr>
      </w:pPr>
      <w:r>
        <w:rPr>
          <w:sz w:val="28"/>
          <w:szCs w:val="28"/>
          <w:lang w:val="en-US"/>
        </w:rPr>
        <w:t xml:space="preserve">10.  Children sing ritual songs, they say good-bye to the winter and welcome   the spring:  </w:t>
      </w:r>
    </w:p>
    <w:p w:rsidR="00167084" w:rsidRDefault="00AC0E92">
      <w:pPr>
        <w:rPr>
          <w:sz w:val="28"/>
          <w:szCs w:val="28"/>
          <w:lang w:val="en-US"/>
        </w:rPr>
      </w:pPr>
      <w:r>
        <w:rPr>
          <w:color w:val="000000"/>
          <w:sz w:val="28"/>
          <w:szCs w:val="28"/>
          <w:lang w:val="en-US"/>
        </w:rPr>
        <w:t xml:space="preserve">                       </w:t>
      </w:r>
      <w:r>
        <w:rPr>
          <w:sz w:val="28"/>
          <w:szCs w:val="28"/>
          <w:lang w:val="en-US"/>
        </w:rPr>
        <w:t xml:space="preserve">   </w:t>
      </w:r>
      <w:r>
        <w:rPr>
          <w:color w:val="000000"/>
          <w:sz w:val="28"/>
          <w:szCs w:val="28"/>
          <w:lang w:val="en-US"/>
        </w:rPr>
        <w:t xml:space="preserve">  </w:t>
      </w:r>
      <w:r>
        <w:rPr>
          <w:sz w:val="28"/>
          <w:szCs w:val="28"/>
          <w:lang w:val="en-US"/>
        </w:rPr>
        <w:t>a</w:t>
      </w:r>
      <w:r>
        <w:rPr>
          <w:b/>
          <w:sz w:val="28"/>
          <w:szCs w:val="28"/>
          <w:lang w:val="en-US"/>
        </w:rPr>
        <w:t>)</w:t>
      </w:r>
      <w:r>
        <w:rPr>
          <w:color w:val="000000"/>
          <w:sz w:val="28"/>
          <w:szCs w:val="28"/>
          <w:lang w:val="en-US"/>
        </w:rPr>
        <w:t xml:space="preserve">  </w:t>
      </w:r>
      <w:r>
        <w:rPr>
          <w:sz w:val="28"/>
          <w:szCs w:val="28"/>
          <w:lang w:val="en-US"/>
        </w:rPr>
        <w:t>Epiphany</w:t>
      </w:r>
    </w:p>
    <w:p w:rsidR="00167084" w:rsidRDefault="00AC0E92">
      <w:pPr>
        <w:rPr>
          <w:bCs/>
          <w:sz w:val="28"/>
          <w:szCs w:val="28"/>
          <w:lang w:val="en-US"/>
        </w:rPr>
      </w:pPr>
      <w:r>
        <w:rPr>
          <w:color w:val="000000"/>
          <w:sz w:val="28"/>
          <w:szCs w:val="28"/>
          <w:lang w:val="en-US"/>
        </w:rPr>
        <w:t xml:space="preserve">                            b)  </w:t>
      </w:r>
      <w:r>
        <w:rPr>
          <w:bCs/>
          <w:sz w:val="28"/>
          <w:szCs w:val="28"/>
          <w:lang w:val="en-US"/>
        </w:rPr>
        <w:t>Candlemass Day</w:t>
      </w:r>
    </w:p>
    <w:p w:rsidR="00167084" w:rsidRDefault="00AC0E92">
      <w:pPr>
        <w:rPr>
          <w:bCs/>
          <w:sz w:val="28"/>
          <w:szCs w:val="28"/>
          <w:lang w:val="en-US"/>
        </w:rPr>
      </w:pPr>
      <w:r>
        <w:rPr>
          <w:sz w:val="28"/>
          <w:szCs w:val="28"/>
          <w:lang w:val="en-US"/>
        </w:rPr>
        <w:t xml:space="preserve">                            c)  </w:t>
      </w:r>
      <w:r>
        <w:rPr>
          <w:bCs/>
          <w:sz w:val="28"/>
          <w:szCs w:val="28"/>
          <w:lang w:val="en-US"/>
        </w:rPr>
        <w:t>Shrovetide</w:t>
      </w:r>
    </w:p>
    <w:p w:rsidR="00167084" w:rsidRDefault="00AC0E92">
      <w:pPr>
        <w:rPr>
          <w:bCs/>
          <w:sz w:val="28"/>
          <w:szCs w:val="28"/>
          <w:lang w:val="en-US"/>
        </w:rPr>
      </w:pPr>
      <w:r>
        <w:rPr>
          <w:bCs/>
          <w:sz w:val="28"/>
          <w:szCs w:val="28"/>
          <w:lang w:val="en-US"/>
        </w:rPr>
        <w:t xml:space="preserve"> </w:t>
      </w:r>
    </w:p>
    <w:p w:rsidR="00167084" w:rsidRDefault="00AC0E92">
      <w:pPr>
        <w:jc w:val="center"/>
        <w:rPr>
          <w:b/>
          <w:color w:val="000000"/>
          <w:sz w:val="28"/>
          <w:szCs w:val="28"/>
          <w:lang w:val="en-US"/>
        </w:rPr>
      </w:pPr>
      <w:r>
        <w:rPr>
          <w:b/>
          <w:sz w:val="28"/>
          <w:szCs w:val="28"/>
          <w:lang w:val="en-US"/>
        </w:rPr>
        <w:t>Quiz</w:t>
      </w:r>
      <w:r>
        <w:rPr>
          <w:b/>
          <w:color w:val="000000"/>
          <w:sz w:val="28"/>
          <w:szCs w:val="28"/>
          <w:lang w:val="en-US"/>
        </w:rPr>
        <w:t xml:space="preserve"> for the 9</w:t>
      </w:r>
      <w:r>
        <w:rPr>
          <w:b/>
          <w:color w:val="000000"/>
          <w:sz w:val="28"/>
          <w:szCs w:val="28"/>
          <w:vertAlign w:val="superscript"/>
          <w:lang w:val="en-US"/>
        </w:rPr>
        <w:t>th</w:t>
      </w:r>
      <w:r>
        <w:rPr>
          <w:b/>
          <w:color w:val="000000"/>
          <w:sz w:val="28"/>
          <w:szCs w:val="28"/>
          <w:lang w:val="en-US"/>
        </w:rPr>
        <w:t xml:space="preserve"> form. Famous people</w:t>
      </w:r>
    </w:p>
    <w:p w:rsidR="00167084" w:rsidRDefault="00AC0E92">
      <w:pPr>
        <w:shd w:val="clear" w:color="auto" w:fill="FFFFFF"/>
        <w:tabs>
          <w:tab w:val="left" w:pos="326"/>
        </w:tabs>
        <w:rPr>
          <w:color w:val="000000"/>
          <w:sz w:val="28"/>
          <w:szCs w:val="28"/>
          <w:lang w:val="en-US"/>
        </w:rPr>
      </w:pPr>
      <w:r>
        <w:rPr>
          <w:color w:val="000000"/>
          <w:sz w:val="28"/>
          <w:szCs w:val="28"/>
          <w:lang w:val="en-US"/>
        </w:rPr>
        <w:t>1.</w:t>
      </w:r>
      <w:r>
        <w:rPr>
          <w:color w:val="000000"/>
          <w:sz w:val="28"/>
          <w:szCs w:val="28"/>
          <w:lang w:val="en-US"/>
        </w:rPr>
        <w:tab/>
        <w:t>Belgorod Drama Theatre is named after :</w:t>
      </w:r>
    </w:p>
    <w:p w:rsidR="00167084" w:rsidRDefault="00AC0E92">
      <w:pPr>
        <w:shd w:val="clear" w:color="auto" w:fill="FFFFFF"/>
        <w:tabs>
          <w:tab w:val="left" w:pos="2558"/>
        </w:tabs>
        <w:rPr>
          <w:color w:val="000000"/>
          <w:sz w:val="28"/>
          <w:szCs w:val="28"/>
          <w:lang w:val="en-US"/>
        </w:rPr>
      </w:pPr>
      <w:r>
        <w:rPr>
          <w:color w:val="000000"/>
          <w:sz w:val="28"/>
          <w:szCs w:val="28"/>
          <w:lang w:val="en-US"/>
        </w:rPr>
        <w:t xml:space="preserve">                               a) Shchepkin</w:t>
      </w:r>
    </w:p>
    <w:p w:rsidR="00167084" w:rsidRDefault="00AC0E92">
      <w:pPr>
        <w:shd w:val="clear" w:color="auto" w:fill="FFFFFF"/>
        <w:tabs>
          <w:tab w:val="left" w:pos="2558"/>
        </w:tabs>
        <w:rPr>
          <w:color w:val="000000"/>
          <w:sz w:val="28"/>
          <w:szCs w:val="28"/>
          <w:lang w:val="en-US"/>
        </w:rPr>
      </w:pPr>
      <w:r>
        <w:rPr>
          <w:color w:val="000000"/>
          <w:sz w:val="28"/>
          <w:szCs w:val="28"/>
          <w:lang w:val="en-US"/>
        </w:rPr>
        <w:t xml:space="preserve">                               b) Vatutin</w:t>
      </w:r>
    </w:p>
    <w:p w:rsidR="00167084" w:rsidRDefault="00AC0E92">
      <w:pPr>
        <w:shd w:val="clear" w:color="auto" w:fill="FFFFFF"/>
        <w:tabs>
          <w:tab w:val="left" w:pos="2558"/>
        </w:tabs>
        <w:rPr>
          <w:color w:val="000000"/>
          <w:sz w:val="28"/>
          <w:szCs w:val="28"/>
          <w:lang w:val="en-US"/>
        </w:rPr>
      </w:pPr>
      <w:r>
        <w:rPr>
          <w:color w:val="000000"/>
          <w:sz w:val="28"/>
          <w:szCs w:val="28"/>
          <w:lang w:val="en-US"/>
        </w:rPr>
        <w:t xml:space="preserve">                               c) Leonov</w:t>
      </w:r>
    </w:p>
    <w:p w:rsidR="00167084" w:rsidRDefault="00AC0E92">
      <w:pPr>
        <w:shd w:val="clear" w:color="auto" w:fill="FFFFFF"/>
        <w:tabs>
          <w:tab w:val="left" w:pos="936"/>
        </w:tabs>
        <w:rPr>
          <w:color w:val="000000"/>
          <w:sz w:val="28"/>
          <w:szCs w:val="28"/>
          <w:lang w:val="en-US"/>
        </w:rPr>
      </w:pPr>
      <w:r>
        <w:rPr>
          <w:color w:val="000000"/>
          <w:sz w:val="28"/>
          <w:szCs w:val="28"/>
          <w:lang w:val="en-US"/>
        </w:rPr>
        <w:t xml:space="preserve"> 2. Shchepkin was</w:t>
      </w:r>
    </w:p>
    <w:p w:rsidR="00167084" w:rsidRDefault="00AC0E92">
      <w:pPr>
        <w:shd w:val="clear" w:color="auto" w:fill="FFFFFF"/>
        <w:tabs>
          <w:tab w:val="left" w:pos="950"/>
        </w:tabs>
        <w:rPr>
          <w:color w:val="000000"/>
          <w:sz w:val="28"/>
          <w:szCs w:val="28"/>
          <w:lang w:val="en-US"/>
        </w:rPr>
      </w:pPr>
      <w:r>
        <w:rPr>
          <w:color w:val="000000"/>
          <w:sz w:val="28"/>
          <w:szCs w:val="28"/>
          <w:lang w:val="en-US"/>
        </w:rPr>
        <w:t xml:space="preserve">                               a) a driver</w:t>
      </w:r>
    </w:p>
    <w:p w:rsidR="00167084" w:rsidRDefault="00AC0E92">
      <w:pPr>
        <w:shd w:val="clear" w:color="auto" w:fill="FFFFFF"/>
        <w:tabs>
          <w:tab w:val="left" w:pos="950"/>
        </w:tabs>
        <w:ind w:left="586"/>
        <w:rPr>
          <w:color w:val="000000"/>
          <w:sz w:val="28"/>
          <w:szCs w:val="28"/>
          <w:lang w:val="en-US"/>
        </w:rPr>
      </w:pPr>
      <w:r>
        <w:rPr>
          <w:color w:val="000000"/>
          <w:sz w:val="28"/>
          <w:szCs w:val="28"/>
          <w:lang w:val="en-US"/>
        </w:rPr>
        <w:t xml:space="preserve">                          b) a writer</w:t>
      </w:r>
    </w:p>
    <w:p w:rsidR="00167084" w:rsidRDefault="00AC0E92">
      <w:pPr>
        <w:shd w:val="clear" w:color="auto" w:fill="FFFFFF"/>
        <w:tabs>
          <w:tab w:val="left" w:pos="950"/>
        </w:tabs>
        <w:rPr>
          <w:color w:val="000000"/>
          <w:sz w:val="28"/>
          <w:szCs w:val="28"/>
          <w:lang w:val="en-US"/>
        </w:rPr>
      </w:pPr>
      <w:r>
        <w:rPr>
          <w:color w:val="000000"/>
          <w:sz w:val="28"/>
          <w:szCs w:val="28"/>
          <w:lang w:val="en-US"/>
        </w:rPr>
        <w:t xml:space="preserve">                                  c)  an actor</w:t>
      </w:r>
    </w:p>
    <w:p w:rsidR="00167084" w:rsidRDefault="00AC0E92">
      <w:pPr>
        <w:shd w:val="clear" w:color="auto" w:fill="FFFFFF"/>
        <w:tabs>
          <w:tab w:val="left" w:pos="384"/>
        </w:tabs>
        <w:rPr>
          <w:color w:val="000000"/>
          <w:sz w:val="28"/>
          <w:szCs w:val="28"/>
          <w:lang w:val="en-US"/>
        </w:rPr>
      </w:pPr>
      <w:r>
        <w:rPr>
          <w:color w:val="000000"/>
          <w:sz w:val="28"/>
          <w:szCs w:val="28"/>
          <w:lang w:val="en-US"/>
        </w:rPr>
        <w:t xml:space="preserve">  3.</w:t>
      </w:r>
      <w:r>
        <w:rPr>
          <w:color w:val="000000"/>
          <w:sz w:val="28"/>
          <w:szCs w:val="28"/>
          <w:lang w:val="en-US"/>
        </w:rPr>
        <w:tab/>
        <w:t>Sh</w:t>
      </w:r>
      <w:r>
        <w:rPr>
          <w:color w:val="000000"/>
          <w:sz w:val="28"/>
          <w:szCs w:val="28"/>
        </w:rPr>
        <w:t>с</w:t>
      </w:r>
      <w:r>
        <w:rPr>
          <w:color w:val="000000"/>
          <w:sz w:val="28"/>
          <w:szCs w:val="28"/>
          <w:lang w:val="en-US"/>
        </w:rPr>
        <w:t>hepkin was born in</w:t>
      </w:r>
    </w:p>
    <w:p w:rsidR="00167084" w:rsidRDefault="00AC0E92">
      <w:pPr>
        <w:shd w:val="clear" w:color="auto" w:fill="FFFFFF"/>
        <w:tabs>
          <w:tab w:val="left" w:pos="2918"/>
          <w:tab w:val="left" w:pos="5342"/>
        </w:tabs>
        <w:ind w:left="562"/>
        <w:rPr>
          <w:color w:val="000000"/>
          <w:sz w:val="28"/>
          <w:szCs w:val="28"/>
          <w:lang w:val="en-US"/>
        </w:rPr>
      </w:pPr>
      <w:r>
        <w:rPr>
          <w:color w:val="000000"/>
          <w:sz w:val="28"/>
          <w:szCs w:val="28"/>
          <w:lang w:val="en-US"/>
        </w:rPr>
        <w:t xml:space="preserve">                           a) 1788</w:t>
      </w:r>
      <w:r>
        <w:rPr>
          <w:color w:val="000000"/>
          <w:sz w:val="28"/>
          <w:szCs w:val="28"/>
          <w:lang w:val="en-US"/>
        </w:rPr>
        <w:tab/>
      </w:r>
      <w:r>
        <w:rPr>
          <w:color w:val="000000"/>
          <w:sz w:val="28"/>
          <w:szCs w:val="28"/>
          <w:lang w:val="en-US"/>
        </w:rPr>
        <w:tab/>
      </w:r>
    </w:p>
    <w:p w:rsidR="00167084" w:rsidRDefault="00AC0E92">
      <w:pPr>
        <w:tabs>
          <w:tab w:val="left" w:pos="2190"/>
        </w:tabs>
        <w:ind w:left="360"/>
        <w:rPr>
          <w:color w:val="000000"/>
          <w:sz w:val="28"/>
          <w:szCs w:val="28"/>
          <w:lang w:val="en-US"/>
        </w:rPr>
      </w:pPr>
      <w:r>
        <w:rPr>
          <w:color w:val="000000"/>
          <w:sz w:val="28"/>
          <w:szCs w:val="28"/>
          <w:lang w:val="en-US"/>
        </w:rPr>
        <w:t xml:space="preserve">                              b) 1988</w:t>
      </w:r>
    </w:p>
    <w:p w:rsidR="00167084" w:rsidRDefault="00AC0E92">
      <w:pPr>
        <w:tabs>
          <w:tab w:val="left" w:pos="2190"/>
        </w:tabs>
        <w:ind w:left="360"/>
        <w:rPr>
          <w:color w:val="000000"/>
          <w:sz w:val="28"/>
          <w:szCs w:val="28"/>
          <w:lang w:val="en-US"/>
        </w:rPr>
      </w:pPr>
      <w:r>
        <w:rPr>
          <w:color w:val="000000"/>
          <w:sz w:val="28"/>
          <w:szCs w:val="28"/>
          <w:lang w:val="en-US"/>
        </w:rPr>
        <w:t xml:space="preserve">                             </w:t>
      </w:r>
      <w:r>
        <w:rPr>
          <w:sz w:val="28"/>
          <w:szCs w:val="28"/>
          <w:lang w:val="en-US"/>
        </w:rPr>
        <w:t xml:space="preserve"> </w:t>
      </w:r>
      <w:r>
        <w:rPr>
          <w:color w:val="000000"/>
          <w:sz w:val="28"/>
          <w:szCs w:val="28"/>
          <w:lang w:val="en-US"/>
        </w:rPr>
        <w:t>c) 1488</w:t>
      </w:r>
    </w:p>
    <w:p w:rsidR="00167084" w:rsidRDefault="00AC0E92">
      <w:pPr>
        <w:tabs>
          <w:tab w:val="left" w:pos="2190"/>
        </w:tabs>
        <w:rPr>
          <w:color w:val="000000"/>
          <w:sz w:val="28"/>
          <w:szCs w:val="28"/>
          <w:lang w:val="en-US"/>
        </w:rPr>
      </w:pPr>
      <w:r>
        <w:rPr>
          <w:color w:val="000000"/>
          <w:sz w:val="28"/>
          <w:szCs w:val="28"/>
          <w:lang w:val="en-US"/>
        </w:rPr>
        <w:t xml:space="preserve"> 4. He lived in</w:t>
      </w:r>
    </w:p>
    <w:p w:rsidR="00167084" w:rsidRDefault="00AC0E92">
      <w:pPr>
        <w:tabs>
          <w:tab w:val="left" w:pos="2190"/>
        </w:tabs>
        <w:ind w:left="360"/>
        <w:rPr>
          <w:color w:val="000000"/>
          <w:sz w:val="28"/>
          <w:szCs w:val="28"/>
          <w:lang w:val="fr-FR"/>
        </w:rPr>
      </w:pPr>
      <w:r>
        <w:rPr>
          <w:color w:val="000000"/>
          <w:sz w:val="28"/>
          <w:szCs w:val="28"/>
          <w:lang w:val="en-US"/>
        </w:rPr>
        <w:t xml:space="preserve">                             </w:t>
      </w:r>
      <w:r>
        <w:rPr>
          <w:color w:val="000000"/>
          <w:sz w:val="28"/>
          <w:szCs w:val="28"/>
          <w:lang w:val="fr-FR"/>
        </w:rPr>
        <w:t xml:space="preserve">a) Gubkin         </w:t>
      </w:r>
    </w:p>
    <w:p w:rsidR="00167084" w:rsidRDefault="00AC0E92">
      <w:pPr>
        <w:tabs>
          <w:tab w:val="left" w:pos="2190"/>
        </w:tabs>
        <w:ind w:left="360"/>
        <w:rPr>
          <w:color w:val="000000"/>
          <w:sz w:val="28"/>
          <w:szCs w:val="28"/>
          <w:lang w:val="fr-FR"/>
        </w:rPr>
      </w:pPr>
      <w:r>
        <w:rPr>
          <w:color w:val="000000"/>
          <w:sz w:val="28"/>
          <w:szCs w:val="28"/>
          <w:lang w:val="fr-FR"/>
        </w:rPr>
        <w:t xml:space="preserve">                             b) Borisovka </w:t>
      </w:r>
    </w:p>
    <w:p w:rsidR="00167084" w:rsidRDefault="00AC0E92">
      <w:pPr>
        <w:tabs>
          <w:tab w:val="left" w:pos="2190"/>
        </w:tabs>
        <w:rPr>
          <w:color w:val="000000"/>
          <w:sz w:val="28"/>
          <w:szCs w:val="28"/>
          <w:lang w:val="fr-FR"/>
        </w:rPr>
      </w:pPr>
      <w:r>
        <w:rPr>
          <w:color w:val="000000"/>
          <w:sz w:val="28"/>
          <w:szCs w:val="28"/>
          <w:lang w:val="fr-FR"/>
        </w:rPr>
        <w:t xml:space="preserve">                                  c) Krasnoe</w:t>
      </w:r>
    </w:p>
    <w:p w:rsidR="00167084" w:rsidRDefault="00AC0E92">
      <w:pPr>
        <w:shd w:val="clear" w:color="auto" w:fill="FFFFFF"/>
        <w:tabs>
          <w:tab w:val="left" w:pos="926"/>
        </w:tabs>
        <w:rPr>
          <w:color w:val="000000"/>
          <w:sz w:val="28"/>
          <w:szCs w:val="28"/>
          <w:lang w:val="en-US"/>
        </w:rPr>
      </w:pPr>
      <w:r>
        <w:rPr>
          <w:color w:val="000000"/>
          <w:sz w:val="28"/>
          <w:szCs w:val="28"/>
          <w:lang w:val="en-US"/>
        </w:rPr>
        <w:t>5. The most talented engineer is</w:t>
      </w:r>
    </w:p>
    <w:p w:rsidR="00167084" w:rsidRDefault="00AC0E92">
      <w:pPr>
        <w:shd w:val="clear" w:color="auto" w:fill="FFFFFF"/>
        <w:tabs>
          <w:tab w:val="left" w:pos="931"/>
        </w:tabs>
        <w:ind w:left="581"/>
        <w:rPr>
          <w:color w:val="000000"/>
          <w:sz w:val="28"/>
          <w:szCs w:val="28"/>
          <w:lang w:val="en-US"/>
        </w:rPr>
      </w:pPr>
      <w:r>
        <w:rPr>
          <w:color w:val="000000"/>
          <w:sz w:val="28"/>
          <w:szCs w:val="28"/>
          <w:lang w:val="en-US"/>
        </w:rPr>
        <w:t xml:space="preserve">                         a) Shcnepkin</w:t>
      </w:r>
    </w:p>
    <w:p w:rsidR="00167084" w:rsidRDefault="00AC0E92">
      <w:pPr>
        <w:shd w:val="clear" w:color="auto" w:fill="FFFFFF"/>
        <w:tabs>
          <w:tab w:val="left" w:pos="931"/>
        </w:tabs>
        <w:rPr>
          <w:color w:val="000000"/>
          <w:sz w:val="28"/>
          <w:szCs w:val="28"/>
          <w:lang w:val="en-US"/>
        </w:rPr>
      </w:pPr>
      <w:r>
        <w:rPr>
          <w:color w:val="000000"/>
          <w:sz w:val="28"/>
          <w:szCs w:val="28"/>
          <w:lang w:val="en-US"/>
        </w:rPr>
        <w:t xml:space="preserve">                                  b) Yeroshenko</w:t>
      </w:r>
    </w:p>
    <w:p w:rsidR="00167084" w:rsidRDefault="00AC0E92">
      <w:pPr>
        <w:shd w:val="clear" w:color="auto" w:fill="FFFFFF"/>
        <w:tabs>
          <w:tab w:val="left" w:pos="931"/>
        </w:tabs>
        <w:rPr>
          <w:color w:val="000000"/>
          <w:sz w:val="28"/>
          <w:szCs w:val="28"/>
          <w:lang w:val="en-US"/>
        </w:rPr>
      </w:pPr>
      <w:r>
        <w:rPr>
          <w:color w:val="000000"/>
          <w:sz w:val="28"/>
          <w:szCs w:val="28"/>
          <w:lang w:val="en-US"/>
        </w:rPr>
        <w:t xml:space="preserve">                                  c) Shukhov</w:t>
      </w:r>
    </w:p>
    <w:p w:rsidR="00167084" w:rsidRDefault="00AC0E92">
      <w:pPr>
        <w:shd w:val="clear" w:color="auto" w:fill="FFFFFF"/>
        <w:tabs>
          <w:tab w:val="left" w:pos="931"/>
        </w:tabs>
        <w:rPr>
          <w:color w:val="000000"/>
          <w:sz w:val="28"/>
          <w:szCs w:val="28"/>
          <w:lang w:val="en-US"/>
        </w:rPr>
      </w:pPr>
      <w:r>
        <w:rPr>
          <w:color w:val="000000"/>
          <w:sz w:val="28"/>
          <w:szCs w:val="28"/>
          <w:lang w:val="en-US"/>
        </w:rPr>
        <w:t>6. Shukhov created</w:t>
      </w:r>
    </w:p>
    <w:p w:rsidR="00167084" w:rsidRDefault="00AC0E92">
      <w:pPr>
        <w:shd w:val="clear" w:color="auto" w:fill="FFFFFF"/>
        <w:tabs>
          <w:tab w:val="left" w:pos="946"/>
        </w:tabs>
        <w:ind w:left="581"/>
        <w:rPr>
          <w:color w:val="000000"/>
          <w:sz w:val="28"/>
          <w:szCs w:val="28"/>
          <w:lang w:val="en-US"/>
        </w:rPr>
      </w:pPr>
      <w:r>
        <w:rPr>
          <w:color w:val="000000"/>
          <w:sz w:val="28"/>
          <w:szCs w:val="28"/>
          <w:lang w:val="en-US"/>
        </w:rPr>
        <w:t xml:space="preserve">                        a) a television tower on Shabolovka</w:t>
      </w:r>
    </w:p>
    <w:p w:rsidR="00167084" w:rsidRDefault="00AC0E92">
      <w:pPr>
        <w:shd w:val="clear" w:color="auto" w:fill="FFFFFF"/>
        <w:tabs>
          <w:tab w:val="left" w:pos="946"/>
        </w:tabs>
        <w:rPr>
          <w:color w:val="000000"/>
          <w:sz w:val="28"/>
          <w:szCs w:val="28"/>
          <w:lang w:val="en-US"/>
        </w:rPr>
      </w:pPr>
      <w:r>
        <w:rPr>
          <w:color w:val="000000"/>
          <w:sz w:val="28"/>
          <w:szCs w:val="28"/>
          <w:lang w:val="en-US"/>
        </w:rPr>
        <w:t xml:space="preserve">                                b) a telephone</w:t>
      </w:r>
    </w:p>
    <w:p w:rsidR="00167084" w:rsidRDefault="00AC0E92">
      <w:pPr>
        <w:shd w:val="clear" w:color="auto" w:fill="FFFFFF"/>
        <w:tabs>
          <w:tab w:val="left" w:pos="946"/>
        </w:tabs>
        <w:ind w:left="581"/>
        <w:rPr>
          <w:color w:val="000000"/>
          <w:sz w:val="28"/>
          <w:szCs w:val="28"/>
          <w:lang w:val="en-US"/>
        </w:rPr>
      </w:pPr>
      <w:r>
        <w:rPr>
          <w:color w:val="000000"/>
          <w:sz w:val="28"/>
          <w:szCs w:val="28"/>
          <w:lang w:val="en-US"/>
        </w:rPr>
        <w:t xml:space="preserve">                        c) a car</w:t>
      </w:r>
    </w:p>
    <w:p w:rsidR="00167084" w:rsidRDefault="00AC0E92">
      <w:pPr>
        <w:shd w:val="clear" w:color="auto" w:fill="FFFFFF"/>
        <w:tabs>
          <w:tab w:val="left" w:pos="389"/>
        </w:tabs>
        <w:ind w:left="101"/>
        <w:rPr>
          <w:color w:val="000000"/>
          <w:sz w:val="28"/>
          <w:szCs w:val="28"/>
          <w:lang w:val="en-US"/>
        </w:rPr>
      </w:pPr>
      <w:r>
        <w:rPr>
          <w:color w:val="000000"/>
          <w:sz w:val="28"/>
          <w:szCs w:val="28"/>
          <w:lang w:val="en-US"/>
        </w:rPr>
        <w:t>7. B.I. Osykov is famous for its</w:t>
      </w:r>
    </w:p>
    <w:p w:rsidR="00167084" w:rsidRDefault="00AC0E92">
      <w:pPr>
        <w:shd w:val="clear" w:color="auto" w:fill="FFFFFF"/>
        <w:tabs>
          <w:tab w:val="left" w:pos="398"/>
        </w:tabs>
        <w:ind w:left="106"/>
        <w:rPr>
          <w:color w:val="000000"/>
          <w:sz w:val="28"/>
          <w:szCs w:val="28"/>
          <w:lang w:val="en-US"/>
        </w:rPr>
      </w:pPr>
      <w:r>
        <w:rPr>
          <w:color w:val="000000"/>
          <w:sz w:val="28"/>
          <w:szCs w:val="28"/>
          <w:lang w:val="en-US"/>
        </w:rPr>
        <w:t xml:space="preserve">                              a) literary work</w:t>
      </w:r>
    </w:p>
    <w:p w:rsidR="00167084" w:rsidRDefault="00AC0E92">
      <w:pPr>
        <w:shd w:val="clear" w:color="auto" w:fill="FFFFFF"/>
        <w:tabs>
          <w:tab w:val="left" w:pos="398"/>
        </w:tabs>
        <w:ind w:left="106"/>
        <w:rPr>
          <w:color w:val="000000"/>
          <w:sz w:val="28"/>
          <w:szCs w:val="28"/>
          <w:lang w:val="en-US"/>
        </w:rPr>
      </w:pPr>
      <w:r>
        <w:rPr>
          <w:color w:val="000000"/>
          <w:sz w:val="28"/>
          <w:szCs w:val="28"/>
          <w:lang w:val="en-US"/>
        </w:rPr>
        <w:t xml:space="preserve">                             b) inventions</w:t>
      </w:r>
    </w:p>
    <w:p w:rsidR="00167084" w:rsidRDefault="00AC0E92">
      <w:pPr>
        <w:shd w:val="clear" w:color="auto" w:fill="FFFFFF"/>
        <w:tabs>
          <w:tab w:val="left" w:pos="398"/>
        </w:tabs>
        <w:ind w:left="106"/>
        <w:rPr>
          <w:color w:val="000000"/>
          <w:sz w:val="28"/>
          <w:szCs w:val="28"/>
          <w:lang w:val="en-US"/>
        </w:rPr>
      </w:pPr>
      <w:r>
        <w:rPr>
          <w:color w:val="000000"/>
          <w:sz w:val="28"/>
          <w:szCs w:val="28"/>
          <w:lang w:val="en-US"/>
        </w:rPr>
        <w:t xml:space="preserve">                              c) singing</w:t>
      </w:r>
    </w:p>
    <w:p w:rsidR="00167084" w:rsidRDefault="00AC0E92">
      <w:pPr>
        <w:shd w:val="clear" w:color="auto" w:fill="FFFFFF"/>
        <w:tabs>
          <w:tab w:val="left" w:pos="437"/>
        </w:tabs>
        <w:rPr>
          <w:color w:val="000000"/>
          <w:sz w:val="28"/>
          <w:szCs w:val="28"/>
          <w:lang w:val="en-US"/>
        </w:rPr>
      </w:pPr>
      <w:r>
        <w:rPr>
          <w:color w:val="000000"/>
          <w:sz w:val="28"/>
          <w:szCs w:val="28"/>
          <w:lang w:val="en-US"/>
        </w:rPr>
        <w:t xml:space="preserve">8. The famous singers of our region are </w:t>
      </w:r>
    </w:p>
    <w:p w:rsidR="00167084" w:rsidRDefault="00AC0E92">
      <w:pPr>
        <w:shd w:val="clear" w:color="auto" w:fill="FFFFFF"/>
        <w:tabs>
          <w:tab w:val="left" w:pos="437"/>
        </w:tabs>
        <w:ind w:left="149"/>
        <w:rPr>
          <w:color w:val="000000"/>
          <w:sz w:val="28"/>
          <w:szCs w:val="28"/>
          <w:lang w:val="pl-PL"/>
        </w:rPr>
      </w:pPr>
      <w:r>
        <w:rPr>
          <w:color w:val="000000"/>
          <w:sz w:val="28"/>
          <w:szCs w:val="28"/>
          <w:lang w:val="en-US"/>
        </w:rPr>
        <w:t xml:space="preserve">                             </w:t>
      </w:r>
      <w:r>
        <w:rPr>
          <w:color w:val="000000"/>
          <w:sz w:val="28"/>
          <w:szCs w:val="28"/>
          <w:lang w:val="pl-PL"/>
        </w:rPr>
        <w:t>a) Svetlana Russky</w:t>
      </w:r>
    </w:p>
    <w:p w:rsidR="00167084" w:rsidRDefault="00AC0E92">
      <w:pPr>
        <w:shd w:val="clear" w:color="auto" w:fill="FFFFFF"/>
        <w:tabs>
          <w:tab w:val="left" w:pos="437"/>
        </w:tabs>
        <w:ind w:left="149"/>
        <w:rPr>
          <w:color w:val="000000"/>
          <w:sz w:val="28"/>
          <w:szCs w:val="28"/>
          <w:lang w:val="pl-PL"/>
        </w:rPr>
      </w:pPr>
      <w:r>
        <w:rPr>
          <w:color w:val="000000"/>
          <w:sz w:val="28"/>
          <w:szCs w:val="28"/>
          <w:lang w:val="pl-PL"/>
        </w:rPr>
        <w:t xml:space="preserve">                             b) Alena Apina</w:t>
      </w:r>
    </w:p>
    <w:p w:rsidR="00167084" w:rsidRDefault="00AC0E92">
      <w:pPr>
        <w:shd w:val="clear" w:color="auto" w:fill="FFFFFF"/>
        <w:tabs>
          <w:tab w:val="left" w:pos="437"/>
        </w:tabs>
        <w:ind w:left="149"/>
        <w:rPr>
          <w:color w:val="000000"/>
          <w:sz w:val="28"/>
          <w:szCs w:val="28"/>
          <w:lang w:val="pl-PL"/>
        </w:rPr>
      </w:pPr>
      <w:r>
        <w:rPr>
          <w:color w:val="000000"/>
          <w:sz w:val="28"/>
          <w:szCs w:val="28"/>
          <w:lang w:val="pl-PL"/>
        </w:rPr>
        <w:t xml:space="preserve">                             c) Irina Alegrova</w:t>
      </w:r>
    </w:p>
    <w:p w:rsidR="00167084" w:rsidRDefault="00AC0E92">
      <w:pPr>
        <w:shd w:val="clear" w:color="auto" w:fill="FFFFFF"/>
        <w:tabs>
          <w:tab w:val="left" w:pos="437"/>
        </w:tabs>
        <w:ind w:left="149"/>
        <w:rPr>
          <w:color w:val="000000"/>
          <w:sz w:val="28"/>
          <w:szCs w:val="28"/>
          <w:lang w:val="en-US"/>
        </w:rPr>
      </w:pPr>
      <w:r>
        <w:rPr>
          <w:color w:val="000000"/>
          <w:sz w:val="28"/>
          <w:szCs w:val="28"/>
          <w:lang w:val="en-US"/>
        </w:rPr>
        <w:t>9. Svetlana Horkina is the well-known</w:t>
      </w:r>
    </w:p>
    <w:p w:rsidR="00167084" w:rsidRDefault="00AC0E92">
      <w:pPr>
        <w:shd w:val="clear" w:color="auto" w:fill="FFFFFF"/>
        <w:tabs>
          <w:tab w:val="left" w:pos="446"/>
        </w:tabs>
        <w:ind w:left="154"/>
        <w:rPr>
          <w:color w:val="000000"/>
          <w:sz w:val="28"/>
          <w:szCs w:val="28"/>
          <w:lang w:val="en-US"/>
        </w:rPr>
      </w:pPr>
      <w:r>
        <w:rPr>
          <w:color w:val="000000"/>
          <w:sz w:val="28"/>
          <w:szCs w:val="28"/>
          <w:lang w:val="en-US"/>
        </w:rPr>
        <w:t xml:space="preserve">                             a) an Olympic sportswoman</w:t>
      </w:r>
    </w:p>
    <w:p w:rsidR="00167084" w:rsidRDefault="00AC0E92">
      <w:pPr>
        <w:shd w:val="clear" w:color="auto" w:fill="FFFFFF"/>
        <w:tabs>
          <w:tab w:val="left" w:pos="446"/>
        </w:tabs>
        <w:ind w:left="154"/>
        <w:rPr>
          <w:color w:val="000000"/>
          <w:sz w:val="28"/>
          <w:szCs w:val="28"/>
          <w:lang w:val="en-US"/>
        </w:rPr>
      </w:pPr>
      <w:r>
        <w:rPr>
          <w:color w:val="000000"/>
          <w:sz w:val="28"/>
          <w:szCs w:val="28"/>
          <w:lang w:val="en-US"/>
        </w:rPr>
        <w:t xml:space="preserve">                             b) a  Drama actress</w:t>
      </w:r>
    </w:p>
    <w:p w:rsidR="00167084" w:rsidRDefault="00AC0E92">
      <w:pPr>
        <w:shd w:val="clear" w:color="auto" w:fill="FFFFFF"/>
        <w:tabs>
          <w:tab w:val="left" w:pos="446"/>
        </w:tabs>
        <w:ind w:left="154"/>
        <w:rPr>
          <w:color w:val="000000"/>
          <w:sz w:val="28"/>
          <w:szCs w:val="28"/>
          <w:lang w:val="en-US"/>
        </w:rPr>
      </w:pPr>
      <w:r>
        <w:rPr>
          <w:color w:val="000000"/>
          <w:sz w:val="28"/>
          <w:szCs w:val="28"/>
          <w:lang w:val="en-US"/>
        </w:rPr>
        <w:t xml:space="preserve">                             c) a Singer</w:t>
      </w:r>
    </w:p>
    <w:p w:rsidR="00167084" w:rsidRDefault="00AC0E92">
      <w:pPr>
        <w:shd w:val="clear" w:color="auto" w:fill="FFFFFF"/>
        <w:tabs>
          <w:tab w:val="left" w:pos="446"/>
        </w:tabs>
        <w:ind w:left="154"/>
        <w:rPr>
          <w:color w:val="000000"/>
          <w:sz w:val="28"/>
          <w:szCs w:val="28"/>
          <w:lang w:val="en-US"/>
        </w:rPr>
      </w:pPr>
      <w:r>
        <w:rPr>
          <w:color w:val="000000"/>
          <w:sz w:val="28"/>
          <w:szCs w:val="28"/>
          <w:lang w:val="en-US"/>
        </w:rPr>
        <w:t xml:space="preserve"> 10. Bishop of Belgorod and Stary Oskol</w:t>
      </w:r>
    </w:p>
    <w:p w:rsidR="00167084" w:rsidRDefault="00AC0E92">
      <w:pPr>
        <w:shd w:val="clear" w:color="auto" w:fill="FFFFFF"/>
        <w:tabs>
          <w:tab w:val="left" w:pos="446"/>
        </w:tabs>
        <w:ind w:left="1849"/>
        <w:rPr>
          <w:color w:val="000000"/>
          <w:sz w:val="28"/>
          <w:szCs w:val="28"/>
          <w:lang w:val="en-US"/>
        </w:rPr>
      </w:pPr>
      <w:r>
        <w:rPr>
          <w:color w:val="000000"/>
          <w:sz w:val="28"/>
          <w:szCs w:val="28"/>
          <w:lang w:val="en-US"/>
        </w:rPr>
        <w:t xml:space="preserve">      a)Molchanov</w:t>
      </w:r>
    </w:p>
    <w:p w:rsidR="00167084" w:rsidRDefault="00AC0E92">
      <w:pPr>
        <w:shd w:val="clear" w:color="auto" w:fill="FFFFFF"/>
        <w:tabs>
          <w:tab w:val="left" w:pos="446"/>
        </w:tabs>
        <w:ind w:left="1849"/>
        <w:rPr>
          <w:color w:val="000000"/>
          <w:sz w:val="28"/>
          <w:szCs w:val="28"/>
          <w:lang w:val="en-US"/>
        </w:rPr>
      </w:pPr>
      <w:r>
        <w:rPr>
          <w:color w:val="000000"/>
          <w:sz w:val="28"/>
          <w:szCs w:val="28"/>
          <w:lang w:val="en-US"/>
        </w:rPr>
        <w:t xml:space="preserve">       b)Ioann</w:t>
      </w:r>
    </w:p>
    <w:p w:rsidR="00167084" w:rsidRDefault="00AC0E92">
      <w:pPr>
        <w:shd w:val="clear" w:color="auto" w:fill="FFFFFF"/>
        <w:tabs>
          <w:tab w:val="left" w:pos="446"/>
        </w:tabs>
        <w:ind w:left="1849"/>
        <w:rPr>
          <w:color w:val="000000"/>
          <w:sz w:val="28"/>
          <w:szCs w:val="28"/>
          <w:lang w:val="en-US"/>
        </w:rPr>
      </w:pPr>
      <w:r>
        <w:rPr>
          <w:color w:val="000000"/>
          <w:sz w:val="28"/>
          <w:szCs w:val="28"/>
          <w:lang w:val="en-US"/>
        </w:rPr>
        <w:t xml:space="preserve">        c)Shukhov</w:t>
      </w:r>
    </w:p>
    <w:p w:rsidR="00167084" w:rsidRDefault="00167084">
      <w:pPr>
        <w:shd w:val="clear" w:color="auto" w:fill="FFFFFF"/>
        <w:tabs>
          <w:tab w:val="left" w:pos="398"/>
        </w:tabs>
        <w:ind w:left="106"/>
        <w:rPr>
          <w:color w:val="000000"/>
          <w:sz w:val="28"/>
          <w:szCs w:val="28"/>
          <w:lang w:val="en-US"/>
        </w:rPr>
      </w:pPr>
    </w:p>
    <w:p w:rsidR="00167084" w:rsidRDefault="00AC0E92">
      <w:pPr>
        <w:shd w:val="clear" w:color="auto" w:fill="FFFFFF"/>
        <w:tabs>
          <w:tab w:val="left" w:pos="922"/>
        </w:tabs>
        <w:jc w:val="center"/>
        <w:rPr>
          <w:color w:val="000000"/>
          <w:sz w:val="28"/>
          <w:szCs w:val="28"/>
          <w:lang w:val="en-US"/>
        </w:rPr>
      </w:pPr>
      <w:r>
        <w:rPr>
          <w:b/>
          <w:sz w:val="28"/>
          <w:szCs w:val="28"/>
          <w:lang w:val="en-US"/>
        </w:rPr>
        <w:t>Quiz</w:t>
      </w:r>
      <w:r>
        <w:rPr>
          <w:b/>
          <w:color w:val="000000"/>
          <w:sz w:val="28"/>
          <w:szCs w:val="28"/>
          <w:lang w:val="en-US"/>
        </w:rPr>
        <w:t xml:space="preserve"> for the 10th form</w:t>
      </w:r>
      <w:r>
        <w:rPr>
          <w:color w:val="000000"/>
          <w:sz w:val="28"/>
          <w:szCs w:val="28"/>
          <w:lang w:val="en-US"/>
        </w:rPr>
        <w:t>.</w:t>
      </w:r>
    </w:p>
    <w:p w:rsidR="00167084" w:rsidRDefault="00AC0E92">
      <w:pPr>
        <w:shd w:val="clear" w:color="auto" w:fill="FFFFFF"/>
        <w:tabs>
          <w:tab w:val="left" w:pos="922"/>
        </w:tabs>
        <w:rPr>
          <w:color w:val="000000"/>
          <w:sz w:val="28"/>
          <w:szCs w:val="28"/>
          <w:lang w:val="en-US"/>
        </w:rPr>
      </w:pPr>
      <w:r>
        <w:rPr>
          <w:color w:val="000000"/>
          <w:spacing w:val="84"/>
          <w:sz w:val="28"/>
          <w:szCs w:val="28"/>
          <w:lang w:val="en-US"/>
        </w:rPr>
        <w:t>1.</w:t>
      </w:r>
      <w:r>
        <w:rPr>
          <w:color w:val="000000"/>
          <w:sz w:val="28"/>
          <w:szCs w:val="28"/>
          <w:lang w:val="en-US"/>
        </w:rPr>
        <w:t>Where is Belgorod region situated ?</w:t>
      </w:r>
    </w:p>
    <w:p w:rsidR="00167084" w:rsidRDefault="00AC0E92" w:rsidP="00AC0E92">
      <w:pPr>
        <w:widowControl w:val="0"/>
        <w:numPr>
          <w:ilvl w:val="0"/>
          <w:numId w:val="33"/>
        </w:numPr>
        <w:shd w:val="clear" w:color="auto" w:fill="FFFFFF"/>
        <w:tabs>
          <w:tab w:val="left" w:pos="1085"/>
        </w:tabs>
        <w:suppressAutoHyphens w:val="0"/>
        <w:autoSpaceDE w:val="0"/>
        <w:ind w:left="502" w:hanging="360"/>
        <w:rPr>
          <w:color w:val="000000"/>
          <w:sz w:val="28"/>
          <w:szCs w:val="28"/>
          <w:lang w:val="en-US"/>
        </w:rPr>
      </w:pPr>
      <w:r>
        <w:rPr>
          <w:color w:val="000000"/>
          <w:sz w:val="28"/>
          <w:szCs w:val="28"/>
          <w:lang w:val="en-US"/>
        </w:rPr>
        <w:t>on the Mid-Siberian plato;</w:t>
      </w:r>
    </w:p>
    <w:p w:rsidR="00167084" w:rsidRDefault="00AC0E92" w:rsidP="00AC0E92">
      <w:pPr>
        <w:widowControl w:val="0"/>
        <w:numPr>
          <w:ilvl w:val="0"/>
          <w:numId w:val="33"/>
        </w:numPr>
        <w:shd w:val="clear" w:color="auto" w:fill="FFFFFF"/>
        <w:tabs>
          <w:tab w:val="left" w:pos="1085"/>
        </w:tabs>
        <w:suppressAutoHyphens w:val="0"/>
        <w:autoSpaceDE w:val="0"/>
        <w:ind w:left="502" w:hanging="360"/>
        <w:rPr>
          <w:color w:val="000000"/>
          <w:sz w:val="28"/>
          <w:szCs w:val="28"/>
          <w:lang w:val="en-US"/>
        </w:rPr>
      </w:pPr>
      <w:r>
        <w:rPr>
          <w:color w:val="000000"/>
          <w:sz w:val="28"/>
          <w:szCs w:val="28"/>
          <w:lang w:val="en-US"/>
        </w:rPr>
        <w:t>on the Mid-Russian uplands;</w:t>
      </w:r>
    </w:p>
    <w:p w:rsidR="00167084" w:rsidRDefault="00AC0E92" w:rsidP="00AC0E92">
      <w:pPr>
        <w:widowControl w:val="0"/>
        <w:numPr>
          <w:ilvl w:val="0"/>
          <w:numId w:val="33"/>
        </w:numPr>
        <w:shd w:val="clear" w:color="auto" w:fill="FFFFFF"/>
        <w:tabs>
          <w:tab w:val="left" w:pos="1085"/>
        </w:tabs>
        <w:suppressAutoHyphens w:val="0"/>
        <w:autoSpaceDE w:val="0"/>
        <w:ind w:left="502" w:hanging="360"/>
        <w:rPr>
          <w:color w:val="000000"/>
          <w:sz w:val="28"/>
          <w:szCs w:val="28"/>
          <w:lang w:val="en-US"/>
        </w:rPr>
      </w:pPr>
      <w:r>
        <w:rPr>
          <w:color w:val="000000"/>
          <w:sz w:val="28"/>
          <w:szCs w:val="28"/>
          <w:lang w:val="en-US"/>
        </w:rPr>
        <w:t>in Siberia.</w:t>
      </w:r>
    </w:p>
    <w:p w:rsidR="00167084" w:rsidRDefault="00AC0E92">
      <w:pPr>
        <w:shd w:val="clear" w:color="auto" w:fill="FFFFFF"/>
        <w:tabs>
          <w:tab w:val="left" w:pos="370"/>
        </w:tabs>
        <w:rPr>
          <w:color w:val="000000"/>
          <w:sz w:val="28"/>
          <w:szCs w:val="28"/>
          <w:lang w:val="en-US"/>
        </w:rPr>
      </w:pPr>
      <w:r>
        <w:rPr>
          <w:color w:val="000000"/>
          <w:sz w:val="28"/>
          <w:szCs w:val="28"/>
          <w:lang w:val="en-US"/>
        </w:rPr>
        <w:t>2.</w:t>
      </w:r>
      <w:r>
        <w:rPr>
          <w:color w:val="000000"/>
          <w:sz w:val="28"/>
          <w:szCs w:val="28"/>
          <w:lang w:val="en-US"/>
        </w:rPr>
        <w:tab/>
        <w:t>Who ordered to build Belgorod in the 16-th century?</w:t>
      </w:r>
    </w:p>
    <w:p w:rsidR="00167084" w:rsidRDefault="00AC0E92" w:rsidP="00AC0E92">
      <w:pPr>
        <w:widowControl w:val="0"/>
        <w:numPr>
          <w:ilvl w:val="0"/>
          <w:numId w:val="34"/>
        </w:numPr>
        <w:shd w:val="clear" w:color="auto" w:fill="FFFFFF"/>
        <w:tabs>
          <w:tab w:val="left" w:pos="1138"/>
        </w:tabs>
        <w:suppressAutoHyphens w:val="0"/>
        <w:autoSpaceDE w:val="0"/>
        <w:ind w:left="720" w:hanging="360"/>
        <w:rPr>
          <w:color w:val="000000"/>
          <w:sz w:val="28"/>
          <w:szCs w:val="28"/>
          <w:lang w:val="en-US"/>
        </w:rPr>
      </w:pPr>
      <w:r>
        <w:rPr>
          <w:color w:val="000000"/>
          <w:sz w:val="28"/>
          <w:szCs w:val="28"/>
          <w:lang w:val="en-US"/>
        </w:rPr>
        <w:t>Peter I;</w:t>
      </w:r>
    </w:p>
    <w:p w:rsidR="00167084" w:rsidRDefault="00AC0E92" w:rsidP="00AC0E92">
      <w:pPr>
        <w:widowControl w:val="0"/>
        <w:numPr>
          <w:ilvl w:val="0"/>
          <w:numId w:val="34"/>
        </w:numPr>
        <w:shd w:val="clear" w:color="auto" w:fill="FFFFFF"/>
        <w:tabs>
          <w:tab w:val="left" w:pos="1138"/>
        </w:tabs>
        <w:suppressAutoHyphens w:val="0"/>
        <w:autoSpaceDE w:val="0"/>
        <w:ind w:left="720" w:hanging="360"/>
        <w:rPr>
          <w:color w:val="000000"/>
          <w:sz w:val="28"/>
          <w:szCs w:val="28"/>
          <w:lang w:val="en-US"/>
        </w:rPr>
      </w:pPr>
      <w:r>
        <w:rPr>
          <w:color w:val="000000"/>
          <w:sz w:val="28"/>
          <w:szCs w:val="28"/>
          <w:lang w:val="en-US"/>
        </w:rPr>
        <w:t>Phjodor loanovich;</w:t>
      </w:r>
    </w:p>
    <w:p w:rsidR="00167084" w:rsidRDefault="00AC0E92" w:rsidP="00AC0E92">
      <w:pPr>
        <w:widowControl w:val="0"/>
        <w:numPr>
          <w:ilvl w:val="0"/>
          <w:numId w:val="34"/>
        </w:numPr>
        <w:shd w:val="clear" w:color="auto" w:fill="FFFFFF"/>
        <w:tabs>
          <w:tab w:val="left" w:pos="1138"/>
        </w:tabs>
        <w:suppressAutoHyphens w:val="0"/>
        <w:autoSpaceDE w:val="0"/>
        <w:ind w:left="720" w:hanging="360"/>
        <w:rPr>
          <w:color w:val="000000"/>
          <w:sz w:val="28"/>
          <w:szCs w:val="28"/>
          <w:lang w:val="en-US"/>
        </w:rPr>
      </w:pPr>
      <w:r>
        <w:rPr>
          <w:color w:val="000000"/>
          <w:sz w:val="28"/>
          <w:szCs w:val="28"/>
          <w:lang w:val="en-US"/>
        </w:rPr>
        <w:t>Ekaterina ll.</w:t>
      </w:r>
    </w:p>
    <w:p w:rsidR="00167084" w:rsidRDefault="00AC0E92">
      <w:pPr>
        <w:shd w:val="clear" w:color="auto" w:fill="FFFFFF"/>
        <w:tabs>
          <w:tab w:val="left" w:pos="370"/>
        </w:tabs>
        <w:rPr>
          <w:color w:val="000000"/>
          <w:sz w:val="28"/>
          <w:szCs w:val="28"/>
          <w:lang w:val="en-US"/>
        </w:rPr>
      </w:pPr>
      <w:r>
        <w:rPr>
          <w:color w:val="000000"/>
          <w:sz w:val="28"/>
          <w:szCs w:val="28"/>
          <w:lang w:val="en-US"/>
        </w:rPr>
        <w:t>3.</w:t>
      </w:r>
      <w:r>
        <w:rPr>
          <w:color w:val="000000"/>
          <w:sz w:val="28"/>
          <w:szCs w:val="28"/>
          <w:lang w:val="en-US"/>
        </w:rPr>
        <w:tab/>
        <w:t>Who was the first Governor of Belgorod region?</w:t>
      </w:r>
    </w:p>
    <w:p w:rsidR="00167084" w:rsidRDefault="00AC0E92" w:rsidP="00AC0E92">
      <w:pPr>
        <w:widowControl w:val="0"/>
        <w:numPr>
          <w:ilvl w:val="0"/>
          <w:numId w:val="35"/>
        </w:numPr>
        <w:shd w:val="clear" w:color="auto" w:fill="FFFFFF"/>
        <w:tabs>
          <w:tab w:val="left" w:pos="1152"/>
        </w:tabs>
        <w:suppressAutoHyphens w:val="0"/>
        <w:autoSpaceDE w:val="0"/>
        <w:ind w:left="720" w:hanging="360"/>
        <w:rPr>
          <w:color w:val="000000"/>
          <w:sz w:val="28"/>
          <w:szCs w:val="28"/>
          <w:lang w:val="en-US"/>
        </w:rPr>
      </w:pPr>
      <w:r>
        <w:rPr>
          <w:color w:val="000000"/>
          <w:sz w:val="28"/>
          <w:szCs w:val="28"/>
          <w:lang w:val="en-US"/>
        </w:rPr>
        <w:t>Trojekurov;</w:t>
      </w:r>
    </w:p>
    <w:p w:rsidR="00167084" w:rsidRDefault="00AC0E92" w:rsidP="00AC0E92">
      <w:pPr>
        <w:widowControl w:val="0"/>
        <w:numPr>
          <w:ilvl w:val="0"/>
          <w:numId w:val="35"/>
        </w:numPr>
        <w:shd w:val="clear" w:color="auto" w:fill="FFFFFF"/>
        <w:tabs>
          <w:tab w:val="left" w:pos="1152"/>
        </w:tabs>
        <w:suppressAutoHyphens w:val="0"/>
        <w:autoSpaceDE w:val="0"/>
        <w:ind w:left="720" w:hanging="360"/>
        <w:rPr>
          <w:color w:val="000000"/>
          <w:sz w:val="28"/>
          <w:szCs w:val="28"/>
          <w:lang w:val="en-US"/>
        </w:rPr>
      </w:pPr>
      <w:r>
        <w:rPr>
          <w:color w:val="000000"/>
          <w:sz w:val="28"/>
          <w:szCs w:val="28"/>
          <w:lang w:val="en-US"/>
        </w:rPr>
        <w:t>Trubetskoy;</w:t>
      </w:r>
    </w:p>
    <w:p w:rsidR="00167084" w:rsidRDefault="00AC0E92" w:rsidP="00AC0E92">
      <w:pPr>
        <w:widowControl w:val="0"/>
        <w:numPr>
          <w:ilvl w:val="0"/>
          <w:numId w:val="35"/>
        </w:numPr>
        <w:shd w:val="clear" w:color="auto" w:fill="FFFFFF"/>
        <w:tabs>
          <w:tab w:val="left" w:pos="1152"/>
        </w:tabs>
        <w:suppressAutoHyphens w:val="0"/>
        <w:autoSpaceDE w:val="0"/>
        <w:ind w:left="720" w:hanging="360"/>
        <w:rPr>
          <w:color w:val="000000"/>
          <w:sz w:val="28"/>
          <w:szCs w:val="28"/>
          <w:lang w:val="en-US"/>
        </w:rPr>
      </w:pPr>
      <w:r>
        <w:rPr>
          <w:color w:val="000000"/>
          <w:sz w:val="28"/>
          <w:szCs w:val="28"/>
          <w:lang w:val="en-US"/>
        </w:rPr>
        <w:t>Sheremetev.</w:t>
      </w:r>
    </w:p>
    <w:p w:rsidR="00167084" w:rsidRDefault="00AC0E92">
      <w:pPr>
        <w:shd w:val="clear" w:color="auto" w:fill="FFFFFF"/>
        <w:tabs>
          <w:tab w:val="left" w:pos="370"/>
        </w:tabs>
        <w:rPr>
          <w:color w:val="000000"/>
          <w:sz w:val="28"/>
          <w:szCs w:val="28"/>
          <w:lang w:val="en-US"/>
        </w:rPr>
      </w:pPr>
      <w:r>
        <w:rPr>
          <w:color w:val="000000"/>
          <w:sz w:val="28"/>
          <w:szCs w:val="28"/>
          <w:lang w:val="en-US"/>
        </w:rPr>
        <w:t>4.</w:t>
      </w:r>
      <w:r>
        <w:rPr>
          <w:color w:val="000000"/>
          <w:sz w:val="28"/>
          <w:szCs w:val="28"/>
          <w:lang w:val="en-US"/>
        </w:rPr>
        <w:tab/>
        <w:t>What are there on Belgorod coat of arms ?</w:t>
      </w:r>
    </w:p>
    <w:p w:rsidR="00167084" w:rsidRDefault="00AC0E92" w:rsidP="00AC0E92">
      <w:pPr>
        <w:widowControl w:val="0"/>
        <w:numPr>
          <w:ilvl w:val="0"/>
          <w:numId w:val="36"/>
        </w:numPr>
        <w:shd w:val="clear" w:color="auto" w:fill="FFFFFF"/>
        <w:tabs>
          <w:tab w:val="left" w:pos="1157"/>
        </w:tabs>
        <w:suppressAutoHyphens w:val="0"/>
        <w:autoSpaceDE w:val="0"/>
        <w:ind w:left="720" w:hanging="360"/>
        <w:rPr>
          <w:color w:val="000000"/>
          <w:sz w:val="28"/>
          <w:szCs w:val="28"/>
          <w:lang w:val="en-US"/>
        </w:rPr>
      </w:pPr>
      <w:r>
        <w:rPr>
          <w:color w:val="000000"/>
          <w:sz w:val="28"/>
          <w:szCs w:val="28"/>
          <w:lang w:val="en-US"/>
        </w:rPr>
        <w:t>a lion and a pigeon;</w:t>
      </w:r>
    </w:p>
    <w:p w:rsidR="00167084" w:rsidRDefault="00AC0E92" w:rsidP="00AC0E92">
      <w:pPr>
        <w:widowControl w:val="0"/>
        <w:numPr>
          <w:ilvl w:val="0"/>
          <w:numId w:val="36"/>
        </w:numPr>
        <w:shd w:val="clear" w:color="auto" w:fill="FFFFFF"/>
        <w:tabs>
          <w:tab w:val="left" w:pos="1157"/>
        </w:tabs>
        <w:suppressAutoHyphens w:val="0"/>
        <w:autoSpaceDE w:val="0"/>
        <w:ind w:left="720" w:hanging="360"/>
        <w:rPr>
          <w:color w:val="000000"/>
          <w:sz w:val="28"/>
          <w:szCs w:val="28"/>
          <w:lang w:val="en-US"/>
        </w:rPr>
      </w:pPr>
      <w:r>
        <w:rPr>
          <w:color w:val="000000"/>
          <w:sz w:val="28"/>
          <w:szCs w:val="28"/>
          <w:lang w:val="en-US"/>
        </w:rPr>
        <w:t>a lion and an eagle;</w:t>
      </w:r>
    </w:p>
    <w:p w:rsidR="00167084" w:rsidRDefault="00AC0E92" w:rsidP="00AC0E92">
      <w:pPr>
        <w:widowControl w:val="0"/>
        <w:numPr>
          <w:ilvl w:val="0"/>
          <w:numId w:val="36"/>
        </w:numPr>
        <w:shd w:val="clear" w:color="auto" w:fill="FFFFFF"/>
        <w:tabs>
          <w:tab w:val="left" w:pos="1157"/>
        </w:tabs>
        <w:suppressAutoHyphens w:val="0"/>
        <w:autoSpaceDE w:val="0"/>
        <w:ind w:left="720" w:hanging="360"/>
        <w:rPr>
          <w:color w:val="000000"/>
          <w:sz w:val="28"/>
          <w:szCs w:val="28"/>
          <w:lang w:val="en-US"/>
        </w:rPr>
      </w:pPr>
      <w:r>
        <w:rPr>
          <w:color w:val="000000"/>
          <w:sz w:val="28"/>
          <w:szCs w:val="28"/>
          <w:lang w:val="en-US"/>
        </w:rPr>
        <w:t>a bear and an eagle.</w:t>
      </w:r>
    </w:p>
    <w:p w:rsidR="00167084" w:rsidRDefault="00AC0E92">
      <w:pPr>
        <w:shd w:val="clear" w:color="auto" w:fill="FFFFFF"/>
        <w:tabs>
          <w:tab w:val="left" w:pos="370"/>
        </w:tabs>
        <w:rPr>
          <w:color w:val="000000"/>
          <w:sz w:val="28"/>
          <w:szCs w:val="28"/>
          <w:lang w:val="en-US"/>
        </w:rPr>
      </w:pPr>
      <w:r>
        <w:rPr>
          <w:color w:val="000000"/>
          <w:sz w:val="28"/>
          <w:szCs w:val="28"/>
          <w:lang w:val="en-US"/>
        </w:rPr>
        <w:t>5.</w:t>
      </w:r>
      <w:r>
        <w:rPr>
          <w:color w:val="000000"/>
          <w:sz w:val="28"/>
          <w:szCs w:val="28"/>
          <w:lang w:val="en-US"/>
        </w:rPr>
        <w:tab/>
        <w:t>When did Belgorod become a regional town ?</w:t>
      </w:r>
    </w:p>
    <w:p w:rsidR="00167084" w:rsidRDefault="00AC0E92" w:rsidP="00AC0E92">
      <w:pPr>
        <w:widowControl w:val="0"/>
        <w:numPr>
          <w:ilvl w:val="0"/>
          <w:numId w:val="37"/>
        </w:numPr>
        <w:shd w:val="clear" w:color="auto" w:fill="FFFFFF"/>
        <w:tabs>
          <w:tab w:val="left" w:pos="1234"/>
        </w:tabs>
        <w:suppressAutoHyphens w:val="0"/>
        <w:autoSpaceDE w:val="0"/>
        <w:ind w:left="780" w:hanging="720"/>
        <w:rPr>
          <w:color w:val="000000"/>
          <w:sz w:val="28"/>
          <w:szCs w:val="28"/>
          <w:lang w:val="en-US"/>
        </w:rPr>
      </w:pPr>
      <w:r>
        <w:rPr>
          <w:color w:val="000000"/>
          <w:sz w:val="28"/>
          <w:szCs w:val="28"/>
          <w:lang w:val="en-US"/>
        </w:rPr>
        <w:t>in 1956;</w:t>
      </w:r>
    </w:p>
    <w:p w:rsidR="00167084" w:rsidRDefault="00AC0E92" w:rsidP="00AC0E92">
      <w:pPr>
        <w:widowControl w:val="0"/>
        <w:numPr>
          <w:ilvl w:val="0"/>
          <w:numId w:val="37"/>
        </w:numPr>
        <w:shd w:val="clear" w:color="auto" w:fill="FFFFFF"/>
        <w:tabs>
          <w:tab w:val="left" w:pos="1234"/>
        </w:tabs>
        <w:suppressAutoHyphens w:val="0"/>
        <w:autoSpaceDE w:val="0"/>
        <w:ind w:left="780" w:hanging="720"/>
        <w:rPr>
          <w:color w:val="000000"/>
          <w:sz w:val="28"/>
          <w:szCs w:val="28"/>
          <w:lang w:val="en-US"/>
        </w:rPr>
      </w:pPr>
      <w:r>
        <w:rPr>
          <w:color w:val="000000"/>
          <w:sz w:val="28"/>
          <w:szCs w:val="28"/>
          <w:lang w:val="en-US"/>
        </w:rPr>
        <w:t>in 1954;</w:t>
      </w:r>
    </w:p>
    <w:p w:rsidR="00167084" w:rsidRDefault="00AC0E92" w:rsidP="00AC0E92">
      <w:pPr>
        <w:widowControl w:val="0"/>
        <w:numPr>
          <w:ilvl w:val="0"/>
          <w:numId w:val="37"/>
        </w:numPr>
        <w:shd w:val="clear" w:color="auto" w:fill="FFFFFF"/>
        <w:tabs>
          <w:tab w:val="left" w:pos="1234"/>
        </w:tabs>
        <w:suppressAutoHyphens w:val="0"/>
        <w:autoSpaceDE w:val="0"/>
        <w:ind w:left="780" w:hanging="720"/>
        <w:rPr>
          <w:color w:val="000000"/>
          <w:sz w:val="28"/>
          <w:szCs w:val="28"/>
          <w:lang w:val="en-US"/>
        </w:rPr>
      </w:pPr>
      <w:r>
        <w:rPr>
          <w:color w:val="000000"/>
          <w:sz w:val="28"/>
          <w:szCs w:val="28"/>
          <w:lang w:val="en-US"/>
        </w:rPr>
        <w:t>in 1964.</w:t>
      </w:r>
    </w:p>
    <w:p w:rsidR="00167084" w:rsidRDefault="00AC0E92">
      <w:pPr>
        <w:shd w:val="clear" w:color="auto" w:fill="FFFFFF"/>
        <w:tabs>
          <w:tab w:val="left" w:pos="370"/>
        </w:tabs>
        <w:rPr>
          <w:color w:val="000000"/>
          <w:sz w:val="28"/>
          <w:szCs w:val="28"/>
          <w:lang w:val="en-US"/>
        </w:rPr>
      </w:pPr>
      <w:r>
        <w:rPr>
          <w:color w:val="000000"/>
          <w:sz w:val="28"/>
          <w:szCs w:val="28"/>
          <w:lang w:val="en-US"/>
        </w:rPr>
        <w:t>6.</w:t>
      </w:r>
      <w:r>
        <w:rPr>
          <w:color w:val="000000"/>
          <w:sz w:val="28"/>
          <w:szCs w:val="28"/>
          <w:lang w:val="en-US"/>
        </w:rPr>
        <w:tab/>
        <w:t>What natural resources is Belgorod region famous for?</w:t>
      </w:r>
    </w:p>
    <w:p w:rsidR="00167084" w:rsidRDefault="00AC0E92" w:rsidP="00AC0E92">
      <w:pPr>
        <w:widowControl w:val="0"/>
        <w:numPr>
          <w:ilvl w:val="0"/>
          <w:numId w:val="38"/>
        </w:numPr>
        <w:shd w:val="clear" w:color="auto" w:fill="FFFFFF"/>
        <w:tabs>
          <w:tab w:val="left" w:pos="1315"/>
        </w:tabs>
        <w:suppressAutoHyphens w:val="0"/>
        <w:autoSpaceDE w:val="0"/>
        <w:ind w:left="720" w:hanging="360"/>
        <w:rPr>
          <w:color w:val="000000"/>
          <w:sz w:val="28"/>
          <w:szCs w:val="28"/>
          <w:lang w:val="en-US"/>
        </w:rPr>
      </w:pPr>
      <w:r>
        <w:rPr>
          <w:color w:val="000000"/>
          <w:sz w:val="28"/>
          <w:szCs w:val="28"/>
          <w:lang w:val="en-US"/>
        </w:rPr>
        <w:t>iron ore;</w:t>
      </w:r>
    </w:p>
    <w:p w:rsidR="00167084" w:rsidRDefault="00AC0E92" w:rsidP="00AC0E92">
      <w:pPr>
        <w:widowControl w:val="0"/>
        <w:numPr>
          <w:ilvl w:val="0"/>
          <w:numId w:val="38"/>
        </w:numPr>
        <w:shd w:val="clear" w:color="auto" w:fill="FFFFFF"/>
        <w:tabs>
          <w:tab w:val="left" w:pos="1315"/>
        </w:tabs>
        <w:suppressAutoHyphens w:val="0"/>
        <w:autoSpaceDE w:val="0"/>
        <w:ind w:left="720" w:hanging="360"/>
        <w:rPr>
          <w:color w:val="000000"/>
          <w:sz w:val="28"/>
          <w:szCs w:val="28"/>
          <w:lang w:val="en-US"/>
        </w:rPr>
      </w:pPr>
      <w:r>
        <w:rPr>
          <w:color w:val="000000"/>
          <w:sz w:val="28"/>
          <w:szCs w:val="28"/>
          <w:lang w:val="en-US"/>
        </w:rPr>
        <w:t>nickel;</w:t>
      </w:r>
    </w:p>
    <w:p w:rsidR="00167084" w:rsidRDefault="00AC0E92" w:rsidP="00AC0E92">
      <w:pPr>
        <w:widowControl w:val="0"/>
        <w:numPr>
          <w:ilvl w:val="0"/>
          <w:numId w:val="38"/>
        </w:numPr>
        <w:shd w:val="clear" w:color="auto" w:fill="FFFFFF"/>
        <w:tabs>
          <w:tab w:val="left" w:pos="1315"/>
        </w:tabs>
        <w:suppressAutoHyphens w:val="0"/>
        <w:autoSpaceDE w:val="0"/>
        <w:ind w:left="720" w:hanging="360"/>
        <w:rPr>
          <w:color w:val="000000"/>
          <w:sz w:val="28"/>
          <w:szCs w:val="28"/>
          <w:lang w:val="en-US"/>
        </w:rPr>
      </w:pPr>
      <w:r>
        <w:rPr>
          <w:color w:val="000000"/>
          <w:sz w:val="28"/>
          <w:szCs w:val="28"/>
          <w:lang w:val="en-US"/>
        </w:rPr>
        <w:t>gold.</w:t>
      </w:r>
    </w:p>
    <w:p w:rsidR="00167084" w:rsidRDefault="00AC0E92">
      <w:pPr>
        <w:shd w:val="clear" w:color="auto" w:fill="FFFFFF"/>
        <w:tabs>
          <w:tab w:val="left" w:pos="370"/>
        </w:tabs>
        <w:rPr>
          <w:color w:val="000000"/>
          <w:sz w:val="28"/>
          <w:szCs w:val="28"/>
          <w:lang w:val="en-US"/>
        </w:rPr>
      </w:pPr>
      <w:r>
        <w:rPr>
          <w:color w:val="000000"/>
          <w:sz w:val="28"/>
          <w:szCs w:val="28"/>
          <w:lang w:val="en-US"/>
        </w:rPr>
        <w:t>7.</w:t>
      </w:r>
      <w:r>
        <w:rPr>
          <w:color w:val="000000"/>
          <w:sz w:val="28"/>
          <w:szCs w:val="28"/>
          <w:lang w:val="en-US"/>
        </w:rPr>
        <w:tab/>
        <w:t>What is the main river in Belgorod region ?</w:t>
      </w:r>
    </w:p>
    <w:p w:rsidR="00167084" w:rsidRDefault="00AC0E92" w:rsidP="00AC0E92">
      <w:pPr>
        <w:widowControl w:val="0"/>
        <w:numPr>
          <w:ilvl w:val="0"/>
          <w:numId w:val="39"/>
        </w:numPr>
        <w:shd w:val="clear" w:color="auto" w:fill="FFFFFF"/>
        <w:tabs>
          <w:tab w:val="left" w:pos="1392"/>
        </w:tabs>
        <w:suppressAutoHyphens w:val="0"/>
        <w:autoSpaceDE w:val="0"/>
        <w:ind w:left="1068" w:hanging="360"/>
        <w:rPr>
          <w:color w:val="000000"/>
          <w:sz w:val="28"/>
          <w:szCs w:val="28"/>
          <w:lang w:val="en-US"/>
        </w:rPr>
      </w:pPr>
      <w:r>
        <w:rPr>
          <w:color w:val="000000"/>
          <w:sz w:val="28"/>
          <w:szCs w:val="28"/>
          <w:lang w:val="en-US"/>
        </w:rPr>
        <w:t>Oskol;</w:t>
      </w:r>
    </w:p>
    <w:p w:rsidR="00167084" w:rsidRDefault="00AC0E92" w:rsidP="00AC0E92">
      <w:pPr>
        <w:widowControl w:val="0"/>
        <w:numPr>
          <w:ilvl w:val="0"/>
          <w:numId w:val="39"/>
        </w:numPr>
        <w:shd w:val="clear" w:color="auto" w:fill="FFFFFF"/>
        <w:tabs>
          <w:tab w:val="left" w:pos="1392"/>
        </w:tabs>
        <w:suppressAutoHyphens w:val="0"/>
        <w:autoSpaceDE w:val="0"/>
        <w:ind w:left="1068" w:hanging="360"/>
        <w:rPr>
          <w:color w:val="000000"/>
          <w:sz w:val="28"/>
          <w:szCs w:val="28"/>
          <w:lang w:val="en-US"/>
        </w:rPr>
      </w:pPr>
      <w:r>
        <w:rPr>
          <w:color w:val="000000"/>
          <w:sz w:val="28"/>
          <w:szCs w:val="28"/>
          <w:lang w:val="en-US"/>
        </w:rPr>
        <w:t>Severskiy Donetz;</w:t>
      </w:r>
    </w:p>
    <w:p w:rsidR="00167084" w:rsidRDefault="00AC0E92" w:rsidP="00AC0E92">
      <w:pPr>
        <w:widowControl w:val="0"/>
        <w:numPr>
          <w:ilvl w:val="0"/>
          <w:numId w:val="39"/>
        </w:numPr>
        <w:shd w:val="clear" w:color="auto" w:fill="FFFFFF"/>
        <w:tabs>
          <w:tab w:val="left" w:pos="1392"/>
        </w:tabs>
        <w:suppressAutoHyphens w:val="0"/>
        <w:autoSpaceDE w:val="0"/>
        <w:ind w:left="1068" w:hanging="360"/>
        <w:rPr>
          <w:color w:val="000000"/>
          <w:sz w:val="28"/>
          <w:szCs w:val="28"/>
          <w:lang w:val="en-US"/>
        </w:rPr>
      </w:pPr>
      <w:r>
        <w:rPr>
          <w:color w:val="000000"/>
          <w:sz w:val="28"/>
          <w:szCs w:val="28"/>
          <w:lang w:val="en-US"/>
        </w:rPr>
        <w:t>Vezelka.</w:t>
      </w:r>
    </w:p>
    <w:p w:rsidR="00167084" w:rsidRDefault="00AC0E92">
      <w:pPr>
        <w:shd w:val="clear" w:color="auto" w:fill="FFFFFF"/>
        <w:tabs>
          <w:tab w:val="left" w:pos="370"/>
        </w:tabs>
        <w:rPr>
          <w:color w:val="000000"/>
          <w:sz w:val="28"/>
          <w:szCs w:val="28"/>
          <w:lang w:val="en-US"/>
        </w:rPr>
      </w:pPr>
      <w:r>
        <w:rPr>
          <w:color w:val="000000"/>
          <w:sz w:val="28"/>
          <w:szCs w:val="28"/>
          <w:lang w:val="en-US"/>
        </w:rPr>
        <w:t>8.</w:t>
      </w:r>
      <w:r>
        <w:rPr>
          <w:color w:val="000000"/>
          <w:sz w:val="28"/>
          <w:szCs w:val="28"/>
          <w:lang w:val="en-US"/>
        </w:rPr>
        <w:tab/>
        <w:t>What is the longest street in Belgorod ?</w:t>
      </w:r>
    </w:p>
    <w:p w:rsidR="00167084" w:rsidRDefault="00AC0E92" w:rsidP="00AC0E92">
      <w:pPr>
        <w:widowControl w:val="0"/>
        <w:numPr>
          <w:ilvl w:val="0"/>
          <w:numId w:val="40"/>
        </w:numPr>
        <w:shd w:val="clear" w:color="auto" w:fill="FFFFFF"/>
        <w:tabs>
          <w:tab w:val="left" w:pos="1464"/>
        </w:tabs>
        <w:suppressAutoHyphens w:val="0"/>
        <w:autoSpaceDE w:val="0"/>
        <w:ind w:left="510" w:hanging="360"/>
        <w:rPr>
          <w:color w:val="000000"/>
          <w:sz w:val="28"/>
          <w:szCs w:val="28"/>
          <w:lang w:val="en-US"/>
        </w:rPr>
      </w:pPr>
      <w:r>
        <w:rPr>
          <w:color w:val="000000"/>
          <w:sz w:val="28"/>
          <w:szCs w:val="28"/>
          <w:lang w:val="en-US"/>
        </w:rPr>
        <w:t>Popov Street;</w:t>
      </w:r>
    </w:p>
    <w:p w:rsidR="00167084" w:rsidRDefault="00AC0E92" w:rsidP="00AC0E92">
      <w:pPr>
        <w:widowControl w:val="0"/>
        <w:numPr>
          <w:ilvl w:val="0"/>
          <w:numId w:val="40"/>
        </w:numPr>
        <w:shd w:val="clear" w:color="auto" w:fill="FFFFFF"/>
        <w:tabs>
          <w:tab w:val="left" w:pos="1464"/>
        </w:tabs>
        <w:suppressAutoHyphens w:val="0"/>
        <w:autoSpaceDE w:val="0"/>
        <w:ind w:left="510" w:hanging="360"/>
        <w:rPr>
          <w:color w:val="000000"/>
          <w:sz w:val="28"/>
          <w:szCs w:val="28"/>
          <w:lang w:val="en-US"/>
        </w:rPr>
      </w:pPr>
      <w:r>
        <w:rPr>
          <w:color w:val="000000"/>
          <w:sz w:val="28"/>
          <w:szCs w:val="28"/>
          <w:lang w:val="en-US"/>
        </w:rPr>
        <w:t>B.Khmelnitsky Street;</w:t>
      </w:r>
    </w:p>
    <w:p w:rsidR="00167084" w:rsidRDefault="00AC0E92" w:rsidP="00AC0E92">
      <w:pPr>
        <w:widowControl w:val="0"/>
        <w:numPr>
          <w:ilvl w:val="0"/>
          <w:numId w:val="40"/>
        </w:numPr>
        <w:shd w:val="clear" w:color="auto" w:fill="FFFFFF"/>
        <w:tabs>
          <w:tab w:val="left" w:pos="1464"/>
        </w:tabs>
        <w:suppressAutoHyphens w:val="0"/>
        <w:autoSpaceDE w:val="0"/>
        <w:ind w:left="510" w:hanging="360"/>
        <w:rPr>
          <w:color w:val="000000"/>
          <w:sz w:val="28"/>
          <w:szCs w:val="28"/>
          <w:lang w:val="en-US"/>
        </w:rPr>
      </w:pPr>
      <w:r>
        <w:rPr>
          <w:color w:val="000000"/>
          <w:sz w:val="28"/>
          <w:szCs w:val="28"/>
          <w:lang w:val="en-US"/>
        </w:rPr>
        <w:t>Litvinov Street.</w:t>
      </w:r>
    </w:p>
    <w:p w:rsidR="00167084" w:rsidRDefault="00AC0E92">
      <w:pPr>
        <w:shd w:val="clear" w:color="auto" w:fill="FFFFFF"/>
        <w:tabs>
          <w:tab w:val="left" w:pos="370"/>
        </w:tabs>
        <w:rPr>
          <w:color w:val="000000"/>
          <w:sz w:val="28"/>
          <w:szCs w:val="28"/>
          <w:lang w:val="en-US"/>
        </w:rPr>
      </w:pPr>
      <w:r>
        <w:rPr>
          <w:color w:val="000000"/>
          <w:sz w:val="28"/>
          <w:szCs w:val="28"/>
          <w:lang w:val="en-US"/>
        </w:rPr>
        <w:t>9.</w:t>
      </w:r>
      <w:r>
        <w:rPr>
          <w:color w:val="000000"/>
          <w:sz w:val="28"/>
          <w:szCs w:val="28"/>
          <w:lang w:val="en-US"/>
        </w:rPr>
        <w:tab/>
        <w:t>How was Popov Street called before the Revolution ?</w:t>
      </w:r>
    </w:p>
    <w:p w:rsidR="00167084" w:rsidRDefault="00AC0E92" w:rsidP="00AC0E92">
      <w:pPr>
        <w:widowControl w:val="0"/>
        <w:numPr>
          <w:ilvl w:val="0"/>
          <w:numId w:val="41"/>
        </w:numPr>
        <w:shd w:val="clear" w:color="auto" w:fill="FFFFFF"/>
        <w:tabs>
          <w:tab w:val="left" w:pos="1478"/>
        </w:tabs>
        <w:suppressAutoHyphens w:val="0"/>
        <w:autoSpaceDE w:val="0"/>
        <w:ind w:left="1080" w:hanging="720"/>
        <w:rPr>
          <w:color w:val="000000"/>
          <w:sz w:val="28"/>
          <w:szCs w:val="28"/>
          <w:lang w:val="en-US"/>
        </w:rPr>
      </w:pPr>
      <w:r>
        <w:rPr>
          <w:color w:val="000000"/>
          <w:sz w:val="28"/>
          <w:szCs w:val="28"/>
          <w:lang w:val="en-US"/>
        </w:rPr>
        <w:t>Old Moscow Street;</w:t>
      </w:r>
    </w:p>
    <w:p w:rsidR="00167084" w:rsidRDefault="00AC0E92" w:rsidP="00AC0E92">
      <w:pPr>
        <w:widowControl w:val="0"/>
        <w:numPr>
          <w:ilvl w:val="0"/>
          <w:numId w:val="41"/>
        </w:numPr>
        <w:shd w:val="clear" w:color="auto" w:fill="FFFFFF"/>
        <w:tabs>
          <w:tab w:val="left" w:pos="1478"/>
        </w:tabs>
        <w:suppressAutoHyphens w:val="0"/>
        <w:autoSpaceDE w:val="0"/>
        <w:ind w:left="1080" w:hanging="720"/>
        <w:rPr>
          <w:color w:val="000000"/>
          <w:sz w:val="28"/>
          <w:szCs w:val="28"/>
          <w:lang w:val="en-US"/>
        </w:rPr>
      </w:pPr>
      <w:r>
        <w:rPr>
          <w:color w:val="000000"/>
          <w:sz w:val="28"/>
          <w:szCs w:val="28"/>
          <w:lang w:val="en-US"/>
        </w:rPr>
        <w:t>New Moscow Street;</w:t>
      </w:r>
    </w:p>
    <w:p w:rsidR="00167084" w:rsidRDefault="00AC0E92" w:rsidP="00AC0E92">
      <w:pPr>
        <w:widowControl w:val="0"/>
        <w:numPr>
          <w:ilvl w:val="0"/>
          <w:numId w:val="41"/>
        </w:numPr>
        <w:shd w:val="clear" w:color="auto" w:fill="FFFFFF"/>
        <w:tabs>
          <w:tab w:val="left" w:pos="1478"/>
        </w:tabs>
        <w:suppressAutoHyphens w:val="0"/>
        <w:autoSpaceDE w:val="0"/>
        <w:ind w:left="1080" w:hanging="720"/>
        <w:rPr>
          <w:color w:val="000000"/>
          <w:sz w:val="28"/>
          <w:szCs w:val="28"/>
          <w:lang w:val="en-US"/>
        </w:rPr>
      </w:pPr>
      <w:r>
        <w:rPr>
          <w:color w:val="000000"/>
          <w:sz w:val="28"/>
          <w:szCs w:val="28"/>
          <w:lang w:val="en-US"/>
        </w:rPr>
        <w:t>Moscow Street.</w:t>
      </w:r>
    </w:p>
    <w:p w:rsidR="00167084" w:rsidRDefault="00AC0E92">
      <w:pPr>
        <w:shd w:val="clear" w:color="auto" w:fill="FFFFFF"/>
        <w:tabs>
          <w:tab w:val="left" w:pos="422"/>
        </w:tabs>
        <w:ind w:left="422" w:hanging="331"/>
        <w:rPr>
          <w:color w:val="000000"/>
          <w:sz w:val="28"/>
          <w:szCs w:val="28"/>
          <w:lang w:val="en-US"/>
        </w:rPr>
      </w:pPr>
      <w:r>
        <w:rPr>
          <w:color w:val="000000"/>
          <w:sz w:val="28"/>
          <w:szCs w:val="28"/>
          <w:lang w:val="en-US"/>
        </w:rPr>
        <w:t>10.</w:t>
      </w:r>
      <w:r>
        <w:rPr>
          <w:color w:val="000000"/>
          <w:sz w:val="28"/>
          <w:szCs w:val="28"/>
          <w:lang w:val="en-US"/>
        </w:rPr>
        <w:tab/>
        <w:t>Where can you see the picture of the Battle during the Great</w:t>
      </w:r>
      <w:r>
        <w:rPr>
          <w:color w:val="000000"/>
          <w:sz w:val="28"/>
          <w:szCs w:val="28"/>
          <w:lang w:val="en-US"/>
        </w:rPr>
        <w:br/>
        <w:t>Patriotic War in Belgorod ?</w:t>
      </w:r>
    </w:p>
    <w:p w:rsidR="00167084" w:rsidRDefault="00AC0E92" w:rsidP="00AC0E92">
      <w:pPr>
        <w:widowControl w:val="0"/>
        <w:numPr>
          <w:ilvl w:val="0"/>
          <w:numId w:val="42"/>
        </w:numPr>
        <w:shd w:val="clear" w:color="auto" w:fill="FFFFFF"/>
        <w:tabs>
          <w:tab w:val="left" w:pos="1565"/>
        </w:tabs>
        <w:suppressAutoHyphens w:val="0"/>
        <w:autoSpaceDE w:val="0"/>
        <w:rPr>
          <w:color w:val="000000"/>
          <w:sz w:val="28"/>
          <w:szCs w:val="28"/>
          <w:lang w:val="en-US"/>
        </w:rPr>
      </w:pPr>
      <w:r>
        <w:rPr>
          <w:color w:val="000000"/>
          <w:sz w:val="28"/>
          <w:szCs w:val="28"/>
          <w:lang w:val="en-US"/>
        </w:rPr>
        <w:t>in the Natural History Museum;</w:t>
      </w:r>
    </w:p>
    <w:p w:rsidR="00167084" w:rsidRDefault="00AC0E92" w:rsidP="00AC0E92">
      <w:pPr>
        <w:widowControl w:val="0"/>
        <w:numPr>
          <w:ilvl w:val="0"/>
          <w:numId w:val="42"/>
        </w:numPr>
        <w:shd w:val="clear" w:color="auto" w:fill="FFFFFF"/>
        <w:tabs>
          <w:tab w:val="left" w:pos="1565"/>
        </w:tabs>
        <w:suppressAutoHyphens w:val="0"/>
        <w:autoSpaceDE w:val="0"/>
        <w:rPr>
          <w:color w:val="000000"/>
          <w:sz w:val="28"/>
          <w:szCs w:val="28"/>
          <w:lang w:val="en-US"/>
        </w:rPr>
      </w:pPr>
      <w:r>
        <w:rPr>
          <w:color w:val="000000"/>
          <w:sz w:val="28"/>
          <w:szCs w:val="28"/>
          <w:lang w:val="en-US"/>
        </w:rPr>
        <w:t>Diorama;</w:t>
      </w:r>
    </w:p>
    <w:p w:rsidR="00167084" w:rsidRDefault="00AC0E92" w:rsidP="00AC0E92">
      <w:pPr>
        <w:widowControl w:val="0"/>
        <w:numPr>
          <w:ilvl w:val="0"/>
          <w:numId w:val="42"/>
        </w:numPr>
        <w:shd w:val="clear" w:color="auto" w:fill="FFFFFF"/>
        <w:tabs>
          <w:tab w:val="left" w:pos="1565"/>
        </w:tabs>
        <w:suppressAutoHyphens w:val="0"/>
        <w:autoSpaceDE w:val="0"/>
        <w:rPr>
          <w:color w:val="000000"/>
          <w:sz w:val="28"/>
          <w:szCs w:val="28"/>
          <w:lang w:val="en-US"/>
        </w:rPr>
      </w:pPr>
      <w:r>
        <w:rPr>
          <w:color w:val="000000"/>
          <w:sz w:val="28"/>
          <w:szCs w:val="28"/>
          <w:lang w:val="en-US"/>
        </w:rPr>
        <w:t>Picture Gallery.</w:t>
      </w:r>
    </w:p>
    <w:p w:rsidR="00167084" w:rsidRDefault="00167084">
      <w:pPr>
        <w:shd w:val="clear" w:color="auto" w:fill="FFFFFF"/>
        <w:tabs>
          <w:tab w:val="left" w:pos="922"/>
        </w:tabs>
        <w:jc w:val="center"/>
        <w:rPr>
          <w:sz w:val="28"/>
          <w:szCs w:val="28"/>
        </w:rPr>
      </w:pPr>
    </w:p>
    <w:p w:rsidR="00167084" w:rsidRDefault="00167084">
      <w:pPr>
        <w:jc w:val="center"/>
        <w:rPr>
          <w:b/>
          <w:sz w:val="52"/>
          <w:szCs w:val="52"/>
        </w:rPr>
      </w:pPr>
    </w:p>
    <w:p w:rsidR="00167084" w:rsidRDefault="00167084">
      <w:pPr>
        <w:jc w:val="center"/>
        <w:rPr>
          <w:b/>
          <w:bCs/>
          <w:sz w:val="28"/>
          <w:szCs w:val="28"/>
        </w:rPr>
      </w:pPr>
    </w:p>
    <w:p w:rsidR="00167084" w:rsidRDefault="00AC0E92">
      <w:pPr>
        <w:rPr>
          <w:b/>
          <w:i/>
          <w:sz w:val="28"/>
        </w:rPr>
      </w:pPr>
      <w:r>
        <w:rPr>
          <w:b/>
          <w:i/>
          <w:sz w:val="28"/>
        </w:rPr>
        <w:t xml:space="preserve">                         Контрольная работа по краеведению       5 класс</w:t>
      </w:r>
    </w:p>
    <w:p w:rsidR="00167084" w:rsidRDefault="00AC0E92">
      <w:pPr>
        <w:rPr>
          <w:b/>
          <w:sz w:val="28"/>
          <w:lang w:val="en-US"/>
        </w:rPr>
      </w:pPr>
      <w:r>
        <w:rPr>
          <w:sz w:val="28"/>
          <w:lang w:val="en-US"/>
        </w:rPr>
        <w:t xml:space="preserve">                           </w:t>
      </w:r>
      <w:r>
        <w:rPr>
          <w:b/>
          <w:sz w:val="28"/>
          <w:lang w:val="en-US"/>
        </w:rPr>
        <w:t>The travelling through Belgorod region.</w:t>
      </w:r>
    </w:p>
    <w:p w:rsidR="00167084" w:rsidRDefault="00AC0E92">
      <w:pPr>
        <w:rPr>
          <w:sz w:val="28"/>
          <w:lang w:val="en-US"/>
        </w:rPr>
      </w:pPr>
      <w:r>
        <w:rPr>
          <w:sz w:val="28"/>
          <w:lang w:val="en-US"/>
        </w:rPr>
        <w:t xml:space="preserve">   A lot of tourists want to visit our region because there are many historical and archaeological monuments. You may see them in the museums or visit the historical places. The most famous historical is Prokhorovka’s field. The greatest  tank battle of the Second World War took place there on July 12, 1943. You may get to Prokhorovka by bus or by  car.</w:t>
      </w:r>
    </w:p>
    <w:p w:rsidR="00167084" w:rsidRDefault="00AC0E92">
      <w:pPr>
        <w:rPr>
          <w:sz w:val="28"/>
          <w:lang w:val="en-US"/>
        </w:rPr>
      </w:pPr>
      <w:r>
        <w:rPr>
          <w:sz w:val="28"/>
          <w:lang w:val="en-US"/>
        </w:rPr>
        <w:t xml:space="preserve">    The folklore centre of our region is the village of Kupino. There you can see ancient Russian crafts, taste porridge and tea made of nine herbs.</w:t>
      </w:r>
    </w:p>
    <w:p w:rsidR="00167084" w:rsidRDefault="00AC0E92">
      <w:pPr>
        <w:rPr>
          <w:sz w:val="28"/>
          <w:lang w:val="en-US"/>
        </w:rPr>
      </w:pPr>
      <w:r>
        <w:rPr>
          <w:sz w:val="28"/>
          <w:lang w:val="en-US"/>
        </w:rPr>
        <w:t xml:space="preserve">    Belgorod region is rich on forests, animals and steppe. If you want to know more about flora and fauna of our region you’d better tour a protected forest Yamskaya Steppe.  This is a natural biological museum.</w:t>
      </w:r>
    </w:p>
    <w:p w:rsidR="00167084" w:rsidRDefault="00AC0E92">
      <w:pPr>
        <w:rPr>
          <w:sz w:val="28"/>
          <w:lang w:val="en-US"/>
        </w:rPr>
      </w:pPr>
      <w:r>
        <w:rPr>
          <w:sz w:val="28"/>
          <w:lang w:val="en-US"/>
        </w:rPr>
        <w:t xml:space="preserve">    Belgorod region is a beautiful region. It is not only pleasant to drive along the roads of Belgorodia, but olso to be on this land.</w:t>
      </w:r>
    </w:p>
    <w:p w:rsidR="00167084" w:rsidRDefault="00167084">
      <w:pPr>
        <w:rPr>
          <w:sz w:val="28"/>
          <w:lang w:val="en-US"/>
        </w:rPr>
      </w:pPr>
    </w:p>
    <w:p w:rsidR="00167084" w:rsidRDefault="00AC0E92">
      <w:pPr>
        <w:rPr>
          <w:b/>
          <w:sz w:val="28"/>
          <w:lang w:val="en-US"/>
        </w:rPr>
      </w:pPr>
      <w:r>
        <w:rPr>
          <w:sz w:val="28"/>
          <w:lang w:val="en-US"/>
        </w:rPr>
        <w:t xml:space="preserve">I. </w:t>
      </w:r>
      <w:r>
        <w:rPr>
          <w:b/>
          <w:sz w:val="28"/>
          <w:lang w:val="en-US"/>
        </w:rPr>
        <w:t>Choose the right answer.</w:t>
      </w:r>
    </w:p>
    <w:p w:rsidR="00167084" w:rsidRDefault="00AC0E92">
      <w:pPr>
        <w:rPr>
          <w:sz w:val="28"/>
          <w:lang w:val="en-US"/>
        </w:rPr>
      </w:pPr>
      <w:r>
        <w:rPr>
          <w:sz w:val="28"/>
          <w:lang w:val="en-US"/>
        </w:rPr>
        <w:t>1. The most famous historical place in our region is  …</w:t>
      </w:r>
    </w:p>
    <w:p w:rsidR="00167084" w:rsidRDefault="00AC0E92">
      <w:pPr>
        <w:rPr>
          <w:sz w:val="28"/>
          <w:lang w:val="pl-PL"/>
        </w:rPr>
      </w:pPr>
      <w:r>
        <w:rPr>
          <w:sz w:val="28"/>
          <w:lang w:val="en-US"/>
        </w:rPr>
        <w:t xml:space="preserve">    </w:t>
      </w:r>
      <w:r>
        <w:rPr>
          <w:sz w:val="28"/>
          <w:lang w:val="pl-PL"/>
        </w:rPr>
        <w:t>a) Gubkin   b) Prokhorovka   c) Krasivo</w:t>
      </w:r>
    </w:p>
    <w:p w:rsidR="00167084" w:rsidRDefault="00AC0E92">
      <w:pPr>
        <w:rPr>
          <w:sz w:val="28"/>
          <w:lang w:val="en-US"/>
        </w:rPr>
      </w:pPr>
      <w:r>
        <w:rPr>
          <w:sz w:val="28"/>
          <w:lang w:val="en-US"/>
        </w:rPr>
        <w:t>2. You may get to Prokhorovka by  …</w:t>
      </w:r>
    </w:p>
    <w:p w:rsidR="00167084" w:rsidRDefault="00AC0E92">
      <w:pPr>
        <w:rPr>
          <w:sz w:val="28"/>
          <w:lang w:val="en-US"/>
        </w:rPr>
      </w:pPr>
      <w:r>
        <w:rPr>
          <w:sz w:val="28"/>
          <w:lang w:val="en-US"/>
        </w:rPr>
        <w:t xml:space="preserve">     a) bus   b) ship   c) plane</w:t>
      </w:r>
    </w:p>
    <w:p w:rsidR="00167084" w:rsidRDefault="00AC0E92">
      <w:pPr>
        <w:rPr>
          <w:sz w:val="28"/>
          <w:lang w:val="en-US"/>
        </w:rPr>
      </w:pPr>
      <w:r>
        <w:rPr>
          <w:sz w:val="28"/>
          <w:lang w:val="en-US"/>
        </w:rPr>
        <w:t xml:space="preserve">3. The folklore center is …     </w:t>
      </w:r>
    </w:p>
    <w:p w:rsidR="00167084" w:rsidRDefault="00AC0E92">
      <w:pPr>
        <w:rPr>
          <w:sz w:val="28"/>
          <w:lang w:val="en-US"/>
        </w:rPr>
      </w:pPr>
      <w:r>
        <w:rPr>
          <w:sz w:val="28"/>
          <w:lang w:val="en-US"/>
        </w:rPr>
        <w:t xml:space="preserve">    a) Kholki caves    b) Borisovka   c) the village of Kupino</w:t>
      </w:r>
    </w:p>
    <w:p w:rsidR="00167084" w:rsidRDefault="00AC0E92">
      <w:pPr>
        <w:rPr>
          <w:sz w:val="28"/>
          <w:lang w:val="en-US"/>
        </w:rPr>
      </w:pPr>
      <w:r>
        <w:rPr>
          <w:sz w:val="28"/>
          <w:lang w:val="en-US"/>
        </w:rPr>
        <w:t xml:space="preserve">4. Belgorod region is rich on…     </w:t>
      </w:r>
    </w:p>
    <w:p w:rsidR="00167084" w:rsidRDefault="00AC0E92">
      <w:pPr>
        <w:rPr>
          <w:sz w:val="28"/>
          <w:lang w:val="en-US"/>
        </w:rPr>
      </w:pPr>
      <w:r>
        <w:rPr>
          <w:sz w:val="28"/>
          <w:lang w:val="en-US"/>
        </w:rPr>
        <w:t xml:space="preserve">      a)forests   b) seas   c) oceans</w:t>
      </w:r>
    </w:p>
    <w:p w:rsidR="00167084" w:rsidRDefault="00AC0E92">
      <w:pPr>
        <w:rPr>
          <w:sz w:val="28"/>
          <w:lang w:val="en-US"/>
        </w:rPr>
      </w:pPr>
      <w:r>
        <w:rPr>
          <w:sz w:val="28"/>
          <w:lang w:val="en-US"/>
        </w:rPr>
        <w:t>5. The protected forest Yamskaya Steppe is …   a) the museum of fine art    b) Belgorod regional museum of Local History   c) Natural Biological Museum</w:t>
      </w:r>
    </w:p>
    <w:p w:rsidR="00167084" w:rsidRDefault="00AC0E92">
      <w:pPr>
        <w:rPr>
          <w:b/>
          <w:sz w:val="28"/>
          <w:lang w:val="en-US"/>
        </w:rPr>
      </w:pPr>
      <w:r>
        <w:rPr>
          <w:sz w:val="28"/>
          <w:lang w:val="en-US"/>
        </w:rPr>
        <w:t xml:space="preserve">II. </w:t>
      </w:r>
      <w:r>
        <w:rPr>
          <w:b/>
          <w:sz w:val="28"/>
          <w:lang w:val="en-US"/>
        </w:rPr>
        <w:t>Put tag questions</w:t>
      </w:r>
      <w:r>
        <w:rPr>
          <w:sz w:val="28"/>
          <w:lang w:val="en-US"/>
        </w:rPr>
        <w:t xml:space="preserve">   </w:t>
      </w:r>
      <w:r>
        <w:rPr>
          <w:b/>
          <w:i/>
          <w:sz w:val="28"/>
          <w:lang w:val="en-US"/>
        </w:rPr>
        <w:t>didn’t we, won’t we, aren’t</w:t>
      </w:r>
      <w:r>
        <w:rPr>
          <w:sz w:val="28"/>
          <w:lang w:val="en-US"/>
        </w:rPr>
        <w:t xml:space="preserve"> </w:t>
      </w:r>
      <w:r>
        <w:rPr>
          <w:b/>
          <w:sz w:val="28"/>
          <w:lang w:val="en-US"/>
        </w:rPr>
        <w:t>there to the sentences</w:t>
      </w:r>
    </w:p>
    <w:p w:rsidR="00167084" w:rsidRDefault="00AC0E92">
      <w:pPr>
        <w:numPr>
          <w:ilvl w:val="0"/>
          <w:numId w:val="2"/>
        </w:numPr>
        <w:rPr>
          <w:sz w:val="28"/>
          <w:lang w:val="en-US"/>
        </w:rPr>
      </w:pPr>
      <w:r>
        <w:rPr>
          <w:sz w:val="28"/>
          <w:lang w:val="en-US"/>
        </w:rPr>
        <w:t>There are a lot of museums in Belgorod region, …?</w:t>
      </w:r>
    </w:p>
    <w:p w:rsidR="00167084" w:rsidRDefault="00AC0E92">
      <w:pPr>
        <w:numPr>
          <w:ilvl w:val="0"/>
          <w:numId w:val="2"/>
        </w:numPr>
        <w:rPr>
          <w:sz w:val="28"/>
          <w:lang w:val="en-US"/>
        </w:rPr>
      </w:pPr>
      <w:r>
        <w:rPr>
          <w:sz w:val="28"/>
          <w:lang w:val="en-US"/>
        </w:rPr>
        <w:t>We visited Prokhorovka this year, … ?</w:t>
      </w:r>
    </w:p>
    <w:p w:rsidR="00167084" w:rsidRDefault="00AC0E92">
      <w:pPr>
        <w:numPr>
          <w:ilvl w:val="0"/>
          <w:numId w:val="2"/>
        </w:numPr>
        <w:rPr>
          <w:sz w:val="28"/>
          <w:lang w:val="en-US"/>
        </w:rPr>
      </w:pPr>
      <w:r>
        <w:rPr>
          <w:sz w:val="28"/>
          <w:lang w:val="en-US"/>
        </w:rPr>
        <w:t>Our class will visit the protected  forest Yamskaya Steppe next year, … ?</w:t>
      </w:r>
    </w:p>
    <w:p w:rsidR="00167084" w:rsidRDefault="00167084">
      <w:pPr>
        <w:rPr>
          <w:sz w:val="28"/>
          <w:lang w:val="en-US"/>
        </w:rPr>
      </w:pPr>
    </w:p>
    <w:p w:rsidR="00167084" w:rsidRDefault="00AC0E92">
      <w:pPr>
        <w:ind w:right="944"/>
        <w:rPr>
          <w:b/>
          <w:i/>
          <w:szCs w:val="28"/>
          <w:lang w:val="en-US"/>
        </w:rPr>
      </w:pPr>
      <w:r>
        <w:rPr>
          <w:b/>
          <w:i/>
          <w:szCs w:val="28"/>
          <w:lang w:val="en-US"/>
        </w:rPr>
        <w:t xml:space="preserve">                         </w:t>
      </w:r>
    </w:p>
    <w:p w:rsidR="00167084" w:rsidRDefault="00AC0E92">
      <w:pPr>
        <w:shd w:val="clear" w:color="auto" w:fill="FFFFFF"/>
        <w:tabs>
          <w:tab w:val="left" w:leader="underscore" w:pos="2227"/>
          <w:tab w:val="left" w:leader="underscore" w:pos="6216"/>
        </w:tabs>
        <w:spacing w:line="211" w:lineRule="atLeast"/>
        <w:ind w:left="298"/>
        <w:jc w:val="center"/>
        <w:rPr>
          <w:b/>
          <w:sz w:val="28"/>
          <w:szCs w:val="28"/>
        </w:rPr>
      </w:pPr>
      <w:r>
        <w:rPr>
          <w:sz w:val="28"/>
          <w:szCs w:val="28"/>
          <w:lang w:val="en-US"/>
        </w:rPr>
        <w:t xml:space="preserve">                          </w:t>
      </w:r>
      <w:r>
        <w:rPr>
          <w:b/>
          <w:sz w:val="28"/>
          <w:szCs w:val="28"/>
        </w:rPr>
        <w:t>Контрольная работа по краеведению в 10 классе.</w:t>
      </w:r>
    </w:p>
    <w:p w:rsidR="00167084" w:rsidRDefault="00167084">
      <w:pPr>
        <w:shd w:val="clear" w:color="auto" w:fill="FFFFFF"/>
        <w:tabs>
          <w:tab w:val="left" w:leader="underscore" w:pos="2227"/>
          <w:tab w:val="left" w:leader="underscore" w:pos="6216"/>
        </w:tabs>
        <w:spacing w:line="211" w:lineRule="exact"/>
        <w:ind w:left="298"/>
        <w:rPr>
          <w:sz w:val="28"/>
          <w:szCs w:val="28"/>
        </w:rPr>
      </w:pPr>
    </w:p>
    <w:p w:rsidR="00167084" w:rsidRDefault="00AC0E92">
      <w:pPr>
        <w:shd w:val="clear" w:color="auto" w:fill="FFFFFF"/>
        <w:ind w:left="1781"/>
        <w:rPr>
          <w:b/>
          <w:sz w:val="28"/>
          <w:szCs w:val="28"/>
        </w:rPr>
      </w:pPr>
      <w:r>
        <w:rPr>
          <w:sz w:val="28"/>
          <w:szCs w:val="28"/>
        </w:rPr>
        <w:t>Р</w:t>
      </w:r>
      <w:r>
        <w:rPr>
          <w:sz w:val="28"/>
          <w:szCs w:val="28"/>
          <w:u w:val="single"/>
        </w:rPr>
        <w:t xml:space="preserve">аздел 1. </w:t>
      </w:r>
      <w:r>
        <w:rPr>
          <w:b/>
          <w:sz w:val="28"/>
          <w:szCs w:val="28"/>
          <w:u w:val="single"/>
        </w:rPr>
        <w:t>А</w:t>
      </w:r>
      <w:r>
        <w:rPr>
          <w:b/>
          <w:sz w:val="28"/>
          <w:szCs w:val="28"/>
        </w:rPr>
        <w:t>удиро</w:t>
      </w:r>
      <w:r>
        <w:rPr>
          <w:b/>
          <w:sz w:val="28"/>
          <w:szCs w:val="28"/>
          <w:u w:val="single"/>
        </w:rPr>
        <w:t>вани</w:t>
      </w:r>
      <w:r>
        <w:rPr>
          <w:b/>
          <w:sz w:val="28"/>
          <w:szCs w:val="28"/>
        </w:rPr>
        <w:t>е</w:t>
      </w:r>
    </w:p>
    <w:p w:rsidR="00167084" w:rsidRDefault="00AC0E92">
      <w:pPr>
        <w:shd w:val="clear" w:color="auto" w:fill="FFFFFF"/>
        <w:tabs>
          <w:tab w:val="left" w:leader="underscore" w:pos="4493"/>
          <w:tab w:val="left" w:pos="6048"/>
        </w:tabs>
        <w:spacing w:before="5" w:line="211" w:lineRule="exact"/>
        <w:ind w:left="5" w:right="1483"/>
        <w:jc w:val="both"/>
        <w:rPr>
          <w:sz w:val="28"/>
          <w:szCs w:val="28"/>
        </w:rPr>
      </w:pPr>
      <w:r>
        <w:rPr>
          <w:sz w:val="28"/>
          <w:szCs w:val="28"/>
          <w:lang w:val="en-US"/>
        </w:rPr>
        <w:t>I</w:t>
      </w:r>
      <w:r>
        <w:rPr>
          <w:sz w:val="28"/>
          <w:szCs w:val="28"/>
        </w:rPr>
        <w:t xml:space="preserve"> </w:t>
      </w:r>
      <w:r>
        <w:rPr>
          <w:i/>
          <w:iCs/>
          <w:sz w:val="28"/>
          <w:szCs w:val="28"/>
        </w:rPr>
        <w:t>Вы услышите рассказ о городе Белгород. Определите, какие из \</w:t>
      </w:r>
      <w:r>
        <w:rPr>
          <w:i/>
          <w:iCs/>
          <w:sz w:val="28"/>
          <w:szCs w:val="28"/>
        </w:rPr>
        <w:br/>
      </w:r>
      <w:r>
        <w:rPr>
          <w:sz w:val="28"/>
          <w:szCs w:val="28"/>
        </w:rPr>
        <w:t xml:space="preserve"> </w:t>
      </w:r>
      <w:r>
        <w:rPr>
          <w:i/>
          <w:iCs/>
          <w:sz w:val="28"/>
          <w:szCs w:val="28"/>
        </w:rPr>
        <w:t>приведённых утверждений (1 - 8) соответствуют содержанию \</w:t>
      </w:r>
      <w:r>
        <w:rPr>
          <w:i/>
          <w:iCs/>
          <w:sz w:val="28"/>
          <w:szCs w:val="28"/>
        </w:rPr>
        <w:br/>
      </w:r>
      <w:r>
        <w:rPr>
          <w:sz w:val="28"/>
          <w:szCs w:val="28"/>
        </w:rPr>
        <w:t xml:space="preserve"> </w:t>
      </w:r>
      <w:r>
        <w:rPr>
          <w:i/>
          <w:iCs/>
          <w:sz w:val="28"/>
          <w:szCs w:val="28"/>
        </w:rPr>
        <w:t>текста(а), какие не соответствуют(</w:t>
      </w:r>
      <w:r>
        <w:rPr>
          <w:i/>
          <w:iCs/>
          <w:sz w:val="28"/>
          <w:szCs w:val="28"/>
          <w:lang w:val="en-US"/>
        </w:rPr>
        <w:t>b</w:t>
      </w:r>
      <w:r>
        <w:rPr>
          <w:i/>
          <w:iCs/>
          <w:sz w:val="28"/>
          <w:szCs w:val="28"/>
        </w:rPr>
        <w:t>) и о чём в тексте не сказано, то \</w:t>
      </w:r>
      <w:r>
        <w:rPr>
          <w:i/>
          <w:iCs/>
          <w:sz w:val="28"/>
          <w:szCs w:val="28"/>
        </w:rPr>
        <w:br/>
      </w:r>
      <w:r>
        <w:rPr>
          <w:sz w:val="28"/>
          <w:szCs w:val="28"/>
        </w:rPr>
        <w:t xml:space="preserve"> </w:t>
      </w:r>
      <w:r>
        <w:rPr>
          <w:i/>
          <w:iCs/>
          <w:sz w:val="28"/>
          <w:szCs w:val="28"/>
        </w:rPr>
        <w:t>есть на основании текста нельзя дать ни положительного, ни \</w:t>
      </w:r>
      <w:r>
        <w:rPr>
          <w:i/>
          <w:iCs/>
          <w:sz w:val="28"/>
          <w:szCs w:val="28"/>
        </w:rPr>
        <w:br/>
      </w:r>
      <w:r>
        <w:rPr>
          <w:i/>
          <w:iCs/>
          <w:spacing w:val="-1"/>
          <w:sz w:val="28"/>
          <w:szCs w:val="28"/>
          <w:u w:val="single"/>
        </w:rPr>
        <w:t xml:space="preserve"> отриц</w:t>
      </w:r>
      <w:r>
        <w:rPr>
          <w:i/>
          <w:iCs/>
          <w:spacing w:val="-1"/>
          <w:sz w:val="28"/>
          <w:szCs w:val="28"/>
        </w:rPr>
        <w:t>ательного ответа(с).</w:t>
      </w:r>
      <w:r>
        <w:rPr>
          <w:sz w:val="28"/>
          <w:szCs w:val="28"/>
        </w:rPr>
        <w:tab/>
      </w:r>
      <w:r>
        <w:rPr>
          <w:rFonts w:ascii="Arial" w:hAnsi="Arial" w:cs="Arial"/>
          <w:sz w:val="28"/>
          <w:szCs w:val="28"/>
        </w:rPr>
        <w:tab/>
      </w:r>
      <w:r>
        <w:rPr>
          <w:sz w:val="28"/>
          <w:szCs w:val="28"/>
        </w:rPr>
        <w:t>!</w:t>
      </w:r>
    </w:p>
    <w:p w:rsidR="00167084" w:rsidRDefault="00AC0E92">
      <w:pPr>
        <w:shd w:val="clear" w:color="auto" w:fill="FFFFFF"/>
        <w:spacing w:before="38" w:line="427" w:lineRule="exact"/>
        <w:ind w:left="110"/>
        <w:rPr>
          <w:sz w:val="28"/>
          <w:szCs w:val="28"/>
          <w:lang w:val="en-US"/>
        </w:rPr>
      </w:pPr>
      <w:r>
        <w:rPr>
          <w:sz w:val="28"/>
          <w:szCs w:val="28"/>
          <w:lang w:val="en-US"/>
        </w:rPr>
        <w:t>1. The 1</w:t>
      </w:r>
      <w:r>
        <w:rPr>
          <w:sz w:val="28"/>
          <w:szCs w:val="28"/>
          <w:vertAlign w:val="superscript"/>
          <w:lang w:val="en-US"/>
        </w:rPr>
        <w:t>st</w:t>
      </w:r>
      <w:r>
        <w:rPr>
          <w:sz w:val="28"/>
          <w:szCs w:val="28"/>
          <w:lang w:val="en-US"/>
        </w:rPr>
        <w:t xml:space="preserve"> settlement of Slavs was established here in the XIX Century.</w:t>
      </w:r>
    </w:p>
    <w:p w:rsidR="00167084" w:rsidRDefault="00AC0E92">
      <w:pPr>
        <w:shd w:val="clear" w:color="auto" w:fill="FFFFFF"/>
        <w:tabs>
          <w:tab w:val="left" w:pos="2203"/>
          <w:tab w:val="left" w:pos="4258"/>
        </w:tabs>
        <w:spacing w:line="427" w:lineRule="exact"/>
        <w:ind w:left="91"/>
        <w:rPr>
          <w:sz w:val="28"/>
          <w:szCs w:val="28"/>
          <w:lang w:val="en-US"/>
        </w:rPr>
      </w:pPr>
      <w:r>
        <w:rPr>
          <w:sz w:val="28"/>
          <w:szCs w:val="28"/>
          <w:lang w:val="en-US"/>
        </w:rPr>
        <w:t>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AC0E92">
      <w:pPr>
        <w:shd w:val="clear" w:color="auto" w:fill="FFFFFF"/>
        <w:tabs>
          <w:tab w:val="left" w:pos="2203"/>
          <w:tab w:val="left" w:pos="4258"/>
        </w:tabs>
        <w:spacing w:line="427" w:lineRule="exact"/>
        <w:ind w:left="91"/>
        <w:rPr>
          <w:sz w:val="28"/>
          <w:szCs w:val="28"/>
          <w:lang w:val="en-US"/>
        </w:rPr>
      </w:pPr>
      <w:r>
        <w:rPr>
          <w:sz w:val="28"/>
          <w:szCs w:val="28"/>
          <w:lang w:val="en-US"/>
        </w:rPr>
        <w:t>2. Belgorod was founded in 1593.</w:t>
      </w:r>
    </w:p>
    <w:p w:rsidR="00167084" w:rsidRDefault="00AC0E92">
      <w:pPr>
        <w:shd w:val="clear" w:color="auto" w:fill="FFFFFF"/>
        <w:tabs>
          <w:tab w:val="left" w:pos="2203"/>
          <w:tab w:val="left" w:pos="4258"/>
        </w:tabs>
        <w:spacing w:line="427" w:lineRule="exact"/>
        <w:ind w:left="91"/>
        <w:rPr>
          <w:sz w:val="28"/>
          <w:szCs w:val="28"/>
          <w:lang w:val="en-US"/>
        </w:rPr>
      </w:pPr>
      <w:r>
        <w:rPr>
          <w:sz w:val="28"/>
          <w:szCs w:val="28"/>
          <w:lang w:val="en-US"/>
        </w:rPr>
        <w:t xml:space="preserve"> 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AC0E92">
      <w:pPr>
        <w:shd w:val="clear" w:color="auto" w:fill="FFFFFF"/>
        <w:tabs>
          <w:tab w:val="left" w:pos="283"/>
        </w:tabs>
        <w:spacing w:line="427" w:lineRule="exact"/>
        <w:rPr>
          <w:sz w:val="28"/>
          <w:szCs w:val="28"/>
          <w:lang w:val="en-US"/>
        </w:rPr>
      </w:pPr>
      <w:r>
        <w:rPr>
          <w:sz w:val="28"/>
          <w:szCs w:val="28"/>
          <w:lang w:val="en-US"/>
        </w:rPr>
        <w:t xml:space="preserve">  3.    During Great Patriotic War fascist invaders didn't ruin Belgorod.</w:t>
      </w:r>
    </w:p>
    <w:p w:rsidR="00167084" w:rsidRDefault="00AC0E92">
      <w:pPr>
        <w:shd w:val="clear" w:color="auto" w:fill="FFFFFF"/>
        <w:tabs>
          <w:tab w:val="left" w:pos="2213"/>
          <w:tab w:val="left" w:pos="4267"/>
        </w:tabs>
        <w:spacing w:line="427" w:lineRule="exact"/>
        <w:ind w:left="110"/>
        <w:rPr>
          <w:sz w:val="28"/>
          <w:szCs w:val="28"/>
          <w:lang w:val="en-US"/>
        </w:rPr>
      </w:pPr>
      <w:r>
        <w:rPr>
          <w:sz w:val="28"/>
          <w:szCs w:val="28"/>
          <w:lang w:val="en-US"/>
        </w:rPr>
        <w:t>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AC0E92">
      <w:pPr>
        <w:shd w:val="clear" w:color="auto" w:fill="FFFFFF"/>
        <w:spacing w:before="168" w:line="211" w:lineRule="atLeast"/>
        <w:ind w:left="115" w:right="1382"/>
        <w:rPr>
          <w:sz w:val="28"/>
          <w:szCs w:val="28"/>
          <w:lang w:val="en-US"/>
        </w:rPr>
      </w:pPr>
      <w:r>
        <w:rPr>
          <w:sz w:val="28"/>
          <w:szCs w:val="28"/>
          <w:lang w:val="en-US"/>
        </w:rPr>
        <w:t>4..Belgorod is called 'Town of the First Salute" because there was the 1st salute in Belgorod.</w:t>
      </w:r>
    </w:p>
    <w:p w:rsidR="00167084" w:rsidRDefault="00AC0E92">
      <w:pPr>
        <w:shd w:val="clear" w:color="auto" w:fill="FFFFFF"/>
        <w:tabs>
          <w:tab w:val="left" w:pos="2218"/>
          <w:tab w:val="left" w:pos="4272"/>
        </w:tabs>
        <w:spacing w:before="38" w:line="211" w:lineRule="atLeast"/>
        <w:ind w:left="110"/>
        <w:rPr>
          <w:sz w:val="28"/>
          <w:szCs w:val="28"/>
          <w:lang w:val="en-US"/>
        </w:rPr>
      </w:pPr>
      <w:r>
        <w:rPr>
          <w:sz w:val="28"/>
          <w:szCs w:val="28"/>
          <w:lang w:val="en-US"/>
        </w:rPr>
        <w:t>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AC0E92">
      <w:pPr>
        <w:numPr>
          <w:ilvl w:val="0"/>
          <w:numId w:val="9"/>
        </w:numPr>
        <w:shd w:val="clear" w:color="auto" w:fill="FFFFFF"/>
        <w:tabs>
          <w:tab w:val="left" w:pos="302"/>
          <w:tab w:val="left" w:pos="2222"/>
          <w:tab w:val="left" w:pos="4277"/>
        </w:tabs>
        <w:spacing w:line="427" w:lineRule="exact"/>
        <w:ind w:left="120" w:right="2074" w:firstLine="0"/>
        <w:rPr>
          <w:sz w:val="28"/>
          <w:szCs w:val="28"/>
          <w:lang w:val="en-US"/>
        </w:rPr>
      </w:pPr>
      <w:r>
        <w:rPr>
          <w:sz w:val="28"/>
          <w:szCs w:val="28"/>
          <w:lang w:val="en-US"/>
        </w:rPr>
        <w:t>Belgorod is the centre of the Belgorod Region, a)   True</w:t>
      </w:r>
      <w:r>
        <w:rPr>
          <w:rFonts w:ascii="Arial" w:hAnsi="Arial" w:cs="Arial"/>
          <w:sz w:val="28"/>
          <w:szCs w:val="28"/>
          <w:lang w:val="en-US"/>
        </w:rPr>
        <w:tab/>
      </w:r>
      <w:r>
        <w:rPr>
          <w:sz w:val="28"/>
          <w:szCs w:val="28"/>
          <w:lang w:val="en-US"/>
        </w:rPr>
        <w:t>b)   Faise</w:t>
      </w:r>
      <w:r>
        <w:rPr>
          <w:rFonts w:ascii="Arial" w:hAnsi="Arial" w:cs="Arial"/>
          <w:sz w:val="28"/>
          <w:szCs w:val="28"/>
          <w:lang w:val="en-US"/>
        </w:rPr>
        <w:tab/>
      </w:r>
      <w:r>
        <w:rPr>
          <w:sz w:val="28"/>
          <w:szCs w:val="28"/>
          <w:lang w:val="en-US"/>
        </w:rPr>
        <w:t>c)   Not stated</w:t>
      </w:r>
    </w:p>
    <w:p w:rsidR="00167084" w:rsidRDefault="00AC0E92">
      <w:pPr>
        <w:numPr>
          <w:ilvl w:val="0"/>
          <w:numId w:val="9"/>
        </w:numPr>
        <w:shd w:val="clear" w:color="auto" w:fill="FFFFFF"/>
        <w:tabs>
          <w:tab w:val="left" w:pos="302"/>
        </w:tabs>
        <w:spacing w:before="168" w:line="211" w:lineRule="atLeast"/>
        <w:ind w:left="120" w:right="1382" w:firstLine="0"/>
        <w:rPr>
          <w:sz w:val="28"/>
          <w:szCs w:val="28"/>
          <w:lang w:val="en-US"/>
        </w:rPr>
      </w:pPr>
      <w:r>
        <w:rPr>
          <w:sz w:val="28"/>
          <w:szCs w:val="28"/>
          <w:lang w:val="en-US"/>
        </w:rPr>
        <w:t>The fortress of Belgorod on the South boundary of the Russian State repulsed the attack of the Tatar and Mongol hordes.</w:t>
      </w:r>
    </w:p>
    <w:p w:rsidR="00167084" w:rsidRDefault="00AC0E92">
      <w:pPr>
        <w:shd w:val="clear" w:color="auto" w:fill="FFFFFF"/>
        <w:tabs>
          <w:tab w:val="left" w:pos="2232"/>
          <w:tab w:val="left" w:pos="4277"/>
        </w:tabs>
        <w:spacing w:before="38" w:line="427" w:lineRule="exact"/>
        <w:ind w:left="125"/>
        <w:rPr>
          <w:sz w:val="28"/>
          <w:szCs w:val="28"/>
          <w:lang w:val="en-US"/>
        </w:rPr>
      </w:pPr>
      <w:r>
        <w:rPr>
          <w:sz w:val="28"/>
          <w:szCs w:val="28"/>
          <w:lang w:val="en-US"/>
        </w:rPr>
        <w:t>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AC0E92">
      <w:pPr>
        <w:shd w:val="clear" w:color="auto" w:fill="FFFFFF"/>
        <w:tabs>
          <w:tab w:val="left" w:pos="302"/>
        </w:tabs>
        <w:spacing w:line="427" w:lineRule="exact"/>
        <w:ind w:left="120"/>
        <w:rPr>
          <w:sz w:val="28"/>
          <w:szCs w:val="28"/>
          <w:lang w:val="en-US"/>
        </w:rPr>
      </w:pPr>
      <w:r>
        <w:rPr>
          <w:spacing w:val="-7"/>
          <w:sz w:val="28"/>
          <w:szCs w:val="28"/>
          <w:lang w:val="en-US"/>
        </w:rPr>
        <w:t>7.</w:t>
      </w:r>
      <w:r>
        <w:rPr>
          <w:sz w:val="28"/>
          <w:szCs w:val="28"/>
          <w:lang w:val="en-US"/>
        </w:rPr>
        <w:tab/>
        <w:t>There are a lot of trees and flowers in Belgorod.</w:t>
      </w:r>
    </w:p>
    <w:p w:rsidR="00167084" w:rsidRDefault="00AC0E92">
      <w:pPr>
        <w:shd w:val="clear" w:color="auto" w:fill="FFFFFF"/>
        <w:tabs>
          <w:tab w:val="left" w:pos="2227"/>
          <w:tab w:val="left" w:pos="4282"/>
        </w:tabs>
        <w:spacing w:line="427" w:lineRule="exact"/>
        <w:ind w:left="134"/>
        <w:rPr>
          <w:sz w:val="28"/>
          <w:szCs w:val="28"/>
          <w:lang w:val="en-US"/>
        </w:rPr>
      </w:pPr>
      <w:r>
        <w:rPr>
          <w:sz w:val="28"/>
          <w:szCs w:val="28"/>
          <w:lang w:val="en-US"/>
        </w:rPr>
        <w:t>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AC0E92">
      <w:pPr>
        <w:shd w:val="clear" w:color="auto" w:fill="FFFFFF"/>
        <w:tabs>
          <w:tab w:val="left" w:pos="302"/>
          <w:tab w:val="left" w:pos="7334"/>
        </w:tabs>
        <w:spacing w:before="168" w:line="211" w:lineRule="exact"/>
        <w:ind w:left="120"/>
        <w:rPr>
          <w:sz w:val="28"/>
          <w:szCs w:val="28"/>
          <w:lang w:val="en-US"/>
        </w:rPr>
      </w:pPr>
      <w:r>
        <w:rPr>
          <w:spacing w:val="-10"/>
          <w:sz w:val="28"/>
          <w:szCs w:val="28"/>
          <w:lang w:val="en-US"/>
        </w:rPr>
        <w:t>8.</w:t>
      </w:r>
      <w:r>
        <w:rPr>
          <w:sz w:val="28"/>
          <w:szCs w:val="28"/>
          <w:lang w:val="en-US"/>
        </w:rPr>
        <w:tab/>
        <w:t>On the 5</w:t>
      </w:r>
      <w:r>
        <w:rPr>
          <w:sz w:val="28"/>
          <w:szCs w:val="28"/>
          <w:vertAlign w:val="superscript"/>
          <w:lang w:val="en-US"/>
        </w:rPr>
        <w:t>in</w:t>
      </w:r>
      <w:r>
        <w:rPr>
          <w:sz w:val="28"/>
          <w:szCs w:val="28"/>
          <w:lang w:val="en-US"/>
        </w:rPr>
        <w:t xml:space="preserve"> of August, 1943, Moscow fired a salute in honor of liberation of</w:t>
      </w:r>
      <w:r>
        <w:rPr>
          <w:rFonts w:ascii="Arial" w:hAnsi="Arial" w:cs="Arial"/>
          <w:sz w:val="28"/>
          <w:szCs w:val="28"/>
          <w:lang w:val="en-US"/>
        </w:rPr>
        <w:tab/>
      </w:r>
      <w:r>
        <w:rPr>
          <w:sz w:val="28"/>
          <w:szCs w:val="28"/>
          <w:lang w:val="en-US"/>
        </w:rPr>
        <w:br/>
        <w:t>Beigorod only.</w:t>
      </w:r>
    </w:p>
    <w:p w:rsidR="00167084" w:rsidRDefault="00AC0E92">
      <w:pPr>
        <w:shd w:val="clear" w:color="auto" w:fill="FFFFFF"/>
        <w:tabs>
          <w:tab w:val="left" w:pos="2227"/>
          <w:tab w:val="left" w:pos="4282"/>
        </w:tabs>
        <w:spacing w:before="226"/>
        <w:ind w:left="134"/>
        <w:rPr>
          <w:sz w:val="28"/>
          <w:szCs w:val="28"/>
          <w:lang w:val="en-US"/>
        </w:rPr>
      </w:pPr>
      <w:r>
        <w:rPr>
          <w:sz w:val="28"/>
          <w:szCs w:val="28"/>
          <w:lang w:val="en-US"/>
        </w:rPr>
        <w:t>a)   True</w:t>
      </w:r>
      <w:r>
        <w:rPr>
          <w:rFonts w:ascii="Arial" w:hAnsi="Arial" w:cs="Arial"/>
          <w:sz w:val="28"/>
          <w:szCs w:val="28"/>
          <w:lang w:val="en-US"/>
        </w:rPr>
        <w:tab/>
      </w:r>
      <w:r>
        <w:rPr>
          <w:sz w:val="28"/>
          <w:szCs w:val="28"/>
          <w:lang w:val="en-US"/>
        </w:rPr>
        <w:t>b)   False</w:t>
      </w:r>
      <w:r>
        <w:rPr>
          <w:rFonts w:ascii="Arial" w:hAnsi="Arial" w:cs="Arial"/>
          <w:sz w:val="28"/>
          <w:szCs w:val="28"/>
          <w:lang w:val="en-US"/>
        </w:rPr>
        <w:tab/>
      </w:r>
      <w:r>
        <w:rPr>
          <w:sz w:val="28"/>
          <w:szCs w:val="28"/>
          <w:lang w:val="en-US"/>
        </w:rPr>
        <w:t>c)   Not stated</w:t>
      </w:r>
    </w:p>
    <w:p w:rsidR="00167084" w:rsidRDefault="00167084">
      <w:pPr>
        <w:shd w:val="clear" w:color="auto" w:fill="FFFFFF"/>
        <w:tabs>
          <w:tab w:val="left" w:pos="2227"/>
          <w:tab w:val="left" w:pos="4282"/>
        </w:tabs>
        <w:spacing w:before="226" w:line="211" w:lineRule="atLeast"/>
        <w:ind w:left="134"/>
      </w:pPr>
    </w:p>
    <w:p w:rsidR="00167084" w:rsidRDefault="00AC0E92">
      <w:pPr>
        <w:shd w:val="clear" w:color="auto" w:fill="FFFFFF"/>
        <w:tabs>
          <w:tab w:val="left" w:leader="underscore" w:pos="2227"/>
          <w:tab w:val="left" w:leader="underscore" w:pos="6216"/>
        </w:tabs>
        <w:spacing w:line="211" w:lineRule="atLeast"/>
        <w:ind w:left="298"/>
        <w:rPr>
          <w:b/>
          <w:sz w:val="28"/>
          <w:szCs w:val="28"/>
        </w:rPr>
      </w:pPr>
      <w:r>
        <w:rPr>
          <w:b/>
          <w:sz w:val="28"/>
          <w:szCs w:val="28"/>
        </w:rPr>
        <w:t>Чтение</w:t>
      </w:r>
    </w:p>
    <w:p w:rsidR="00167084" w:rsidRDefault="00167084">
      <w:pPr>
        <w:shd w:val="clear" w:color="auto" w:fill="FFFFFF"/>
        <w:tabs>
          <w:tab w:val="left" w:leader="underscore" w:pos="2227"/>
          <w:tab w:val="left" w:leader="underscore" w:pos="6216"/>
        </w:tabs>
        <w:spacing w:line="211" w:lineRule="atLeast"/>
        <w:ind w:left="298"/>
      </w:pPr>
    </w:p>
    <w:p w:rsidR="00167084" w:rsidRDefault="00AC0E92">
      <w:pPr>
        <w:shd w:val="clear" w:color="auto" w:fill="FFFFFF"/>
        <w:spacing w:line="211" w:lineRule="atLeast"/>
        <w:ind w:left="331"/>
        <w:rPr>
          <w:iCs/>
          <w:sz w:val="28"/>
          <w:szCs w:val="28"/>
        </w:rPr>
      </w:pPr>
      <w:r>
        <w:rPr>
          <w:b/>
          <w:bCs/>
          <w:iCs/>
          <w:sz w:val="28"/>
          <w:szCs w:val="28"/>
          <w:lang w:val="en-US"/>
        </w:rPr>
        <w:t>Task</w:t>
      </w:r>
      <w:r>
        <w:rPr>
          <w:b/>
          <w:bCs/>
          <w:iCs/>
          <w:sz w:val="28"/>
          <w:szCs w:val="28"/>
        </w:rPr>
        <w:t xml:space="preserve"> 1</w:t>
      </w:r>
      <w:r>
        <w:rPr>
          <w:iCs/>
          <w:sz w:val="28"/>
          <w:szCs w:val="28"/>
        </w:rPr>
        <w:t>-выберите правильный</w:t>
      </w:r>
    </w:p>
    <w:p w:rsidR="00167084" w:rsidRDefault="00AC0E92">
      <w:pPr>
        <w:shd w:val="clear" w:color="auto" w:fill="FFFFFF"/>
        <w:spacing w:before="5" w:line="211" w:lineRule="atLeast"/>
        <w:ind w:left="326"/>
        <w:rPr>
          <w:iCs/>
          <w:sz w:val="28"/>
          <w:szCs w:val="28"/>
        </w:rPr>
      </w:pPr>
      <w:r>
        <w:rPr>
          <w:iCs/>
          <w:sz w:val="28"/>
          <w:szCs w:val="28"/>
        </w:rPr>
        <w:t>вариант ответа, исходя из прочитанного текста.</w:t>
      </w:r>
    </w:p>
    <w:p w:rsidR="00167084" w:rsidRDefault="00AC0E92">
      <w:pPr>
        <w:shd w:val="clear" w:color="auto" w:fill="FFFFFF"/>
        <w:tabs>
          <w:tab w:val="left" w:leader="underscore" w:pos="6211"/>
        </w:tabs>
        <w:spacing w:line="211" w:lineRule="atLeast"/>
        <w:rPr>
          <w:sz w:val="28"/>
          <w:szCs w:val="28"/>
          <w:lang w:val="en-US"/>
        </w:rPr>
      </w:pPr>
      <w:r>
        <w:rPr>
          <w:sz w:val="28"/>
          <w:szCs w:val="28"/>
        </w:rPr>
        <w:t xml:space="preserve">                                                </w:t>
      </w:r>
      <w:r>
        <w:rPr>
          <w:sz w:val="28"/>
          <w:szCs w:val="28"/>
          <w:lang w:val="en-US"/>
        </w:rPr>
        <w:t>The Belgorod Region.</w:t>
      </w:r>
    </w:p>
    <w:p w:rsidR="00167084" w:rsidRDefault="00AC0E92">
      <w:pPr>
        <w:shd w:val="clear" w:color="auto" w:fill="FFFFFF"/>
        <w:spacing w:line="211" w:lineRule="atLeast"/>
        <w:ind w:left="14" w:right="29" w:firstLine="346"/>
        <w:jc w:val="both"/>
        <w:rPr>
          <w:sz w:val="28"/>
          <w:szCs w:val="28"/>
          <w:lang w:val="en-US"/>
        </w:rPr>
      </w:pPr>
      <w:r>
        <w:rPr>
          <w:sz w:val="28"/>
          <w:szCs w:val="28"/>
          <w:lang w:val="en-US"/>
        </w:rPr>
        <w:t>The Belgorod Region is located in the South of European Russia. It borders on Kursk and Voronezh Regions and it has an external frontier with the Ukraine. The Regional Centre is Belgorod.</w:t>
      </w:r>
    </w:p>
    <w:p w:rsidR="00167084" w:rsidRDefault="00AC0E92">
      <w:pPr>
        <w:shd w:val="clear" w:color="auto" w:fill="FFFFFF"/>
        <w:spacing w:line="211" w:lineRule="atLeast"/>
        <w:ind w:left="5" w:right="19" w:firstLine="355"/>
        <w:jc w:val="both"/>
        <w:rPr>
          <w:sz w:val="28"/>
          <w:szCs w:val="28"/>
          <w:lang w:val="en-US"/>
        </w:rPr>
      </w:pPr>
      <w:r>
        <w:rPr>
          <w:sz w:val="28"/>
          <w:szCs w:val="28"/>
          <w:lang w:val="en-US"/>
        </w:rPr>
        <w:t>The, modern Belgorod Region was formed within the present boundaries on January 6</w:t>
      </w:r>
      <w:r>
        <w:rPr>
          <w:sz w:val="28"/>
          <w:szCs w:val="28"/>
          <w:vertAlign w:val="superscript"/>
          <w:lang w:val="en-US"/>
        </w:rPr>
        <w:t>th</w:t>
      </w:r>
      <w:r>
        <w:rPr>
          <w:sz w:val="28"/>
          <w:szCs w:val="28"/>
          <w:lang w:val="en-US"/>
        </w:rPr>
        <w:t>, 1954. The Region's population is 1450 000 people. It's area is 27.1 thousand square kilometers. Among the regions of the Russian Federation it takes the 64th place by the size of its territory. Now The Belgorod Region includes 21 districts, 10 towns and 1592 villages.</w:t>
      </w:r>
    </w:p>
    <w:p w:rsidR="00167084" w:rsidRDefault="00AC0E92">
      <w:pPr>
        <w:shd w:val="clear" w:color="auto" w:fill="FFFFFF"/>
        <w:spacing w:line="211" w:lineRule="atLeast"/>
        <w:ind w:left="10" w:right="14" w:firstLine="350"/>
        <w:jc w:val="both"/>
        <w:rPr>
          <w:sz w:val="28"/>
          <w:szCs w:val="28"/>
          <w:lang w:val="en-US"/>
        </w:rPr>
      </w:pPr>
      <w:r>
        <w:rPr>
          <w:sz w:val="28"/>
          <w:szCs w:val="28"/>
          <w:lang w:val="en-US"/>
        </w:rPr>
        <w:t>More than 60 nationalities live on the territory of the Region. The most part of them are Russians (93%).</w:t>
      </w:r>
    </w:p>
    <w:p w:rsidR="00167084" w:rsidRDefault="00AC0E92">
      <w:pPr>
        <w:shd w:val="clear" w:color="auto" w:fill="FFFFFF"/>
        <w:spacing w:line="211" w:lineRule="atLeast"/>
        <w:ind w:right="19" w:firstLine="341"/>
        <w:jc w:val="both"/>
        <w:rPr>
          <w:sz w:val="28"/>
          <w:szCs w:val="28"/>
          <w:lang w:val="en-US"/>
        </w:rPr>
      </w:pPr>
      <w:r>
        <w:rPr>
          <w:sz w:val="28"/>
          <w:szCs w:val="28"/>
          <w:lang w:val="en-US"/>
        </w:rPr>
        <w:t>The flag of the Belgorod Region is a five-coloured flag wish four fields on it: red, black, green, white and one blue cross. The blue cross means glory, the white field -peace, the red field - blood, the green field - liberty and the black field means modesty. Our Region has also a beautiful Coat of Arms. The flying eagle in it means victory and glory. There is the gold lying lion which means peace and humility. The blue sky denotes beauty and the green grass means happiness, health and liberty.</w:t>
      </w:r>
    </w:p>
    <w:p w:rsidR="00167084" w:rsidRDefault="00AC0E92">
      <w:pPr>
        <w:shd w:val="clear" w:color="auto" w:fill="FFFFFF"/>
        <w:spacing w:line="211" w:lineRule="atLeast"/>
        <w:ind w:left="5" w:right="14" w:firstLine="346"/>
        <w:jc w:val="both"/>
        <w:rPr>
          <w:sz w:val="28"/>
          <w:szCs w:val="28"/>
          <w:lang w:val="en-US"/>
        </w:rPr>
      </w:pPr>
      <w:r>
        <w:rPr>
          <w:sz w:val="28"/>
          <w:szCs w:val="28"/>
          <w:lang w:val="en-US"/>
        </w:rPr>
        <w:t>Originally the Belgorod Region was an agricultural one. But now it is also a large industrial Region. Our region is rich in mineral and non-mineral resources: iron ore, clay, sand, chalk and so on. Two large iron-ore mining plants arc the Stoilenskiy and Lebedinsky Plants.</w:t>
      </w:r>
    </w:p>
    <w:p w:rsidR="00167084" w:rsidRDefault="00AC0E92">
      <w:pPr>
        <w:shd w:val="clear" w:color="auto" w:fill="FFFFFF"/>
        <w:spacing w:before="5" w:line="211" w:lineRule="atLeast"/>
        <w:ind w:left="5" w:right="14" w:firstLine="346"/>
        <w:jc w:val="both"/>
        <w:rPr>
          <w:sz w:val="28"/>
          <w:szCs w:val="28"/>
          <w:lang w:val="en-US"/>
        </w:rPr>
      </w:pPr>
      <w:r>
        <w:rPr>
          <w:sz w:val="28"/>
          <w:szCs w:val="28"/>
          <w:lang w:val="en-US"/>
        </w:rPr>
        <w:t>The Belgorod Region is famous for its While Hills and fertile soils. Numerous rivers run through the Belgorod Region. The rivers of the Dnepr basin are in the west, the Don Basin Rivers are in the east. Fauna is very plentiful. This is a perfect place for hunters and fishermen.</w:t>
      </w:r>
    </w:p>
    <w:p w:rsidR="00167084" w:rsidRDefault="00AC0E92">
      <w:pPr>
        <w:shd w:val="clear" w:color="auto" w:fill="FFFFFF"/>
        <w:spacing w:line="211" w:lineRule="atLeast"/>
        <w:ind w:left="14" w:firstLine="336"/>
        <w:jc w:val="both"/>
        <w:rPr>
          <w:sz w:val="28"/>
          <w:szCs w:val="28"/>
          <w:lang w:val="en-US"/>
        </w:rPr>
      </w:pPr>
      <w:r>
        <w:rPr>
          <w:sz w:val="28"/>
          <w:szCs w:val="28"/>
          <w:lang w:val="en-US"/>
        </w:rPr>
        <w:t>There are a lot of famous people in the Belgorod Region. The names of M.S. Shchepkin, N.F. Vatutin, V.G. Shukhov, S. Khorkina arc known all over Russia.</w:t>
      </w:r>
    </w:p>
    <w:p w:rsidR="00167084" w:rsidRDefault="00AC0E92">
      <w:pPr>
        <w:shd w:val="clear" w:color="auto" w:fill="FFFFFF"/>
        <w:spacing w:line="211" w:lineRule="atLeast"/>
        <w:ind w:left="365"/>
        <w:rPr>
          <w:sz w:val="28"/>
          <w:szCs w:val="28"/>
          <w:lang w:val="en-US"/>
        </w:rPr>
      </w:pPr>
      <w:r>
        <w:rPr>
          <w:sz w:val="28"/>
          <w:szCs w:val="28"/>
          <w:lang w:val="en-US"/>
        </w:rPr>
        <w:t>All of us are proud of our motherland and we try to do our best to make it better!</w:t>
      </w:r>
    </w:p>
    <w:p w:rsidR="00167084" w:rsidRDefault="00167084">
      <w:pPr>
        <w:shd w:val="clear" w:color="auto" w:fill="FFFFFF"/>
        <w:spacing w:line="211" w:lineRule="atLeast"/>
        <w:rPr>
          <w:rFonts w:ascii="Liberation Serif" w:hAnsi="Liberation Serif" w:cs="Arial"/>
          <w:b/>
          <w:bCs/>
          <w:spacing w:val="-4"/>
          <w:sz w:val="28"/>
          <w:szCs w:val="28"/>
          <w:lang w:val="en-US"/>
        </w:rPr>
      </w:pPr>
    </w:p>
    <w:p w:rsidR="00167084" w:rsidRDefault="00AC0E92">
      <w:pPr>
        <w:shd w:val="clear" w:color="auto" w:fill="FFFFFF"/>
        <w:tabs>
          <w:tab w:val="left" w:pos="285"/>
        </w:tabs>
        <w:spacing w:line="211" w:lineRule="atLeast"/>
        <w:ind w:left="-120"/>
        <w:rPr>
          <w:sz w:val="28"/>
          <w:szCs w:val="28"/>
          <w:lang w:val="en-US"/>
        </w:rPr>
      </w:pPr>
      <w:r>
        <w:rPr>
          <w:spacing w:val="-15"/>
          <w:sz w:val="28"/>
          <w:szCs w:val="28"/>
          <w:lang w:val="en-US"/>
        </w:rPr>
        <w:t xml:space="preserve">            1.</w:t>
      </w:r>
      <w:r>
        <w:rPr>
          <w:sz w:val="28"/>
          <w:szCs w:val="28"/>
          <w:lang w:val="en-US"/>
        </w:rPr>
        <w:t>The Belgorod Region has a frontier with:</w:t>
      </w:r>
    </w:p>
    <w:p w:rsidR="00167084" w:rsidRDefault="00AC0E92">
      <w:pPr>
        <w:shd w:val="clear" w:color="auto" w:fill="FFFFFF"/>
        <w:tabs>
          <w:tab w:val="left" w:pos="586"/>
        </w:tabs>
        <w:spacing w:line="211" w:lineRule="atLeast"/>
        <w:ind w:left="180"/>
        <w:rPr>
          <w:sz w:val="28"/>
          <w:szCs w:val="28"/>
          <w:lang w:val="en-US"/>
        </w:rPr>
      </w:pPr>
      <w:r>
        <w:rPr>
          <w:sz w:val="28"/>
          <w:szCs w:val="28"/>
          <w:lang w:val="en-US"/>
        </w:rPr>
        <w:t xml:space="preserve">  а)Belorussia</w:t>
      </w:r>
      <w:r>
        <w:rPr>
          <w:spacing w:val="-3"/>
          <w:sz w:val="28"/>
          <w:szCs w:val="28"/>
          <w:lang w:val="en-US"/>
        </w:rPr>
        <w:t xml:space="preserve">    b)</w:t>
      </w:r>
      <w:r>
        <w:rPr>
          <w:sz w:val="28"/>
          <w:szCs w:val="28"/>
          <w:lang w:val="en-US"/>
        </w:rPr>
        <w:t>The Ukraine</w:t>
      </w:r>
    </w:p>
    <w:p w:rsidR="00167084" w:rsidRDefault="00AC0E92">
      <w:pPr>
        <w:shd w:val="clear" w:color="auto" w:fill="FFFFFF"/>
        <w:tabs>
          <w:tab w:val="left" w:pos="586"/>
        </w:tabs>
        <w:spacing w:line="211" w:lineRule="atLeast"/>
        <w:ind w:left="240"/>
        <w:rPr>
          <w:sz w:val="28"/>
          <w:szCs w:val="28"/>
          <w:lang w:val="en-US"/>
        </w:rPr>
      </w:pPr>
      <w:r>
        <w:rPr>
          <w:sz w:val="28"/>
          <w:szCs w:val="28"/>
          <w:lang w:val="en-US"/>
        </w:rPr>
        <w:t>c)England</w:t>
      </w:r>
      <w:r>
        <w:rPr>
          <w:spacing w:val="-5"/>
          <w:sz w:val="28"/>
          <w:szCs w:val="28"/>
          <w:lang w:val="en-US"/>
        </w:rPr>
        <w:t xml:space="preserve">            d)</w:t>
      </w:r>
      <w:r>
        <w:rPr>
          <w:sz w:val="28"/>
          <w:szCs w:val="28"/>
          <w:lang w:val="en-US"/>
        </w:rPr>
        <w:t>Kazakhstan</w:t>
      </w:r>
    </w:p>
    <w:p w:rsidR="00167084" w:rsidRDefault="00AC0E92">
      <w:pPr>
        <w:shd w:val="clear" w:color="auto" w:fill="FFFFFF"/>
        <w:tabs>
          <w:tab w:val="left" w:pos="586"/>
        </w:tabs>
        <w:spacing w:line="211" w:lineRule="atLeast"/>
        <w:ind w:left="322"/>
        <w:rPr>
          <w:sz w:val="28"/>
          <w:szCs w:val="28"/>
          <w:lang w:val="en-US"/>
        </w:rPr>
      </w:pPr>
      <w:r>
        <w:rPr>
          <w:spacing w:val="-6"/>
          <w:sz w:val="28"/>
          <w:szCs w:val="28"/>
          <w:lang w:val="en-US"/>
        </w:rPr>
        <w:t>2.</w:t>
      </w:r>
      <w:r>
        <w:rPr>
          <w:sz w:val="28"/>
          <w:szCs w:val="28"/>
          <w:lang w:val="en-US"/>
        </w:rPr>
        <w:tab/>
        <w:t>The flag of the Belgorod Region doesn't include:</w:t>
      </w:r>
    </w:p>
    <w:p w:rsidR="00167084" w:rsidRDefault="00AC0E92" w:rsidP="00AC0E92">
      <w:pPr>
        <w:numPr>
          <w:ilvl w:val="0"/>
          <w:numId w:val="18"/>
        </w:numPr>
        <w:shd w:val="clear" w:color="auto" w:fill="FFFFFF"/>
        <w:tabs>
          <w:tab w:val="left" w:pos="624"/>
        </w:tabs>
        <w:spacing w:line="211" w:lineRule="atLeast"/>
        <w:ind w:left="317"/>
        <w:rPr>
          <w:sz w:val="28"/>
          <w:szCs w:val="28"/>
          <w:lang w:val="en-US"/>
        </w:rPr>
      </w:pPr>
      <w:r>
        <w:rPr>
          <w:sz w:val="28"/>
          <w:szCs w:val="28"/>
          <w:lang w:val="en-US"/>
        </w:rPr>
        <w:t>Black field</w:t>
      </w:r>
      <w:r>
        <w:rPr>
          <w:spacing w:val="-3"/>
          <w:sz w:val="28"/>
          <w:szCs w:val="28"/>
          <w:lang w:val="en-US"/>
        </w:rPr>
        <w:t xml:space="preserve">       b)</w:t>
      </w:r>
      <w:r>
        <w:rPr>
          <w:sz w:val="28"/>
          <w:szCs w:val="28"/>
          <w:lang w:val="en-US"/>
        </w:rPr>
        <w:t>Red field</w:t>
      </w:r>
    </w:p>
    <w:p w:rsidR="00167084" w:rsidRDefault="00AC0E92">
      <w:pPr>
        <w:shd w:val="clear" w:color="auto" w:fill="FFFFFF"/>
        <w:tabs>
          <w:tab w:val="left" w:pos="624"/>
        </w:tabs>
        <w:spacing w:line="211" w:lineRule="atLeast"/>
        <w:rPr>
          <w:sz w:val="28"/>
          <w:szCs w:val="28"/>
          <w:lang w:val="en-US"/>
        </w:rPr>
      </w:pPr>
      <w:r>
        <w:rPr>
          <w:sz w:val="28"/>
          <w:szCs w:val="28"/>
          <w:lang w:val="en-US"/>
        </w:rPr>
        <w:t xml:space="preserve">       c) Green cross</w:t>
      </w:r>
      <w:r>
        <w:rPr>
          <w:spacing w:val="-5"/>
          <w:sz w:val="28"/>
          <w:szCs w:val="28"/>
          <w:lang w:val="en-US"/>
        </w:rPr>
        <w:t xml:space="preserve">       d)</w:t>
      </w:r>
      <w:r>
        <w:rPr>
          <w:sz w:val="28"/>
          <w:szCs w:val="28"/>
          <w:lang w:val="en-US"/>
        </w:rPr>
        <w:t>White field</w:t>
      </w:r>
      <w:r>
        <w:rPr>
          <w:spacing w:val="-6"/>
          <w:sz w:val="28"/>
          <w:szCs w:val="28"/>
          <w:lang w:val="en-US"/>
        </w:rPr>
        <w:t>3.</w:t>
      </w:r>
      <w:r>
        <w:rPr>
          <w:sz w:val="28"/>
          <w:szCs w:val="28"/>
          <w:lang w:val="en-US"/>
        </w:rPr>
        <w:tab/>
      </w:r>
    </w:p>
    <w:p w:rsidR="00167084" w:rsidRDefault="00AC0E92">
      <w:pPr>
        <w:shd w:val="clear" w:color="auto" w:fill="FFFFFF"/>
        <w:tabs>
          <w:tab w:val="left" w:pos="576"/>
        </w:tabs>
        <w:spacing w:line="211" w:lineRule="atLeast"/>
        <w:ind w:left="283"/>
        <w:rPr>
          <w:sz w:val="28"/>
          <w:szCs w:val="28"/>
          <w:lang w:val="en-US"/>
        </w:rPr>
      </w:pPr>
      <w:r>
        <w:rPr>
          <w:sz w:val="28"/>
          <w:szCs w:val="28"/>
          <w:lang w:val="en-US"/>
        </w:rPr>
        <w:t xml:space="preserve">3. What doesn't include the Coat of Arms of the Belgorod Region:  </w:t>
      </w:r>
    </w:p>
    <w:p w:rsidR="00167084" w:rsidRDefault="00AC0E92">
      <w:pPr>
        <w:shd w:val="clear" w:color="auto" w:fill="FFFFFF"/>
        <w:tabs>
          <w:tab w:val="left" w:pos="576"/>
        </w:tabs>
        <w:spacing w:line="211" w:lineRule="atLeast"/>
        <w:ind w:left="283"/>
        <w:rPr>
          <w:sz w:val="28"/>
          <w:szCs w:val="28"/>
          <w:lang w:val="en-US"/>
        </w:rPr>
      </w:pPr>
      <w:r>
        <w:rPr>
          <w:sz w:val="28"/>
          <w:szCs w:val="28"/>
          <w:lang w:val="en-US"/>
        </w:rPr>
        <w:t>a)    Green grass       b)Shining sun</w:t>
      </w:r>
    </w:p>
    <w:p w:rsidR="00167084" w:rsidRDefault="00AC0E92">
      <w:pPr>
        <w:shd w:val="clear" w:color="auto" w:fill="FFFFFF"/>
        <w:tabs>
          <w:tab w:val="left" w:pos="269"/>
        </w:tabs>
        <w:spacing w:before="5" w:line="211" w:lineRule="atLeast"/>
        <w:ind w:left="360" w:hanging="360"/>
        <w:rPr>
          <w:sz w:val="28"/>
          <w:szCs w:val="28"/>
          <w:lang w:val="en-US"/>
        </w:rPr>
      </w:pPr>
      <w:r>
        <w:rPr>
          <w:sz w:val="28"/>
          <w:szCs w:val="28"/>
          <w:lang w:val="en-US"/>
        </w:rPr>
        <w:t xml:space="preserve">      c)Blue sky</w:t>
      </w:r>
      <w:r>
        <w:rPr>
          <w:spacing w:val="-5"/>
          <w:sz w:val="28"/>
          <w:szCs w:val="28"/>
          <w:lang w:val="en-US"/>
        </w:rPr>
        <w:t xml:space="preserve">               </w:t>
      </w:r>
      <w:r>
        <w:rPr>
          <w:sz w:val="28"/>
          <w:szCs w:val="28"/>
          <w:lang w:val="en-US"/>
        </w:rPr>
        <w:t>d)Flying eagle</w:t>
      </w:r>
    </w:p>
    <w:p w:rsidR="00167084" w:rsidRDefault="00AC0E92">
      <w:pPr>
        <w:shd w:val="clear" w:color="auto" w:fill="FFFFFF"/>
        <w:tabs>
          <w:tab w:val="left" w:pos="269"/>
        </w:tabs>
        <w:spacing w:line="211" w:lineRule="atLeast"/>
        <w:rPr>
          <w:sz w:val="28"/>
          <w:szCs w:val="28"/>
          <w:lang w:val="en-US"/>
        </w:rPr>
      </w:pPr>
      <w:r>
        <w:rPr>
          <w:spacing w:val="-5"/>
          <w:sz w:val="28"/>
          <w:szCs w:val="28"/>
          <w:lang w:val="en-US"/>
        </w:rPr>
        <w:t xml:space="preserve">   4.</w:t>
      </w:r>
      <w:r>
        <w:rPr>
          <w:sz w:val="28"/>
          <w:szCs w:val="28"/>
          <w:lang w:val="en-US"/>
        </w:rPr>
        <w:t>The Belgorod Region is famous for its:</w:t>
      </w:r>
    </w:p>
    <w:p w:rsidR="00167084" w:rsidRDefault="00AC0E92">
      <w:pPr>
        <w:shd w:val="clear" w:color="auto" w:fill="FFFFFF"/>
        <w:tabs>
          <w:tab w:val="left" w:pos="322"/>
        </w:tabs>
        <w:spacing w:line="211" w:lineRule="atLeast"/>
        <w:ind w:left="14"/>
        <w:rPr>
          <w:sz w:val="28"/>
          <w:szCs w:val="28"/>
          <w:lang w:val="en-US"/>
        </w:rPr>
      </w:pPr>
      <w:r>
        <w:rPr>
          <w:sz w:val="28"/>
          <w:szCs w:val="28"/>
          <w:lang w:val="en-US"/>
        </w:rPr>
        <w:t xml:space="preserve"> а) Navigable rivers</w:t>
      </w:r>
      <w:r>
        <w:rPr>
          <w:spacing w:val="-6"/>
          <w:sz w:val="28"/>
          <w:szCs w:val="28"/>
          <w:lang w:val="en-US"/>
        </w:rPr>
        <w:t xml:space="preserve">        b)</w:t>
      </w:r>
      <w:r>
        <w:rPr>
          <w:sz w:val="28"/>
          <w:szCs w:val="28"/>
          <w:lang w:val="en-US"/>
        </w:rPr>
        <w:t>Deep lakes</w:t>
      </w:r>
    </w:p>
    <w:p w:rsidR="00167084" w:rsidRDefault="00AC0E92">
      <w:pPr>
        <w:shd w:val="clear" w:color="auto" w:fill="FFFFFF"/>
        <w:tabs>
          <w:tab w:val="left" w:pos="322"/>
        </w:tabs>
        <w:spacing w:line="211" w:lineRule="atLeast"/>
        <w:rPr>
          <w:sz w:val="28"/>
          <w:szCs w:val="28"/>
          <w:lang w:val="en-US"/>
        </w:rPr>
      </w:pPr>
      <w:r>
        <w:rPr>
          <w:sz w:val="28"/>
          <w:szCs w:val="28"/>
          <w:lang w:val="en-US"/>
        </w:rPr>
        <w:t xml:space="preserve">  c)White Hills</w:t>
      </w:r>
      <w:r>
        <w:rPr>
          <w:spacing w:val="-4"/>
          <w:sz w:val="28"/>
          <w:szCs w:val="28"/>
          <w:lang w:val="en-US"/>
        </w:rPr>
        <w:t xml:space="preserve">                    d)</w:t>
      </w:r>
      <w:r>
        <w:rPr>
          <w:sz w:val="28"/>
          <w:szCs w:val="28"/>
          <w:lang w:val="en-US"/>
        </w:rPr>
        <w:t>Thick forests</w:t>
      </w:r>
    </w:p>
    <w:p w:rsidR="00167084" w:rsidRDefault="00AC0E92">
      <w:pPr>
        <w:shd w:val="clear" w:color="auto" w:fill="FFFFFF"/>
        <w:tabs>
          <w:tab w:val="left" w:pos="322"/>
        </w:tabs>
        <w:spacing w:line="211" w:lineRule="atLeast"/>
        <w:ind w:left="14"/>
        <w:rPr>
          <w:sz w:val="28"/>
          <w:szCs w:val="28"/>
          <w:lang w:val="en-US"/>
        </w:rPr>
      </w:pPr>
      <w:r>
        <w:rPr>
          <w:spacing w:val="-7"/>
          <w:sz w:val="28"/>
          <w:szCs w:val="28"/>
          <w:lang w:val="en-US"/>
        </w:rPr>
        <w:t xml:space="preserve">   5.  </w:t>
      </w:r>
      <w:r>
        <w:rPr>
          <w:sz w:val="28"/>
          <w:szCs w:val="28"/>
          <w:lang w:val="en-US"/>
        </w:rPr>
        <w:t>The gold lying lion in the Coat of Arms of the Belgorod Region denotes:</w:t>
      </w:r>
    </w:p>
    <w:p w:rsidR="00167084" w:rsidRDefault="00AC0E92">
      <w:pPr>
        <w:shd w:val="clear" w:color="auto" w:fill="FFFFFF"/>
        <w:tabs>
          <w:tab w:val="left" w:pos="331"/>
        </w:tabs>
        <w:spacing w:line="211" w:lineRule="atLeast"/>
        <w:ind w:left="24"/>
        <w:rPr>
          <w:sz w:val="28"/>
          <w:szCs w:val="28"/>
          <w:lang w:val="en-US"/>
        </w:rPr>
      </w:pPr>
      <w:r>
        <w:rPr>
          <w:sz w:val="28"/>
          <w:szCs w:val="28"/>
          <w:lang w:val="en-US"/>
        </w:rPr>
        <w:t xml:space="preserve">   а)Peace and humility</w:t>
      </w:r>
      <w:r>
        <w:rPr>
          <w:spacing w:val="-6"/>
          <w:sz w:val="28"/>
          <w:szCs w:val="28"/>
          <w:lang w:val="en-US"/>
        </w:rPr>
        <w:t xml:space="preserve">        b)</w:t>
      </w:r>
      <w:r>
        <w:rPr>
          <w:sz w:val="28"/>
          <w:szCs w:val="28"/>
          <w:lang w:val="en-US"/>
        </w:rPr>
        <w:t>Health and liberty</w:t>
      </w:r>
    </w:p>
    <w:p w:rsidR="00167084" w:rsidRDefault="00AC0E92">
      <w:pPr>
        <w:shd w:val="clear" w:color="auto" w:fill="FFFFFF"/>
        <w:tabs>
          <w:tab w:val="left" w:pos="331"/>
        </w:tabs>
        <w:spacing w:line="211" w:lineRule="atLeast"/>
        <w:rPr>
          <w:sz w:val="28"/>
          <w:szCs w:val="28"/>
          <w:lang w:val="en-US"/>
        </w:rPr>
      </w:pPr>
      <w:r>
        <w:rPr>
          <w:sz w:val="28"/>
          <w:szCs w:val="28"/>
          <w:lang w:val="en-US"/>
        </w:rPr>
        <w:t xml:space="preserve">   c)Victory and glory</w:t>
      </w:r>
      <w:r>
        <w:rPr>
          <w:spacing w:val="-4"/>
          <w:sz w:val="28"/>
          <w:szCs w:val="28"/>
          <w:lang w:val="en-US"/>
        </w:rPr>
        <w:t xml:space="preserve">            d)</w:t>
      </w:r>
      <w:r>
        <w:rPr>
          <w:sz w:val="28"/>
          <w:szCs w:val="28"/>
          <w:lang w:val="en-US"/>
        </w:rPr>
        <w:t>Peace and beauty</w:t>
      </w:r>
    </w:p>
    <w:p w:rsidR="00167084" w:rsidRDefault="00AC0E92">
      <w:pPr>
        <w:shd w:val="clear" w:color="auto" w:fill="FFFFFF"/>
        <w:tabs>
          <w:tab w:val="left" w:pos="331"/>
        </w:tabs>
        <w:spacing w:line="211" w:lineRule="atLeast"/>
        <w:ind w:left="24"/>
        <w:rPr>
          <w:sz w:val="28"/>
          <w:szCs w:val="28"/>
          <w:lang w:val="en-US"/>
        </w:rPr>
      </w:pPr>
      <w:r>
        <w:rPr>
          <w:spacing w:val="-7"/>
          <w:sz w:val="28"/>
          <w:szCs w:val="28"/>
          <w:lang w:val="en-US"/>
        </w:rPr>
        <w:t xml:space="preserve">   6.</w:t>
      </w:r>
      <w:r>
        <w:rPr>
          <w:sz w:val="28"/>
          <w:szCs w:val="28"/>
          <w:lang w:val="en-US"/>
        </w:rPr>
        <w:tab/>
        <w:t xml:space="preserve">   Yow many nationalities live on the territory of the Region:</w:t>
      </w:r>
    </w:p>
    <w:p w:rsidR="00167084" w:rsidRDefault="00AC0E92">
      <w:pPr>
        <w:numPr>
          <w:ilvl w:val="0"/>
          <w:numId w:val="3"/>
        </w:numPr>
        <w:shd w:val="clear" w:color="auto" w:fill="FFFFFF"/>
        <w:tabs>
          <w:tab w:val="left" w:pos="341"/>
        </w:tabs>
        <w:spacing w:before="5" w:line="211" w:lineRule="atLeast"/>
        <w:ind w:left="34" w:firstLine="0"/>
        <w:rPr>
          <w:sz w:val="28"/>
          <w:szCs w:val="28"/>
          <w:lang w:val="en-US"/>
        </w:rPr>
      </w:pPr>
      <w:r>
        <w:rPr>
          <w:spacing w:val="-1"/>
          <w:sz w:val="28"/>
          <w:szCs w:val="28"/>
          <w:lang w:val="en-US"/>
        </w:rPr>
        <w:t xml:space="preserve">  а)Sixty-six</w:t>
      </w:r>
      <w:r>
        <w:rPr>
          <w:spacing w:val="-6"/>
          <w:sz w:val="28"/>
          <w:szCs w:val="28"/>
          <w:lang w:val="en-US"/>
        </w:rPr>
        <w:t xml:space="preserve">             b)</w:t>
      </w:r>
      <w:r>
        <w:rPr>
          <w:sz w:val="28"/>
          <w:szCs w:val="28"/>
          <w:lang w:val="en-US"/>
        </w:rPr>
        <w:t>Seventy six</w:t>
      </w:r>
    </w:p>
    <w:p w:rsidR="00167084" w:rsidRDefault="00AC0E92">
      <w:pPr>
        <w:shd w:val="clear" w:color="auto" w:fill="FFFFFF"/>
        <w:tabs>
          <w:tab w:val="left" w:pos="341"/>
        </w:tabs>
        <w:spacing w:line="211" w:lineRule="atLeast"/>
        <w:rPr>
          <w:sz w:val="28"/>
          <w:szCs w:val="28"/>
          <w:lang w:val="en-US"/>
        </w:rPr>
      </w:pPr>
      <w:r>
        <w:rPr>
          <w:spacing w:val="-2"/>
          <w:sz w:val="28"/>
          <w:szCs w:val="28"/>
          <w:lang w:val="en-US"/>
        </w:rPr>
        <w:t xml:space="preserve">  c) Sixty</w:t>
      </w:r>
      <w:r>
        <w:rPr>
          <w:spacing w:val="-6"/>
          <w:sz w:val="28"/>
          <w:szCs w:val="28"/>
          <w:lang w:val="en-US"/>
        </w:rPr>
        <w:t xml:space="preserve">                      </w:t>
      </w:r>
      <w:r>
        <w:rPr>
          <w:sz w:val="28"/>
          <w:szCs w:val="28"/>
          <w:lang w:val="en-US"/>
        </w:rPr>
        <w:t>d)Sixteen</w:t>
      </w:r>
    </w:p>
    <w:p w:rsidR="00167084" w:rsidRDefault="00AC0E92">
      <w:pPr>
        <w:shd w:val="clear" w:color="auto" w:fill="FFFFFF"/>
        <w:tabs>
          <w:tab w:val="left" w:pos="341"/>
        </w:tabs>
        <w:spacing w:line="211" w:lineRule="atLeast"/>
        <w:ind w:left="34"/>
        <w:rPr>
          <w:sz w:val="28"/>
          <w:szCs w:val="28"/>
          <w:lang w:val="en-US"/>
        </w:rPr>
      </w:pPr>
      <w:r>
        <w:rPr>
          <w:spacing w:val="-7"/>
          <w:sz w:val="28"/>
          <w:szCs w:val="28"/>
          <w:lang w:val="en-US"/>
        </w:rPr>
        <w:t xml:space="preserve"> 7.   </w:t>
      </w:r>
      <w:r>
        <w:rPr>
          <w:sz w:val="28"/>
          <w:szCs w:val="28"/>
          <w:lang w:val="en-US"/>
        </w:rPr>
        <w:t>The Belgorod Region borders on:</w:t>
      </w:r>
    </w:p>
    <w:p w:rsidR="00167084" w:rsidRDefault="00AC0E92">
      <w:pPr>
        <w:shd w:val="clear" w:color="auto" w:fill="FFFFFF"/>
        <w:tabs>
          <w:tab w:val="left" w:pos="346"/>
        </w:tabs>
        <w:spacing w:before="5" w:line="211" w:lineRule="atLeast"/>
        <w:ind w:left="48"/>
        <w:rPr>
          <w:sz w:val="28"/>
          <w:szCs w:val="28"/>
          <w:lang w:val="en-US"/>
        </w:rPr>
      </w:pPr>
      <w:r>
        <w:rPr>
          <w:sz w:val="28"/>
          <w:szCs w:val="28"/>
          <w:lang w:val="en-US"/>
        </w:rPr>
        <w:t xml:space="preserve">    а) The Oryol Region</w:t>
      </w:r>
      <w:r>
        <w:rPr>
          <w:spacing w:val="-6"/>
          <w:sz w:val="28"/>
          <w:szCs w:val="28"/>
          <w:lang w:val="en-US"/>
        </w:rPr>
        <w:t xml:space="preserve">                        b) </w:t>
      </w:r>
      <w:r>
        <w:rPr>
          <w:sz w:val="28"/>
          <w:szCs w:val="28"/>
          <w:lang w:val="en-US"/>
        </w:rPr>
        <w:t>The Tula Region</w:t>
      </w:r>
    </w:p>
    <w:p w:rsidR="00167084" w:rsidRDefault="00AC0E92">
      <w:pPr>
        <w:shd w:val="clear" w:color="auto" w:fill="FFFFFF"/>
        <w:tabs>
          <w:tab w:val="left" w:pos="346"/>
        </w:tabs>
        <w:spacing w:line="211" w:lineRule="atLeast"/>
        <w:rPr>
          <w:sz w:val="28"/>
          <w:szCs w:val="28"/>
          <w:lang w:val="en-US"/>
        </w:rPr>
      </w:pPr>
      <w:r>
        <w:rPr>
          <w:sz w:val="28"/>
          <w:szCs w:val="28"/>
          <w:lang w:val="en-US"/>
        </w:rPr>
        <w:t xml:space="preserve">      c)The Moscow Region              d) The Voronezh Region</w:t>
      </w:r>
    </w:p>
    <w:p w:rsidR="00167084" w:rsidRDefault="00AC0E92">
      <w:pPr>
        <w:shd w:val="clear" w:color="auto" w:fill="FFFFFF"/>
        <w:tabs>
          <w:tab w:val="left" w:pos="346"/>
        </w:tabs>
        <w:spacing w:line="211" w:lineRule="atLeast"/>
        <w:ind w:left="48"/>
        <w:rPr>
          <w:sz w:val="28"/>
          <w:szCs w:val="28"/>
          <w:lang w:val="en-US"/>
        </w:rPr>
      </w:pPr>
      <w:r>
        <w:rPr>
          <w:spacing w:val="-11"/>
          <w:sz w:val="28"/>
          <w:szCs w:val="28"/>
          <w:lang w:val="en-US"/>
        </w:rPr>
        <w:t xml:space="preserve">  8.   </w:t>
      </w:r>
      <w:r>
        <w:rPr>
          <w:sz w:val="28"/>
          <w:szCs w:val="28"/>
          <w:lang w:val="en-US"/>
        </w:rPr>
        <w:t>The modern Belgorod Region was founded on:</w:t>
      </w:r>
    </w:p>
    <w:p w:rsidR="00167084" w:rsidRDefault="00AC0E92">
      <w:pPr>
        <w:shd w:val="clear" w:color="auto" w:fill="FFFFFF"/>
        <w:tabs>
          <w:tab w:val="left" w:pos="360"/>
        </w:tabs>
        <w:spacing w:before="10" w:line="211" w:lineRule="atLeast"/>
        <w:ind w:left="62"/>
        <w:rPr>
          <w:spacing w:val="-3"/>
          <w:sz w:val="28"/>
          <w:szCs w:val="28"/>
        </w:rPr>
      </w:pPr>
      <w:r>
        <w:rPr>
          <w:spacing w:val="-3"/>
          <w:sz w:val="28"/>
          <w:szCs w:val="28"/>
          <w:lang w:val="en-US"/>
        </w:rPr>
        <w:t>January 6</w:t>
      </w:r>
      <w:r>
        <w:rPr>
          <w:spacing w:val="-3"/>
          <w:sz w:val="28"/>
          <w:szCs w:val="28"/>
          <w:vertAlign w:val="superscript"/>
          <w:lang w:val="en-US"/>
        </w:rPr>
        <w:t>|K</w:t>
      </w:r>
      <w:r>
        <w:rPr>
          <w:spacing w:val="-3"/>
          <w:sz w:val="28"/>
          <w:szCs w:val="28"/>
          <w:lang w:val="en-US"/>
        </w:rPr>
        <w:t xml:space="preserve">, </w:t>
      </w:r>
      <w:r>
        <w:rPr>
          <w:spacing w:val="-3"/>
          <w:sz w:val="28"/>
          <w:szCs w:val="28"/>
        </w:rPr>
        <w:t>1954</w:t>
      </w:r>
    </w:p>
    <w:p w:rsidR="00167084" w:rsidRDefault="00AC0E92">
      <w:pPr>
        <w:shd w:val="clear" w:color="auto" w:fill="FFFFFF"/>
        <w:tabs>
          <w:tab w:val="left" w:pos="360"/>
        </w:tabs>
        <w:spacing w:line="211" w:lineRule="atLeast"/>
        <w:ind w:left="62"/>
        <w:rPr>
          <w:spacing w:val="-1"/>
          <w:sz w:val="28"/>
          <w:szCs w:val="28"/>
        </w:rPr>
      </w:pPr>
      <w:r>
        <w:rPr>
          <w:spacing w:val="-1"/>
          <w:sz w:val="28"/>
          <w:szCs w:val="28"/>
          <w:lang w:val="en-US"/>
        </w:rPr>
        <w:t>December 6</w:t>
      </w:r>
      <w:r>
        <w:rPr>
          <w:spacing w:val="-1"/>
          <w:sz w:val="28"/>
          <w:szCs w:val="28"/>
          <w:vertAlign w:val="superscript"/>
          <w:lang w:val="en-US"/>
        </w:rPr>
        <w:t>th</w:t>
      </w:r>
      <w:r>
        <w:rPr>
          <w:spacing w:val="-1"/>
          <w:sz w:val="28"/>
          <w:szCs w:val="28"/>
          <w:lang w:val="en-US"/>
        </w:rPr>
        <w:t xml:space="preserve">, </w:t>
      </w:r>
      <w:r>
        <w:rPr>
          <w:spacing w:val="-1"/>
          <w:sz w:val="28"/>
          <w:szCs w:val="28"/>
        </w:rPr>
        <w:t>1954</w:t>
      </w:r>
    </w:p>
    <w:p w:rsidR="00167084" w:rsidRDefault="00AC0E92">
      <w:pPr>
        <w:shd w:val="clear" w:color="auto" w:fill="FFFFFF"/>
        <w:tabs>
          <w:tab w:val="left" w:pos="360"/>
        </w:tabs>
        <w:spacing w:before="5" w:line="211" w:lineRule="atLeast"/>
        <w:ind w:left="62"/>
        <w:rPr>
          <w:spacing w:val="-2"/>
          <w:sz w:val="28"/>
          <w:szCs w:val="28"/>
        </w:rPr>
      </w:pPr>
      <w:r>
        <w:rPr>
          <w:spacing w:val="-2"/>
          <w:sz w:val="28"/>
          <w:szCs w:val="28"/>
          <w:lang w:val="en-US"/>
        </w:rPr>
        <w:t>January 16</w:t>
      </w:r>
      <w:r>
        <w:rPr>
          <w:spacing w:val="-2"/>
          <w:sz w:val="28"/>
          <w:szCs w:val="28"/>
          <w:vertAlign w:val="superscript"/>
          <w:lang w:val="en-US"/>
        </w:rPr>
        <w:t>th</w:t>
      </w:r>
      <w:r>
        <w:rPr>
          <w:spacing w:val="-2"/>
          <w:sz w:val="28"/>
          <w:szCs w:val="28"/>
          <w:lang w:val="en-US"/>
        </w:rPr>
        <w:t xml:space="preserve">, </w:t>
      </w:r>
      <w:r>
        <w:rPr>
          <w:spacing w:val="-2"/>
          <w:sz w:val="28"/>
          <w:szCs w:val="28"/>
        </w:rPr>
        <w:t>1945</w:t>
      </w:r>
    </w:p>
    <w:p w:rsidR="00167084" w:rsidRDefault="00AC0E92">
      <w:pPr>
        <w:shd w:val="clear" w:color="auto" w:fill="FFFFFF"/>
        <w:tabs>
          <w:tab w:val="left" w:pos="360"/>
        </w:tabs>
        <w:spacing w:line="211" w:lineRule="atLeast"/>
        <w:ind w:left="62"/>
        <w:rPr>
          <w:sz w:val="28"/>
          <w:szCs w:val="28"/>
        </w:rPr>
      </w:pPr>
      <w:r>
        <w:rPr>
          <w:sz w:val="28"/>
          <w:szCs w:val="28"/>
          <w:lang w:val="en-US"/>
        </w:rPr>
        <w:t xml:space="preserve">August </w:t>
      </w:r>
      <w:r>
        <w:rPr>
          <w:sz w:val="28"/>
          <w:szCs w:val="28"/>
        </w:rPr>
        <w:t>5"', 1945</w:t>
      </w:r>
    </w:p>
    <w:p w:rsidR="00167084" w:rsidRDefault="00AC0E92">
      <w:pPr>
        <w:shd w:val="clear" w:color="auto" w:fill="FFFFFF"/>
        <w:tabs>
          <w:tab w:val="left" w:pos="360"/>
        </w:tabs>
        <w:spacing w:line="211" w:lineRule="atLeast"/>
        <w:ind w:left="62"/>
        <w:rPr>
          <w:sz w:val="28"/>
          <w:szCs w:val="28"/>
          <w:lang w:val="en-US"/>
        </w:rPr>
      </w:pPr>
      <w:r>
        <w:rPr>
          <w:spacing w:val="-7"/>
          <w:sz w:val="28"/>
          <w:szCs w:val="28"/>
          <w:lang w:val="en-US"/>
        </w:rPr>
        <w:t xml:space="preserve">  9.</w:t>
      </w:r>
      <w:r>
        <w:rPr>
          <w:sz w:val="28"/>
          <w:szCs w:val="28"/>
          <w:lang w:val="en-US"/>
        </w:rPr>
        <w:tab/>
        <w:t xml:space="preserve">   The Belgorod Region is rich in:</w:t>
      </w:r>
    </w:p>
    <w:p w:rsidR="00167084" w:rsidRDefault="00AC0E92">
      <w:pPr>
        <w:shd w:val="clear" w:color="auto" w:fill="FFFFFF"/>
        <w:tabs>
          <w:tab w:val="left" w:pos="365"/>
        </w:tabs>
        <w:spacing w:before="5" w:line="211" w:lineRule="atLeast"/>
        <w:ind w:left="67"/>
        <w:rPr>
          <w:spacing w:val="-1"/>
          <w:sz w:val="28"/>
          <w:szCs w:val="28"/>
          <w:lang w:val="en-US"/>
        </w:rPr>
      </w:pPr>
      <w:r>
        <w:rPr>
          <w:spacing w:val="-2"/>
          <w:sz w:val="28"/>
          <w:szCs w:val="28"/>
          <w:lang w:val="en-US"/>
        </w:rPr>
        <w:t>а) Gas</w:t>
      </w:r>
      <w:r>
        <w:rPr>
          <w:spacing w:val="-6"/>
          <w:sz w:val="28"/>
          <w:szCs w:val="28"/>
          <w:lang w:val="en-US"/>
        </w:rPr>
        <w:t xml:space="preserve">                   b)</w:t>
      </w:r>
      <w:r>
        <w:rPr>
          <w:spacing w:val="-1"/>
          <w:sz w:val="28"/>
          <w:szCs w:val="28"/>
          <w:lang w:val="en-US"/>
        </w:rPr>
        <w:t>Coal</w:t>
      </w:r>
    </w:p>
    <w:p w:rsidR="00167084" w:rsidRDefault="00AC0E92">
      <w:pPr>
        <w:shd w:val="clear" w:color="auto" w:fill="FFFFFF"/>
        <w:tabs>
          <w:tab w:val="left" w:pos="365"/>
        </w:tabs>
        <w:spacing w:line="211" w:lineRule="atLeast"/>
        <w:rPr>
          <w:spacing w:val="-1"/>
          <w:sz w:val="28"/>
          <w:szCs w:val="28"/>
          <w:lang w:val="en-US"/>
        </w:rPr>
      </w:pPr>
      <w:r>
        <w:rPr>
          <w:spacing w:val="-5"/>
          <w:sz w:val="28"/>
          <w:szCs w:val="28"/>
          <w:lang w:val="en-US"/>
        </w:rPr>
        <w:t xml:space="preserve">  c) Oil                     </w:t>
      </w:r>
      <w:r>
        <w:rPr>
          <w:spacing w:val="-1"/>
          <w:sz w:val="28"/>
          <w:szCs w:val="28"/>
          <w:lang w:val="en-US"/>
        </w:rPr>
        <w:t>d)</w:t>
      </w:r>
      <w:r>
        <w:rPr>
          <w:spacing w:val="-1"/>
          <w:sz w:val="28"/>
          <w:szCs w:val="28"/>
        </w:rPr>
        <w:t xml:space="preserve">    </w:t>
      </w:r>
      <w:r>
        <w:rPr>
          <w:spacing w:val="-1"/>
          <w:sz w:val="28"/>
          <w:szCs w:val="28"/>
          <w:lang w:val="en-US"/>
        </w:rPr>
        <w:t>Chalk</w:t>
      </w:r>
    </w:p>
    <w:p w:rsidR="00167084" w:rsidRDefault="00AC0E92">
      <w:pPr>
        <w:shd w:val="clear" w:color="auto" w:fill="FFFFFF"/>
        <w:tabs>
          <w:tab w:val="left" w:pos="365"/>
        </w:tabs>
        <w:spacing w:line="211" w:lineRule="atLeast"/>
        <w:ind w:left="67"/>
        <w:rPr>
          <w:sz w:val="28"/>
          <w:szCs w:val="28"/>
          <w:lang w:val="en-US"/>
        </w:rPr>
      </w:pPr>
      <w:r>
        <w:rPr>
          <w:sz w:val="28"/>
          <w:szCs w:val="28"/>
          <w:lang w:val="en-US"/>
        </w:rPr>
        <w:t xml:space="preserve">  l0.    The Belgorod Region is:</w:t>
      </w:r>
    </w:p>
    <w:p w:rsidR="00167084" w:rsidRDefault="00AC0E92">
      <w:pPr>
        <w:shd w:val="clear" w:color="auto" w:fill="FFFFFF"/>
        <w:tabs>
          <w:tab w:val="left" w:pos="365"/>
        </w:tabs>
        <w:spacing w:line="211" w:lineRule="atLeast"/>
        <w:ind w:left="67"/>
        <w:rPr>
          <w:sz w:val="28"/>
          <w:szCs w:val="28"/>
          <w:lang w:val="en-US"/>
        </w:rPr>
      </w:pPr>
      <w:r>
        <w:rPr>
          <w:sz w:val="28"/>
          <w:szCs w:val="28"/>
          <w:lang w:val="en-US"/>
        </w:rPr>
        <w:t xml:space="preserve"> a)   Agroindustrial region</w:t>
      </w:r>
    </w:p>
    <w:p w:rsidR="00167084" w:rsidRDefault="00AC0E92">
      <w:pPr>
        <w:shd w:val="clear" w:color="auto" w:fill="FFFFFF"/>
        <w:tabs>
          <w:tab w:val="left" w:pos="0"/>
        </w:tabs>
        <w:spacing w:line="211" w:lineRule="atLeast"/>
        <w:ind w:left="180" w:hanging="180"/>
        <w:rPr>
          <w:sz w:val="28"/>
          <w:szCs w:val="28"/>
          <w:lang w:val="en-US"/>
        </w:rPr>
      </w:pPr>
      <w:r>
        <w:rPr>
          <w:sz w:val="28"/>
          <w:szCs w:val="28"/>
          <w:lang w:val="en-US"/>
        </w:rPr>
        <w:t>b) Industrial region</w:t>
      </w:r>
    </w:p>
    <w:p w:rsidR="00167084" w:rsidRDefault="00AC0E92">
      <w:pPr>
        <w:shd w:val="clear" w:color="auto" w:fill="FFFFFF"/>
        <w:tabs>
          <w:tab w:val="left" w:pos="0"/>
        </w:tabs>
        <w:spacing w:line="211" w:lineRule="atLeast"/>
        <w:ind w:left="180" w:hanging="180"/>
        <w:rPr>
          <w:sz w:val="28"/>
          <w:szCs w:val="28"/>
          <w:lang w:val="en-US"/>
        </w:rPr>
      </w:pPr>
      <w:r>
        <w:rPr>
          <w:sz w:val="28"/>
          <w:szCs w:val="28"/>
          <w:lang w:val="en-US"/>
        </w:rPr>
        <w:t>c)Agricultural region</w:t>
      </w:r>
    </w:p>
    <w:p w:rsidR="00167084" w:rsidRDefault="00AC0E92">
      <w:pPr>
        <w:shd w:val="clear" w:color="auto" w:fill="FFFFFF"/>
        <w:tabs>
          <w:tab w:val="left" w:pos="307"/>
        </w:tabs>
        <w:spacing w:line="211" w:lineRule="atLeast"/>
        <w:rPr>
          <w:sz w:val="28"/>
          <w:szCs w:val="28"/>
          <w:lang w:val="en-US"/>
        </w:rPr>
      </w:pPr>
      <w:r>
        <w:rPr>
          <w:sz w:val="28"/>
          <w:szCs w:val="28"/>
          <w:lang w:val="en-US"/>
        </w:rPr>
        <w:t xml:space="preserve">   d)Scientific region Industrial region</w:t>
      </w:r>
    </w:p>
    <w:p w:rsidR="00167084" w:rsidRDefault="00AC0E92">
      <w:pPr>
        <w:shd w:val="clear" w:color="auto" w:fill="FFFFFF"/>
        <w:tabs>
          <w:tab w:val="left" w:pos="307"/>
        </w:tabs>
        <w:spacing w:line="211" w:lineRule="atLeast"/>
        <w:rPr>
          <w:b/>
          <w:sz w:val="28"/>
          <w:szCs w:val="28"/>
        </w:rPr>
      </w:pPr>
      <w:r>
        <w:rPr>
          <w:b/>
          <w:sz w:val="28"/>
          <w:szCs w:val="28"/>
          <w:lang w:val="en-US"/>
        </w:rPr>
        <w:t xml:space="preserve">  Task </w:t>
      </w:r>
      <w:r>
        <w:rPr>
          <w:b/>
          <w:sz w:val="28"/>
          <w:szCs w:val="28"/>
        </w:rPr>
        <w:t>2.</w:t>
      </w:r>
    </w:p>
    <w:p w:rsidR="00167084" w:rsidRDefault="00AC0E92">
      <w:pPr>
        <w:shd w:val="clear" w:color="auto" w:fill="FFFFFF"/>
        <w:spacing w:line="211" w:lineRule="atLeast"/>
        <w:ind w:left="38"/>
        <w:rPr>
          <w:iCs/>
          <w:sz w:val="28"/>
          <w:szCs w:val="28"/>
        </w:rPr>
      </w:pPr>
      <w:r>
        <w:rPr>
          <w:sz w:val="28"/>
          <w:szCs w:val="28"/>
          <w:lang w:val="en-US"/>
        </w:rPr>
        <w:t>Match</w:t>
      </w:r>
      <w:r>
        <w:rPr>
          <w:sz w:val="28"/>
          <w:szCs w:val="28"/>
        </w:rPr>
        <w:t xml:space="preserve"> </w:t>
      </w:r>
      <w:r>
        <w:rPr>
          <w:sz w:val="28"/>
          <w:szCs w:val="28"/>
          <w:lang w:val="en-US"/>
        </w:rPr>
        <w:t>the</w:t>
      </w:r>
      <w:r>
        <w:rPr>
          <w:sz w:val="28"/>
          <w:szCs w:val="28"/>
        </w:rPr>
        <w:t xml:space="preserve"> </w:t>
      </w:r>
      <w:r>
        <w:rPr>
          <w:sz w:val="28"/>
          <w:szCs w:val="28"/>
          <w:lang w:val="en-US"/>
        </w:rPr>
        <w:t>columns</w:t>
      </w:r>
      <w:r>
        <w:rPr>
          <w:sz w:val="28"/>
          <w:szCs w:val="28"/>
        </w:rPr>
        <w:t xml:space="preserve">  (</w:t>
      </w:r>
      <w:r>
        <w:rPr>
          <w:iCs/>
          <w:sz w:val="28"/>
          <w:szCs w:val="28"/>
          <w:u w:val="single"/>
        </w:rPr>
        <w:t>-соедините начало и</w:t>
      </w:r>
      <w:r>
        <w:rPr>
          <w:iCs/>
          <w:sz w:val="28"/>
          <w:szCs w:val="28"/>
        </w:rPr>
        <w:t xml:space="preserve"> к</w:t>
      </w:r>
      <w:r>
        <w:rPr>
          <w:iCs/>
          <w:sz w:val="28"/>
          <w:szCs w:val="28"/>
          <w:u w:val="single"/>
        </w:rPr>
        <w:t>онец предложения</w:t>
      </w:r>
      <w:r>
        <w:rPr>
          <w:iCs/>
          <w:sz w:val="28"/>
          <w:szCs w:val="28"/>
        </w:rPr>
        <w:t>.)</w:t>
      </w:r>
    </w:p>
    <w:p w:rsidR="00167084" w:rsidRDefault="00AC0E92" w:rsidP="00AC0E92">
      <w:pPr>
        <w:numPr>
          <w:ilvl w:val="0"/>
          <w:numId w:val="10"/>
        </w:numPr>
        <w:shd w:val="clear" w:color="auto" w:fill="FFFFFF"/>
        <w:tabs>
          <w:tab w:val="left" w:pos="509"/>
        </w:tabs>
        <w:spacing w:line="211" w:lineRule="atLeast"/>
        <w:ind w:left="269" w:right="730" w:firstLine="0"/>
        <w:rPr>
          <w:sz w:val="28"/>
          <w:szCs w:val="28"/>
          <w:lang w:val="en-US"/>
        </w:rPr>
      </w:pPr>
      <w:r>
        <w:rPr>
          <w:sz w:val="28"/>
          <w:szCs w:val="28"/>
          <w:lang w:val="en-US"/>
        </w:rPr>
        <w:t>The Belgorod region is located in         A. the Central Black-Earth Soil Zone.</w:t>
      </w:r>
    </w:p>
    <w:p w:rsidR="00167084" w:rsidRDefault="00AC0E92">
      <w:pPr>
        <w:shd w:val="clear" w:color="auto" w:fill="FFFFFF"/>
        <w:tabs>
          <w:tab w:val="left" w:pos="509"/>
        </w:tabs>
        <w:spacing w:line="211" w:lineRule="atLeast"/>
        <w:ind w:left="269" w:right="730"/>
        <w:rPr>
          <w:sz w:val="28"/>
          <w:szCs w:val="28"/>
          <w:lang w:val="en-US"/>
        </w:rPr>
      </w:pPr>
      <w:r>
        <w:rPr>
          <w:sz w:val="28"/>
          <w:szCs w:val="28"/>
          <w:lang w:val="en-US"/>
        </w:rPr>
        <w:t xml:space="preserve">2.   The most part of the population           </w:t>
      </w:r>
      <w:r>
        <w:rPr>
          <w:spacing w:val="-4"/>
          <w:sz w:val="28"/>
          <w:szCs w:val="28"/>
          <w:lang w:val="en-US"/>
        </w:rPr>
        <w:t>B.</w:t>
      </w:r>
      <w:r>
        <w:rPr>
          <w:sz w:val="28"/>
          <w:szCs w:val="28"/>
          <w:lang w:val="en-US"/>
        </w:rPr>
        <w:tab/>
        <w:t>five-coloured flag and Coat of</w:t>
      </w:r>
    </w:p>
    <w:p w:rsidR="00167084" w:rsidRDefault="00AC0E92">
      <w:pPr>
        <w:shd w:val="clear" w:color="auto" w:fill="FFFFFF"/>
        <w:spacing w:before="5" w:line="211" w:lineRule="atLeast"/>
        <w:ind w:left="350"/>
        <w:rPr>
          <w:spacing w:val="-4"/>
          <w:sz w:val="28"/>
          <w:szCs w:val="28"/>
          <w:lang w:val="en-US"/>
        </w:rPr>
      </w:pPr>
      <w:r>
        <w:rPr>
          <w:spacing w:val="-4"/>
          <w:sz w:val="28"/>
          <w:szCs w:val="28"/>
          <w:lang w:val="en-US"/>
        </w:rPr>
        <w:t xml:space="preserve">                                                                              Arms.</w:t>
      </w:r>
    </w:p>
    <w:p w:rsidR="00167084" w:rsidRDefault="00AC0E92">
      <w:pPr>
        <w:shd w:val="clear" w:color="auto" w:fill="FFFFFF"/>
        <w:spacing w:before="5" w:line="211" w:lineRule="atLeast"/>
        <w:rPr>
          <w:sz w:val="28"/>
          <w:szCs w:val="28"/>
          <w:lang w:val="en-US"/>
        </w:rPr>
      </w:pPr>
      <w:r>
        <w:rPr>
          <w:sz w:val="28"/>
          <w:szCs w:val="28"/>
          <w:lang w:val="en-US"/>
        </w:rPr>
        <w:t xml:space="preserve"> 3. The Belgorod Region consists                     </w:t>
      </w:r>
      <w:r>
        <w:rPr>
          <w:spacing w:val="-6"/>
          <w:sz w:val="28"/>
          <w:szCs w:val="28"/>
          <w:lang w:val="en-US"/>
        </w:rPr>
        <w:t>C.</w:t>
      </w:r>
      <w:r>
        <w:rPr>
          <w:sz w:val="28"/>
          <w:szCs w:val="28"/>
          <w:lang w:val="en-US"/>
        </w:rPr>
        <w:tab/>
        <w:t>and it is a good place for</w:t>
      </w:r>
    </w:p>
    <w:p w:rsidR="00167084" w:rsidRDefault="00AC0E92">
      <w:pPr>
        <w:shd w:val="clear" w:color="auto" w:fill="FFFFFF"/>
        <w:spacing w:line="211" w:lineRule="atLeast"/>
        <w:ind w:left="346"/>
        <w:rPr>
          <w:sz w:val="28"/>
          <w:szCs w:val="28"/>
          <w:lang w:val="en-US"/>
        </w:rPr>
      </w:pPr>
      <w:r>
        <w:rPr>
          <w:sz w:val="28"/>
          <w:szCs w:val="28"/>
          <w:lang w:val="en-US"/>
        </w:rPr>
        <w:t xml:space="preserve">                                                                        hunters and fishermen.</w:t>
      </w:r>
    </w:p>
    <w:p w:rsidR="00167084" w:rsidRDefault="00AC0E92">
      <w:pPr>
        <w:shd w:val="clear" w:color="auto" w:fill="FFFFFF"/>
        <w:spacing w:line="211" w:lineRule="atLeast"/>
        <w:rPr>
          <w:sz w:val="28"/>
          <w:szCs w:val="28"/>
          <w:lang w:val="en-US"/>
        </w:rPr>
      </w:pPr>
      <w:r>
        <w:rPr>
          <w:sz w:val="28"/>
          <w:szCs w:val="28"/>
          <w:lang w:val="en-US"/>
        </w:rPr>
        <w:t xml:space="preserve">     </w:t>
      </w:r>
      <w:r>
        <w:rPr>
          <w:spacing w:val="-5"/>
          <w:sz w:val="28"/>
          <w:szCs w:val="28"/>
          <w:lang w:val="en-US"/>
        </w:rPr>
        <w:t xml:space="preserve"> </w:t>
      </w:r>
      <w:r>
        <w:rPr>
          <w:sz w:val="28"/>
          <w:szCs w:val="28"/>
          <w:lang w:val="en-US"/>
        </w:rPr>
        <w:t>4. The Belgorod Region has it's own           D) of the Belgorod regions are Russian</w:t>
      </w:r>
    </w:p>
    <w:p w:rsidR="00167084" w:rsidRDefault="00AC0E92">
      <w:pPr>
        <w:shd w:val="clear" w:color="auto" w:fill="FFFFFF"/>
        <w:spacing w:before="19" w:line="211" w:lineRule="atLeast"/>
        <w:ind w:left="10"/>
        <w:rPr>
          <w:sz w:val="28"/>
          <w:szCs w:val="28"/>
          <w:lang w:val="en-US"/>
        </w:rPr>
      </w:pPr>
      <w:r>
        <w:rPr>
          <w:sz w:val="28"/>
          <w:szCs w:val="28"/>
          <w:lang w:val="en-US"/>
        </w:rPr>
        <w:t xml:space="preserve">      </w:t>
      </w:r>
      <w:r>
        <w:rPr>
          <w:spacing w:val="-8"/>
          <w:sz w:val="28"/>
          <w:szCs w:val="28"/>
          <w:lang w:val="en-US"/>
        </w:rPr>
        <w:t>5.</w:t>
      </w:r>
      <w:r>
        <w:rPr>
          <w:sz w:val="28"/>
          <w:szCs w:val="28"/>
          <w:lang w:val="en-US"/>
        </w:rPr>
        <w:tab/>
        <w:t>The main iron-ore mining                         E) the southern part of Russia</w:t>
      </w:r>
      <w:r>
        <w:rPr>
          <w:sz w:val="28"/>
          <w:szCs w:val="28"/>
          <w:lang w:val="en-US"/>
        </w:rPr>
        <w:br/>
        <w:t>plants</w:t>
      </w:r>
    </w:p>
    <w:p w:rsidR="00167084" w:rsidRDefault="00AC0E92">
      <w:pPr>
        <w:shd w:val="clear" w:color="auto" w:fill="FFFFFF"/>
        <w:tabs>
          <w:tab w:val="left" w:pos="307"/>
        </w:tabs>
        <w:spacing w:line="211" w:lineRule="atLeast"/>
        <w:rPr>
          <w:sz w:val="28"/>
          <w:szCs w:val="28"/>
          <w:lang w:val="en-US"/>
        </w:rPr>
      </w:pPr>
      <w:r>
        <w:rPr>
          <w:spacing w:val="-5"/>
          <w:sz w:val="28"/>
          <w:szCs w:val="28"/>
          <w:lang w:val="en-US"/>
        </w:rPr>
        <w:t xml:space="preserve">      </w:t>
      </w:r>
      <w:r>
        <w:rPr>
          <w:sz w:val="28"/>
          <w:szCs w:val="28"/>
          <w:lang w:val="en-US"/>
        </w:rPr>
        <w:t xml:space="preserve"> 6. The Belgorod Region is                            F) are the Stoilenskiy and Lebedinskiy</w:t>
      </w:r>
    </w:p>
    <w:p w:rsidR="00167084" w:rsidRDefault="00AC0E92">
      <w:pPr>
        <w:spacing w:line="211" w:lineRule="atLeast"/>
        <w:rPr>
          <w:sz w:val="28"/>
          <w:szCs w:val="28"/>
          <w:lang w:val="en-US"/>
        </w:rPr>
      </w:pPr>
      <w:r>
        <w:rPr>
          <w:sz w:val="28"/>
          <w:szCs w:val="28"/>
          <w:lang w:val="en-US"/>
        </w:rPr>
        <w:t xml:space="preserve">         the part of</w:t>
      </w:r>
    </w:p>
    <w:p w:rsidR="00167084" w:rsidRDefault="00AC0E92">
      <w:pPr>
        <w:shd w:val="clear" w:color="auto" w:fill="FFFFFF"/>
        <w:tabs>
          <w:tab w:val="left" w:pos="192"/>
        </w:tabs>
        <w:spacing w:line="211" w:lineRule="atLeast"/>
        <w:rPr>
          <w:sz w:val="28"/>
          <w:szCs w:val="28"/>
          <w:lang w:val="en-US"/>
        </w:rPr>
      </w:pPr>
      <w:r>
        <w:rPr>
          <w:sz w:val="28"/>
          <w:szCs w:val="28"/>
          <w:lang w:val="en-US"/>
        </w:rPr>
        <w:t xml:space="preserve">    </w:t>
      </w:r>
      <w:r>
        <w:rPr>
          <w:spacing w:val="-6"/>
          <w:sz w:val="28"/>
          <w:szCs w:val="28"/>
          <w:lang w:val="en-US"/>
        </w:rPr>
        <w:t>7.</w:t>
      </w:r>
      <w:r>
        <w:rPr>
          <w:sz w:val="28"/>
          <w:szCs w:val="28"/>
          <w:lang w:val="en-US"/>
        </w:rPr>
        <w:tab/>
        <w:t>Fauna of our Region is                       G) of 21 districts, 10 towns and</w:t>
      </w:r>
    </w:p>
    <w:p w:rsidR="00167084" w:rsidRDefault="00AC0E92">
      <w:pPr>
        <w:shd w:val="clear" w:color="auto" w:fill="FFFFFF"/>
        <w:spacing w:line="211" w:lineRule="atLeast"/>
        <w:ind w:left="883"/>
        <w:rPr>
          <w:sz w:val="28"/>
          <w:szCs w:val="28"/>
          <w:lang w:val="en-US"/>
        </w:rPr>
      </w:pPr>
      <w:r>
        <w:rPr>
          <w:sz w:val="28"/>
          <w:szCs w:val="28"/>
          <w:lang w:val="en-US"/>
        </w:rPr>
        <w:t xml:space="preserve">very plentiful                                         </w:t>
      </w:r>
      <w:r>
        <w:rPr>
          <w:spacing w:val="-1"/>
          <w:sz w:val="28"/>
          <w:szCs w:val="28"/>
          <w:lang w:val="en-US"/>
        </w:rPr>
        <w:t>1592 villages.</w:t>
      </w:r>
      <w:r>
        <w:rPr>
          <w:sz w:val="28"/>
          <w:szCs w:val="28"/>
          <w:lang w:val="en-US"/>
        </w:rPr>
        <w:t xml:space="preserve">                                   </w:t>
      </w:r>
    </w:p>
    <w:p w:rsidR="00167084" w:rsidRDefault="00167084">
      <w:pPr>
        <w:shd w:val="clear" w:color="auto" w:fill="FFFFFF"/>
        <w:spacing w:line="211" w:lineRule="atLeast"/>
        <w:ind w:left="883"/>
        <w:rPr>
          <w:sz w:val="28"/>
          <w:szCs w:val="28"/>
          <w:lang w:val="en-US"/>
        </w:rPr>
      </w:pPr>
    </w:p>
    <w:p w:rsidR="00167084" w:rsidRDefault="00AC0E92">
      <w:pPr>
        <w:shd w:val="clear" w:color="auto" w:fill="FFFFFF"/>
        <w:spacing w:line="211" w:lineRule="atLeast"/>
        <w:ind w:left="883"/>
        <w:rPr>
          <w:sz w:val="28"/>
          <w:szCs w:val="28"/>
          <w:lang w:val="en-US"/>
        </w:rPr>
      </w:pPr>
      <w:r>
        <w:rPr>
          <w:sz w:val="28"/>
          <w:szCs w:val="28"/>
          <w:lang w:val="en-US"/>
        </w:rPr>
        <w:t xml:space="preserve">                                Task 3</w:t>
      </w:r>
    </w:p>
    <w:p w:rsidR="00167084" w:rsidRDefault="00AC0E92">
      <w:pPr>
        <w:shd w:val="clear" w:color="auto" w:fill="FFFFFF"/>
        <w:spacing w:line="211" w:lineRule="atLeast"/>
        <w:ind w:left="883"/>
        <w:rPr>
          <w:sz w:val="28"/>
          <w:szCs w:val="28"/>
        </w:rPr>
      </w:pPr>
      <w:r>
        <w:rPr>
          <w:sz w:val="28"/>
          <w:szCs w:val="28"/>
          <w:lang w:val="en-US"/>
        </w:rPr>
        <w:t xml:space="preserve">                                   </w:t>
      </w:r>
      <w:r>
        <w:rPr>
          <w:sz w:val="28"/>
          <w:szCs w:val="28"/>
        </w:rPr>
        <w:t>Письмо</w:t>
      </w:r>
    </w:p>
    <w:p w:rsidR="00167084" w:rsidRDefault="00AC0E92">
      <w:pPr>
        <w:shd w:val="clear" w:color="auto" w:fill="FFFFFF"/>
        <w:spacing w:line="211" w:lineRule="atLeast"/>
        <w:ind w:left="91"/>
        <w:rPr>
          <w:sz w:val="28"/>
          <w:szCs w:val="28"/>
          <w:lang w:val="en-US"/>
        </w:rPr>
      </w:pPr>
      <w:r>
        <w:rPr>
          <w:sz w:val="28"/>
          <w:szCs w:val="28"/>
          <w:lang w:val="en-US"/>
        </w:rPr>
        <w:t>The task- You have received a letter from your English-speaking pen-friend Jane</w:t>
      </w:r>
    </w:p>
    <w:p w:rsidR="00167084" w:rsidRDefault="00AC0E92">
      <w:pPr>
        <w:shd w:val="clear" w:color="auto" w:fill="FFFFFF"/>
        <w:spacing w:line="211" w:lineRule="atLeast"/>
        <w:rPr>
          <w:sz w:val="28"/>
          <w:szCs w:val="28"/>
          <w:lang w:val="en-US"/>
        </w:rPr>
      </w:pPr>
      <w:r>
        <w:rPr>
          <w:sz w:val="28"/>
          <w:szCs w:val="28"/>
          <w:lang w:val="en-US"/>
        </w:rPr>
        <w:t>who writes: We have many interesting traditions, customs and holidays in England. Teenagers are fond of St. Valentine's Day. It is celebrated on the 14 of February. We send valentines to our sweethearts. It's just a great fun to get a lot of them! Do you have any national traditions? How do you celebrate it? I am happy now because soon there'll be Easter holidays. Write back soon, Jane</w:t>
      </w:r>
    </w:p>
    <w:p w:rsidR="00167084" w:rsidRDefault="00AC0E92">
      <w:pPr>
        <w:shd w:val="clear" w:color="auto" w:fill="FFFFFF"/>
        <w:spacing w:before="5" w:line="211" w:lineRule="atLeast"/>
        <w:rPr>
          <w:sz w:val="28"/>
          <w:szCs w:val="28"/>
          <w:lang w:val="en-US"/>
        </w:rPr>
      </w:pPr>
      <w:r>
        <w:rPr>
          <w:sz w:val="28"/>
          <w:szCs w:val="28"/>
          <w:lang w:val="en-US"/>
        </w:rPr>
        <w:t>Write a letter to Jane. In your letter answer her questions. Describe the local celebration - the 5th</w:t>
      </w:r>
      <w:r>
        <w:rPr>
          <w:iCs/>
          <w:sz w:val="28"/>
          <w:szCs w:val="28"/>
          <w:lang w:val="en-US"/>
        </w:rPr>
        <w:t xml:space="preserve"> </w:t>
      </w:r>
      <w:r>
        <w:rPr>
          <w:sz w:val="28"/>
          <w:szCs w:val="28"/>
          <w:lang w:val="en-US"/>
        </w:rPr>
        <w:t>of August, the Day of Belgorod. Ask 3 questions about Easter holidays. Write 100-140 words.</w:t>
      </w:r>
    </w:p>
    <w:p w:rsidR="00167084" w:rsidRDefault="00167084">
      <w:pPr>
        <w:spacing w:line="211" w:lineRule="atLeast"/>
        <w:ind w:right="944"/>
        <w:rPr>
          <w:b/>
          <w:i/>
          <w:sz w:val="28"/>
          <w:szCs w:val="28"/>
          <w:lang w:val="en-US"/>
        </w:rPr>
      </w:pPr>
    </w:p>
    <w:p w:rsidR="00167084" w:rsidRDefault="00167084">
      <w:pPr>
        <w:spacing w:line="211" w:lineRule="atLeast"/>
        <w:ind w:right="944"/>
        <w:rPr>
          <w:b/>
          <w:i/>
          <w:sz w:val="28"/>
          <w:szCs w:val="28"/>
          <w:lang w:val="en-US"/>
        </w:rPr>
      </w:pPr>
    </w:p>
    <w:p w:rsidR="00167084" w:rsidRDefault="00167084">
      <w:pPr>
        <w:sectPr w:rsidR="00167084">
          <w:pgSz w:w="11906" w:h="16838"/>
          <w:pgMar w:top="1134" w:right="1272" w:bottom="709" w:left="1701" w:header="720" w:footer="720" w:gutter="0"/>
          <w:cols w:space="720"/>
          <w:docGrid w:linePitch="360"/>
        </w:sectPr>
      </w:pPr>
    </w:p>
    <w:p w:rsidR="00167084" w:rsidRDefault="00AC0E92">
      <w:pPr>
        <w:spacing w:line="211" w:lineRule="atLeast"/>
        <w:rPr>
          <w:b/>
          <w:i/>
          <w:sz w:val="28"/>
          <w:szCs w:val="28"/>
          <w:lang w:val="en-US"/>
        </w:rPr>
      </w:pPr>
      <w:r>
        <w:rPr>
          <w:b/>
          <w:i/>
          <w:sz w:val="28"/>
          <w:szCs w:val="28"/>
          <w:lang w:val="en-US"/>
        </w:rPr>
        <w:t xml:space="preserve">          </w:t>
      </w:r>
      <w:r>
        <w:rPr>
          <w:b/>
          <w:i/>
          <w:sz w:val="28"/>
          <w:szCs w:val="28"/>
        </w:rPr>
        <w:t>Контрольная</w:t>
      </w:r>
      <w:r>
        <w:rPr>
          <w:b/>
          <w:i/>
          <w:sz w:val="28"/>
          <w:szCs w:val="28"/>
          <w:lang w:val="en-US"/>
        </w:rPr>
        <w:t xml:space="preserve"> </w:t>
      </w:r>
      <w:r>
        <w:rPr>
          <w:b/>
          <w:i/>
          <w:sz w:val="28"/>
          <w:szCs w:val="28"/>
        </w:rPr>
        <w:t>работа</w:t>
      </w:r>
      <w:r>
        <w:rPr>
          <w:b/>
          <w:i/>
          <w:sz w:val="28"/>
          <w:szCs w:val="28"/>
          <w:lang w:val="en-US"/>
        </w:rPr>
        <w:t xml:space="preserve"> </w:t>
      </w:r>
      <w:r>
        <w:rPr>
          <w:b/>
          <w:i/>
          <w:sz w:val="28"/>
          <w:szCs w:val="28"/>
        </w:rPr>
        <w:t>по</w:t>
      </w:r>
      <w:r>
        <w:rPr>
          <w:b/>
          <w:i/>
          <w:sz w:val="28"/>
          <w:szCs w:val="28"/>
          <w:lang w:val="en-US"/>
        </w:rPr>
        <w:t xml:space="preserve"> </w:t>
      </w:r>
      <w:r>
        <w:rPr>
          <w:b/>
          <w:i/>
          <w:sz w:val="28"/>
          <w:szCs w:val="28"/>
        </w:rPr>
        <w:t>краеведению</w:t>
      </w:r>
      <w:r>
        <w:rPr>
          <w:b/>
          <w:i/>
          <w:sz w:val="28"/>
          <w:szCs w:val="28"/>
          <w:lang w:val="en-US"/>
        </w:rPr>
        <w:t xml:space="preserve">.     6 </w:t>
      </w:r>
      <w:r>
        <w:rPr>
          <w:b/>
          <w:i/>
          <w:sz w:val="28"/>
          <w:szCs w:val="28"/>
        </w:rPr>
        <w:t>класс</w:t>
      </w:r>
      <w:r>
        <w:rPr>
          <w:b/>
          <w:i/>
          <w:sz w:val="28"/>
          <w:szCs w:val="28"/>
          <w:lang w:val="en-US"/>
        </w:rPr>
        <w:t xml:space="preserve">   Teacher’s</w:t>
      </w:r>
    </w:p>
    <w:p w:rsidR="00167084" w:rsidRDefault="00AC0E92">
      <w:pPr>
        <w:numPr>
          <w:ilvl w:val="0"/>
          <w:numId w:val="2"/>
        </w:numPr>
        <w:rPr>
          <w:sz w:val="28"/>
          <w:szCs w:val="28"/>
        </w:rPr>
      </w:pPr>
      <w:r>
        <w:rPr>
          <w:b/>
          <w:sz w:val="28"/>
          <w:szCs w:val="28"/>
        </w:rPr>
        <w:t>Аудирование. Прослушать текст и выполнить задания к нему</w:t>
      </w:r>
      <w:r>
        <w:rPr>
          <w:sz w:val="28"/>
          <w:szCs w:val="28"/>
        </w:rPr>
        <w:t>.</w:t>
      </w:r>
    </w:p>
    <w:p w:rsidR="00167084" w:rsidRDefault="00AC0E92">
      <w:pPr>
        <w:ind w:left="780"/>
        <w:rPr>
          <w:sz w:val="28"/>
          <w:szCs w:val="28"/>
          <w:lang w:val="en-US"/>
        </w:rPr>
      </w:pPr>
      <w:r>
        <w:rPr>
          <w:sz w:val="28"/>
          <w:szCs w:val="28"/>
          <w:lang w:val="en-US"/>
        </w:rPr>
        <w:t xml:space="preserve">The wild park Yamskaya Steppe was founded in 1935.It is situated not far from Gubkin. It is a part of the large wild park Belogorie. </w:t>
      </w:r>
    </w:p>
    <w:p w:rsidR="00167084" w:rsidRDefault="00AC0E92">
      <w:pPr>
        <w:ind w:left="780"/>
        <w:rPr>
          <w:sz w:val="28"/>
          <w:szCs w:val="28"/>
          <w:lang w:val="en-US"/>
        </w:rPr>
      </w:pPr>
      <w:r>
        <w:rPr>
          <w:sz w:val="28"/>
          <w:szCs w:val="28"/>
          <w:lang w:val="en-US"/>
        </w:rPr>
        <w:t>The area of Yamskaya Steppe is 566 square kilometers. There are about 500 kinds different plants and animals. Some of them are put down into the Red Book.One can see there such animals as hares, foxes, wolves, roe-deers and others.</w:t>
      </w:r>
    </w:p>
    <w:p w:rsidR="00167084" w:rsidRDefault="00AC0E92">
      <w:pPr>
        <w:shd w:val="clear" w:color="auto" w:fill="FFFFFF"/>
        <w:tabs>
          <w:tab w:val="left" w:pos="821"/>
        </w:tabs>
        <w:spacing w:line="341" w:lineRule="exact"/>
        <w:ind w:left="456"/>
        <w:rPr>
          <w:sz w:val="28"/>
          <w:szCs w:val="28"/>
          <w:lang w:val="en-US"/>
        </w:rPr>
      </w:pPr>
      <w:r>
        <w:rPr>
          <w:spacing w:val="-18"/>
          <w:sz w:val="28"/>
          <w:szCs w:val="28"/>
          <w:lang w:val="en-US"/>
        </w:rPr>
        <w:t>1.</w:t>
      </w:r>
      <w:r>
        <w:rPr>
          <w:sz w:val="28"/>
          <w:szCs w:val="28"/>
          <w:lang w:val="en-US"/>
        </w:rPr>
        <w:tab/>
        <w:t>The wild park was founded in 1937.</w:t>
      </w:r>
    </w:p>
    <w:p w:rsidR="00167084" w:rsidRDefault="00AC0E92">
      <w:pPr>
        <w:shd w:val="clear" w:color="auto" w:fill="FFFFFF"/>
        <w:tabs>
          <w:tab w:val="left" w:pos="2587"/>
          <w:tab w:val="left" w:pos="4301"/>
        </w:tabs>
        <w:spacing w:line="341" w:lineRule="exact"/>
        <w:ind w:left="821"/>
        <w:rPr>
          <w:sz w:val="28"/>
          <w:szCs w:val="28"/>
          <w:lang w:val="en-US"/>
        </w:rPr>
      </w:pPr>
      <w:r>
        <w:rPr>
          <w:sz w:val="28"/>
          <w:szCs w:val="28"/>
          <w:lang w:val="en-US"/>
        </w:rPr>
        <w:t>a) true</w:t>
      </w:r>
      <w:r>
        <w:rPr>
          <w:sz w:val="28"/>
          <w:szCs w:val="28"/>
          <w:lang w:val="en-US"/>
        </w:rPr>
        <w:tab/>
        <w:t>b) false</w:t>
      </w:r>
      <w:r>
        <w:rPr>
          <w:sz w:val="28"/>
          <w:szCs w:val="28"/>
          <w:lang w:val="en-US"/>
        </w:rPr>
        <w:tab/>
        <w:t>c) not stated</w:t>
      </w:r>
    </w:p>
    <w:p w:rsidR="00167084" w:rsidRDefault="00AC0E92">
      <w:pPr>
        <w:shd w:val="clear" w:color="auto" w:fill="FFFFFF"/>
        <w:tabs>
          <w:tab w:val="left" w:pos="821"/>
        </w:tabs>
        <w:spacing w:line="341" w:lineRule="exact"/>
        <w:ind w:left="456"/>
        <w:rPr>
          <w:sz w:val="28"/>
          <w:szCs w:val="28"/>
          <w:lang w:val="en-US"/>
        </w:rPr>
      </w:pPr>
      <w:r>
        <w:rPr>
          <w:spacing w:val="-16"/>
          <w:sz w:val="28"/>
          <w:szCs w:val="28"/>
          <w:lang w:val="en-US"/>
        </w:rPr>
        <w:t>2.</w:t>
      </w:r>
      <w:r>
        <w:rPr>
          <w:sz w:val="28"/>
          <w:szCs w:val="28"/>
          <w:lang w:val="en-US"/>
        </w:rPr>
        <w:tab/>
        <w:t>It is situated not far from Gubkin.</w:t>
      </w:r>
    </w:p>
    <w:p w:rsidR="00167084" w:rsidRDefault="00AC0E92">
      <w:pPr>
        <w:shd w:val="clear" w:color="auto" w:fill="FFFFFF"/>
        <w:tabs>
          <w:tab w:val="left" w:pos="2587"/>
          <w:tab w:val="left" w:pos="4301"/>
        </w:tabs>
        <w:spacing w:line="341" w:lineRule="exact"/>
        <w:ind w:left="821"/>
        <w:rPr>
          <w:sz w:val="28"/>
          <w:szCs w:val="28"/>
          <w:lang w:val="en-US"/>
        </w:rPr>
      </w:pPr>
      <w:r>
        <w:rPr>
          <w:sz w:val="28"/>
          <w:szCs w:val="28"/>
          <w:lang w:val="en-US"/>
        </w:rPr>
        <w:t>a) true</w:t>
      </w:r>
      <w:r>
        <w:rPr>
          <w:sz w:val="28"/>
          <w:szCs w:val="28"/>
          <w:lang w:val="en-US"/>
        </w:rPr>
        <w:tab/>
        <w:t>b) false</w:t>
      </w:r>
      <w:r>
        <w:rPr>
          <w:sz w:val="28"/>
          <w:szCs w:val="28"/>
          <w:lang w:val="en-US"/>
        </w:rPr>
        <w:tab/>
        <w:t>c) not stated</w:t>
      </w:r>
    </w:p>
    <w:p w:rsidR="00167084" w:rsidRDefault="00AC0E92">
      <w:pPr>
        <w:widowControl w:val="0"/>
        <w:numPr>
          <w:ilvl w:val="0"/>
          <w:numId w:val="5"/>
        </w:numPr>
        <w:shd w:val="clear" w:color="auto" w:fill="FFFFFF"/>
        <w:tabs>
          <w:tab w:val="left" w:pos="821"/>
          <w:tab w:val="left" w:pos="2582"/>
          <w:tab w:val="left" w:pos="4301"/>
        </w:tabs>
        <w:autoSpaceDE w:val="0"/>
        <w:spacing w:line="341" w:lineRule="exact"/>
        <w:ind w:left="821" w:right="2592" w:hanging="365"/>
        <w:rPr>
          <w:sz w:val="28"/>
          <w:szCs w:val="28"/>
          <w:lang w:val="en-US"/>
        </w:rPr>
      </w:pPr>
      <w:r>
        <w:rPr>
          <w:sz w:val="28"/>
          <w:szCs w:val="28"/>
          <w:lang w:val="en-US"/>
        </w:rPr>
        <w:t xml:space="preserve">There are more 500 kinds of different plants and animals. </w:t>
      </w:r>
    </w:p>
    <w:p w:rsidR="00167084" w:rsidRDefault="00AC0E92">
      <w:pPr>
        <w:widowControl w:val="0"/>
        <w:shd w:val="clear" w:color="auto" w:fill="FFFFFF"/>
        <w:tabs>
          <w:tab w:val="left" w:pos="821"/>
          <w:tab w:val="left" w:pos="2582"/>
          <w:tab w:val="left" w:pos="4301"/>
        </w:tabs>
        <w:autoSpaceDE w:val="0"/>
        <w:spacing w:line="341" w:lineRule="exact"/>
        <w:ind w:left="456" w:right="2592"/>
        <w:rPr>
          <w:sz w:val="28"/>
          <w:szCs w:val="28"/>
          <w:lang w:val="en-US"/>
        </w:rPr>
      </w:pPr>
      <w:r>
        <w:rPr>
          <w:sz w:val="28"/>
          <w:szCs w:val="28"/>
          <w:lang w:val="en-US"/>
        </w:rPr>
        <w:t xml:space="preserve">      a) true</w:t>
      </w:r>
      <w:r>
        <w:rPr>
          <w:sz w:val="28"/>
          <w:szCs w:val="28"/>
          <w:lang w:val="en-US"/>
        </w:rPr>
        <w:tab/>
        <w:t>b) false</w:t>
      </w:r>
      <w:r>
        <w:rPr>
          <w:sz w:val="28"/>
          <w:szCs w:val="28"/>
          <w:lang w:val="en-US"/>
        </w:rPr>
        <w:tab/>
        <w:t>c) not stated</w:t>
      </w:r>
    </w:p>
    <w:p w:rsidR="00167084" w:rsidRDefault="00AC0E92">
      <w:pPr>
        <w:widowControl w:val="0"/>
        <w:numPr>
          <w:ilvl w:val="0"/>
          <w:numId w:val="5"/>
        </w:numPr>
        <w:shd w:val="clear" w:color="auto" w:fill="FFFFFF"/>
        <w:tabs>
          <w:tab w:val="left" w:pos="821"/>
          <w:tab w:val="left" w:pos="2582"/>
          <w:tab w:val="left" w:pos="4301"/>
        </w:tabs>
        <w:autoSpaceDE w:val="0"/>
        <w:spacing w:line="341" w:lineRule="exact"/>
        <w:ind w:left="821" w:right="4147" w:hanging="365"/>
        <w:rPr>
          <w:b/>
          <w:bCs/>
          <w:sz w:val="28"/>
          <w:szCs w:val="28"/>
          <w:lang w:val="en-US"/>
        </w:rPr>
      </w:pPr>
      <w:r>
        <w:rPr>
          <w:sz w:val="28"/>
          <w:szCs w:val="28"/>
          <w:lang w:val="en-US"/>
        </w:rPr>
        <w:t xml:space="preserve">Most of them are put down into the </w:t>
      </w:r>
      <w:r>
        <w:rPr>
          <w:b/>
          <w:bCs/>
          <w:sz w:val="28"/>
          <w:szCs w:val="28"/>
          <w:lang w:val="en-US"/>
        </w:rPr>
        <w:t xml:space="preserve">Red Book. </w:t>
      </w:r>
    </w:p>
    <w:p w:rsidR="00167084" w:rsidRDefault="00AC0E92">
      <w:pPr>
        <w:widowControl w:val="0"/>
        <w:shd w:val="clear" w:color="auto" w:fill="FFFFFF"/>
        <w:tabs>
          <w:tab w:val="left" w:pos="821"/>
          <w:tab w:val="left" w:pos="2582"/>
          <w:tab w:val="left" w:pos="4301"/>
        </w:tabs>
        <w:autoSpaceDE w:val="0"/>
        <w:spacing w:line="341" w:lineRule="exact"/>
        <w:ind w:left="456" w:right="4147"/>
        <w:rPr>
          <w:sz w:val="28"/>
          <w:szCs w:val="28"/>
          <w:lang w:val="en-US"/>
        </w:rPr>
      </w:pPr>
      <w:r>
        <w:rPr>
          <w:b/>
          <w:bCs/>
          <w:sz w:val="28"/>
          <w:szCs w:val="28"/>
          <w:lang w:val="en-US"/>
        </w:rPr>
        <w:t xml:space="preserve">      </w:t>
      </w:r>
      <w:r>
        <w:rPr>
          <w:sz w:val="28"/>
          <w:szCs w:val="28"/>
          <w:lang w:val="en-US"/>
        </w:rPr>
        <w:t>a) true</w:t>
      </w:r>
      <w:r>
        <w:rPr>
          <w:sz w:val="28"/>
          <w:szCs w:val="28"/>
          <w:lang w:val="en-US"/>
        </w:rPr>
        <w:tab/>
        <w:t>b) false</w:t>
      </w:r>
      <w:r>
        <w:rPr>
          <w:sz w:val="28"/>
          <w:szCs w:val="28"/>
          <w:lang w:val="en-US"/>
        </w:rPr>
        <w:tab/>
        <w:t>c) not stated</w:t>
      </w:r>
    </w:p>
    <w:p w:rsidR="00167084" w:rsidRDefault="00AC0E92">
      <w:pPr>
        <w:widowControl w:val="0"/>
        <w:numPr>
          <w:ilvl w:val="0"/>
          <w:numId w:val="5"/>
        </w:numPr>
        <w:shd w:val="clear" w:color="auto" w:fill="FFFFFF"/>
        <w:tabs>
          <w:tab w:val="left" w:pos="821"/>
          <w:tab w:val="left" w:pos="2582"/>
          <w:tab w:val="left" w:pos="4296"/>
        </w:tabs>
        <w:autoSpaceDE w:val="0"/>
        <w:spacing w:line="341" w:lineRule="exact"/>
        <w:ind w:left="821" w:right="2592" w:hanging="365"/>
        <w:rPr>
          <w:sz w:val="28"/>
          <w:szCs w:val="28"/>
          <w:lang w:val="en-US"/>
        </w:rPr>
      </w:pPr>
      <w:r>
        <w:rPr>
          <w:sz w:val="28"/>
          <w:szCs w:val="28"/>
          <w:lang w:val="en-US"/>
        </w:rPr>
        <w:t xml:space="preserve">You may see there hares, roe-deers, foxes, wolves and so on. </w:t>
      </w:r>
    </w:p>
    <w:p w:rsidR="00167084" w:rsidRDefault="00AC0E92">
      <w:pPr>
        <w:widowControl w:val="0"/>
        <w:shd w:val="clear" w:color="auto" w:fill="FFFFFF"/>
        <w:tabs>
          <w:tab w:val="left" w:pos="821"/>
          <w:tab w:val="left" w:pos="2582"/>
          <w:tab w:val="left" w:pos="4296"/>
        </w:tabs>
        <w:autoSpaceDE w:val="0"/>
        <w:spacing w:line="341" w:lineRule="exact"/>
        <w:ind w:left="456" w:right="2592"/>
        <w:rPr>
          <w:sz w:val="28"/>
          <w:szCs w:val="28"/>
          <w:lang w:val="en-US"/>
        </w:rPr>
      </w:pPr>
      <w:r>
        <w:rPr>
          <w:sz w:val="28"/>
          <w:szCs w:val="28"/>
          <w:lang w:val="en-US"/>
        </w:rPr>
        <w:t xml:space="preserve">       a) true</w:t>
      </w:r>
      <w:r>
        <w:rPr>
          <w:sz w:val="28"/>
          <w:szCs w:val="28"/>
          <w:lang w:val="en-US"/>
        </w:rPr>
        <w:tab/>
        <w:t>b) false</w:t>
      </w:r>
      <w:r>
        <w:rPr>
          <w:sz w:val="28"/>
          <w:szCs w:val="28"/>
          <w:lang w:val="en-US"/>
        </w:rPr>
        <w:tab/>
        <w:t>c) not stated</w:t>
      </w:r>
    </w:p>
    <w:p w:rsidR="00167084" w:rsidRDefault="00AC0E92">
      <w:pPr>
        <w:widowControl w:val="0"/>
        <w:shd w:val="clear" w:color="auto" w:fill="FFFFFF"/>
        <w:tabs>
          <w:tab w:val="left" w:pos="821"/>
          <w:tab w:val="left" w:pos="2582"/>
          <w:tab w:val="left" w:pos="4296"/>
        </w:tabs>
        <w:autoSpaceDE w:val="0"/>
        <w:spacing w:line="341" w:lineRule="exact"/>
        <w:ind w:right="2592"/>
        <w:rPr>
          <w:b/>
          <w:sz w:val="28"/>
          <w:szCs w:val="28"/>
        </w:rPr>
      </w:pPr>
      <w:r>
        <w:rPr>
          <w:sz w:val="28"/>
          <w:szCs w:val="28"/>
          <w:lang w:val="en-US"/>
        </w:rPr>
        <w:t>II</w:t>
      </w:r>
      <w:r>
        <w:rPr>
          <w:sz w:val="28"/>
          <w:szCs w:val="28"/>
        </w:rPr>
        <w:t xml:space="preserve">. </w:t>
      </w:r>
      <w:r>
        <w:rPr>
          <w:b/>
          <w:sz w:val="28"/>
          <w:szCs w:val="28"/>
        </w:rPr>
        <w:t>Чтение. Прочитать и выполнить задания к тексту.</w:t>
      </w:r>
    </w:p>
    <w:p w:rsidR="00167084" w:rsidRDefault="00AC0E92">
      <w:pPr>
        <w:widowControl w:val="0"/>
        <w:shd w:val="clear" w:color="auto" w:fill="FFFFFF"/>
        <w:tabs>
          <w:tab w:val="left" w:pos="821"/>
          <w:tab w:val="left" w:pos="2582"/>
          <w:tab w:val="left" w:pos="4296"/>
        </w:tabs>
        <w:autoSpaceDE w:val="0"/>
        <w:spacing w:line="341" w:lineRule="exact"/>
        <w:ind w:right="2592"/>
        <w:rPr>
          <w:b/>
          <w:sz w:val="28"/>
          <w:szCs w:val="28"/>
          <w:lang w:val="en-US"/>
        </w:rPr>
      </w:pPr>
      <w:r>
        <w:rPr>
          <w:b/>
          <w:sz w:val="28"/>
          <w:szCs w:val="28"/>
        </w:rPr>
        <w:t xml:space="preserve">       </w:t>
      </w:r>
      <w:r>
        <w:rPr>
          <w:b/>
          <w:spacing w:val="-11"/>
          <w:sz w:val="28"/>
          <w:szCs w:val="28"/>
        </w:rPr>
        <w:t xml:space="preserve">                                   </w:t>
      </w:r>
      <w:r>
        <w:rPr>
          <w:b/>
          <w:sz w:val="28"/>
          <w:szCs w:val="28"/>
          <w:lang w:val="en-US"/>
        </w:rPr>
        <w:t>Museum of Military glory.</w:t>
      </w:r>
    </w:p>
    <w:p w:rsidR="00167084" w:rsidRDefault="00AC0E92">
      <w:pPr>
        <w:shd w:val="clear" w:color="auto" w:fill="FFFFFF"/>
        <w:spacing w:line="211" w:lineRule="atLeast"/>
        <w:ind w:left="192" w:right="19" w:firstLine="134"/>
        <w:jc w:val="both"/>
        <w:rPr>
          <w:sz w:val="28"/>
          <w:szCs w:val="28"/>
          <w:lang w:val="en-US"/>
        </w:rPr>
      </w:pPr>
      <w:r>
        <w:rPr>
          <w:sz w:val="28"/>
          <w:szCs w:val="28"/>
          <w:lang w:val="en-US"/>
        </w:rPr>
        <w:t>Museum of military glory of school No 20 was founded on February 22, 1969. The aim of foundation was to study the history of native land, to bring up young generation the patriots of their country, to form the skills of searching work.</w:t>
      </w:r>
    </w:p>
    <w:p w:rsidR="00167084" w:rsidRDefault="00AC0E92">
      <w:pPr>
        <w:shd w:val="clear" w:color="auto" w:fill="FFFFFF"/>
        <w:spacing w:line="211" w:lineRule="atLeast"/>
        <w:ind w:left="202" w:firstLine="139"/>
        <w:jc w:val="both"/>
        <w:rPr>
          <w:sz w:val="28"/>
          <w:szCs w:val="28"/>
          <w:lang w:val="en-US"/>
        </w:rPr>
      </w:pPr>
      <w:r>
        <w:rPr>
          <w:sz w:val="28"/>
          <w:szCs w:val="28"/>
          <w:lang w:val="en-US"/>
        </w:rPr>
        <w:t>The first leader of the museum was the teacher Tyuremskih Nina Vasilievna, then were Bazarova Zoya Vasilievna and Chevychelov Victor Mikhailovich and from 1980 the leader of our museum is Romanova Antonina Andreevna. She conducts a lot of excursions for pupils of our school and our guests. Together with pupils she corresponds with veterans of the Great Patriotic war arid their relatives.     In the museum we can see the portraits of the heroes of the Soviet Union, a lot of pictures from the war, personal things of the soldiers, archeological finds.</w:t>
      </w:r>
    </w:p>
    <w:p w:rsidR="00167084" w:rsidRDefault="00AC0E92">
      <w:pPr>
        <w:shd w:val="clear" w:color="auto" w:fill="FFFFFF"/>
        <w:spacing w:line="211" w:lineRule="atLeast"/>
        <w:ind w:left="221" w:firstLine="134"/>
        <w:jc w:val="both"/>
        <w:rPr>
          <w:sz w:val="28"/>
          <w:szCs w:val="28"/>
          <w:lang w:val="en-US"/>
        </w:rPr>
      </w:pPr>
      <w:r>
        <w:rPr>
          <w:sz w:val="28"/>
          <w:szCs w:val="28"/>
          <w:lang w:val="en-US"/>
        </w:rPr>
        <w:t>To show all the exhibits the museum organizes different exhibitions devoted to important events.</w:t>
      </w:r>
    </w:p>
    <w:p w:rsidR="00167084" w:rsidRDefault="00AC0E92">
      <w:pPr>
        <w:shd w:val="clear" w:color="auto" w:fill="FFFFFF"/>
        <w:spacing w:line="211" w:lineRule="atLeast"/>
        <w:ind w:left="360"/>
        <w:rPr>
          <w:sz w:val="28"/>
          <w:szCs w:val="28"/>
          <w:lang w:val="en-US"/>
        </w:rPr>
      </w:pPr>
      <w:r>
        <w:rPr>
          <w:b/>
          <w:i/>
          <w:sz w:val="28"/>
          <w:szCs w:val="28"/>
        </w:rPr>
        <w:t>Найти английские эквиваленты</w:t>
      </w:r>
      <w:r>
        <w:rPr>
          <w:sz w:val="28"/>
          <w:szCs w:val="28"/>
          <w:lang w:val="en-US"/>
        </w:rPr>
        <w:t>:</w:t>
      </w:r>
    </w:p>
    <w:p w:rsidR="00167084" w:rsidRDefault="00AC0E92">
      <w:pPr>
        <w:widowControl w:val="0"/>
        <w:numPr>
          <w:ilvl w:val="0"/>
          <w:numId w:val="6"/>
        </w:numPr>
        <w:shd w:val="clear" w:color="auto" w:fill="FFFFFF"/>
        <w:tabs>
          <w:tab w:val="left" w:pos="830"/>
        </w:tabs>
        <w:autoSpaceDE w:val="0"/>
        <w:spacing w:line="211" w:lineRule="atLeast"/>
        <w:ind w:left="581" w:firstLine="0"/>
        <w:rPr>
          <w:sz w:val="28"/>
          <w:szCs w:val="28"/>
        </w:rPr>
      </w:pPr>
      <w:r>
        <w:rPr>
          <w:sz w:val="28"/>
          <w:szCs w:val="28"/>
        </w:rPr>
        <w:t>военная слава</w:t>
      </w:r>
    </w:p>
    <w:p w:rsidR="00167084" w:rsidRDefault="00AC0E92">
      <w:pPr>
        <w:widowControl w:val="0"/>
        <w:numPr>
          <w:ilvl w:val="0"/>
          <w:numId w:val="6"/>
        </w:numPr>
        <w:shd w:val="clear" w:color="auto" w:fill="FFFFFF"/>
        <w:tabs>
          <w:tab w:val="left" w:pos="830"/>
        </w:tabs>
        <w:autoSpaceDE w:val="0"/>
        <w:spacing w:line="211" w:lineRule="atLeast"/>
        <w:ind w:left="581" w:firstLine="0"/>
        <w:rPr>
          <w:sz w:val="28"/>
          <w:szCs w:val="28"/>
        </w:rPr>
      </w:pPr>
      <w:r>
        <w:rPr>
          <w:sz w:val="28"/>
          <w:szCs w:val="28"/>
        </w:rPr>
        <w:t>навыки поисковой работы</w:t>
      </w:r>
    </w:p>
    <w:p w:rsidR="00167084" w:rsidRDefault="00AC0E92">
      <w:pPr>
        <w:widowControl w:val="0"/>
        <w:numPr>
          <w:ilvl w:val="0"/>
          <w:numId w:val="4"/>
        </w:numPr>
        <w:shd w:val="clear" w:color="auto" w:fill="FFFFFF"/>
        <w:tabs>
          <w:tab w:val="left" w:pos="677"/>
        </w:tabs>
        <w:autoSpaceDE w:val="0"/>
        <w:spacing w:line="211" w:lineRule="atLeast"/>
        <w:ind w:left="422" w:firstLine="0"/>
        <w:rPr>
          <w:sz w:val="28"/>
          <w:szCs w:val="28"/>
        </w:rPr>
      </w:pPr>
      <w:r>
        <w:rPr>
          <w:sz w:val="28"/>
          <w:szCs w:val="28"/>
        </w:rPr>
        <w:t>руководи гель музея переписываться с ветеранами</w:t>
      </w:r>
    </w:p>
    <w:p w:rsidR="00167084" w:rsidRDefault="00AC0E92">
      <w:pPr>
        <w:widowControl w:val="0"/>
        <w:numPr>
          <w:ilvl w:val="0"/>
          <w:numId w:val="4"/>
        </w:numPr>
        <w:shd w:val="clear" w:color="auto" w:fill="FFFFFF"/>
        <w:tabs>
          <w:tab w:val="left" w:pos="677"/>
        </w:tabs>
        <w:autoSpaceDE w:val="0"/>
        <w:spacing w:line="211" w:lineRule="atLeast"/>
        <w:ind w:left="422" w:firstLine="0"/>
        <w:rPr>
          <w:sz w:val="28"/>
          <w:szCs w:val="28"/>
        </w:rPr>
      </w:pPr>
      <w:r>
        <w:rPr>
          <w:sz w:val="28"/>
          <w:szCs w:val="28"/>
        </w:rPr>
        <w:t>фотографии с войны</w:t>
      </w:r>
    </w:p>
    <w:p w:rsidR="00167084" w:rsidRDefault="00AC0E92">
      <w:pPr>
        <w:widowControl w:val="0"/>
        <w:numPr>
          <w:ilvl w:val="0"/>
          <w:numId w:val="4"/>
        </w:numPr>
        <w:shd w:val="clear" w:color="auto" w:fill="FFFFFF"/>
        <w:tabs>
          <w:tab w:val="left" w:pos="677"/>
        </w:tabs>
        <w:autoSpaceDE w:val="0"/>
        <w:spacing w:line="211" w:lineRule="atLeast"/>
        <w:ind w:left="211" w:right="3283" w:firstLine="211"/>
        <w:rPr>
          <w:sz w:val="28"/>
          <w:szCs w:val="28"/>
          <w:lang w:val="en-US"/>
        </w:rPr>
      </w:pPr>
      <w:r>
        <w:rPr>
          <w:sz w:val="28"/>
          <w:szCs w:val="28"/>
        </w:rPr>
        <w:t>археологические</w:t>
      </w:r>
      <w:r>
        <w:rPr>
          <w:sz w:val="28"/>
          <w:szCs w:val="28"/>
          <w:lang w:val="en-US"/>
        </w:rPr>
        <w:t xml:space="preserve"> </w:t>
      </w:r>
      <w:r>
        <w:rPr>
          <w:sz w:val="28"/>
          <w:szCs w:val="28"/>
        </w:rPr>
        <w:t>находки</w:t>
      </w:r>
      <w:r>
        <w:rPr>
          <w:sz w:val="28"/>
          <w:szCs w:val="28"/>
          <w:lang w:val="en-US"/>
        </w:rPr>
        <w:t xml:space="preserve"> </w:t>
      </w:r>
    </w:p>
    <w:p w:rsidR="00167084" w:rsidRDefault="00AC0E92">
      <w:pPr>
        <w:widowControl w:val="0"/>
        <w:shd w:val="clear" w:color="auto" w:fill="FFFFFF"/>
        <w:tabs>
          <w:tab w:val="left" w:pos="677"/>
        </w:tabs>
        <w:autoSpaceDE w:val="0"/>
        <w:spacing w:line="211" w:lineRule="atLeast"/>
        <w:ind w:right="3283"/>
        <w:rPr>
          <w:sz w:val="28"/>
          <w:szCs w:val="28"/>
        </w:rPr>
      </w:pPr>
      <w:r>
        <w:rPr>
          <w:sz w:val="28"/>
          <w:szCs w:val="28"/>
        </w:rPr>
        <w:t xml:space="preserve">          </w:t>
      </w:r>
    </w:p>
    <w:p w:rsidR="00167084" w:rsidRDefault="00AC0E92">
      <w:pPr>
        <w:widowControl w:val="0"/>
        <w:shd w:val="clear" w:color="auto" w:fill="FFFFFF"/>
        <w:tabs>
          <w:tab w:val="left" w:pos="677"/>
        </w:tabs>
        <w:autoSpaceDE w:val="0"/>
        <w:spacing w:line="211" w:lineRule="atLeast"/>
        <w:ind w:right="3283"/>
        <w:rPr>
          <w:b/>
          <w:i/>
          <w:sz w:val="28"/>
          <w:szCs w:val="28"/>
        </w:rPr>
      </w:pPr>
      <w:r>
        <w:rPr>
          <w:b/>
          <w:i/>
          <w:sz w:val="28"/>
          <w:szCs w:val="28"/>
        </w:rPr>
        <w:t xml:space="preserve">       Ответить на вопросы</w:t>
      </w:r>
    </w:p>
    <w:p w:rsidR="00167084" w:rsidRDefault="00167084">
      <w:pPr>
        <w:spacing w:line="211" w:lineRule="atLeast"/>
        <w:rPr>
          <w:sz w:val="28"/>
          <w:szCs w:val="28"/>
          <w:lang w:val="en-US"/>
        </w:rPr>
      </w:pPr>
    </w:p>
    <w:p w:rsidR="00167084" w:rsidRDefault="00AC0E92">
      <w:pPr>
        <w:widowControl w:val="0"/>
        <w:numPr>
          <w:ilvl w:val="0"/>
          <w:numId w:val="3"/>
        </w:numPr>
        <w:shd w:val="clear" w:color="auto" w:fill="FFFFFF"/>
        <w:tabs>
          <w:tab w:val="left" w:pos="605"/>
        </w:tabs>
        <w:autoSpaceDE w:val="0"/>
        <w:spacing w:line="211" w:lineRule="atLeast"/>
        <w:ind w:left="355" w:firstLine="0"/>
        <w:rPr>
          <w:sz w:val="28"/>
          <w:szCs w:val="28"/>
          <w:lang w:val="en-US"/>
        </w:rPr>
      </w:pPr>
      <w:r>
        <w:rPr>
          <w:sz w:val="28"/>
          <w:szCs w:val="28"/>
          <w:lang w:val="en-US"/>
        </w:rPr>
        <w:t>When was our school museum founded?</w:t>
      </w:r>
    </w:p>
    <w:p w:rsidR="00167084" w:rsidRDefault="00AC0E92">
      <w:pPr>
        <w:widowControl w:val="0"/>
        <w:numPr>
          <w:ilvl w:val="0"/>
          <w:numId w:val="3"/>
        </w:numPr>
        <w:shd w:val="clear" w:color="auto" w:fill="FFFFFF"/>
        <w:tabs>
          <w:tab w:val="left" w:pos="605"/>
        </w:tabs>
        <w:autoSpaceDE w:val="0"/>
        <w:spacing w:before="5" w:line="211" w:lineRule="atLeast"/>
        <w:ind w:left="355" w:firstLine="0"/>
        <w:rPr>
          <w:sz w:val="28"/>
          <w:szCs w:val="28"/>
          <w:lang w:val="en-US"/>
        </w:rPr>
      </w:pPr>
      <w:r>
        <w:rPr>
          <w:sz w:val="28"/>
          <w:szCs w:val="28"/>
          <w:lang w:val="en-US"/>
        </w:rPr>
        <w:t>How many leaders were in our school museum?</w:t>
      </w:r>
    </w:p>
    <w:p w:rsidR="00167084" w:rsidRDefault="00AC0E92">
      <w:pPr>
        <w:widowControl w:val="0"/>
        <w:shd w:val="clear" w:color="auto" w:fill="FFFFFF"/>
        <w:tabs>
          <w:tab w:val="left" w:pos="830"/>
        </w:tabs>
        <w:autoSpaceDE w:val="0"/>
        <w:spacing w:line="211" w:lineRule="atLeast"/>
        <w:ind w:left="355"/>
        <w:rPr>
          <w:sz w:val="28"/>
          <w:szCs w:val="28"/>
          <w:lang w:val="en-US"/>
        </w:rPr>
      </w:pPr>
      <w:r>
        <w:rPr>
          <w:sz w:val="28"/>
          <w:szCs w:val="28"/>
          <w:lang w:val="en-US"/>
        </w:rPr>
        <w:t>3. What does the museum organize to show all the exhibits?</w:t>
      </w:r>
    </w:p>
    <w:p w:rsidR="00167084" w:rsidRDefault="00AC0E92">
      <w:pPr>
        <w:shd w:val="clear" w:color="auto" w:fill="FFFFFF"/>
        <w:spacing w:before="5" w:line="211" w:lineRule="atLeast"/>
        <w:rPr>
          <w:sz w:val="28"/>
          <w:szCs w:val="28"/>
          <w:lang w:val="en-US"/>
        </w:rPr>
      </w:pPr>
      <w:r>
        <w:rPr>
          <w:sz w:val="28"/>
          <w:szCs w:val="28"/>
          <w:lang w:val="en-US"/>
        </w:rPr>
        <w:t xml:space="preserve">         </w:t>
      </w:r>
    </w:p>
    <w:p w:rsidR="00167084" w:rsidRDefault="00167084">
      <w:pPr>
        <w:spacing w:line="211" w:lineRule="atLeast"/>
        <w:ind w:left="780"/>
        <w:rPr>
          <w:b/>
          <w:i/>
          <w:sz w:val="28"/>
          <w:szCs w:val="28"/>
        </w:rPr>
      </w:pPr>
    </w:p>
    <w:p w:rsidR="00167084" w:rsidRDefault="00AC0E92">
      <w:pPr>
        <w:spacing w:line="211" w:lineRule="atLeast"/>
        <w:rPr>
          <w:b/>
          <w:sz w:val="28"/>
          <w:szCs w:val="28"/>
          <w:lang w:val="en-US"/>
        </w:rPr>
      </w:pPr>
      <w:r>
        <w:rPr>
          <w:b/>
          <w:sz w:val="28"/>
          <w:szCs w:val="28"/>
          <w:lang w:val="en-US"/>
        </w:rPr>
        <w:t>9.3.7 Crossword                                                                My city</w:t>
      </w:r>
    </w:p>
    <w:tbl>
      <w:tblPr>
        <w:tblW w:w="0" w:type="auto"/>
        <w:tblInd w:w="2338" w:type="dxa"/>
        <w:tblLayout w:type="fixed"/>
        <w:tblLook w:val="0000" w:firstRow="0" w:lastRow="0" w:firstColumn="0" w:lastColumn="0" w:noHBand="0" w:noVBand="0"/>
      </w:tblPr>
      <w:tblGrid>
        <w:gridCol w:w="622"/>
        <w:gridCol w:w="555"/>
        <w:gridCol w:w="555"/>
        <w:gridCol w:w="623"/>
        <w:gridCol w:w="556"/>
        <w:gridCol w:w="623"/>
        <w:gridCol w:w="623"/>
        <w:gridCol w:w="556"/>
        <w:gridCol w:w="623"/>
        <w:gridCol w:w="556"/>
        <w:gridCol w:w="556"/>
        <w:gridCol w:w="556"/>
        <w:gridCol w:w="556"/>
        <w:gridCol w:w="556"/>
      </w:tblGrid>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lang w:val="en-US"/>
              </w:rPr>
            </w:pPr>
          </w:p>
        </w:tc>
        <w:tc>
          <w:tcPr>
            <w:tcW w:w="555" w:type="dxa"/>
            <w:shd w:val="clear" w:color="auto" w:fill="auto"/>
            <w:vAlign w:val="bottom"/>
          </w:tcPr>
          <w:p w:rsidR="00167084" w:rsidRDefault="00167084">
            <w:pPr>
              <w:snapToGrid w:val="0"/>
              <w:spacing w:line="211" w:lineRule="atLeast"/>
              <w:rPr>
                <w:rFonts w:cs="Arial CYR"/>
                <w:sz w:val="28"/>
                <w:szCs w:val="28"/>
                <w:lang w:val="en-US"/>
              </w:rPr>
            </w:pPr>
          </w:p>
        </w:tc>
        <w:tc>
          <w:tcPr>
            <w:tcW w:w="555"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lang w:val="en-US"/>
              </w:rPr>
            </w:pPr>
          </w:p>
        </w:tc>
        <w:tc>
          <w:tcPr>
            <w:tcW w:w="555" w:type="dxa"/>
            <w:shd w:val="clear" w:color="auto" w:fill="auto"/>
            <w:vAlign w:val="bottom"/>
          </w:tcPr>
          <w:p w:rsidR="00167084" w:rsidRDefault="00167084">
            <w:pPr>
              <w:snapToGrid w:val="0"/>
              <w:spacing w:line="211" w:lineRule="atLeast"/>
              <w:rPr>
                <w:rFonts w:cs="Arial CYR"/>
                <w:sz w:val="28"/>
                <w:szCs w:val="28"/>
                <w:lang w:val="en-US"/>
              </w:rPr>
            </w:pPr>
          </w:p>
        </w:tc>
        <w:tc>
          <w:tcPr>
            <w:tcW w:w="555"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shd w:val="clear" w:color="auto" w:fill="auto"/>
            <w:vAlign w:val="bottom"/>
          </w:tcPr>
          <w:p w:rsidR="00167084" w:rsidRDefault="00167084">
            <w:pPr>
              <w:snapToGrid w:val="0"/>
              <w:spacing w:line="211" w:lineRule="atLeast"/>
              <w:rPr>
                <w:rFonts w:cs="Arial CYR"/>
                <w:sz w:val="28"/>
                <w:szCs w:val="28"/>
                <w:lang w:val="en-US"/>
              </w:rPr>
            </w:pPr>
          </w:p>
        </w:tc>
        <w:tc>
          <w:tcPr>
            <w:tcW w:w="556"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shd w:val="clear" w:color="auto" w:fill="auto"/>
            <w:vAlign w:val="bottom"/>
          </w:tcPr>
          <w:p w:rsidR="00167084" w:rsidRDefault="00167084">
            <w:pPr>
              <w:snapToGrid w:val="0"/>
              <w:spacing w:line="211" w:lineRule="atLeast"/>
              <w:rPr>
                <w:rFonts w:cs="Arial CYR"/>
                <w:sz w:val="28"/>
                <w:szCs w:val="28"/>
                <w:lang w:val="en-US"/>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1</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2</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1</w:t>
            </w:r>
          </w:p>
        </w:tc>
        <w:tc>
          <w:tcPr>
            <w:tcW w:w="555"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5"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2</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jc w:val="right"/>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3</w:t>
            </w:r>
          </w:p>
        </w:tc>
        <w:tc>
          <w:tcPr>
            <w:tcW w:w="556" w:type="dxa"/>
            <w:tcBorders>
              <w:left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left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4</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r w:rsidR="00167084">
        <w:trPr>
          <w:trHeight w:val="505"/>
        </w:trPr>
        <w:tc>
          <w:tcPr>
            <w:tcW w:w="622"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555"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623" w:type="dxa"/>
            <w:shd w:val="clear" w:color="auto" w:fill="auto"/>
            <w:vAlign w:val="bottom"/>
          </w:tcPr>
          <w:p w:rsidR="00167084" w:rsidRDefault="00167084">
            <w:pPr>
              <w:snapToGrid w:val="0"/>
              <w:spacing w:line="211" w:lineRule="atLeast"/>
              <w:rPr>
                <w:rFonts w:cs="Arial CYR"/>
                <w:sz w:val="28"/>
                <w:szCs w:val="28"/>
              </w:rPr>
            </w:pP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jc w:val="right"/>
              <w:rPr>
                <w:rFonts w:cs="Arial CYR"/>
                <w:sz w:val="28"/>
                <w:szCs w:val="28"/>
              </w:rPr>
            </w:pPr>
            <w:r>
              <w:rPr>
                <w:rFonts w:cs="Arial CYR"/>
                <w:sz w:val="28"/>
                <w:szCs w:val="28"/>
              </w:rPr>
              <w:t>5</w:t>
            </w:r>
          </w:p>
        </w:tc>
        <w:tc>
          <w:tcPr>
            <w:tcW w:w="556"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623"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bottom w:val="single" w:sz="4" w:space="0" w:color="000000"/>
            </w:tcBorders>
            <w:shd w:val="clear" w:color="auto" w:fill="auto"/>
            <w:vAlign w:val="bottom"/>
          </w:tcPr>
          <w:p w:rsidR="00167084" w:rsidRDefault="00AC0E92">
            <w:pPr>
              <w:snapToGrid w:val="0"/>
              <w:spacing w:line="211" w:lineRule="atLeast"/>
              <w:rPr>
                <w:rFonts w:cs="Arial CYR"/>
                <w:sz w:val="28"/>
                <w:szCs w:val="28"/>
              </w:rPr>
            </w:pPr>
            <w:r>
              <w:rPr>
                <w:rFonts w:cs="Arial CYR"/>
                <w:sz w:val="28"/>
                <w:szCs w:val="28"/>
              </w:rPr>
              <w:t> </w:t>
            </w:r>
          </w:p>
        </w:tc>
        <w:tc>
          <w:tcPr>
            <w:tcW w:w="556" w:type="dxa"/>
            <w:tcBorders>
              <w:left w:val="single" w:sz="4" w:space="0" w:color="000000"/>
            </w:tcBorders>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c>
          <w:tcPr>
            <w:tcW w:w="556" w:type="dxa"/>
            <w:shd w:val="clear" w:color="auto" w:fill="auto"/>
            <w:vAlign w:val="bottom"/>
          </w:tcPr>
          <w:p w:rsidR="00167084" w:rsidRDefault="00167084">
            <w:pPr>
              <w:snapToGrid w:val="0"/>
              <w:spacing w:line="211" w:lineRule="atLeast"/>
              <w:rPr>
                <w:rFonts w:cs="Arial CYR"/>
                <w:sz w:val="28"/>
                <w:szCs w:val="28"/>
              </w:rPr>
            </w:pPr>
          </w:p>
        </w:tc>
      </w:tr>
    </w:tbl>
    <w:p w:rsidR="00167084" w:rsidRDefault="00167084">
      <w:pPr>
        <w:spacing w:line="211" w:lineRule="atLeast"/>
        <w:ind w:left="360"/>
        <w:rPr>
          <w:sz w:val="28"/>
          <w:szCs w:val="28"/>
        </w:rPr>
      </w:pPr>
    </w:p>
    <w:p w:rsidR="00167084" w:rsidRDefault="00167084">
      <w:pPr>
        <w:spacing w:line="211" w:lineRule="atLeast"/>
        <w:ind w:left="360"/>
        <w:jc w:val="center"/>
        <w:rPr>
          <w:b/>
          <w:sz w:val="28"/>
          <w:szCs w:val="28"/>
          <w:lang w:val="en-US"/>
        </w:rPr>
      </w:pPr>
    </w:p>
    <w:p w:rsidR="00167084" w:rsidRDefault="00AC0E92">
      <w:pPr>
        <w:spacing w:line="211" w:lineRule="atLeast"/>
        <w:ind w:left="360"/>
        <w:rPr>
          <w:sz w:val="28"/>
          <w:szCs w:val="28"/>
          <w:lang w:val="en-US"/>
        </w:rPr>
      </w:pPr>
      <w:r>
        <w:rPr>
          <w:sz w:val="28"/>
          <w:szCs w:val="28"/>
          <w:lang w:val="en-US"/>
        </w:rPr>
        <w:t xml:space="preserve">Down :  </w:t>
      </w:r>
    </w:p>
    <w:p w:rsidR="00167084" w:rsidRDefault="00AC0E92" w:rsidP="00AC0E92">
      <w:pPr>
        <w:numPr>
          <w:ilvl w:val="0"/>
          <w:numId w:val="25"/>
        </w:numPr>
        <w:suppressAutoHyphens w:val="0"/>
        <w:rPr>
          <w:sz w:val="28"/>
          <w:szCs w:val="28"/>
          <w:lang w:val="en-US"/>
        </w:rPr>
      </w:pPr>
      <w:r>
        <w:rPr>
          <w:sz w:val="28"/>
          <w:szCs w:val="28"/>
          <w:lang w:val="en-US"/>
        </w:rPr>
        <w:t>What is the capital of our region?</w:t>
      </w:r>
    </w:p>
    <w:p w:rsidR="00167084" w:rsidRDefault="00AC0E92" w:rsidP="00AC0E92">
      <w:pPr>
        <w:numPr>
          <w:ilvl w:val="0"/>
          <w:numId w:val="25"/>
        </w:numPr>
        <w:suppressAutoHyphens w:val="0"/>
        <w:rPr>
          <w:sz w:val="28"/>
          <w:szCs w:val="28"/>
          <w:lang w:val="en-US"/>
        </w:rPr>
      </w:pPr>
      <w:r>
        <w:rPr>
          <w:sz w:val="28"/>
          <w:szCs w:val="28"/>
          <w:lang w:val="en-US"/>
        </w:rPr>
        <w:t xml:space="preserve">What is the biggest park in Belgorod?  </w:t>
      </w:r>
    </w:p>
    <w:p w:rsidR="00167084" w:rsidRDefault="00AC0E92">
      <w:pPr>
        <w:rPr>
          <w:sz w:val="28"/>
          <w:szCs w:val="28"/>
          <w:lang w:val="en-US"/>
        </w:rPr>
      </w:pPr>
      <w:r>
        <w:rPr>
          <w:sz w:val="28"/>
          <w:szCs w:val="28"/>
          <w:lang w:val="en-US"/>
        </w:rPr>
        <w:t xml:space="preserve">      Across:  </w:t>
      </w:r>
    </w:p>
    <w:p w:rsidR="00167084" w:rsidRDefault="00AC0E92">
      <w:pPr>
        <w:ind w:left="1380"/>
        <w:rPr>
          <w:sz w:val="28"/>
          <w:szCs w:val="28"/>
          <w:lang w:val="en-US"/>
        </w:rPr>
      </w:pPr>
      <w:r>
        <w:rPr>
          <w:sz w:val="28"/>
          <w:szCs w:val="28"/>
          <w:lang w:val="en-US"/>
        </w:rPr>
        <w:t>1. What is the long street in our city?</w:t>
      </w:r>
    </w:p>
    <w:p w:rsidR="00167084" w:rsidRDefault="00AC0E92">
      <w:pPr>
        <w:ind w:left="1380"/>
        <w:rPr>
          <w:sz w:val="28"/>
          <w:szCs w:val="28"/>
          <w:lang w:val="en-US"/>
        </w:rPr>
      </w:pPr>
      <w:r>
        <w:rPr>
          <w:sz w:val="28"/>
          <w:szCs w:val="28"/>
          <w:lang w:val="en-US"/>
        </w:rPr>
        <w:t>2. What is the main square in Belgorod?</w:t>
      </w:r>
    </w:p>
    <w:p w:rsidR="00167084" w:rsidRDefault="00AC0E92">
      <w:pPr>
        <w:ind w:left="1380"/>
        <w:rPr>
          <w:sz w:val="28"/>
          <w:szCs w:val="28"/>
          <w:lang w:val="en-US"/>
        </w:rPr>
      </w:pPr>
      <w:r>
        <w:rPr>
          <w:sz w:val="28"/>
          <w:szCs w:val="28"/>
          <w:lang w:val="en-US"/>
        </w:rPr>
        <w:t>3. What is the largest and popular cinema in Belgorod?</w:t>
      </w:r>
    </w:p>
    <w:p w:rsidR="00167084" w:rsidRDefault="00AC0E92">
      <w:pPr>
        <w:ind w:left="1380"/>
        <w:rPr>
          <w:sz w:val="28"/>
          <w:szCs w:val="28"/>
          <w:lang w:val="en-US"/>
        </w:rPr>
      </w:pPr>
      <w:r>
        <w:rPr>
          <w:sz w:val="28"/>
          <w:szCs w:val="28"/>
          <w:lang w:val="en-US"/>
        </w:rPr>
        <w:t>4. What is the longest river in Belgorod region?</w:t>
      </w:r>
    </w:p>
    <w:p w:rsidR="00167084" w:rsidRDefault="00AC0E92" w:rsidP="00AC0E92">
      <w:pPr>
        <w:numPr>
          <w:ilvl w:val="0"/>
          <w:numId w:val="26"/>
        </w:numPr>
        <w:suppressAutoHyphens w:val="0"/>
        <w:rPr>
          <w:sz w:val="28"/>
          <w:szCs w:val="28"/>
          <w:lang w:val="en-US"/>
        </w:rPr>
      </w:pPr>
      <w:r>
        <w:rPr>
          <w:sz w:val="28"/>
          <w:szCs w:val="28"/>
          <w:lang w:val="en-US"/>
        </w:rPr>
        <w:t>What is the most popular theatre in Belgorod?</w:t>
      </w:r>
    </w:p>
    <w:p w:rsidR="00167084" w:rsidRDefault="00167084">
      <w:pPr>
        <w:ind w:left="360"/>
        <w:jc w:val="center"/>
        <w:rPr>
          <w:b/>
          <w:sz w:val="28"/>
          <w:szCs w:val="28"/>
          <w:lang w:val="en-US"/>
        </w:rPr>
      </w:pPr>
    </w:p>
    <w:p w:rsidR="00167084" w:rsidRDefault="00AC0E92">
      <w:pPr>
        <w:ind w:left="360"/>
        <w:jc w:val="center"/>
        <w:rPr>
          <w:b/>
          <w:sz w:val="28"/>
          <w:szCs w:val="28"/>
          <w:lang w:val="en-US"/>
        </w:rPr>
      </w:pPr>
      <w:r>
        <w:rPr>
          <w:b/>
          <w:sz w:val="28"/>
          <w:szCs w:val="28"/>
          <w:lang w:val="en-US"/>
        </w:rPr>
        <w:t>Holidays</w:t>
      </w:r>
    </w:p>
    <w:p w:rsidR="00167084" w:rsidRDefault="00AC0E92">
      <w:pPr>
        <w:ind w:left="360"/>
        <w:rPr>
          <w:sz w:val="28"/>
          <w:szCs w:val="28"/>
          <w:lang w:val="en-US"/>
        </w:rPr>
      </w:pPr>
      <w:r>
        <w:rPr>
          <w:sz w:val="28"/>
          <w:szCs w:val="28"/>
          <w:lang w:val="en-US"/>
        </w:rPr>
        <w:t>Across:</w:t>
      </w:r>
    </w:p>
    <w:p w:rsidR="00167084" w:rsidRDefault="00AC0E92" w:rsidP="00AC0E92">
      <w:pPr>
        <w:numPr>
          <w:ilvl w:val="0"/>
          <w:numId w:val="28"/>
        </w:numPr>
        <w:suppressAutoHyphens w:val="0"/>
        <w:rPr>
          <w:sz w:val="28"/>
          <w:szCs w:val="28"/>
          <w:lang w:val="en-US"/>
        </w:rPr>
      </w:pPr>
      <w:r>
        <w:rPr>
          <w:sz w:val="28"/>
          <w:szCs w:val="28"/>
          <w:lang w:val="en-US"/>
        </w:rPr>
        <w:t>What holiday  do people say: “Farewell-to-Winter”?</w:t>
      </w:r>
    </w:p>
    <w:p w:rsidR="00167084" w:rsidRDefault="00AC0E92" w:rsidP="00AC0E92">
      <w:pPr>
        <w:numPr>
          <w:ilvl w:val="0"/>
          <w:numId w:val="28"/>
        </w:numPr>
        <w:suppressAutoHyphens w:val="0"/>
        <w:rPr>
          <w:sz w:val="28"/>
          <w:szCs w:val="28"/>
          <w:lang w:val="en-US"/>
        </w:rPr>
      </w:pPr>
      <w:r>
        <w:rPr>
          <w:sz w:val="28"/>
          <w:szCs w:val="28"/>
          <w:lang w:val="en-US"/>
        </w:rPr>
        <w:t>What holiday  do people go to the church and take water home?</w:t>
      </w:r>
    </w:p>
    <w:p w:rsidR="00167084" w:rsidRDefault="00AC0E92" w:rsidP="00AC0E92">
      <w:pPr>
        <w:numPr>
          <w:ilvl w:val="0"/>
          <w:numId w:val="28"/>
        </w:numPr>
        <w:suppressAutoHyphens w:val="0"/>
        <w:rPr>
          <w:sz w:val="28"/>
          <w:szCs w:val="28"/>
          <w:lang w:val="en-US"/>
        </w:rPr>
      </w:pPr>
      <w:r>
        <w:rPr>
          <w:sz w:val="28"/>
          <w:szCs w:val="28"/>
          <w:lang w:val="en-US"/>
        </w:rPr>
        <w:t>What holiday do people celebrate on the 7</w:t>
      </w:r>
      <w:r>
        <w:rPr>
          <w:sz w:val="28"/>
          <w:szCs w:val="28"/>
          <w:vertAlign w:val="superscript"/>
          <w:lang w:val="en-US"/>
        </w:rPr>
        <w:t>th</w:t>
      </w:r>
      <w:r>
        <w:rPr>
          <w:sz w:val="28"/>
          <w:szCs w:val="28"/>
          <w:lang w:val="en-US"/>
        </w:rPr>
        <w:t xml:space="preserve"> of January?</w:t>
      </w:r>
    </w:p>
    <w:p w:rsidR="00167084" w:rsidRDefault="00AC0E92">
      <w:pPr>
        <w:rPr>
          <w:sz w:val="28"/>
          <w:szCs w:val="28"/>
          <w:lang w:val="en-US"/>
        </w:rPr>
      </w:pPr>
      <w:r>
        <w:rPr>
          <w:sz w:val="28"/>
          <w:szCs w:val="28"/>
          <w:lang w:val="en-US"/>
        </w:rPr>
        <w:t xml:space="preserve">    Down:</w:t>
      </w:r>
    </w:p>
    <w:p w:rsidR="00167084" w:rsidRDefault="00AC0E92" w:rsidP="00AC0E92">
      <w:pPr>
        <w:numPr>
          <w:ilvl w:val="0"/>
          <w:numId w:val="27"/>
        </w:numPr>
        <w:suppressAutoHyphens w:val="0"/>
        <w:rPr>
          <w:sz w:val="28"/>
          <w:szCs w:val="28"/>
          <w:lang w:val="en-US"/>
        </w:rPr>
      </w:pPr>
      <w:r>
        <w:rPr>
          <w:sz w:val="28"/>
          <w:szCs w:val="28"/>
          <w:lang w:val="en-US"/>
        </w:rPr>
        <w:t>When do people have New Year tree?</w:t>
      </w:r>
    </w:p>
    <w:p w:rsidR="00167084" w:rsidRDefault="00AC0E92" w:rsidP="00AC0E92">
      <w:pPr>
        <w:numPr>
          <w:ilvl w:val="0"/>
          <w:numId w:val="27"/>
        </w:numPr>
        <w:suppressAutoHyphens w:val="0"/>
        <w:rPr>
          <w:sz w:val="28"/>
          <w:szCs w:val="28"/>
          <w:lang w:val="en-US"/>
        </w:rPr>
      </w:pPr>
      <w:r>
        <w:rPr>
          <w:sz w:val="28"/>
          <w:szCs w:val="28"/>
          <w:lang w:val="en-US"/>
        </w:rPr>
        <w:t>When do people paint eggs?</w:t>
      </w:r>
    </w:p>
    <w:tbl>
      <w:tblPr>
        <w:tblW w:w="0" w:type="auto"/>
        <w:tblInd w:w="-133" w:type="dxa"/>
        <w:tblLayout w:type="fixed"/>
        <w:tblLook w:val="0000" w:firstRow="0" w:lastRow="0" w:firstColumn="0" w:lastColumn="0" w:noHBand="0" w:noVBand="0"/>
      </w:tblPr>
      <w:tblGrid>
        <w:gridCol w:w="426"/>
        <w:gridCol w:w="330"/>
        <w:gridCol w:w="330"/>
        <w:gridCol w:w="330"/>
        <w:gridCol w:w="426"/>
        <w:gridCol w:w="330"/>
        <w:gridCol w:w="330"/>
        <w:gridCol w:w="426"/>
        <w:gridCol w:w="330"/>
        <w:gridCol w:w="426"/>
        <w:gridCol w:w="330"/>
        <w:gridCol w:w="330"/>
        <w:gridCol w:w="330"/>
        <w:gridCol w:w="330"/>
        <w:gridCol w:w="330"/>
        <w:gridCol w:w="330"/>
        <w:gridCol w:w="330"/>
        <w:gridCol w:w="330"/>
        <w:gridCol w:w="330"/>
        <w:gridCol w:w="330"/>
      </w:tblGrid>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rPr>
              <w:t>1</w:t>
            </w: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rPr>
              <w:t>2</w:t>
            </w: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rPr>
              <w:t>1</w:t>
            </w: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rPr>
              <w:t>2</w:t>
            </w: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rPr>
              <w:t>3</w:t>
            </w:r>
            <w:r>
              <w:rPr>
                <w:rFonts w:cs="Arial CYR"/>
                <w:sz w:val="28"/>
                <w:szCs w:val="28"/>
                <w:lang w:val="en-US"/>
              </w:rPr>
              <w:t> </w:t>
            </w:r>
          </w:p>
        </w:tc>
        <w:tc>
          <w:tcPr>
            <w:tcW w:w="330"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lang w:val="en-US"/>
              </w:rPr>
            </w:pPr>
            <w:r>
              <w:rPr>
                <w:rFonts w:cs="Arial CYR"/>
                <w:sz w:val="28"/>
                <w:szCs w:val="28"/>
                <w:lang w:val="en-US"/>
              </w:rPr>
              <w:t> </w:t>
            </w:r>
          </w:p>
        </w:tc>
        <w:tc>
          <w:tcPr>
            <w:tcW w:w="330" w:type="dxa"/>
            <w:tcBorders>
              <w:left w:val="single" w:sz="4" w:space="0" w:color="000000"/>
            </w:tcBorders>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r w:rsidR="00167084">
        <w:trPr>
          <w:trHeight w:val="255"/>
        </w:trPr>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c>
          <w:tcPr>
            <w:tcW w:w="330" w:type="dxa"/>
            <w:shd w:val="clear" w:color="auto" w:fill="auto"/>
            <w:vAlign w:val="bottom"/>
          </w:tcPr>
          <w:p w:rsidR="00167084" w:rsidRDefault="00167084">
            <w:pPr>
              <w:snapToGrid w:val="0"/>
              <w:rPr>
                <w:rFonts w:cs="Arial CYR"/>
                <w:sz w:val="28"/>
                <w:szCs w:val="28"/>
                <w:lang w:val="en-US"/>
              </w:rPr>
            </w:pPr>
          </w:p>
        </w:tc>
      </w:tr>
    </w:tbl>
    <w:p w:rsidR="00167084" w:rsidRDefault="00AC0E92">
      <w:pPr>
        <w:jc w:val="center"/>
        <w:rPr>
          <w:sz w:val="28"/>
          <w:szCs w:val="28"/>
          <w:lang w:val="en-US"/>
        </w:rPr>
      </w:pPr>
      <w:r>
        <w:rPr>
          <w:sz w:val="28"/>
          <w:szCs w:val="28"/>
          <w:lang w:val="en-US"/>
        </w:rPr>
        <w:t>Famous people</w:t>
      </w:r>
    </w:p>
    <w:p w:rsidR="00167084" w:rsidRDefault="00AC0E92">
      <w:pPr>
        <w:rPr>
          <w:sz w:val="28"/>
          <w:szCs w:val="28"/>
          <w:lang w:val="en-US"/>
        </w:rPr>
      </w:pPr>
      <w:r>
        <w:rPr>
          <w:sz w:val="28"/>
          <w:szCs w:val="28"/>
          <w:lang w:val="en-US"/>
        </w:rPr>
        <w:t>Across:</w:t>
      </w:r>
    </w:p>
    <w:p w:rsidR="00167084" w:rsidRDefault="00AC0E92" w:rsidP="00AC0E92">
      <w:pPr>
        <w:numPr>
          <w:ilvl w:val="0"/>
          <w:numId w:val="22"/>
        </w:numPr>
        <w:suppressAutoHyphens w:val="0"/>
        <w:rPr>
          <w:sz w:val="28"/>
          <w:szCs w:val="28"/>
          <w:lang w:val="en-US"/>
        </w:rPr>
      </w:pPr>
      <w:r>
        <w:rPr>
          <w:sz w:val="28"/>
          <w:szCs w:val="28"/>
          <w:lang w:val="en-US"/>
        </w:rPr>
        <w:t>Who was  famous actor?</w:t>
      </w:r>
    </w:p>
    <w:p w:rsidR="00167084" w:rsidRDefault="00AC0E92" w:rsidP="00AC0E92">
      <w:pPr>
        <w:numPr>
          <w:ilvl w:val="0"/>
          <w:numId w:val="22"/>
        </w:numPr>
        <w:suppressAutoHyphens w:val="0"/>
        <w:rPr>
          <w:sz w:val="28"/>
          <w:szCs w:val="28"/>
          <w:lang w:val="en-US"/>
        </w:rPr>
      </w:pPr>
      <w:r>
        <w:rPr>
          <w:sz w:val="28"/>
          <w:szCs w:val="28"/>
          <w:lang w:val="en-US"/>
        </w:rPr>
        <w:t>Who was a modern artist?</w:t>
      </w:r>
    </w:p>
    <w:p w:rsidR="00167084" w:rsidRDefault="00AC0E92" w:rsidP="00AC0E92">
      <w:pPr>
        <w:numPr>
          <w:ilvl w:val="0"/>
          <w:numId w:val="22"/>
        </w:numPr>
        <w:suppressAutoHyphens w:val="0"/>
        <w:rPr>
          <w:sz w:val="28"/>
          <w:szCs w:val="28"/>
          <w:lang w:val="en-US"/>
        </w:rPr>
      </w:pPr>
      <w:r>
        <w:rPr>
          <w:sz w:val="28"/>
          <w:szCs w:val="28"/>
          <w:lang w:val="en-US"/>
        </w:rPr>
        <w:t>Who was gymnast, Olympic champion?</w:t>
      </w:r>
    </w:p>
    <w:p w:rsidR="00167084" w:rsidRDefault="00AC0E92" w:rsidP="00AC0E92">
      <w:pPr>
        <w:numPr>
          <w:ilvl w:val="0"/>
          <w:numId w:val="22"/>
        </w:numPr>
        <w:suppressAutoHyphens w:val="0"/>
        <w:rPr>
          <w:sz w:val="28"/>
          <w:szCs w:val="28"/>
          <w:lang w:val="en-US"/>
        </w:rPr>
      </w:pPr>
      <w:r>
        <w:rPr>
          <w:sz w:val="28"/>
          <w:szCs w:val="28"/>
          <w:lang w:val="en-US"/>
        </w:rPr>
        <w:t>Who was the first Governor of Belgorod region?</w:t>
      </w:r>
    </w:p>
    <w:p w:rsidR="00167084" w:rsidRDefault="00AC0E92" w:rsidP="00AC0E92">
      <w:pPr>
        <w:numPr>
          <w:ilvl w:val="0"/>
          <w:numId w:val="22"/>
        </w:numPr>
        <w:suppressAutoHyphens w:val="0"/>
        <w:rPr>
          <w:sz w:val="28"/>
          <w:szCs w:val="28"/>
          <w:lang w:val="en-US"/>
        </w:rPr>
      </w:pPr>
      <w:r>
        <w:rPr>
          <w:sz w:val="28"/>
          <w:szCs w:val="28"/>
          <w:lang w:val="en-US"/>
        </w:rPr>
        <w:t>Who was a modern writer?</w:t>
      </w:r>
    </w:p>
    <w:p w:rsidR="00167084" w:rsidRDefault="00AC0E92">
      <w:pPr>
        <w:rPr>
          <w:sz w:val="28"/>
          <w:szCs w:val="28"/>
          <w:lang w:val="en-US"/>
        </w:rPr>
      </w:pPr>
      <w:r>
        <w:rPr>
          <w:sz w:val="28"/>
          <w:szCs w:val="28"/>
          <w:lang w:val="en-US"/>
        </w:rPr>
        <w:t xml:space="preserve">  Down:</w:t>
      </w:r>
    </w:p>
    <w:p w:rsidR="00167084" w:rsidRDefault="00AC0E92" w:rsidP="00AC0E92">
      <w:pPr>
        <w:numPr>
          <w:ilvl w:val="0"/>
          <w:numId w:val="23"/>
        </w:numPr>
        <w:suppressAutoHyphens w:val="0"/>
        <w:rPr>
          <w:sz w:val="28"/>
          <w:szCs w:val="28"/>
          <w:lang w:val="en-US"/>
        </w:rPr>
      </w:pPr>
      <w:r>
        <w:rPr>
          <w:sz w:val="28"/>
          <w:szCs w:val="28"/>
          <w:lang w:val="en-US"/>
        </w:rPr>
        <w:t>Who invented the oil?</w:t>
      </w:r>
    </w:p>
    <w:p w:rsidR="00167084" w:rsidRDefault="00AC0E92" w:rsidP="00AC0E92">
      <w:pPr>
        <w:numPr>
          <w:ilvl w:val="0"/>
          <w:numId w:val="23"/>
        </w:numPr>
        <w:suppressAutoHyphens w:val="0"/>
        <w:rPr>
          <w:sz w:val="28"/>
          <w:szCs w:val="28"/>
          <w:lang w:val="en-US"/>
        </w:rPr>
      </w:pPr>
      <w:r>
        <w:rPr>
          <w:sz w:val="28"/>
          <w:szCs w:val="28"/>
          <w:lang w:val="en-US"/>
        </w:rPr>
        <w:t>Who was a famous engineer and inventor?</w:t>
      </w:r>
    </w:p>
    <w:p w:rsidR="00167084" w:rsidRDefault="00AC0E92" w:rsidP="00AC0E92">
      <w:pPr>
        <w:numPr>
          <w:ilvl w:val="0"/>
          <w:numId w:val="23"/>
        </w:numPr>
        <w:suppressAutoHyphens w:val="0"/>
        <w:rPr>
          <w:sz w:val="28"/>
          <w:szCs w:val="28"/>
          <w:lang w:val="en-US"/>
        </w:rPr>
      </w:pPr>
      <w:r>
        <w:rPr>
          <w:sz w:val="28"/>
          <w:szCs w:val="28"/>
          <w:lang w:val="en-US"/>
        </w:rPr>
        <w:t>Who was a military leader?</w:t>
      </w:r>
    </w:p>
    <w:tbl>
      <w:tblPr>
        <w:tblW w:w="0" w:type="auto"/>
        <w:tblInd w:w="-128" w:type="dxa"/>
        <w:tblLayout w:type="fixed"/>
        <w:tblLook w:val="0000" w:firstRow="0" w:lastRow="0" w:firstColumn="0" w:lastColumn="0" w:noHBand="0" w:noVBand="0"/>
      </w:tblPr>
      <w:tblGrid>
        <w:gridCol w:w="300"/>
        <w:gridCol w:w="426"/>
        <w:gridCol w:w="426"/>
        <w:gridCol w:w="426"/>
        <w:gridCol w:w="426"/>
        <w:gridCol w:w="301"/>
        <w:gridCol w:w="427"/>
        <w:gridCol w:w="301"/>
        <w:gridCol w:w="427"/>
        <w:gridCol w:w="301"/>
        <w:gridCol w:w="427"/>
        <w:gridCol w:w="301"/>
        <w:gridCol w:w="301"/>
        <w:gridCol w:w="301"/>
        <w:gridCol w:w="301"/>
        <w:gridCol w:w="301"/>
        <w:gridCol w:w="301"/>
        <w:gridCol w:w="301"/>
        <w:gridCol w:w="301"/>
        <w:gridCol w:w="301"/>
        <w:gridCol w:w="301"/>
        <w:gridCol w:w="301"/>
        <w:gridCol w:w="301"/>
      </w:tblGrid>
      <w:tr w:rsidR="00167084">
        <w:trPr>
          <w:trHeight w:val="255"/>
        </w:trPr>
        <w:tc>
          <w:tcPr>
            <w:tcW w:w="30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vAlign w:val="bottom"/>
          </w:tcPr>
          <w:p w:rsidR="00167084" w:rsidRDefault="00167084">
            <w:pPr>
              <w:snapToGrid w:val="0"/>
              <w:rPr>
                <w:rFonts w:cs="Arial CYR"/>
                <w:sz w:val="28"/>
                <w:szCs w:val="28"/>
                <w:lang w:val="en-US"/>
              </w:rPr>
            </w:pPr>
          </w:p>
        </w:tc>
        <w:tc>
          <w:tcPr>
            <w:tcW w:w="301" w:type="dxa"/>
            <w:vAlign w:val="bottom"/>
          </w:tcPr>
          <w:p w:rsidR="00167084" w:rsidRDefault="00167084">
            <w:pPr>
              <w:snapToGrid w:val="0"/>
              <w:rPr>
                <w:rFonts w:cs="Arial CYR"/>
                <w:sz w:val="28"/>
                <w:szCs w:val="28"/>
                <w:lang w:val="en-US"/>
              </w:rPr>
            </w:pPr>
          </w:p>
        </w:tc>
      </w:tr>
      <w:tr w:rsidR="00167084">
        <w:trPr>
          <w:trHeight w:val="255"/>
        </w:trPr>
        <w:tc>
          <w:tcPr>
            <w:tcW w:w="30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301" w:type="dxa"/>
            <w:vAlign w:val="bottom"/>
          </w:tcPr>
          <w:p w:rsidR="00167084" w:rsidRDefault="00167084">
            <w:pPr>
              <w:snapToGrid w:val="0"/>
              <w:rPr>
                <w:rFonts w:cs="Arial CYR"/>
                <w:sz w:val="28"/>
                <w:szCs w:val="28"/>
                <w:lang w:val="en-US"/>
              </w:rPr>
            </w:pPr>
          </w:p>
        </w:tc>
        <w:tc>
          <w:tcPr>
            <w:tcW w:w="301" w:type="dxa"/>
            <w:vAlign w:val="bottom"/>
          </w:tcPr>
          <w:p w:rsidR="00167084" w:rsidRDefault="00167084">
            <w:pPr>
              <w:snapToGrid w:val="0"/>
              <w:rPr>
                <w:rFonts w:cs="Arial CYR"/>
                <w:sz w:val="28"/>
                <w:szCs w:val="28"/>
                <w:lang w:val="en-US"/>
              </w:rPr>
            </w:pPr>
          </w:p>
        </w:tc>
      </w:tr>
      <w:tr w:rsidR="00167084">
        <w:trPr>
          <w:trHeight w:val="255"/>
        </w:trPr>
        <w:tc>
          <w:tcPr>
            <w:tcW w:w="300"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426"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shd w:val="clear" w:color="auto" w:fill="auto"/>
            <w:vAlign w:val="bottom"/>
          </w:tcPr>
          <w:p w:rsidR="00167084" w:rsidRDefault="00167084">
            <w:pPr>
              <w:snapToGrid w:val="0"/>
              <w:rPr>
                <w:rFonts w:cs="Arial CYR"/>
                <w:sz w:val="28"/>
                <w:szCs w:val="28"/>
                <w:lang w:val="en-US"/>
              </w:rPr>
            </w:pPr>
          </w:p>
        </w:tc>
        <w:tc>
          <w:tcPr>
            <w:tcW w:w="301" w:type="dxa"/>
            <w:shd w:val="clear" w:color="auto" w:fill="auto"/>
            <w:vAlign w:val="bottom"/>
          </w:tcPr>
          <w:p w:rsidR="00167084" w:rsidRDefault="00167084">
            <w:pPr>
              <w:snapToGrid w:val="0"/>
              <w:rPr>
                <w:rFonts w:cs="Arial CYR"/>
                <w:sz w:val="28"/>
                <w:szCs w:val="28"/>
                <w:lang w:val="en-US"/>
              </w:rPr>
            </w:pP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2 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1 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1 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2 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3 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3 </w:t>
            </w: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4 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r w:rsidR="00167084">
        <w:trPr>
          <w:trHeight w:val="255"/>
        </w:trPr>
        <w:tc>
          <w:tcPr>
            <w:tcW w:w="300"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shd w:val="clear" w:color="auto" w:fill="auto"/>
            <w:vAlign w:val="bottom"/>
          </w:tcPr>
          <w:p w:rsidR="00167084" w:rsidRDefault="00167084">
            <w:pPr>
              <w:snapToGrid w:val="0"/>
              <w:rPr>
                <w:rFonts w:cs="Arial CYR"/>
                <w:sz w:val="28"/>
                <w:szCs w:val="28"/>
              </w:rPr>
            </w:pPr>
          </w:p>
        </w:tc>
        <w:tc>
          <w:tcPr>
            <w:tcW w:w="426"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5 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427" w:type="dxa"/>
            <w:tcBorders>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top w:val="single" w:sz="4" w:space="0" w:color="000000"/>
              <w:left w:val="single" w:sz="4" w:space="0" w:color="000000"/>
              <w:bottom w:val="single" w:sz="4" w:space="0" w:color="000000"/>
            </w:tcBorders>
            <w:shd w:val="clear" w:color="auto" w:fill="auto"/>
            <w:vAlign w:val="bottom"/>
          </w:tcPr>
          <w:p w:rsidR="00167084" w:rsidRDefault="00AC0E92">
            <w:pPr>
              <w:snapToGrid w:val="0"/>
              <w:rPr>
                <w:rFonts w:cs="Arial CYR"/>
                <w:sz w:val="28"/>
                <w:szCs w:val="28"/>
              </w:rPr>
            </w:pPr>
            <w:r>
              <w:rPr>
                <w:rFonts w:cs="Arial CYR"/>
                <w:sz w:val="28"/>
                <w:szCs w:val="28"/>
              </w:rPr>
              <w:t> </w:t>
            </w:r>
          </w:p>
        </w:tc>
        <w:tc>
          <w:tcPr>
            <w:tcW w:w="301" w:type="dxa"/>
            <w:tcBorders>
              <w:left w:val="single" w:sz="4" w:space="0" w:color="000000"/>
            </w:tcBorders>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shd w:val="clear" w:color="auto" w:fill="auto"/>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c>
          <w:tcPr>
            <w:tcW w:w="301" w:type="dxa"/>
            <w:vAlign w:val="bottom"/>
          </w:tcPr>
          <w:p w:rsidR="00167084" w:rsidRDefault="00167084">
            <w:pPr>
              <w:snapToGrid w:val="0"/>
              <w:rPr>
                <w:rFonts w:cs="Arial CYR"/>
                <w:sz w:val="28"/>
                <w:szCs w:val="28"/>
              </w:rPr>
            </w:pPr>
          </w:p>
        </w:tc>
      </w:tr>
    </w:tbl>
    <w:p w:rsidR="00167084" w:rsidRDefault="00AC0E92">
      <w:pPr>
        <w:rPr>
          <w:sz w:val="28"/>
          <w:szCs w:val="28"/>
          <w:lang w:val="en-US"/>
        </w:rPr>
      </w:pPr>
      <w:r>
        <w:rPr>
          <w:sz w:val="28"/>
          <w:szCs w:val="28"/>
          <w:lang w:val="en-US"/>
        </w:rPr>
        <w:t xml:space="preserve">                                                      </w:t>
      </w:r>
    </w:p>
    <w:p w:rsidR="00167084" w:rsidRDefault="00AC0E92">
      <w:pPr>
        <w:rPr>
          <w:b/>
          <w:sz w:val="28"/>
          <w:szCs w:val="28"/>
          <w:lang w:val="en-US"/>
        </w:rPr>
      </w:pPr>
      <w:r>
        <w:rPr>
          <w:b/>
          <w:sz w:val="28"/>
          <w:szCs w:val="28"/>
          <w:lang w:val="en-US"/>
        </w:rPr>
        <w:t xml:space="preserve">                         </w:t>
      </w:r>
    </w:p>
    <w:p w:rsidR="00167084" w:rsidRDefault="00AC0E92">
      <w:pPr>
        <w:rPr>
          <w:sz w:val="28"/>
          <w:szCs w:val="28"/>
          <w:lang w:val="en-US"/>
        </w:rPr>
      </w:pPr>
      <w:r>
        <w:rPr>
          <w:sz w:val="28"/>
          <w:szCs w:val="28"/>
          <w:lang w:val="en-US"/>
        </w:rPr>
        <w:t xml:space="preserve">        </w:t>
      </w: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ind w:left="780"/>
        <w:rPr>
          <w:b/>
          <w:i/>
          <w:sz w:val="28"/>
          <w:szCs w:val="28"/>
        </w:rPr>
      </w:pPr>
    </w:p>
    <w:p w:rsidR="00167084" w:rsidRDefault="00167084">
      <w:pPr>
        <w:rPr>
          <w:b/>
          <w:sz w:val="28"/>
          <w:szCs w:val="28"/>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167084">
      <w:pPr>
        <w:rPr>
          <w:b/>
          <w:sz w:val="28"/>
          <w:szCs w:val="28"/>
          <w:lang w:val="en-US"/>
        </w:rPr>
      </w:pPr>
    </w:p>
    <w:p w:rsidR="00167084" w:rsidRDefault="00167084">
      <w:pPr>
        <w:jc w:val="center"/>
        <w:rPr>
          <w:b/>
          <w:sz w:val="28"/>
          <w:szCs w:val="28"/>
          <w:lang w:val="en-US"/>
        </w:rPr>
      </w:pPr>
    </w:p>
    <w:p w:rsidR="00167084" w:rsidRDefault="00167084">
      <w:pPr>
        <w:jc w:val="center"/>
        <w:rPr>
          <w:b/>
          <w:sz w:val="28"/>
          <w:szCs w:val="28"/>
          <w:lang w:val="en-US"/>
        </w:rPr>
      </w:pPr>
    </w:p>
    <w:p w:rsidR="00167084" w:rsidRDefault="00AC0E92">
      <w:pPr>
        <w:jc w:val="center"/>
        <w:rPr>
          <w:b/>
          <w:sz w:val="52"/>
          <w:szCs w:val="52"/>
        </w:rPr>
      </w:pPr>
      <w:r>
        <w:rPr>
          <w:b/>
          <w:sz w:val="52"/>
          <w:szCs w:val="52"/>
        </w:rPr>
        <w:t>КАЛЕНДАРНО-ТЕМАТИЧЕСКОЕ ПЛАНИРОВАНИЕ С ЭЛЕМЕНТАМИ КРАЕВЕДЕНИЯ</w:t>
      </w: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AC0E92">
      <w:pPr>
        <w:jc w:val="center"/>
        <w:rPr>
          <w:b/>
          <w:sz w:val="28"/>
          <w:szCs w:val="28"/>
        </w:rPr>
      </w:pPr>
      <w:r>
        <w:rPr>
          <w:b/>
          <w:sz w:val="28"/>
          <w:szCs w:val="28"/>
        </w:rPr>
        <w:t xml:space="preserve">Календарно- тематическое планирование </w:t>
      </w:r>
    </w:p>
    <w:p w:rsidR="00167084" w:rsidRDefault="00AC0E92">
      <w:pPr>
        <w:jc w:val="center"/>
        <w:rPr>
          <w:b/>
          <w:sz w:val="28"/>
          <w:szCs w:val="28"/>
        </w:rPr>
      </w:pPr>
      <w:r>
        <w:rPr>
          <w:b/>
          <w:sz w:val="28"/>
          <w:szCs w:val="28"/>
        </w:rPr>
        <w:t>с элементами краеведения 9 класс к учебнику В.П. Кузовлева</w:t>
      </w:r>
    </w:p>
    <w:p w:rsidR="00167084" w:rsidRDefault="00AC0E92">
      <w:pPr>
        <w:pStyle w:val="afd"/>
        <w:jc w:val="center"/>
        <w:rPr>
          <w:rFonts w:ascii="Times New Roman" w:hAnsi="Times New Roman"/>
          <w:b/>
          <w:sz w:val="28"/>
          <w:szCs w:val="28"/>
        </w:rPr>
      </w:pPr>
      <w:r>
        <w:rPr>
          <w:rFonts w:ascii="Times New Roman" w:hAnsi="Times New Roman"/>
          <w:b/>
          <w:sz w:val="28"/>
          <w:szCs w:val="28"/>
          <w:lang w:val="en-US"/>
        </w:rPr>
        <w:t>I</w:t>
      </w:r>
      <w:r>
        <w:rPr>
          <w:rFonts w:ascii="Times New Roman" w:hAnsi="Times New Roman"/>
          <w:b/>
          <w:sz w:val="28"/>
          <w:szCs w:val="28"/>
        </w:rPr>
        <w:t xml:space="preserve"> четверть </w:t>
      </w:r>
    </w:p>
    <w:p w:rsidR="00167084" w:rsidRDefault="00AC0E92">
      <w:pPr>
        <w:pStyle w:val="34"/>
        <w:keepNext/>
        <w:keepLines/>
        <w:shd w:val="clear" w:color="auto" w:fill="auto"/>
        <w:rPr>
          <w:b w:val="0"/>
          <w:sz w:val="28"/>
          <w:szCs w:val="28"/>
        </w:rPr>
      </w:pPr>
      <w:r>
        <w:rPr>
          <w:sz w:val="28"/>
          <w:szCs w:val="28"/>
        </w:rPr>
        <w:t xml:space="preserve">Тема №1. </w:t>
      </w:r>
      <w:r>
        <w:rPr>
          <w:b w:val="0"/>
          <w:sz w:val="28"/>
          <w:szCs w:val="28"/>
        </w:rPr>
        <w:t>Выдающиеся люди, их вклад в науку и мировую культуру</w:t>
      </w:r>
    </w:p>
    <w:p w:rsidR="00167084" w:rsidRDefault="00AC0E92">
      <w:pPr>
        <w:pStyle w:val="34"/>
        <w:keepNext/>
        <w:keepLines/>
        <w:shd w:val="clear" w:color="auto" w:fill="auto"/>
        <w:jc w:val="center"/>
        <w:rPr>
          <w:sz w:val="28"/>
          <w:szCs w:val="28"/>
        </w:rPr>
      </w:pPr>
      <w:r>
        <w:rPr>
          <w:sz w:val="28"/>
          <w:szCs w:val="28"/>
        </w:rPr>
        <w:t xml:space="preserve"> (22+1 час)</w:t>
      </w:r>
    </w:p>
    <w:p w:rsidR="00167084" w:rsidRDefault="00AC0E92">
      <w:pPr>
        <w:pStyle w:val="afd"/>
        <w:jc w:val="both"/>
        <w:rPr>
          <w:rStyle w:val="7TimesNewRoman"/>
          <w:b w:val="0"/>
          <w:bCs w:val="0"/>
          <w:sz w:val="28"/>
          <w:szCs w:val="28"/>
        </w:rPr>
      </w:pPr>
      <w:r>
        <w:rPr>
          <w:rStyle w:val="7TimesNewRoman"/>
          <w:bCs w:val="0"/>
          <w:sz w:val="28"/>
          <w:szCs w:val="28"/>
        </w:rPr>
        <w:t>Цели:</w:t>
      </w:r>
      <w:r>
        <w:rPr>
          <w:rStyle w:val="7TimesNewRoman"/>
          <w:b w:val="0"/>
          <w:bCs w:val="0"/>
          <w:sz w:val="28"/>
          <w:szCs w:val="28"/>
        </w:rPr>
        <w:t xml:space="preserve">     </w:t>
      </w:r>
    </w:p>
    <w:p w:rsidR="00167084" w:rsidRDefault="00AC0E92">
      <w:pPr>
        <w:pStyle w:val="afd"/>
        <w:jc w:val="both"/>
        <w:rPr>
          <w:rStyle w:val="7TimesNewRoman7"/>
          <w:b w:val="0"/>
          <w:bCs w:val="0"/>
          <w:sz w:val="28"/>
          <w:szCs w:val="28"/>
        </w:rPr>
      </w:pPr>
      <w:r>
        <w:rPr>
          <w:rStyle w:val="7TimesNewRoman"/>
          <w:b w:val="0"/>
          <w:bCs w:val="0"/>
          <w:sz w:val="28"/>
          <w:szCs w:val="28"/>
        </w:rPr>
        <w:t xml:space="preserve">  </w:t>
      </w:r>
      <w:r>
        <w:rPr>
          <w:rStyle w:val="7TimesNewRoman"/>
          <w:bCs w:val="0"/>
          <w:sz w:val="28"/>
          <w:szCs w:val="28"/>
        </w:rPr>
        <w:t>1)</w:t>
      </w:r>
      <w:r>
        <w:rPr>
          <w:rStyle w:val="7TimesNewRoman"/>
          <w:b w:val="0"/>
          <w:bCs w:val="0"/>
          <w:sz w:val="28"/>
          <w:szCs w:val="28"/>
        </w:rPr>
        <w:t xml:space="preserve"> изучить </w:t>
      </w:r>
      <w:r>
        <w:rPr>
          <w:rStyle w:val="7TimesNewRoman7"/>
          <w:b w:val="0"/>
          <w:bCs w:val="0"/>
          <w:sz w:val="28"/>
          <w:szCs w:val="28"/>
        </w:rPr>
        <w:t>новые ЛЕ, ввести их в монологи-сообщения о выдающихся писателях, музыкантах Британии и России, Белгородской области, о библиотеках, книгах – шедеврах; оценочные диалоги с элементами размышления, согласия/несогласия, уверенности/неуверенности; научить употреблять артикль, отработать в устной и письменной речи структуру предложений в страдательном залоге,  обратить внимание при написании личного письма и эссе на употребление средств логической связи;</w:t>
      </w:r>
    </w:p>
    <w:p w:rsidR="00167084" w:rsidRDefault="00AC0E92">
      <w:pPr>
        <w:pStyle w:val="afd"/>
        <w:jc w:val="both"/>
        <w:rPr>
          <w:rStyle w:val="7TimesNewRoman7"/>
          <w:b w:val="0"/>
          <w:bCs w:val="0"/>
          <w:sz w:val="28"/>
          <w:szCs w:val="28"/>
        </w:rPr>
      </w:pPr>
      <w:r>
        <w:rPr>
          <w:rStyle w:val="7TimesNewRoman7"/>
          <w:bCs w:val="0"/>
          <w:sz w:val="28"/>
          <w:szCs w:val="28"/>
        </w:rPr>
        <w:t xml:space="preserve"> 2)</w:t>
      </w:r>
      <w:r>
        <w:rPr>
          <w:rStyle w:val="7TimesNewRoman"/>
          <w:bCs w:val="0"/>
          <w:sz w:val="28"/>
          <w:szCs w:val="28"/>
        </w:rPr>
        <w:t xml:space="preserve"> </w:t>
      </w:r>
      <w:r>
        <w:rPr>
          <w:rStyle w:val="7TimesNewRoman7"/>
          <w:b w:val="0"/>
          <w:bCs w:val="0"/>
          <w:sz w:val="28"/>
          <w:szCs w:val="28"/>
        </w:rPr>
        <w:t xml:space="preserve">расширить кругозор учащихся путем более глубокого знакомств </w:t>
      </w:r>
      <w:r>
        <w:rPr>
          <w:rStyle w:val="7TimesNewRoman7"/>
          <w:b w:val="0"/>
          <w:bCs w:val="0"/>
          <w:sz w:val="28"/>
          <w:szCs w:val="28"/>
          <w:lang w:val="en-US"/>
        </w:rPr>
        <w:t>c</w:t>
      </w:r>
      <w:r>
        <w:rPr>
          <w:rStyle w:val="7TimesNewRoman7"/>
          <w:b w:val="0"/>
          <w:bCs w:val="0"/>
          <w:sz w:val="28"/>
          <w:szCs w:val="28"/>
        </w:rPr>
        <w:t xml:space="preserve">  социокультурными  реалиями Британии;</w:t>
      </w:r>
    </w:p>
    <w:p w:rsidR="00167084" w:rsidRDefault="00AC0E92">
      <w:pPr>
        <w:pStyle w:val="afd"/>
        <w:jc w:val="both"/>
        <w:rPr>
          <w:rStyle w:val="7TimesNewRoman7"/>
          <w:b w:val="0"/>
          <w:bCs w:val="0"/>
          <w:sz w:val="28"/>
          <w:szCs w:val="28"/>
        </w:rPr>
      </w:pPr>
      <w:r>
        <w:rPr>
          <w:rStyle w:val="7TimesNewRoman7"/>
          <w:b w:val="0"/>
          <w:bCs w:val="0"/>
          <w:sz w:val="28"/>
          <w:szCs w:val="28"/>
        </w:rPr>
        <w:t xml:space="preserve"> </w:t>
      </w:r>
      <w:r>
        <w:rPr>
          <w:rStyle w:val="7TimesNewRoman7"/>
          <w:bCs w:val="0"/>
          <w:sz w:val="28"/>
          <w:szCs w:val="28"/>
        </w:rPr>
        <w:t>3)</w:t>
      </w:r>
      <w:r>
        <w:rPr>
          <w:rStyle w:val="7TimesNewRoman7"/>
          <w:b w:val="0"/>
          <w:bCs w:val="0"/>
          <w:sz w:val="28"/>
          <w:szCs w:val="28"/>
        </w:rPr>
        <w:t>развивать коммуникативные умения, навыки и умения аудирования и чтения в трех проекциях,  написания писем личного характера и эссе.</w:t>
      </w:r>
    </w:p>
    <w:p w:rsidR="00167084" w:rsidRDefault="00167084">
      <w:pPr>
        <w:pStyle w:val="afd"/>
        <w:jc w:val="both"/>
      </w:pPr>
    </w:p>
    <w:tbl>
      <w:tblPr>
        <w:tblW w:w="0" w:type="auto"/>
        <w:tblInd w:w="-874" w:type="dxa"/>
        <w:tblLayout w:type="fixed"/>
        <w:tblLook w:val="0000" w:firstRow="0" w:lastRow="0" w:firstColumn="0" w:lastColumn="0" w:noHBand="0" w:noVBand="0"/>
      </w:tblPr>
      <w:tblGrid>
        <w:gridCol w:w="556"/>
        <w:gridCol w:w="707"/>
        <w:gridCol w:w="580"/>
        <w:gridCol w:w="1702"/>
        <w:gridCol w:w="86"/>
        <w:gridCol w:w="1615"/>
        <w:gridCol w:w="1984"/>
        <w:gridCol w:w="1701"/>
        <w:gridCol w:w="425"/>
        <w:gridCol w:w="1590"/>
      </w:tblGrid>
      <w:tr w:rsidR="00167084">
        <w:trPr>
          <w:trHeight w:val="785"/>
        </w:trPr>
        <w:tc>
          <w:tcPr>
            <w:tcW w:w="556"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rPr>
                <w:rStyle w:val="TimesNewRoman"/>
                <w:rFonts w:eastAsia="Batang"/>
              </w:rPr>
            </w:pPr>
            <w:r>
              <w:rPr>
                <w:rStyle w:val="TimesNewRoman"/>
                <w:rFonts w:eastAsia="Batang"/>
              </w:rPr>
              <w:t>чет вер</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ть</w:t>
            </w:r>
          </w:p>
        </w:tc>
        <w:tc>
          <w:tcPr>
            <w:tcW w:w="70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both"/>
              <w:rPr>
                <w:rFonts w:ascii="Times New Roman" w:hAnsi="Times New Roman"/>
                <w:sz w:val="24"/>
                <w:szCs w:val="24"/>
              </w:rPr>
            </w:pPr>
            <w:r>
              <w:rPr>
                <w:rFonts w:ascii="Times New Roman" w:hAnsi="Times New Roman"/>
                <w:sz w:val="24"/>
                <w:szCs w:val="24"/>
              </w:rPr>
              <w:t>дата</w:t>
            </w: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w:t>
            </w:r>
          </w:p>
          <w:p w:rsidR="00167084" w:rsidRDefault="00AC0E92">
            <w:pPr>
              <w:pStyle w:val="afd"/>
              <w:rPr>
                <w:rFonts w:ascii="Times New Roman" w:hAnsi="Times New Roman"/>
                <w:sz w:val="24"/>
                <w:szCs w:val="24"/>
              </w:rPr>
            </w:pPr>
            <w:r>
              <w:rPr>
                <w:rFonts w:ascii="Times New Roman" w:hAnsi="Times New Roman"/>
                <w:sz w:val="24"/>
                <w:szCs w:val="24"/>
              </w:rPr>
              <w:t>уро</w:t>
            </w:r>
          </w:p>
          <w:p w:rsidR="00167084" w:rsidRDefault="00AC0E92">
            <w:pPr>
              <w:pStyle w:val="afd"/>
              <w:rPr>
                <w:rFonts w:ascii="Times New Roman" w:hAnsi="Times New Roman"/>
                <w:sz w:val="24"/>
                <w:szCs w:val="24"/>
              </w:rPr>
            </w:pPr>
            <w:r>
              <w:rPr>
                <w:rFonts w:ascii="Times New Roman" w:hAnsi="Times New Roman"/>
                <w:sz w:val="24"/>
                <w:szCs w:val="24"/>
              </w:rPr>
              <w:t>кА</w:t>
            </w:r>
          </w:p>
        </w:tc>
        <w:tc>
          <w:tcPr>
            <w:tcW w:w="1788"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тема  урока</w:t>
            </w:r>
          </w:p>
        </w:tc>
        <w:tc>
          <w:tcPr>
            <w:tcW w:w="1615" w:type="dxa"/>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краеведение</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center"/>
              <w:rPr>
                <w:rFonts w:ascii="Times New Roman" w:hAnsi="Times New Roman"/>
                <w:sz w:val="24"/>
                <w:szCs w:val="24"/>
              </w:rPr>
            </w:pPr>
            <w:r>
              <w:rPr>
                <w:rFonts w:ascii="Times New Roman" w:hAnsi="Times New Roman"/>
                <w:sz w:val="24"/>
                <w:szCs w:val="24"/>
              </w:rPr>
              <w:t>цели   урока</w:t>
            </w:r>
          </w:p>
        </w:tc>
        <w:tc>
          <w:tcPr>
            <w:tcW w:w="2126"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языковой</w:t>
            </w:r>
          </w:p>
          <w:p w:rsidR="00167084" w:rsidRDefault="00AC0E92">
            <w:pPr>
              <w:pStyle w:val="afd"/>
              <w:rPr>
                <w:rFonts w:ascii="Times New Roman" w:hAnsi="Times New Roman"/>
                <w:sz w:val="24"/>
                <w:szCs w:val="24"/>
              </w:rPr>
            </w:pPr>
            <w:r>
              <w:rPr>
                <w:rFonts w:ascii="Times New Roman" w:hAnsi="Times New Roman"/>
                <w:sz w:val="24"/>
                <w:szCs w:val="24"/>
              </w:rPr>
              <w:t xml:space="preserve">      материал</w:t>
            </w:r>
          </w:p>
          <w:p w:rsidR="00167084" w:rsidRDefault="00167084">
            <w:pPr>
              <w:pStyle w:val="afd"/>
              <w:rPr>
                <w:rFonts w:ascii="Times New Roman" w:hAnsi="Times New Roman"/>
                <w:sz w:val="24"/>
                <w:szCs w:val="24"/>
              </w:rPr>
            </w:pP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домашнее</w:t>
            </w:r>
          </w:p>
          <w:p w:rsidR="00167084" w:rsidRDefault="00AC0E92">
            <w:pPr>
              <w:pStyle w:val="afd"/>
              <w:rPr>
                <w:rFonts w:ascii="Times New Roman" w:hAnsi="Times New Roman"/>
                <w:sz w:val="24"/>
                <w:szCs w:val="24"/>
              </w:rPr>
            </w:pPr>
            <w:r>
              <w:rPr>
                <w:rFonts w:ascii="Times New Roman" w:hAnsi="Times New Roman"/>
                <w:sz w:val="24"/>
                <w:szCs w:val="24"/>
              </w:rPr>
              <w:t xml:space="preserve">     задание</w:t>
            </w:r>
          </w:p>
        </w:tc>
      </w:tr>
      <w:tr w:rsidR="00167084">
        <w:tc>
          <w:tcPr>
            <w:tcW w:w="10946" w:type="dxa"/>
            <w:gridSpan w:val="10"/>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ind w:left="720" w:right="1548"/>
              <w:jc w:val="center"/>
              <w:rPr>
                <w:rStyle w:val="TimesNewRoman"/>
                <w:sz w:val="24"/>
                <w:szCs w:val="24"/>
              </w:rPr>
            </w:pPr>
            <w:r>
              <w:rPr>
                <w:sz w:val="24"/>
                <w:szCs w:val="24"/>
              </w:rPr>
              <w:t xml:space="preserve">Выдающиеся люди, их вклад в науку и мировую культуру  </w:t>
            </w:r>
            <w:r>
              <w:rPr>
                <w:sz w:val="24"/>
                <w:szCs w:val="24"/>
                <w:lang w:val="en-US"/>
              </w:rPr>
              <w:t>I</w:t>
            </w:r>
            <w:r>
              <w:rPr>
                <w:sz w:val="24"/>
                <w:szCs w:val="24"/>
              </w:rPr>
              <w:t xml:space="preserve"> четверть </w:t>
            </w:r>
            <w:r>
              <w:rPr>
                <w:rStyle w:val="TimesNewRoman"/>
                <w:sz w:val="24"/>
                <w:szCs w:val="24"/>
              </w:rPr>
              <w:t xml:space="preserve">24 ч. </w:t>
            </w:r>
          </w:p>
          <w:p w:rsidR="00167084" w:rsidRDefault="00AC0E92">
            <w:pPr>
              <w:ind w:left="720" w:right="1548"/>
              <w:jc w:val="center"/>
              <w:rPr>
                <w:sz w:val="24"/>
                <w:szCs w:val="24"/>
              </w:rPr>
            </w:pPr>
            <w:r>
              <w:rPr>
                <w:sz w:val="24"/>
                <w:szCs w:val="24"/>
              </w:rPr>
              <w:t>(в том числе региональный компонент: 10 ч. по краеведению и 1 к.р.)</w:t>
            </w:r>
          </w:p>
        </w:tc>
      </w:tr>
      <w:tr w:rsidR="00167084">
        <w:tc>
          <w:tcPr>
            <w:tcW w:w="556" w:type="dxa"/>
            <w:vMerge w:val="restart"/>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ч</w:t>
            </w: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Отчет о каникулах</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ind w:right="1548"/>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lang w:val="en-US"/>
              </w:rPr>
            </w:pPr>
            <w:r>
              <w:rPr>
                <w:rStyle w:val="TimesNewRoman"/>
                <w:rFonts w:ascii="Times New Roman" w:eastAsia="Batang" w:hAnsi="Times New Roman"/>
                <w:sz w:val="24"/>
                <w:szCs w:val="24"/>
                <w:lang w:val="en-US"/>
              </w:rPr>
              <w:t>To spend</w:t>
            </w:r>
          </w:p>
          <w:p w:rsidR="00167084" w:rsidRDefault="00AC0E92">
            <w:pPr>
              <w:pStyle w:val="afd"/>
              <w:rPr>
                <w:rStyle w:val="TimesNewRoman"/>
                <w:rFonts w:ascii="Times New Roman" w:eastAsia="Batang" w:hAnsi="Times New Roman"/>
                <w:sz w:val="24"/>
                <w:szCs w:val="24"/>
                <w:lang w:val="en-US"/>
              </w:rPr>
            </w:pPr>
            <w:r>
              <w:rPr>
                <w:rStyle w:val="TimesNewRoman"/>
                <w:rFonts w:ascii="Times New Roman" w:eastAsia="Batang" w:hAnsi="Times New Roman"/>
                <w:sz w:val="24"/>
                <w:szCs w:val="24"/>
                <w:lang w:val="en-US"/>
              </w:rPr>
              <w:t>holidays</w:t>
            </w:r>
          </w:p>
          <w:p w:rsidR="00167084" w:rsidRDefault="00AC0E92">
            <w:pPr>
              <w:pStyle w:val="afd"/>
              <w:rPr>
                <w:rFonts w:ascii="Times New Roman" w:hAnsi="Times New Roman"/>
                <w:sz w:val="24"/>
                <w:szCs w:val="24"/>
                <w:lang w:val="en-US"/>
              </w:rPr>
            </w:pPr>
            <w:r>
              <w:rPr>
                <w:rStyle w:val="TimesNewRoman"/>
                <w:rFonts w:ascii="Times New Roman" w:eastAsia="Batang" w:hAnsi="Times New Roman"/>
                <w:sz w:val="24"/>
                <w:szCs w:val="24"/>
                <w:lang w:val="en-US"/>
              </w:rPr>
              <w:t>to have a rest</w:t>
            </w:r>
            <w:r>
              <w:rPr>
                <w:rFonts w:ascii="Times New Roman" w:hAnsi="Times New Roman"/>
                <w:sz w:val="24"/>
                <w:szCs w:val="24"/>
                <w:lang w:val="en-US"/>
              </w:rPr>
              <w:t xml:space="preserve"> stick, to be impressed by, to be keen on, to get a ride, to practice, to roll down, to signal, to trade baseball cards, toothpick, tray;</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письмо «Летние  каникулы»</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2</w:t>
            </w:r>
          </w:p>
        </w:tc>
        <w:tc>
          <w:tcPr>
            <w:tcW w:w="1702" w:type="dxa"/>
            <w:tcBorders>
              <w:top w:val="single" w:sz="4" w:space="0" w:color="000000"/>
              <w:left w:val="single" w:sz="4" w:space="0" w:color="000000"/>
              <w:bottom w:val="single" w:sz="4" w:space="0" w:color="000000"/>
            </w:tcBorders>
            <w:shd w:val="clear" w:color="auto" w:fill="auto"/>
          </w:tcPr>
          <w:p w:rsidR="00167084" w:rsidRDefault="00167084">
            <w:pPr>
              <w:snapToGrid w:val="0"/>
              <w:jc w:val="both"/>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Летние каникулы в Белгороде</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hiking, hitchhiking, jigsaw puzzle, opportunity, skateboarding, to be impressed by, to be keen on, to trade baseball cards, toothpick</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 xml:space="preserve">Распросить друга о том, как он провел каникулы, </w:t>
            </w:r>
          </w:p>
          <w:p w:rsidR="00167084" w:rsidRDefault="00AC0E92">
            <w:pPr>
              <w:pStyle w:val="afd"/>
              <w:rPr>
                <w:rFonts w:ascii="Times New Roman" w:hAnsi="Times New Roman"/>
                <w:sz w:val="24"/>
                <w:szCs w:val="24"/>
              </w:rPr>
            </w:pPr>
            <w:r>
              <w:rPr>
                <w:rFonts w:ascii="Times New Roman" w:hAnsi="Times New Roman"/>
                <w:sz w:val="24"/>
                <w:szCs w:val="24"/>
              </w:rPr>
              <w:t xml:space="preserve"> слова</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3</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 xml:space="preserve">Литературная Британия. </w:t>
            </w:r>
          </w:p>
          <w:p w:rsidR="00167084" w:rsidRDefault="00167084">
            <w:pPr>
              <w:pStyle w:val="a0"/>
              <w:spacing w:line="254" w:lineRule="exact"/>
              <w:rPr>
                <w:spacing w:val="10"/>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Библитеки Белгорода</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Формирование лексических  навыков говорения</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beloved, celebrated, diarist, fictitious, memorial, notable, playwright, production, to be set in, to inspire, to proclaim, treasure</w:t>
            </w:r>
          </w:p>
          <w:p w:rsidR="00167084" w:rsidRDefault="00167084">
            <w:pPr>
              <w:pStyle w:val="afd"/>
              <w:rPr>
                <w:rFonts w:ascii="Times New Roman" w:hAnsi="Times New Roman"/>
                <w:sz w:val="24"/>
                <w:szCs w:val="24"/>
                <w:lang w:val="en-US"/>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lang w:val="en-US"/>
              </w:rPr>
              <w:t>P.12 ex.2</w:t>
            </w:r>
            <w:r>
              <w:rPr>
                <w:rStyle w:val="TimesNewRoman"/>
                <w:rFonts w:ascii="Times New Roman" w:eastAsia="Batang" w:hAnsi="Times New Roman"/>
                <w:sz w:val="24"/>
                <w:szCs w:val="24"/>
              </w:rPr>
              <w:t xml:space="preserve"> (письменно)</w:t>
            </w:r>
          </w:p>
          <w:p w:rsidR="00167084" w:rsidRDefault="00AC0E92">
            <w:pPr>
              <w:pStyle w:val="afd"/>
              <w:rPr>
                <w:rFonts w:ascii="Times New Roman" w:hAnsi="Times New Roman"/>
                <w:sz w:val="24"/>
                <w:szCs w:val="24"/>
              </w:rPr>
            </w:pPr>
            <w:r>
              <w:rPr>
                <w:rFonts w:ascii="Times New Roman" w:hAnsi="Times New Roman"/>
                <w:sz w:val="24"/>
                <w:szCs w:val="24"/>
              </w:rPr>
              <w:t>слова</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4</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Знаменитые писатели Британии.</w:t>
            </w:r>
          </w:p>
          <w:p w:rsidR="00167084" w:rsidRDefault="00167084">
            <w:pPr>
              <w:pStyle w:val="3"/>
              <w:rPr>
                <w:rFonts w:ascii="Times New Roman" w:hAnsi="Times New Roman"/>
                <w:b w:val="0"/>
                <w:spacing w:val="10"/>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Белгородские писатели</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pPr>
              <w:pStyle w:val="afd"/>
              <w:rPr>
                <w:rFonts w:ascii="Times New Roman" w:hAnsi="Times New Roman"/>
                <w:sz w:val="24"/>
                <w:szCs w:val="24"/>
                <w:lang w:val="en-US"/>
              </w:rPr>
            </w:pPr>
            <w:r>
              <w:rPr>
                <w:rStyle w:val="TimesNewRoman"/>
                <w:rFonts w:ascii="Times New Roman" w:eastAsia="Batang" w:hAnsi="Times New Roman"/>
                <w:sz w:val="24"/>
                <w:szCs w:val="24"/>
              </w:rPr>
              <w:t>навыков и умений чтения и говорения</w:t>
            </w:r>
            <w:r>
              <w:rPr>
                <w:rFonts w:ascii="Times New Roman" w:hAnsi="Times New Roman"/>
                <w:sz w:val="24"/>
                <w:szCs w:val="24"/>
              </w:rPr>
              <w:t xml:space="preserve">  </w:t>
            </w:r>
            <w:r>
              <w:rPr>
                <w:rFonts w:ascii="Times New Roman" w:hAnsi="Times New Roman"/>
                <w:sz w:val="24"/>
                <w:szCs w:val="24"/>
                <w:lang w:val="en-US"/>
              </w:rPr>
              <w:t>Passive</w:t>
            </w:r>
            <w:r>
              <w:rPr>
                <w:rFonts w:ascii="Times New Roman" w:hAnsi="Times New Roman"/>
                <w:sz w:val="24"/>
                <w:szCs w:val="24"/>
              </w:rPr>
              <w:t xml:space="preserve"> </w:t>
            </w:r>
            <w:r>
              <w:rPr>
                <w:rFonts w:ascii="Times New Roman" w:hAnsi="Times New Roman"/>
                <w:sz w:val="24"/>
                <w:szCs w:val="24"/>
                <w:lang w:val="en-US"/>
              </w:rPr>
              <w:t>Voice</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lang w:val="en-US"/>
              </w:rPr>
            </w:pPr>
            <w:r>
              <w:rPr>
                <w:rStyle w:val="TimesNewRoman"/>
                <w:rFonts w:ascii="Times New Roman" w:eastAsia="Batang" w:hAnsi="Times New Roman"/>
                <w:sz w:val="24"/>
                <w:szCs w:val="24"/>
                <w:lang w:val="en-US"/>
              </w:rPr>
              <w:t xml:space="preserve">As for..., </w:t>
            </w:r>
          </w:p>
          <w:p w:rsidR="00167084" w:rsidRDefault="00AC0E92">
            <w:pPr>
              <w:pStyle w:val="afd"/>
              <w:rPr>
                <w:rStyle w:val="TimesNewRoman"/>
                <w:rFonts w:ascii="Times New Roman" w:eastAsia="Batang" w:hAnsi="Times New Roman"/>
                <w:sz w:val="24"/>
                <w:szCs w:val="24"/>
                <w:lang w:val="en-US"/>
              </w:rPr>
            </w:pPr>
            <w:r>
              <w:rPr>
                <w:rStyle w:val="TimesNewRoman"/>
                <w:rFonts w:ascii="Times New Roman" w:eastAsia="Batang" w:hAnsi="Times New Roman"/>
                <w:sz w:val="24"/>
                <w:szCs w:val="24"/>
                <w:lang w:val="en-US"/>
              </w:rPr>
              <w:t>It seems to me that,</w:t>
            </w:r>
          </w:p>
          <w:p w:rsidR="00167084" w:rsidRDefault="00AC0E92">
            <w:pPr>
              <w:pStyle w:val="afd"/>
              <w:rPr>
                <w:rStyle w:val="TimesNewRoman"/>
                <w:rFonts w:ascii="Times New Roman" w:eastAsia="Batang" w:hAnsi="Times New Roman"/>
                <w:sz w:val="24"/>
                <w:szCs w:val="24"/>
                <w:lang w:val="en-US"/>
              </w:rPr>
            </w:pPr>
            <w:r>
              <w:rPr>
                <w:rStyle w:val="TimesNewRoman"/>
                <w:rFonts w:ascii="Times New Roman" w:eastAsia="Batang" w:hAnsi="Times New Roman"/>
                <w:sz w:val="24"/>
                <w:szCs w:val="24"/>
                <w:lang w:val="en-US"/>
              </w:rPr>
              <w:t>As far as I know, I've heard that, I've never been to</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lang w:val="en-US"/>
              </w:rPr>
              <w:t xml:space="preserve">For Fun and Profit II. ex.1;2 </w:t>
            </w:r>
            <w:r>
              <w:rPr>
                <w:rFonts w:ascii="Times New Roman" w:hAnsi="Times New Roman"/>
                <w:sz w:val="24"/>
                <w:szCs w:val="24"/>
              </w:rPr>
              <w:t>слова</w:t>
            </w:r>
          </w:p>
          <w:p w:rsidR="00167084" w:rsidRDefault="00AC0E92">
            <w:pPr>
              <w:pStyle w:val="afd"/>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rPr>
              <w:t>письменно о Белгородском писателе</w:t>
            </w:r>
          </w:p>
        </w:tc>
      </w:tr>
      <w:tr w:rsidR="00167084">
        <w:tc>
          <w:tcPr>
            <w:tcW w:w="556"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lang w:val="en-US"/>
              </w:rPr>
            </w:pP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5</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Вильям Шекспир и Роберт Бернс – знаменитые писатели Британии</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ind w:right="1548"/>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Развитие навыков ау</w:t>
            </w:r>
            <w:r>
              <w:softHyphen/>
              <w:t>дирования с целью из</w:t>
            </w:r>
            <w:r>
              <w:softHyphen/>
              <w:t>влечения общей ин</w:t>
            </w:r>
            <w:r>
              <w:softHyphen/>
              <w:t>формации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novelist, screenwriter, to honour;</w:t>
            </w:r>
          </w:p>
          <w:p w:rsidR="00167084" w:rsidRDefault="00AC0E92">
            <w:pPr>
              <w:rPr>
                <w:lang w:val="en-US"/>
              </w:rPr>
            </w:pPr>
            <w:r>
              <w:t>грамматический</w:t>
            </w:r>
            <w:r>
              <w:rPr>
                <w:lang w:val="en-US"/>
              </w:rPr>
              <w:t>: Passive Voice</w:t>
            </w:r>
          </w:p>
          <w:p w:rsidR="00167084" w:rsidRDefault="00167084">
            <w:pPr>
              <w:pStyle w:val="afd"/>
              <w:rPr>
                <w:lang w:val="en-US"/>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Задать вопросы к тексту, пересказ по плану, правило. слова</w:t>
            </w:r>
          </w:p>
        </w:tc>
      </w:tr>
      <w:tr w:rsidR="00167084">
        <w:tc>
          <w:tcPr>
            <w:tcW w:w="556"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left="113" w:right="113"/>
              <w:rPr>
                <w:rFonts w:ascii="Times New Roman" w:hAnsi="Times New Roman"/>
                <w:sz w:val="24"/>
                <w:szCs w:val="24"/>
              </w:rPr>
            </w:pPr>
          </w:p>
        </w:tc>
        <w:tc>
          <w:tcPr>
            <w:tcW w:w="70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6</w:t>
            </w:r>
          </w:p>
        </w:tc>
        <w:tc>
          <w:tcPr>
            <w:tcW w:w="170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szCs w:val="24"/>
              </w:rPr>
            </w:pPr>
            <w:r>
              <w:rPr>
                <w:rFonts w:ascii="Times New Roman" w:hAnsi="Times New Roman"/>
                <w:b w:val="0"/>
                <w:szCs w:val="24"/>
              </w:rPr>
              <w:t>Борис  Осыков</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Развитие навыков чтения  с целью из</w:t>
            </w:r>
            <w:r>
              <w:softHyphen/>
              <w:t>влечения общей ин</w:t>
            </w:r>
            <w:r>
              <w:softHyphen/>
              <w:t>формации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science fiction, thriller, to borrow,</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Рассказ о белгородском писателе</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7</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Обзор книг </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right="1548"/>
              <w:rPr>
                <w:rFonts w:ascii="Times New Roman" w:hAnsi="Times New Roman"/>
                <w:sz w:val="24"/>
                <w:szCs w:val="24"/>
              </w:rPr>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fiotion, invented, non-fiction, novel, poetry, reference book, romance, to lend, western</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For Fun and Profit IV.ex.1), 2), 3)</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rPr>
                <w:lang w:val="en-US"/>
              </w:rPr>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rPr>
                <w:lang w:val="en-US"/>
              </w:rPr>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8</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Важно ли читать?</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right="1548"/>
              <w:rPr>
                <w:rFonts w:ascii="Times New Roman" w:hAnsi="Times New Roman"/>
                <w:sz w:val="24"/>
                <w:szCs w:val="24"/>
              </w:rPr>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annoying, to be captivated by, to be full of passion</w:t>
            </w:r>
          </w:p>
          <w:p w:rsidR="00167084" w:rsidRDefault="00167084">
            <w:pPr>
              <w:pStyle w:val="afd"/>
              <w:rPr>
                <w:rFonts w:ascii="Times New Roman" w:hAnsi="Times New Roman"/>
                <w:sz w:val="24"/>
                <w:szCs w:val="24"/>
                <w:lang w:val="en-US"/>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Эссе на тему: «Важно ли читать?»</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9</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Ты любишь читать?</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right="1548"/>
              <w:rPr>
                <w:rFonts w:ascii="Times New Roman" w:hAnsi="Times New Roman"/>
                <w:sz w:val="24"/>
                <w:szCs w:val="24"/>
              </w:rPr>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annoying, to be captivated by, to be full of passion</w:t>
            </w:r>
          </w:p>
          <w:p w:rsidR="00167084" w:rsidRDefault="00167084">
            <w:pPr>
              <w:pStyle w:val="afd"/>
              <w:rPr>
                <w:rFonts w:ascii="Times New Roman" w:hAnsi="Times New Roman"/>
                <w:sz w:val="24"/>
                <w:szCs w:val="24"/>
                <w:lang w:val="en-US"/>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Расспроси у друга о его любимой книге</w:t>
            </w:r>
          </w:p>
        </w:tc>
      </w:tr>
      <w:tr w:rsidR="00167084">
        <w:trPr>
          <w:trHeight w:val="1681"/>
        </w:trPr>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10</w:t>
            </w:r>
          </w:p>
        </w:tc>
        <w:tc>
          <w:tcPr>
            <w:tcW w:w="170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Моя любимая книга Белгородского писателя</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pPr>
            <w:r>
              <w:t>Развитие речевого умения (Диалогическая форма речи)</w:t>
            </w:r>
          </w:p>
        </w:tc>
        <w:tc>
          <w:tcPr>
            <w:tcW w:w="1701"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Презентация о писателях</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11</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Твой школьный ежегодник</w:t>
            </w:r>
          </w:p>
          <w:p w:rsidR="00167084" w:rsidRDefault="00167084">
            <w:pPr>
              <w:pStyle w:val="afd"/>
              <w:rPr>
                <w:rFonts w:ascii="Times New Roman" w:hAnsi="Times New Roman"/>
                <w:sz w:val="24"/>
                <w:szCs w:val="24"/>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right="1548"/>
              <w:rPr>
                <w:rFonts w:ascii="Times New Roman" w:hAnsi="Times New Roman"/>
                <w:sz w:val="24"/>
                <w:szCs w:val="24"/>
              </w:rPr>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(монологическая форма речи)</w:t>
            </w:r>
          </w:p>
          <w:p w:rsidR="00167084" w:rsidRDefault="00167084">
            <w:pPr>
              <w:pStyle w:val="afd"/>
              <w:rPr>
                <w:rFonts w:ascii="Times New Roman" w:hAnsi="Times New Roman"/>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Напиши письмо другу о том, что ты читаешь?</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12</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 xml:space="preserve">Досуг и увлечения – </w:t>
            </w:r>
          </w:p>
          <w:p w:rsidR="00167084" w:rsidRDefault="00167084"/>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музыка на Белгородчине</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Формирование лексических навыков чтения и говорения</w:t>
            </w:r>
          </w:p>
          <w:p w:rsidR="00167084" w:rsidRDefault="00167084">
            <w:pPr>
              <w:pStyle w:val="afd"/>
              <w:rPr>
                <w:rFonts w:ascii="Times New Roman" w:hAnsi="Times New Roman"/>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choir, conductor, enormously, hugely, musician, orchestra, soloist, to perform</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pPr>
            <w:r>
              <w:t>Слова</w:t>
            </w:r>
          </w:p>
          <w:p w:rsidR="00167084" w:rsidRDefault="00AC0E92">
            <w:pPr>
              <w:rPr>
                <w:lang w:val="en-US"/>
              </w:rPr>
            </w:pPr>
            <w:r>
              <w:rPr>
                <w:lang w:val="en-US"/>
              </w:rPr>
              <w:t xml:space="preserve"> For Fun and Profit II. </w:t>
            </w:r>
            <w:r>
              <w:t>ех</w:t>
            </w:r>
            <w:r>
              <w:rPr>
                <w:lang w:val="en-US"/>
              </w:rPr>
              <w:t>.1; 2</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rPr>
                <w:lang w:val="en-US"/>
              </w:rPr>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rPr>
                <w:lang w:val="en-US"/>
              </w:rPr>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13</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Музыкальное турне по Британии</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ind w:right="1548"/>
              <w:jc w:val="both"/>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Формирование лексических навыков чтения и говорения</w:t>
            </w:r>
          </w:p>
          <w:p w:rsidR="00167084" w:rsidRDefault="00167084"/>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annoying, anthem, appalling, appealing, breathtaking, catchy, cluttered, complicated, dreadful, eloquent, fascinating, hymn, martial, melancholy, organ,</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lang w:val="en-US"/>
              </w:rPr>
              <w:t>Reader</w:t>
            </w:r>
            <w:r>
              <w:rPr>
                <w:rFonts w:ascii="Times New Roman" w:hAnsi="Times New Roman"/>
                <w:sz w:val="24"/>
                <w:szCs w:val="24"/>
              </w:rPr>
              <w:t>: Раздел В1, В2, В2 р.25- выполняется по выбору учащихся</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14</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Музыка. Звуковая дорожка в нашей жизни</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ind w:right="1548"/>
              <w:jc w:val="both"/>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lang w:val="en-US"/>
              </w:rPr>
            </w:pPr>
            <w:r>
              <w:t xml:space="preserve">Формирование лексических и грамматическихнавыков чтения и говорения </w:t>
            </w:r>
            <w:r>
              <w:rPr>
                <w:lang w:val="en-US"/>
              </w:rPr>
              <w:t>Passive</w:t>
            </w:r>
            <w:r>
              <w:t xml:space="preserve"> </w:t>
            </w:r>
            <w:r>
              <w:rPr>
                <w:lang w:val="en-US"/>
              </w:rPr>
              <w:t>Voice</w:t>
            </w:r>
          </w:p>
          <w:p w:rsidR="00167084" w:rsidRDefault="00167084"/>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romantic, sacred, sacrilegious, sensational, sentimental, soundtrack</w:t>
            </w:r>
            <w:r>
              <w:rPr>
                <w:vertAlign w:val="superscript"/>
                <w:lang w:val="en-US"/>
              </w:rPr>
              <w:t>*</w:t>
            </w:r>
            <w:r>
              <w:rPr>
                <w:lang w:val="en-US"/>
              </w:rPr>
              <w:t xml:space="preserve">, spiritual, to appeal to, to conquer, to destroy, to enrich, to </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snapToGrid w:val="0"/>
              <w:jc w:val="center"/>
              <w:rPr>
                <w:lang w:val="en-US"/>
              </w:rPr>
            </w:pPr>
          </w:p>
          <w:p w:rsidR="00167084" w:rsidRDefault="00167084">
            <w:pPr>
              <w:jc w:val="center"/>
              <w:rPr>
                <w:lang w:val="en-US"/>
              </w:rPr>
            </w:pPr>
          </w:p>
          <w:p w:rsidR="00167084" w:rsidRDefault="00AC0E92">
            <w:pPr>
              <w:jc w:val="center"/>
            </w:pPr>
            <w:r>
              <w:t>Выучить ЛЕ</w:t>
            </w:r>
          </w:p>
          <w:p w:rsidR="00167084" w:rsidRDefault="00AC0E92">
            <w:pPr>
              <w:jc w:val="center"/>
            </w:pPr>
            <w:r>
              <w:t xml:space="preserve">Упр. 5 </w:t>
            </w:r>
          </w:p>
          <w:p w:rsidR="00167084" w:rsidRDefault="00AC0E92">
            <w:pPr>
              <w:jc w:val="center"/>
            </w:pPr>
            <w:r>
              <w:t>Стр. 22</w:t>
            </w:r>
          </w:p>
          <w:p w:rsidR="00167084" w:rsidRDefault="00AC0E92">
            <w:pPr>
              <w:jc w:val="center"/>
            </w:pPr>
            <w:r>
              <w:t>АВ</w:t>
            </w:r>
          </w:p>
          <w:p w:rsidR="00167084" w:rsidRDefault="00167084">
            <w:pPr>
              <w:jc w:val="center"/>
            </w:pP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15</w:t>
            </w:r>
          </w:p>
        </w:tc>
        <w:tc>
          <w:tcPr>
            <w:tcW w:w="170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Музыка и музыканты на Белгородчине</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lang w:val="en-US"/>
              </w:rPr>
            </w:pPr>
            <w:r>
              <w:t xml:space="preserve">Формирование грамматических навыков  говорения </w:t>
            </w:r>
            <w:r>
              <w:rPr>
                <w:lang w:val="en-US"/>
              </w:rPr>
              <w:t>Passive</w:t>
            </w:r>
            <w:r>
              <w:t xml:space="preserve"> </w:t>
            </w:r>
            <w:r>
              <w:rPr>
                <w:lang w:val="en-US"/>
              </w:rPr>
              <w:t>Voice</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compose, concerto, contribution, musical (n) opera, to feel like, to forward to, to give up, to impress, to mesmerize, to overwhelm,</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 xml:space="preserve">For Fun and Profit V. </w:t>
            </w:r>
            <w:r>
              <w:rPr>
                <w:rFonts w:ascii="Times New Roman" w:hAnsi="Times New Roman"/>
                <w:sz w:val="24"/>
                <w:szCs w:val="24"/>
              </w:rPr>
              <w:t>ех</w:t>
            </w:r>
            <w:r>
              <w:rPr>
                <w:rFonts w:ascii="Times New Roman" w:hAnsi="Times New Roman"/>
                <w:sz w:val="24"/>
                <w:szCs w:val="24"/>
                <w:lang w:val="en-US"/>
              </w:rPr>
              <w:t>.1</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rPr>
                <w:lang w:val="en-US"/>
              </w:rPr>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rPr>
                <w:lang w:val="en-US"/>
              </w:rPr>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16</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Все собираются на концерт променад</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ind w:right="1548"/>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pPr>
            <w:r>
              <w:t>Совершенствование речевых навыков</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box office, expectation, forbidden, performer, promenade (concert), to cough, to ensure, to persuade, to surpass</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АВ ех.7</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17</w:t>
            </w:r>
          </w:p>
        </w:tc>
        <w:tc>
          <w:tcPr>
            <w:tcW w:w="170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rPr>
            </w:pPr>
            <w:r>
              <w:rPr>
                <w:rFonts w:ascii="Times New Roman" w:hAnsi="Times New Roman"/>
                <w:b w:val="0"/>
              </w:rPr>
              <w:t>Дегтярев – композитор Белгородский</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pPr>
            <w:r>
              <w:t>Совершенствование речевых навыков</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to persuade, to surpass, to treat, trio, triple, varied, violin</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hd w:val="clear" w:color="auto" w:fill="FFFFFF"/>
              <w:snapToGrid w:val="0"/>
              <w:jc w:val="both"/>
            </w:pPr>
            <w:r>
              <w:t>Диалог по телефону о композиторах</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18</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Многие выбирают поп музыку</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ind w:right="1548"/>
              <w:jc w:val="both"/>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Развитие речевого умения (Диалогическая форма речи)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t>Речевой</w:t>
            </w:r>
            <w:r>
              <w:rPr>
                <w:lang w:val="en-US"/>
              </w:rPr>
              <w:t xml:space="preserve"> </w:t>
            </w:r>
            <w:r>
              <w:t>материал</w:t>
            </w:r>
            <w:r>
              <w:rPr>
                <w:lang w:val="en-US"/>
              </w:rPr>
              <w:t xml:space="preserve"> </w:t>
            </w:r>
            <w:r>
              <w:t>предыдущих</w:t>
            </w:r>
            <w:r>
              <w:rPr>
                <w:lang w:val="en-US"/>
              </w:rPr>
              <w:t xml:space="preserve"> </w:t>
            </w:r>
            <w:r>
              <w:t>уроков</w:t>
            </w:r>
            <w:r>
              <w:rPr>
                <w:lang w:val="en-US"/>
              </w:rPr>
              <w:t>;</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Расспросить друга о музыке - диалог</w:t>
            </w:r>
          </w:p>
          <w:p w:rsidR="00167084" w:rsidRDefault="00AC0E92">
            <w:pPr>
              <w:pStyle w:val="afd"/>
              <w:rPr>
                <w:rFonts w:ascii="Times New Roman" w:hAnsi="Times New Roman"/>
                <w:sz w:val="24"/>
                <w:szCs w:val="24"/>
              </w:rPr>
            </w:pPr>
            <w:r>
              <w:rPr>
                <w:rFonts w:ascii="Times New Roman" w:hAnsi="Times New Roman"/>
                <w:sz w:val="24"/>
                <w:szCs w:val="24"/>
                <w:lang w:val="en-US"/>
              </w:rPr>
              <w:t>For</w:t>
            </w:r>
            <w:r>
              <w:rPr>
                <w:rFonts w:ascii="Times New Roman" w:hAnsi="Times New Roman"/>
                <w:sz w:val="24"/>
                <w:szCs w:val="24"/>
              </w:rPr>
              <w:t xml:space="preserve"> </w:t>
            </w:r>
            <w:r>
              <w:rPr>
                <w:rFonts w:ascii="Times New Roman" w:hAnsi="Times New Roman"/>
                <w:sz w:val="24"/>
                <w:szCs w:val="24"/>
                <w:lang w:val="en-US"/>
              </w:rPr>
              <w:t>Fun</w:t>
            </w:r>
            <w:r>
              <w:rPr>
                <w:rFonts w:ascii="Times New Roman" w:hAnsi="Times New Roman"/>
                <w:sz w:val="24"/>
                <w:szCs w:val="24"/>
              </w:rPr>
              <w:t xml:space="preserve"> </w:t>
            </w:r>
            <w:r>
              <w:rPr>
                <w:rFonts w:ascii="Times New Roman" w:hAnsi="Times New Roman"/>
                <w:sz w:val="24"/>
                <w:szCs w:val="24"/>
                <w:lang w:val="en-US"/>
              </w:rPr>
              <w:t>and</w:t>
            </w:r>
            <w:r>
              <w:rPr>
                <w:rFonts w:ascii="Times New Roman" w:hAnsi="Times New Roman"/>
                <w:sz w:val="24"/>
                <w:szCs w:val="24"/>
              </w:rPr>
              <w:t xml:space="preserve"> </w:t>
            </w:r>
            <w:r>
              <w:rPr>
                <w:rFonts w:ascii="Times New Roman" w:hAnsi="Times New Roman"/>
                <w:sz w:val="24"/>
                <w:szCs w:val="24"/>
                <w:lang w:val="en-US"/>
              </w:rPr>
              <w:t>Profit</w:t>
            </w:r>
            <w:r>
              <w:rPr>
                <w:rFonts w:ascii="Times New Roman" w:hAnsi="Times New Roman"/>
                <w:sz w:val="24"/>
                <w:szCs w:val="24"/>
              </w:rPr>
              <w:t xml:space="preserve"> </w:t>
            </w:r>
            <w:r>
              <w:rPr>
                <w:rFonts w:ascii="Times New Roman" w:hAnsi="Times New Roman"/>
                <w:sz w:val="24"/>
                <w:szCs w:val="24"/>
                <w:lang w:val="en-US"/>
              </w:rPr>
              <w:t>V</w:t>
            </w:r>
            <w:r>
              <w:rPr>
                <w:rFonts w:ascii="Times New Roman" w:hAnsi="Times New Roman"/>
                <w:sz w:val="24"/>
                <w:szCs w:val="24"/>
              </w:rPr>
              <w:t>. ех.3</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19</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b/>
                <w:sz w:val="24"/>
                <w:szCs w:val="24"/>
              </w:rPr>
            </w:pPr>
            <w:r>
              <w:rPr>
                <w:rFonts w:ascii="Times New Roman" w:hAnsi="Times New Roman"/>
                <w:sz w:val="24"/>
                <w:szCs w:val="24"/>
              </w:rPr>
              <w:t>Нравится ли родителям та музыка, которую ты слушаешь?</w:t>
            </w:r>
            <w:r>
              <w:rPr>
                <w:rStyle w:val="TimesNewRoman"/>
                <w:rFonts w:ascii="Times New Roman" w:eastAsia="Batang" w:hAnsi="Times New Roman"/>
                <w:b/>
                <w:sz w:val="24"/>
                <w:szCs w:val="24"/>
              </w:rPr>
              <w:t xml:space="preserve"> Контрольная работа (письмо)</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ind w:right="1548"/>
              <w:jc w:val="both"/>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Развитие речевого умения (Диалогическая форма речи)</w:t>
            </w:r>
          </w:p>
          <w:p w:rsidR="00167084" w:rsidRDefault="00167084"/>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rPr>
              <w:t>Речевой</w:t>
            </w:r>
            <w:r>
              <w:rPr>
                <w:rFonts w:ascii="Times New Roman" w:hAnsi="Times New Roman"/>
                <w:sz w:val="24"/>
                <w:szCs w:val="24"/>
                <w:lang w:val="en-US"/>
              </w:rPr>
              <w:t xml:space="preserve"> </w:t>
            </w:r>
            <w:r>
              <w:rPr>
                <w:rFonts w:ascii="Times New Roman" w:hAnsi="Times New Roman"/>
                <w:sz w:val="24"/>
                <w:szCs w:val="24"/>
              </w:rPr>
              <w:t>материал</w:t>
            </w:r>
            <w:r>
              <w:rPr>
                <w:rFonts w:ascii="Times New Roman" w:hAnsi="Times New Roman"/>
                <w:sz w:val="24"/>
                <w:szCs w:val="24"/>
                <w:lang w:val="en-US"/>
              </w:rPr>
              <w:t xml:space="preserve"> </w:t>
            </w:r>
            <w:r>
              <w:rPr>
                <w:rFonts w:ascii="Times New Roman" w:hAnsi="Times New Roman"/>
                <w:sz w:val="24"/>
                <w:szCs w:val="24"/>
              </w:rPr>
              <w:t>предыдущих</w:t>
            </w:r>
            <w:r>
              <w:rPr>
                <w:rFonts w:ascii="Times New Roman" w:hAnsi="Times New Roman"/>
                <w:sz w:val="24"/>
                <w:szCs w:val="24"/>
                <w:lang w:val="en-US"/>
              </w:rPr>
              <w:t xml:space="preserve"> </w:t>
            </w:r>
            <w:r>
              <w:rPr>
                <w:rFonts w:ascii="Times New Roman" w:hAnsi="Times New Roman"/>
                <w:sz w:val="24"/>
                <w:szCs w:val="24"/>
              </w:rPr>
              <w:t>уроков</w:t>
            </w:r>
            <w:r>
              <w:rPr>
                <w:rFonts w:ascii="Times New Roman" w:hAnsi="Times New Roman"/>
                <w:sz w:val="24"/>
                <w:szCs w:val="24"/>
                <w:lang w:val="en-US"/>
              </w:rPr>
              <w:t>;</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Предложить сходить на концерт</w:t>
            </w:r>
          </w:p>
        </w:tc>
      </w:tr>
      <w:tr w:rsidR="00167084">
        <w:tc>
          <w:tcPr>
            <w:tcW w:w="556"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20</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b/>
                <w:sz w:val="24"/>
                <w:szCs w:val="24"/>
              </w:rPr>
            </w:pPr>
            <w:r>
              <w:rPr>
                <w:rFonts w:ascii="Times New Roman" w:hAnsi="Times New Roman"/>
                <w:sz w:val="24"/>
                <w:szCs w:val="24"/>
              </w:rPr>
              <w:t>Театр или опера?</w:t>
            </w:r>
            <w:r>
              <w:rPr>
                <w:rStyle w:val="TimesNewRoman"/>
                <w:rFonts w:ascii="Times New Roman" w:eastAsia="Batang" w:hAnsi="Times New Roman"/>
                <w:b/>
                <w:sz w:val="24"/>
                <w:szCs w:val="24"/>
              </w:rPr>
              <w:t xml:space="preserve"> Контрольная работа (говорение)</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ind w:right="1548"/>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pPr>
            <w:r>
              <w:t>Развитие речевого умения (Монологическая форма речи)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rPr>
              <w:t>Речевой</w:t>
            </w:r>
            <w:r>
              <w:rPr>
                <w:rFonts w:ascii="Times New Roman" w:hAnsi="Times New Roman"/>
                <w:sz w:val="24"/>
                <w:szCs w:val="24"/>
                <w:lang w:val="en-US"/>
              </w:rPr>
              <w:t xml:space="preserve"> </w:t>
            </w:r>
            <w:r>
              <w:rPr>
                <w:rFonts w:ascii="Times New Roman" w:hAnsi="Times New Roman"/>
                <w:sz w:val="24"/>
                <w:szCs w:val="24"/>
              </w:rPr>
              <w:t>материал</w:t>
            </w:r>
            <w:r>
              <w:rPr>
                <w:rFonts w:ascii="Times New Roman" w:hAnsi="Times New Roman"/>
                <w:sz w:val="24"/>
                <w:szCs w:val="24"/>
                <w:lang w:val="en-US"/>
              </w:rPr>
              <w:t xml:space="preserve"> </w:t>
            </w:r>
            <w:r>
              <w:rPr>
                <w:rFonts w:ascii="Times New Roman" w:hAnsi="Times New Roman"/>
                <w:sz w:val="24"/>
                <w:szCs w:val="24"/>
              </w:rPr>
              <w:t>предыдущих</w:t>
            </w:r>
            <w:r>
              <w:rPr>
                <w:rFonts w:ascii="Times New Roman" w:hAnsi="Times New Roman"/>
                <w:sz w:val="24"/>
                <w:szCs w:val="24"/>
                <w:lang w:val="en-US"/>
              </w:rPr>
              <w:t xml:space="preserve"> </w:t>
            </w:r>
            <w:r>
              <w:rPr>
                <w:rFonts w:ascii="Times New Roman" w:hAnsi="Times New Roman"/>
                <w:sz w:val="24"/>
                <w:szCs w:val="24"/>
              </w:rPr>
              <w:t>уроков</w:t>
            </w:r>
            <w:r>
              <w:rPr>
                <w:rFonts w:ascii="Times New Roman" w:hAnsi="Times New Roman"/>
                <w:sz w:val="24"/>
                <w:szCs w:val="24"/>
                <w:lang w:val="en-US"/>
              </w:rPr>
              <w:t>;</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Рассказ о представлении</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21</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b/>
                <w:sz w:val="24"/>
                <w:szCs w:val="24"/>
              </w:rPr>
            </w:pPr>
            <w:r>
              <w:rPr>
                <w:rFonts w:ascii="Times New Roman" w:hAnsi="Times New Roman"/>
                <w:b/>
                <w:sz w:val="24"/>
                <w:szCs w:val="24"/>
              </w:rPr>
              <w:t>Контрольная работа (аудирование</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jc w:val="left"/>
              <w:rPr>
                <w:rStyle w:val="40"/>
                <w:szCs w:val="24"/>
              </w:rPr>
            </w:pPr>
            <w:r>
              <w:rPr>
                <w:rStyle w:val="40"/>
                <w:szCs w:val="24"/>
              </w:rPr>
              <w:t>Театр Щепкина М.С</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rPr>
                <w:rStyle w:val="TimesNewRoman"/>
              </w:rPr>
            </w:pPr>
            <w:r>
              <w:rPr>
                <w:rStyle w:val="TimesNewRoman"/>
              </w:rPr>
              <w:t>Контроль ЗУН аудирования</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rPr>
              <w:t>Речевой</w:t>
            </w:r>
            <w:r>
              <w:rPr>
                <w:rFonts w:ascii="Times New Roman" w:hAnsi="Times New Roman"/>
                <w:sz w:val="24"/>
                <w:szCs w:val="24"/>
                <w:lang w:val="en-US"/>
              </w:rPr>
              <w:t xml:space="preserve"> </w:t>
            </w:r>
            <w:r>
              <w:rPr>
                <w:rFonts w:ascii="Times New Roman" w:hAnsi="Times New Roman"/>
                <w:sz w:val="24"/>
                <w:szCs w:val="24"/>
              </w:rPr>
              <w:t>материал</w:t>
            </w:r>
            <w:r>
              <w:rPr>
                <w:rFonts w:ascii="Times New Roman" w:hAnsi="Times New Roman"/>
                <w:sz w:val="24"/>
                <w:szCs w:val="24"/>
                <w:lang w:val="en-US"/>
              </w:rPr>
              <w:t xml:space="preserve"> </w:t>
            </w:r>
            <w:r>
              <w:rPr>
                <w:rFonts w:ascii="Times New Roman" w:hAnsi="Times New Roman"/>
                <w:sz w:val="24"/>
                <w:szCs w:val="24"/>
              </w:rPr>
              <w:t>уроков</w:t>
            </w:r>
            <w:r>
              <w:rPr>
                <w:rFonts w:ascii="Times New Roman" w:hAnsi="Times New Roman"/>
                <w:sz w:val="24"/>
                <w:szCs w:val="24"/>
                <w:lang w:val="en-US"/>
              </w:rPr>
              <w:t>;</w:t>
            </w: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Написать письмо о любимом театре</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22</w:t>
            </w:r>
          </w:p>
        </w:tc>
        <w:tc>
          <w:tcPr>
            <w:tcW w:w="170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b/>
                <w:sz w:val="24"/>
                <w:szCs w:val="24"/>
              </w:rPr>
            </w:pPr>
            <w:r>
              <w:rPr>
                <w:rFonts w:ascii="Times New Roman" w:hAnsi="Times New Roman"/>
                <w:b/>
                <w:sz w:val="24"/>
                <w:szCs w:val="24"/>
              </w:rPr>
              <w:t>Контрольная работа (чтение)</w:t>
            </w: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AC0E92">
            <w:pPr>
              <w:pStyle w:val="3"/>
              <w:snapToGrid w:val="0"/>
              <w:rPr>
                <w:rStyle w:val="TimesNewRoman"/>
                <w:rFonts w:ascii="Times New Roman" w:eastAsia="Batang" w:hAnsi="Times New Roman"/>
                <w:szCs w:val="24"/>
              </w:rPr>
            </w:pPr>
            <w:r>
              <w:rPr>
                <w:rStyle w:val="TimesNewRoman"/>
                <w:rFonts w:ascii="Times New Roman" w:eastAsia="Batang" w:hAnsi="Times New Roman"/>
                <w:szCs w:val="24"/>
              </w:rPr>
              <w:t>Выдающиеся люди Белгородчины</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чтения</w:t>
            </w:r>
          </w:p>
        </w:tc>
        <w:tc>
          <w:tcPr>
            <w:tcW w:w="1701"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23</w:t>
            </w:r>
          </w:p>
        </w:tc>
        <w:tc>
          <w:tcPr>
            <w:tcW w:w="170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gridSpan w:val="2"/>
            <w:tcBorders>
              <w:top w:val="single" w:sz="4" w:space="0" w:color="000000"/>
              <w:left w:val="single" w:sz="4" w:space="0" w:color="000000"/>
              <w:bottom w:val="single" w:sz="4" w:space="0" w:color="000000"/>
            </w:tcBorders>
            <w:shd w:val="clear" w:color="auto" w:fill="auto"/>
          </w:tcPr>
          <w:p w:rsidR="00167084" w:rsidRDefault="00167084">
            <w:pPr>
              <w:pStyle w:val="3"/>
              <w:snapToGrid w:val="0"/>
            </w:pP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Урок коррекции</w:t>
            </w:r>
          </w:p>
        </w:tc>
        <w:tc>
          <w:tcPr>
            <w:tcW w:w="1701"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2015"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Повторение лексики</w:t>
            </w:r>
          </w:p>
        </w:tc>
      </w:tr>
    </w:tbl>
    <w:p w:rsidR="00167084" w:rsidRDefault="00167084">
      <w:pPr>
        <w:pStyle w:val="afd"/>
        <w:jc w:val="center"/>
      </w:pPr>
    </w:p>
    <w:p w:rsidR="00167084" w:rsidRDefault="00AC0E92">
      <w:pPr>
        <w:pStyle w:val="afd"/>
        <w:rPr>
          <w:rFonts w:ascii="Times New Roman" w:hAnsi="Times New Roman"/>
          <w:b/>
          <w:sz w:val="28"/>
          <w:szCs w:val="28"/>
        </w:rPr>
      </w:pPr>
      <w:r>
        <w:rPr>
          <w:rStyle w:val="7TimesNewRoman5"/>
          <w:b/>
          <w:bCs/>
          <w:sz w:val="28"/>
          <w:szCs w:val="28"/>
        </w:rPr>
        <w:t xml:space="preserve"> Тема №2   </w:t>
      </w:r>
      <w:r>
        <w:rPr>
          <w:rStyle w:val="7TimesNewRoman5"/>
          <w:bCs/>
          <w:sz w:val="28"/>
          <w:szCs w:val="28"/>
        </w:rPr>
        <w:t>С</w:t>
      </w:r>
      <w:r>
        <w:rPr>
          <w:rFonts w:ascii="Times New Roman" w:hAnsi="Times New Roman"/>
          <w:b/>
          <w:sz w:val="28"/>
          <w:szCs w:val="28"/>
        </w:rPr>
        <w:t>редства массовой информации</w:t>
      </w:r>
      <w:r>
        <w:rPr>
          <w:rFonts w:ascii="Times New Roman" w:hAnsi="Times New Roman"/>
          <w:sz w:val="24"/>
          <w:szCs w:val="24"/>
        </w:rPr>
        <w:t xml:space="preserve">  </w:t>
      </w:r>
      <w:r>
        <w:rPr>
          <w:rFonts w:ascii="Times New Roman" w:hAnsi="Times New Roman"/>
          <w:b/>
          <w:sz w:val="28"/>
          <w:szCs w:val="28"/>
        </w:rPr>
        <w:t>(23часа+1 час)</w:t>
      </w:r>
    </w:p>
    <w:p w:rsidR="00167084" w:rsidRDefault="00AC0E92">
      <w:pPr>
        <w:pStyle w:val="afd"/>
        <w:rPr>
          <w:rStyle w:val="30"/>
          <w:rFonts w:eastAsia="Batang"/>
          <w:sz w:val="28"/>
          <w:szCs w:val="28"/>
        </w:rPr>
      </w:pPr>
      <w:r>
        <w:rPr>
          <w:rFonts w:ascii="Times New Roman" w:hAnsi="Times New Roman"/>
          <w:sz w:val="28"/>
          <w:szCs w:val="28"/>
        </w:rPr>
        <w:t xml:space="preserve"> </w:t>
      </w:r>
      <w:bookmarkStart w:id="0" w:name="bookmark3"/>
      <w:r>
        <w:rPr>
          <w:rStyle w:val="30"/>
          <w:rFonts w:eastAsia="Batang"/>
          <w:sz w:val="28"/>
          <w:szCs w:val="28"/>
        </w:rPr>
        <w:t xml:space="preserve">Цели:          </w:t>
      </w:r>
    </w:p>
    <w:p w:rsidR="00167084" w:rsidRDefault="00AC0E92">
      <w:pPr>
        <w:pStyle w:val="afd"/>
        <w:jc w:val="both"/>
        <w:rPr>
          <w:rStyle w:val="311pt"/>
          <w:rFonts w:eastAsia="Batang"/>
          <w:sz w:val="28"/>
          <w:szCs w:val="28"/>
        </w:rPr>
      </w:pPr>
      <w:r>
        <w:rPr>
          <w:rStyle w:val="30"/>
          <w:rFonts w:eastAsia="Batang"/>
          <w:b w:val="0"/>
          <w:sz w:val="28"/>
          <w:szCs w:val="28"/>
        </w:rPr>
        <w:t xml:space="preserve">             1</w:t>
      </w:r>
      <w:r>
        <w:rPr>
          <w:rStyle w:val="311pt"/>
          <w:rFonts w:eastAsia="Batang"/>
          <w:b/>
          <w:sz w:val="28"/>
          <w:szCs w:val="28"/>
        </w:rPr>
        <w:t>)</w:t>
      </w:r>
      <w:r>
        <w:rPr>
          <w:rStyle w:val="311pt"/>
          <w:rFonts w:eastAsia="Batang"/>
          <w:sz w:val="28"/>
          <w:szCs w:val="28"/>
        </w:rPr>
        <w:t xml:space="preserve"> используя активную лексику темы, научить применять сё</w:t>
      </w:r>
      <w:r>
        <w:rPr>
          <w:rStyle w:val="30"/>
          <w:rFonts w:eastAsia="Batang"/>
          <w:sz w:val="28"/>
          <w:szCs w:val="28"/>
        </w:rPr>
        <w:t xml:space="preserve"> </w:t>
      </w:r>
      <w:r>
        <w:rPr>
          <w:rStyle w:val="30"/>
          <w:rFonts w:eastAsia="Batang"/>
          <w:b w:val="0"/>
          <w:sz w:val="28"/>
          <w:szCs w:val="28"/>
        </w:rPr>
        <w:t>в</w:t>
      </w:r>
      <w:r>
        <w:rPr>
          <w:rStyle w:val="311pt"/>
          <w:rFonts w:eastAsia="Batang"/>
          <w:b/>
          <w:sz w:val="28"/>
          <w:szCs w:val="28"/>
        </w:rPr>
        <w:t xml:space="preserve"> </w:t>
      </w:r>
      <w:r>
        <w:rPr>
          <w:rStyle w:val="311pt"/>
          <w:rFonts w:eastAsia="Batang"/>
          <w:sz w:val="28"/>
          <w:szCs w:val="28"/>
        </w:rPr>
        <w:t xml:space="preserve">монологах-сообщениях, монологах-размышлениях, корректно употреблять в речи модальные глаголы, читать и понимать аутентичные тексты, писать письмо-запрос в журнал, вести диалог о СМИ России и Британии,  </w:t>
      </w:r>
      <w:bookmarkEnd w:id="0"/>
      <w:r>
        <w:rPr>
          <w:rStyle w:val="311pt"/>
          <w:rFonts w:eastAsia="Batang"/>
          <w:sz w:val="28"/>
          <w:szCs w:val="28"/>
        </w:rPr>
        <w:t>познакомить со структурой предложений в  косвенной речи;</w:t>
      </w:r>
    </w:p>
    <w:p w:rsidR="00167084" w:rsidRDefault="00AC0E92">
      <w:pPr>
        <w:pStyle w:val="afd"/>
        <w:jc w:val="both"/>
        <w:rPr>
          <w:rStyle w:val="311pt"/>
          <w:rFonts w:eastAsia="Batang"/>
          <w:sz w:val="28"/>
          <w:szCs w:val="28"/>
        </w:rPr>
      </w:pPr>
      <w:bookmarkStart w:id="1" w:name="bookmark4"/>
      <w:r>
        <w:rPr>
          <w:rStyle w:val="311pt"/>
          <w:rFonts w:eastAsia="Batang"/>
          <w:sz w:val="28"/>
          <w:szCs w:val="28"/>
        </w:rPr>
        <w:t xml:space="preserve">            2) расширять кругозор учащихся, знакомить</w:t>
      </w:r>
      <w:r>
        <w:rPr>
          <w:rStyle w:val="310pt"/>
          <w:sz w:val="28"/>
          <w:szCs w:val="28"/>
        </w:rPr>
        <w:t xml:space="preserve"> их</w:t>
      </w:r>
      <w:r>
        <w:rPr>
          <w:rStyle w:val="311pt"/>
          <w:rFonts w:eastAsia="Batang"/>
          <w:sz w:val="28"/>
          <w:szCs w:val="28"/>
        </w:rPr>
        <w:t xml:space="preserve"> с социокультурными реалиями Британии</w:t>
      </w:r>
      <w:bookmarkEnd w:id="1"/>
      <w:r>
        <w:rPr>
          <w:rStyle w:val="311pt"/>
          <w:rFonts w:eastAsia="Batang"/>
          <w:sz w:val="28"/>
          <w:szCs w:val="28"/>
        </w:rPr>
        <w:t>;</w:t>
      </w:r>
    </w:p>
    <w:p w:rsidR="00167084" w:rsidRDefault="00AC0E92">
      <w:pPr>
        <w:pStyle w:val="afd"/>
        <w:jc w:val="both"/>
        <w:rPr>
          <w:rStyle w:val="311pt"/>
          <w:rFonts w:eastAsia="Batang"/>
          <w:sz w:val="28"/>
          <w:szCs w:val="28"/>
        </w:rPr>
      </w:pPr>
      <w:bookmarkStart w:id="2" w:name="bookmark5"/>
      <w:r>
        <w:rPr>
          <w:rStyle w:val="311pt"/>
          <w:rFonts w:eastAsia="Batang"/>
          <w:sz w:val="28"/>
          <w:szCs w:val="28"/>
        </w:rPr>
        <w:t xml:space="preserve">            3) развивать коммуникативную активность учащихся, умения письменной речи, восприятия иноязычной речи на слух, умений чтения в 3-х стратегиях</w:t>
      </w:r>
      <w:bookmarkEnd w:id="2"/>
      <w:r>
        <w:rPr>
          <w:rStyle w:val="311pt"/>
          <w:rFonts w:eastAsia="Batang"/>
          <w:sz w:val="28"/>
          <w:szCs w:val="28"/>
        </w:rPr>
        <w:t>.</w:t>
      </w:r>
    </w:p>
    <w:p w:rsidR="00167084" w:rsidRDefault="00167084">
      <w:pPr>
        <w:pStyle w:val="afd"/>
        <w:rPr>
          <w:rFonts w:ascii="Times New Roman" w:hAnsi="Times New Roman"/>
        </w:rPr>
      </w:pPr>
    </w:p>
    <w:tbl>
      <w:tblPr>
        <w:tblW w:w="0" w:type="auto"/>
        <w:tblInd w:w="-874" w:type="dxa"/>
        <w:tblLayout w:type="fixed"/>
        <w:tblLook w:val="0000" w:firstRow="0" w:lastRow="0" w:firstColumn="0" w:lastColumn="0" w:noHBand="0" w:noVBand="0"/>
      </w:tblPr>
      <w:tblGrid>
        <w:gridCol w:w="557"/>
        <w:gridCol w:w="709"/>
        <w:gridCol w:w="582"/>
        <w:gridCol w:w="1787"/>
        <w:gridCol w:w="51"/>
        <w:gridCol w:w="1276"/>
        <w:gridCol w:w="1368"/>
        <w:gridCol w:w="50"/>
        <w:gridCol w:w="1842"/>
        <w:gridCol w:w="45"/>
        <w:gridCol w:w="51"/>
        <w:gridCol w:w="1777"/>
      </w:tblGrid>
      <w:tr w:rsidR="00167084">
        <w:trPr>
          <w:trHeight w:val="785"/>
        </w:trPr>
        <w:tc>
          <w:tcPr>
            <w:tcW w:w="557"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rPr>
                <w:rStyle w:val="TimesNewRoman"/>
                <w:rFonts w:eastAsia="Batang"/>
              </w:rPr>
            </w:pPr>
            <w:r>
              <w:rPr>
                <w:rStyle w:val="TimesNewRoman"/>
                <w:rFonts w:eastAsia="Batang"/>
              </w:rPr>
              <w:t>чет вер</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ть</w:t>
            </w:r>
          </w:p>
        </w:tc>
        <w:tc>
          <w:tcPr>
            <w:tcW w:w="709"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both"/>
              <w:rPr>
                <w:rFonts w:ascii="Times New Roman" w:hAnsi="Times New Roman"/>
                <w:sz w:val="24"/>
                <w:szCs w:val="24"/>
              </w:rPr>
            </w:pPr>
            <w:r>
              <w:rPr>
                <w:rFonts w:ascii="Times New Roman" w:hAnsi="Times New Roman"/>
                <w:sz w:val="24"/>
                <w:szCs w:val="24"/>
              </w:rPr>
              <w:t>дата</w:t>
            </w: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w:t>
            </w:r>
          </w:p>
          <w:p w:rsidR="00167084" w:rsidRDefault="00AC0E92">
            <w:pPr>
              <w:pStyle w:val="afd"/>
              <w:rPr>
                <w:rFonts w:ascii="Times New Roman" w:hAnsi="Times New Roman"/>
                <w:sz w:val="24"/>
                <w:szCs w:val="24"/>
              </w:rPr>
            </w:pPr>
            <w:r>
              <w:rPr>
                <w:rFonts w:ascii="Times New Roman" w:hAnsi="Times New Roman"/>
                <w:sz w:val="24"/>
                <w:szCs w:val="24"/>
              </w:rPr>
              <w:t>уро</w:t>
            </w:r>
          </w:p>
          <w:p w:rsidR="00167084" w:rsidRDefault="00AC0E92">
            <w:pPr>
              <w:pStyle w:val="afd"/>
              <w:rPr>
                <w:rFonts w:ascii="Times New Roman" w:hAnsi="Times New Roman"/>
                <w:sz w:val="24"/>
                <w:szCs w:val="24"/>
              </w:rPr>
            </w:pPr>
            <w:r>
              <w:rPr>
                <w:rFonts w:ascii="Times New Roman" w:hAnsi="Times New Roman"/>
                <w:sz w:val="24"/>
                <w:szCs w:val="24"/>
              </w:rPr>
              <w:t>кА</w:t>
            </w:r>
          </w:p>
        </w:tc>
        <w:tc>
          <w:tcPr>
            <w:tcW w:w="1838"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тема  урока</w:t>
            </w:r>
          </w:p>
        </w:tc>
        <w:tc>
          <w:tcPr>
            <w:tcW w:w="1276" w:type="dxa"/>
            <w:tcBorders>
              <w:top w:val="single" w:sz="4" w:space="0" w:color="000000"/>
              <w:left w:val="single" w:sz="4" w:space="0" w:color="000000"/>
              <w:bottom w:val="single" w:sz="4" w:space="0" w:color="000000"/>
            </w:tcBorders>
            <w:shd w:val="clear" w:color="auto" w:fill="auto"/>
          </w:tcPr>
          <w:p w:rsidR="00167084" w:rsidRDefault="00AC0E92">
            <w:pPr>
              <w:pStyle w:val="5"/>
              <w:snapToGrid w:val="0"/>
              <w:rPr>
                <w:b w:val="0"/>
                <w:sz w:val="24"/>
                <w:szCs w:val="24"/>
              </w:rPr>
            </w:pPr>
            <w:r>
              <w:rPr>
                <w:b w:val="0"/>
                <w:sz w:val="24"/>
                <w:szCs w:val="24"/>
              </w:rPr>
              <w:t>краеведение</w:t>
            </w: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3"/>
              <w:snapToGrid w:val="0"/>
              <w:rPr>
                <w:rFonts w:ascii="Times New Roman" w:hAnsi="Times New Roman"/>
                <w:b w:val="0"/>
                <w:szCs w:val="24"/>
              </w:rPr>
            </w:pPr>
            <w:r>
              <w:rPr>
                <w:rFonts w:ascii="Times New Roman" w:hAnsi="Times New Roman"/>
                <w:b w:val="0"/>
                <w:szCs w:val="24"/>
              </w:rPr>
              <w:t xml:space="preserve">            цели   урока</w:t>
            </w:r>
          </w:p>
        </w:tc>
        <w:tc>
          <w:tcPr>
            <w:tcW w:w="1988" w:type="dxa"/>
            <w:gridSpan w:val="4"/>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языковой</w:t>
            </w:r>
          </w:p>
          <w:p w:rsidR="00167084" w:rsidRDefault="00AC0E92">
            <w:pPr>
              <w:pStyle w:val="afd"/>
              <w:rPr>
                <w:rFonts w:ascii="Times New Roman" w:hAnsi="Times New Roman"/>
                <w:sz w:val="24"/>
                <w:szCs w:val="24"/>
              </w:rPr>
            </w:pPr>
            <w:r>
              <w:rPr>
                <w:rFonts w:ascii="Times New Roman" w:hAnsi="Times New Roman"/>
                <w:sz w:val="24"/>
                <w:szCs w:val="24"/>
              </w:rPr>
              <w:t xml:space="preserve">      материал</w:t>
            </w:r>
          </w:p>
          <w:p w:rsidR="00167084" w:rsidRDefault="00167084">
            <w:pPr>
              <w:pStyle w:val="afd"/>
              <w:rPr>
                <w:rFonts w:ascii="Times New Roman" w:hAnsi="Times New Roman"/>
                <w:sz w:val="24"/>
                <w:szCs w:val="24"/>
              </w:rPr>
            </w:pPr>
          </w:p>
        </w:tc>
        <w:tc>
          <w:tcPr>
            <w:tcW w:w="1777"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домашнее</w:t>
            </w:r>
          </w:p>
          <w:p w:rsidR="00167084" w:rsidRDefault="00AC0E92">
            <w:pPr>
              <w:pStyle w:val="afd"/>
              <w:rPr>
                <w:rFonts w:ascii="Times New Roman" w:hAnsi="Times New Roman"/>
                <w:sz w:val="24"/>
                <w:szCs w:val="24"/>
              </w:rPr>
            </w:pPr>
            <w:r>
              <w:rPr>
                <w:rFonts w:ascii="Times New Roman" w:hAnsi="Times New Roman"/>
                <w:sz w:val="24"/>
                <w:szCs w:val="24"/>
              </w:rPr>
              <w:t xml:space="preserve">     задание</w:t>
            </w:r>
          </w:p>
        </w:tc>
      </w:tr>
      <w:tr w:rsidR="00167084">
        <w:tc>
          <w:tcPr>
            <w:tcW w:w="10095" w:type="dxa"/>
            <w:gridSpan w:val="1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jc w:val="center"/>
              <w:rPr>
                <w:rFonts w:ascii="Times New Roman" w:hAnsi="Times New Roman"/>
                <w:sz w:val="24"/>
                <w:szCs w:val="24"/>
              </w:rPr>
            </w:pPr>
            <w:r>
              <w:rPr>
                <w:rFonts w:ascii="Times New Roman" w:hAnsi="Times New Roman"/>
                <w:sz w:val="24"/>
                <w:szCs w:val="24"/>
              </w:rPr>
              <w:t>Средства массовой информации  24 ч</w:t>
            </w:r>
          </w:p>
          <w:p w:rsidR="00167084" w:rsidRDefault="00AC0E92">
            <w:pPr>
              <w:jc w:val="center"/>
            </w:pPr>
            <w:r>
              <w:t>(в том числе 7 ч. по краеведению, 1 ч. – контр. работы)</w:t>
            </w:r>
          </w:p>
          <w:p w:rsidR="00167084" w:rsidRDefault="00167084">
            <w:pPr>
              <w:jc w:val="center"/>
            </w:pPr>
          </w:p>
        </w:tc>
      </w:tr>
      <w:tr w:rsidR="00167084">
        <w:tc>
          <w:tcPr>
            <w:tcW w:w="557"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pPr>
          </w:p>
          <w:p w:rsidR="00167084" w:rsidRDefault="00167084"/>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Смотреть ТВ или нет?</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418"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887"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jc w:val="center"/>
              <w:rPr>
                <w:lang w:val="en-US"/>
              </w:rPr>
            </w:pPr>
            <w:r>
              <w:rPr>
                <w:lang w:val="en-US"/>
              </w:rPr>
              <w:t>To last, channel, viewing, serial to feature, to broadcast, commercial</w:t>
            </w:r>
          </w:p>
        </w:tc>
        <w:tc>
          <w:tcPr>
            <w:tcW w:w="182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 68Упр. 4</w:t>
            </w:r>
          </w:p>
          <w:p w:rsidR="00167084" w:rsidRDefault="00167084">
            <w:pPr>
              <w:jc w:val="center"/>
            </w:pPr>
          </w:p>
          <w:p w:rsidR="00167084" w:rsidRDefault="00AC0E92">
            <w:pPr>
              <w:pStyle w:val="afd"/>
              <w:rPr>
                <w:rFonts w:ascii="Times New Roman" w:hAnsi="Times New Roman"/>
                <w:sz w:val="24"/>
                <w:szCs w:val="24"/>
              </w:rPr>
            </w:pPr>
            <w:r>
              <w:rPr>
                <w:rFonts w:ascii="Times New Roman" w:hAnsi="Times New Roman"/>
                <w:sz w:val="24"/>
                <w:szCs w:val="24"/>
              </w:rPr>
              <w:t>ЛЕ учить</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2</w:t>
            </w:r>
          </w:p>
          <w:p w:rsidR="00167084" w:rsidRDefault="00AC0E92">
            <w:pPr>
              <w:pStyle w:val="afd"/>
              <w:rPr>
                <w:rFonts w:ascii="Times New Roman" w:hAnsi="Times New Roman"/>
                <w:sz w:val="24"/>
                <w:szCs w:val="24"/>
              </w:rPr>
            </w:pPr>
            <w:r>
              <w:rPr>
                <w:rFonts w:ascii="Times New Roman" w:hAnsi="Times New Roman"/>
                <w:sz w:val="24"/>
                <w:szCs w:val="24"/>
              </w:rPr>
              <w:t xml:space="preserve">  3</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 xml:space="preserve">Какой канал выбрать? </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Каналы Белгородской области.</w:t>
            </w:r>
          </w:p>
        </w:tc>
        <w:tc>
          <w:tcPr>
            <w:tcW w:w="1418"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8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To transmit, to provide, to devote to, specialized, feature film…</w:t>
            </w:r>
          </w:p>
        </w:tc>
        <w:tc>
          <w:tcPr>
            <w:tcW w:w="182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Написать сообщение о любимом канале</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4</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Давайте включим радио</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Новости по белгородскому радио</w:t>
            </w:r>
          </w:p>
        </w:tc>
        <w:tc>
          <w:tcPr>
            <w:tcW w:w="1418"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полного понимания прочитанного</w:t>
            </w:r>
          </w:p>
        </w:tc>
        <w:tc>
          <w:tcPr>
            <w:tcW w:w="18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advantage, to have (guests) in/on, to tune in;</w:t>
            </w:r>
          </w:p>
        </w:tc>
        <w:tc>
          <w:tcPr>
            <w:tcW w:w="182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 72 упр. 5</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rPr>
                <w:lang w:val="en-US"/>
              </w:rPr>
              <w:t xml:space="preserve"> </w:t>
            </w:r>
            <w:r>
              <w:t>5</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Телезависим ли ты?  </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418"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pPr>
              <w:rPr>
                <w:lang w:val="en-US"/>
              </w:rPr>
            </w:pPr>
            <w:r>
              <w:rPr>
                <w:rStyle w:val="TimesNewRoman"/>
              </w:rPr>
              <w:t>навыков говорения</w:t>
            </w:r>
            <w:r>
              <w:t xml:space="preserve"> </w:t>
            </w:r>
            <w:r>
              <w:rPr>
                <w:lang w:val="en-US"/>
              </w:rPr>
              <w:t>Reported</w:t>
            </w:r>
            <w:r>
              <w:t xml:space="preserve"> </w:t>
            </w:r>
            <w:r>
              <w:rPr>
                <w:lang w:val="en-US"/>
              </w:rPr>
              <w:t>Statements</w:t>
            </w:r>
          </w:p>
          <w:p w:rsidR="00167084" w:rsidRDefault="00AC0E92">
            <w:pPr>
              <w:jc w:val="center"/>
            </w:pPr>
            <w:r>
              <w:rPr>
                <w:lang w:val="en-US"/>
              </w:rPr>
              <w:t>Quantity</w:t>
            </w:r>
            <w:r>
              <w:t>.</w:t>
            </w:r>
          </w:p>
          <w:p w:rsidR="00167084" w:rsidRDefault="00AC0E92">
            <w:pPr>
              <w:jc w:val="center"/>
            </w:pPr>
            <w:r>
              <w:t>Исчисляемые и неисчисляемые слова</w:t>
            </w:r>
          </w:p>
        </w:tc>
        <w:tc>
          <w:tcPr>
            <w:tcW w:w="1887"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jc w:val="center"/>
              <w:rPr>
                <w:lang w:val="en-US"/>
              </w:rPr>
            </w:pPr>
            <w:r>
              <w:rPr>
                <w:lang w:val="en-US"/>
              </w:rPr>
              <w:t>To be packed with, honesty, confidential, to be packed with, to seem..</w:t>
            </w:r>
          </w:p>
          <w:p w:rsidR="00167084" w:rsidRDefault="00167084">
            <w:pPr>
              <w:jc w:val="center"/>
              <w:rPr>
                <w:lang w:val="en-US"/>
              </w:rPr>
            </w:pPr>
          </w:p>
        </w:tc>
        <w:tc>
          <w:tcPr>
            <w:tcW w:w="182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Эссе «Телезависим ли ты? правила</w:t>
            </w:r>
          </w:p>
        </w:tc>
      </w:tr>
      <w:tr w:rsidR="00167084">
        <w:tc>
          <w:tcPr>
            <w:tcW w:w="55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6</w:t>
            </w:r>
          </w:p>
          <w:p w:rsidR="00167084" w:rsidRDefault="00AC0E92">
            <w:pPr>
              <w:pStyle w:val="afd"/>
              <w:rPr>
                <w:rFonts w:ascii="Times New Roman" w:hAnsi="Times New Roman"/>
                <w:sz w:val="24"/>
                <w:szCs w:val="24"/>
              </w:rPr>
            </w:pPr>
            <w:r>
              <w:rPr>
                <w:rFonts w:ascii="Times New Roman" w:hAnsi="Times New Roman"/>
                <w:sz w:val="24"/>
                <w:szCs w:val="24"/>
              </w:rPr>
              <w:t>7</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Новости. Популярные газеты Британии</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pPr>
              <w:rPr>
                <w:lang w:val="en-US"/>
              </w:rPr>
            </w:pPr>
            <w:r>
              <w:rPr>
                <w:rStyle w:val="TimesNewRoman"/>
              </w:rPr>
              <w:t>навыков и умений чтения и говорения</w:t>
            </w:r>
            <w:r>
              <w:t xml:space="preserve">  </w:t>
            </w:r>
            <w:r>
              <w:rPr>
                <w:lang w:val="en-US"/>
              </w:rPr>
              <w:t>Reported</w:t>
            </w:r>
            <w:r>
              <w:t xml:space="preserve"> </w:t>
            </w:r>
            <w:r>
              <w:rPr>
                <w:lang w:val="en-US"/>
              </w:rPr>
              <w:t>Statements</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broadsheet, daily, sensational, tabloid, un dramatic</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Выучить рассказ о газетах</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лексика</w:t>
            </w:r>
          </w:p>
        </w:tc>
      </w:tr>
      <w:tr w:rsidR="00167084">
        <w:tc>
          <w:tcPr>
            <w:tcW w:w="557"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70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8</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Моя любимая газета</w:t>
            </w: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аудировать с целью извлечения конкретной информации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Времена в прошедшем времени</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Сочинение о газете </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9</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Какие журналы для подростков</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chatter, common (sense), confidential, refreshing, to approach smth, with</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с.82 упр.2</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10</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rPr>
                <w:spacing w:val="10"/>
              </w:rPr>
            </w:pP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Мой любимый журнал</w:t>
            </w: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Написать письмо другу  о журнапе</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11</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Урок  чтения</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полного понимания прочитанного  умения делать краткие записи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Повторение времен группы </w:t>
            </w:r>
            <w:r>
              <w:rPr>
                <w:rFonts w:ascii="Times New Roman" w:hAnsi="Times New Roman"/>
                <w:sz w:val="24"/>
                <w:szCs w:val="24"/>
                <w:lang w:val="en-US"/>
              </w:rPr>
              <w:t>Perfect</w:t>
            </w:r>
            <w:r>
              <w:rPr>
                <w:rFonts w:ascii="Times New Roman" w:hAnsi="Times New Roman"/>
                <w:sz w:val="24"/>
                <w:szCs w:val="24"/>
              </w:rPr>
              <w:t xml:space="preserve">. </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Составить план рассказа</w:t>
            </w:r>
          </w:p>
        </w:tc>
      </w:tr>
      <w:tr w:rsidR="00167084">
        <w:trPr>
          <w:trHeight w:val="1681"/>
        </w:trPr>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Урок аудирования</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аудировать с целью полного понимания услышанного, умения делать краткие записи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t>Прямая</w:t>
            </w:r>
            <w:r>
              <w:rPr>
                <w:lang w:val="en-US"/>
              </w:rPr>
              <w:t xml:space="preserve"> </w:t>
            </w:r>
            <w:r>
              <w:t>речь</w:t>
            </w:r>
            <w:r>
              <w:rPr>
                <w:lang w:val="en-US"/>
              </w:rPr>
              <w:t xml:space="preserve"> newsworthy, prestige, to emulate, to endorse, to force one΄s way, to pressure on, to seem;  </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 xml:space="preserve">Задать вопросы </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13</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Реклама: хорошие и плохие стороны</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 xml:space="preserve">defect, eminent, essential, fudge, icon, misleading, </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С.85 упр.4</w:t>
            </w:r>
          </w:p>
          <w:p w:rsidR="00167084" w:rsidRDefault="00AC0E92">
            <w:pPr>
              <w:pStyle w:val="afd"/>
              <w:rPr>
                <w:rFonts w:ascii="Times New Roman" w:hAnsi="Times New Roman"/>
                <w:spacing w:val="10"/>
                <w:sz w:val="24"/>
                <w:szCs w:val="24"/>
              </w:rPr>
            </w:pPr>
            <w:r>
              <w:rPr>
                <w:rFonts w:ascii="Times New Roman" w:hAnsi="Times New Roman"/>
                <w:spacing w:val="10"/>
                <w:sz w:val="24"/>
                <w:szCs w:val="24"/>
              </w:rPr>
              <w:t>диалог</w:t>
            </w:r>
          </w:p>
        </w:tc>
      </w:tr>
      <w:tr w:rsidR="00167084">
        <w:trPr>
          <w:trHeight w:val="437"/>
        </w:trPr>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14</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Реклама на Белгородчине</w:t>
            </w: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rPr>
                <w:rStyle w:val="TimesNewRoman"/>
              </w:rPr>
            </w:pPr>
            <w:r>
              <w:rPr>
                <w:rStyle w:val="TimesNewRoman"/>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pPr>
            <w:r>
              <w:t>Сообщение о рекламе в фрме диалога</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15</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Урок  чтения </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с целью извлечения конкретной информации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Слова, пересказ</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16</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Моя реклама </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(монологическая форма речи)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коллаж</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17</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Реклама любимой передачи</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(монологическая форма речи)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Сообщение о рекламе с.87 упр.4</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18</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pPr>
            <w:r>
              <w:t>Белгородские СМИ</w:t>
            </w: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snapToGrid w:val="0"/>
            </w:pPr>
            <w:r>
              <w:t>Развитие речевого умения (монологическая форма речи)</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Презентации о СМИ</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19</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СМИ</w:t>
            </w:r>
          </w:p>
          <w:p w:rsidR="00167084" w:rsidRDefault="00AC0E92">
            <w:pPr>
              <w:pStyle w:val="afd"/>
              <w:rPr>
                <w:rFonts w:ascii="Times New Roman" w:hAnsi="Times New Roman"/>
                <w:b/>
                <w:sz w:val="24"/>
                <w:szCs w:val="24"/>
              </w:rPr>
            </w:pPr>
            <w:r>
              <w:rPr>
                <w:rFonts w:ascii="Times New Roman" w:hAnsi="Times New Roman"/>
                <w:b/>
                <w:sz w:val="24"/>
                <w:szCs w:val="24"/>
              </w:rPr>
              <w:t>Контрольная работа (аудирование)</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аудирования</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hd w:val="clear" w:color="auto" w:fill="FFFFFF"/>
              <w:snapToGrid w:val="0"/>
              <w:jc w:val="both"/>
            </w:pPr>
            <w:r>
              <w:t>правила</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20</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СМИ</w:t>
            </w:r>
          </w:p>
          <w:p w:rsidR="00167084" w:rsidRDefault="00AC0E92">
            <w:pPr>
              <w:pStyle w:val="afd"/>
              <w:rPr>
                <w:rFonts w:ascii="Times New Roman" w:hAnsi="Times New Roman"/>
                <w:b/>
                <w:sz w:val="24"/>
                <w:szCs w:val="24"/>
              </w:rPr>
            </w:pPr>
            <w:r>
              <w:rPr>
                <w:rFonts w:ascii="Times New Roman" w:hAnsi="Times New Roman"/>
                <w:b/>
                <w:sz w:val="24"/>
                <w:szCs w:val="24"/>
              </w:rPr>
              <w:t>Контрольная работа (чтение)</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jc w:val="both"/>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rStyle w:val="TimesNewRoman"/>
              </w:rPr>
            </w:pPr>
            <w:r>
              <w:rPr>
                <w:rStyle w:val="TimesNewRoman"/>
              </w:rPr>
              <w:t>Контроль ЗУН чтения</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snapToGrid w:val="0"/>
              <w:rPr>
                <w:rStyle w:val="TimesNewRoman"/>
              </w:rPr>
            </w:pPr>
            <w:r>
              <w:rPr>
                <w:rStyle w:val="TimesNewRoman"/>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rPr>
                <w:rFonts w:ascii="Times New Roman" w:hAnsi="Times New Roman"/>
                <w:sz w:val="24"/>
                <w:szCs w:val="24"/>
              </w:rPr>
            </w:pP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21</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СМИ</w:t>
            </w:r>
          </w:p>
          <w:p w:rsidR="00167084" w:rsidRDefault="00AC0E92">
            <w:pPr>
              <w:pStyle w:val="afd"/>
              <w:rPr>
                <w:rStyle w:val="TimesNewRoman"/>
                <w:rFonts w:ascii="Times New Roman" w:eastAsia="Batang" w:hAnsi="Times New Roman"/>
                <w:b/>
                <w:sz w:val="24"/>
                <w:szCs w:val="24"/>
              </w:rPr>
            </w:pPr>
            <w:r>
              <w:rPr>
                <w:rStyle w:val="TimesNewRoman"/>
                <w:rFonts w:ascii="Times New Roman" w:eastAsia="Batang" w:hAnsi="Times New Roman"/>
                <w:b/>
                <w:sz w:val="24"/>
                <w:szCs w:val="24"/>
              </w:rPr>
              <w:t>Контрольная работа (говорение)</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говорения, письма (грамматика)</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rPr>
          <w:trHeight w:val="1441"/>
        </w:trPr>
        <w:tc>
          <w:tcPr>
            <w:tcW w:w="55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22</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СМИ</w:t>
            </w:r>
          </w:p>
          <w:p w:rsidR="00167084" w:rsidRDefault="00AC0E92">
            <w:pPr>
              <w:pStyle w:val="afd"/>
              <w:rPr>
                <w:rStyle w:val="TimesNewRoman"/>
                <w:rFonts w:ascii="Times New Roman" w:eastAsia="Batang" w:hAnsi="Times New Roman"/>
                <w:b/>
                <w:sz w:val="24"/>
                <w:szCs w:val="24"/>
              </w:rPr>
            </w:pPr>
            <w:r>
              <w:rPr>
                <w:rStyle w:val="TimesNewRoman"/>
                <w:rFonts w:ascii="Times New Roman" w:eastAsia="Batang" w:hAnsi="Times New Roman"/>
                <w:b/>
                <w:sz w:val="24"/>
                <w:szCs w:val="24"/>
              </w:rPr>
              <w:t>Контрольная работа (письмо)</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письма (грамматика)</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23</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Урок коррекции ЗУН</w:t>
            </w: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Урок коррекции ЗУН</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Повторение лексики</w:t>
            </w:r>
          </w:p>
        </w:tc>
      </w:tr>
      <w:tr w:rsidR="00167084">
        <w:tc>
          <w:tcPr>
            <w:tcW w:w="55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24</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Урок ккраеведения</w:t>
            </w:r>
          </w:p>
          <w:p w:rsidR="00167084" w:rsidRDefault="00167084">
            <w:pPr>
              <w:pStyle w:val="afd"/>
            </w:pPr>
          </w:p>
        </w:tc>
        <w:tc>
          <w:tcPr>
            <w:tcW w:w="132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3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Обобщить, систематизировать знания</w:t>
            </w:r>
          </w:p>
        </w:tc>
        <w:tc>
          <w:tcPr>
            <w:tcW w:w="1892"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bl>
    <w:p w:rsidR="00167084" w:rsidRDefault="00167084">
      <w:pPr>
        <w:pStyle w:val="afd"/>
        <w:jc w:val="center"/>
      </w:pPr>
    </w:p>
    <w:p w:rsidR="00167084" w:rsidRDefault="00AC0E92">
      <w:pPr>
        <w:pStyle w:val="afd"/>
        <w:jc w:val="center"/>
        <w:rPr>
          <w:rFonts w:ascii="Times New Roman" w:hAnsi="Times New Roman"/>
          <w:b/>
          <w:sz w:val="28"/>
          <w:szCs w:val="28"/>
        </w:rPr>
      </w:pPr>
      <w:r>
        <w:rPr>
          <w:rFonts w:ascii="Times New Roman" w:hAnsi="Times New Roman"/>
          <w:b/>
          <w:sz w:val="28"/>
          <w:szCs w:val="28"/>
          <w:lang w:val="en-US"/>
        </w:rPr>
        <w:t>III</w:t>
      </w:r>
      <w:r>
        <w:rPr>
          <w:rFonts w:ascii="Times New Roman" w:hAnsi="Times New Roman"/>
          <w:b/>
          <w:sz w:val="28"/>
          <w:szCs w:val="28"/>
        </w:rPr>
        <w:t xml:space="preserve"> четверть (31 час).</w:t>
      </w:r>
    </w:p>
    <w:p w:rsidR="00167084" w:rsidRDefault="00167084">
      <w:pPr>
        <w:pStyle w:val="afd"/>
        <w:jc w:val="center"/>
        <w:rPr>
          <w:rFonts w:ascii="Times New Roman" w:hAnsi="Times New Roman"/>
          <w:b/>
          <w:sz w:val="28"/>
          <w:szCs w:val="28"/>
        </w:rPr>
      </w:pPr>
    </w:p>
    <w:p w:rsidR="00167084" w:rsidRDefault="00AC0E92">
      <w:pPr>
        <w:pStyle w:val="afd"/>
        <w:rPr>
          <w:rFonts w:ascii="Times New Roman" w:hAnsi="Times New Roman"/>
          <w:b/>
          <w:sz w:val="28"/>
          <w:szCs w:val="28"/>
        </w:rPr>
      </w:pPr>
      <w:r>
        <w:rPr>
          <w:rFonts w:ascii="Times New Roman" w:hAnsi="Times New Roman"/>
          <w:b/>
          <w:sz w:val="28"/>
          <w:szCs w:val="28"/>
        </w:rPr>
        <w:t xml:space="preserve">Тема №3 Здоровый образ жизни. Вредные привычки и борьба с ними </w:t>
      </w:r>
    </w:p>
    <w:p w:rsidR="00167084" w:rsidRDefault="00AC0E92">
      <w:pPr>
        <w:pStyle w:val="afd"/>
        <w:ind w:left="414"/>
        <w:rPr>
          <w:rStyle w:val="30"/>
          <w:rFonts w:eastAsia="Batang"/>
          <w:sz w:val="28"/>
          <w:szCs w:val="28"/>
        </w:rPr>
      </w:pPr>
      <w:r>
        <w:rPr>
          <w:rStyle w:val="30"/>
          <w:rFonts w:eastAsia="Batang"/>
          <w:sz w:val="28"/>
          <w:szCs w:val="28"/>
        </w:rPr>
        <w:t xml:space="preserve">Цели:   </w:t>
      </w:r>
    </w:p>
    <w:p w:rsidR="00167084" w:rsidRDefault="00AC0E92">
      <w:pPr>
        <w:pStyle w:val="afd"/>
        <w:ind w:left="414"/>
        <w:jc w:val="both"/>
        <w:rPr>
          <w:rFonts w:ascii="Times New Roman" w:hAnsi="Times New Roman"/>
          <w:sz w:val="28"/>
          <w:szCs w:val="28"/>
        </w:rPr>
      </w:pPr>
      <w:r>
        <w:rPr>
          <w:rFonts w:ascii="Times New Roman" w:hAnsi="Times New Roman"/>
          <w:sz w:val="28"/>
          <w:szCs w:val="28"/>
        </w:rPr>
        <w:t>1)  научить высказываться в монологе-сообщении и монологе-размышлении по теме, выражать собственное мнение, участвовать в диалоге-распросе, диалоге-обмене мнениями, уметь читать</w:t>
      </w:r>
      <w:r>
        <w:rPr>
          <w:rStyle w:val="411pt"/>
          <w:rFonts w:eastAsia="Batang"/>
          <w:sz w:val="28"/>
          <w:szCs w:val="28"/>
        </w:rPr>
        <w:t xml:space="preserve"> и</w:t>
      </w:r>
      <w:r>
        <w:rPr>
          <w:rFonts w:ascii="Times New Roman" w:hAnsi="Times New Roman"/>
          <w:sz w:val="28"/>
          <w:szCs w:val="28"/>
        </w:rPr>
        <w:t xml:space="preserve"> понимать инструкции к медицинским препаратам, использовать в устной и письменной речи времена группы </w:t>
      </w:r>
      <w:r>
        <w:rPr>
          <w:rFonts w:ascii="Times New Roman" w:hAnsi="Times New Roman"/>
          <w:sz w:val="28"/>
          <w:szCs w:val="28"/>
          <w:lang w:val="en-US"/>
        </w:rPr>
        <w:t>Perfect</w:t>
      </w:r>
      <w:r>
        <w:rPr>
          <w:rFonts w:ascii="Times New Roman" w:hAnsi="Times New Roman"/>
          <w:sz w:val="28"/>
          <w:szCs w:val="28"/>
        </w:rPr>
        <w:t xml:space="preserve"> </w:t>
      </w:r>
      <w:r>
        <w:rPr>
          <w:rFonts w:ascii="Times New Roman" w:hAnsi="Times New Roman"/>
          <w:sz w:val="28"/>
          <w:szCs w:val="28"/>
          <w:lang w:val="en-US"/>
        </w:rPr>
        <w:t>Progressive</w:t>
      </w:r>
      <w:r>
        <w:rPr>
          <w:rFonts w:ascii="Times New Roman" w:hAnsi="Times New Roman"/>
          <w:sz w:val="28"/>
          <w:szCs w:val="28"/>
        </w:rPr>
        <w:t>;</w:t>
      </w:r>
      <w:bookmarkStart w:id="3" w:name="bookmark12"/>
    </w:p>
    <w:p w:rsidR="00167084" w:rsidRDefault="00AC0E92">
      <w:pPr>
        <w:pStyle w:val="afd"/>
        <w:ind w:left="414"/>
        <w:jc w:val="both"/>
        <w:rPr>
          <w:rFonts w:ascii="Times New Roman" w:hAnsi="Times New Roman"/>
          <w:sz w:val="28"/>
          <w:szCs w:val="28"/>
        </w:rPr>
      </w:pPr>
      <w:r>
        <w:rPr>
          <w:rFonts w:ascii="Times New Roman" w:hAnsi="Times New Roman"/>
          <w:sz w:val="28"/>
          <w:szCs w:val="28"/>
        </w:rPr>
        <w:t>2) расширять кругозор учащихся, укреплять</w:t>
      </w:r>
      <w:r>
        <w:rPr>
          <w:rStyle w:val="410pt"/>
          <w:sz w:val="28"/>
          <w:szCs w:val="28"/>
        </w:rPr>
        <w:t xml:space="preserve"> мнение</w:t>
      </w:r>
      <w:r>
        <w:rPr>
          <w:rFonts w:ascii="Times New Roman" w:hAnsi="Times New Roman"/>
          <w:sz w:val="28"/>
          <w:szCs w:val="28"/>
        </w:rPr>
        <w:t xml:space="preserve"> в необходимости вести здоровый образ жизни;</w:t>
      </w:r>
      <w:bookmarkStart w:id="4" w:name="bookmark13"/>
      <w:bookmarkEnd w:id="3"/>
    </w:p>
    <w:p w:rsidR="00167084" w:rsidRDefault="00AC0E92">
      <w:pPr>
        <w:pStyle w:val="afd"/>
        <w:ind w:left="414"/>
        <w:jc w:val="both"/>
        <w:rPr>
          <w:rFonts w:ascii="Times New Roman" w:hAnsi="Times New Roman"/>
          <w:sz w:val="28"/>
          <w:szCs w:val="28"/>
        </w:rPr>
      </w:pPr>
      <w:r>
        <w:rPr>
          <w:rFonts w:ascii="Times New Roman" w:hAnsi="Times New Roman"/>
          <w:sz w:val="28"/>
          <w:szCs w:val="28"/>
        </w:rPr>
        <w:t>3) развивать коммуникативную активность, умения аудирования и чтения в 3-х стратегиях</w:t>
      </w:r>
      <w:bookmarkEnd w:id="4"/>
      <w:r>
        <w:rPr>
          <w:rFonts w:ascii="Times New Roman" w:hAnsi="Times New Roman"/>
          <w:sz w:val="28"/>
          <w:szCs w:val="28"/>
        </w:rPr>
        <w:t>.</w:t>
      </w:r>
    </w:p>
    <w:tbl>
      <w:tblPr>
        <w:tblW w:w="0" w:type="auto"/>
        <w:tblInd w:w="-874" w:type="dxa"/>
        <w:tblLayout w:type="fixed"/>
        <w:tblLook w:val="0000" w:firstRow="0" w:lastRow="0" w:firstColumn="0" w:lastColumn="0" w:noHBand="0" w:noVBand="0"/>
      </w:tblPr>
      <w:tblGrid>
        <w:gridCol w:w="425"/>
        <w:gridCol w:w="142"/>
        <w:gridCol w:w="710"/>
        <w:gridCol w:w="567"/>
        <w:gridCol w:w="2268"/>
        <w:gridCol w:w="1417"/>
        <w:gridCol w:w="425"/>
        <w:gridCol w:w="1560"/>
        <w:gridCol w:w="1701"/>
        <w:gridCol w:w="1590"/>
      </w:tblGrid>
      <w:tr w:rsidR="00167084">
        <w:trPr>
          <w:trHeight w:val="785"/>
        </w:trPr>
        <w:tc>
          <w:tcPr>
            <w:tcW w:w="567"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rPr>
                <w:rStyle w:val="TimesNewRoman"/>
                <w:rFonts w:eastAsia="Batang"/>
              </w:rPr>
            </w:pPr>
            <w:r>
              <w:rPr>
                <w:rStyle w:val="TimesNewRoman"/>
                <w:rFonts w:eastAsia="Batang"/>
              </w:rPr>
              <w:t>чет вер</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ть</w:t>
            </w:r>
          </w:p>
        </w:tc>
        <w:tc>
          <w:tcPr>
            <w:tcW w:w="71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both"/>
              <w:rPr>
                <w:rFonts w:ascii="Times New Roman" w:hAnsi="Times New Roman"/>
                <w:sz w:val="24"/>
                <w:szCs w:val="24"/>
              </w:rPr>
            </w:pPr>
            <w:r>
              <w:rPr>
                <w:rFonts w:ascii="Times New Roman" w:hAnsi="Times New Roman"/>
                <w:sz w:val="24"/>
                <w:szCs w:val="24"/>
              </w:rPr>
              <w:t>дата</w:t>
            </w: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w:t>
            </w:r>
          </w:p>
          <w:p w:rsidR="00167084" w:rsidRDefault="00AC0E92">
            <w:pPr>
              <w:pStyle w:val="afd"/>
              <w:rPr>
                <w:rFonts w:ascii="Times New Roman" w:hAnsi="Times New Roman"/>
                <w:sz w:val="24"/>
                <w:szCs w:val="24"/>
              </w:rPr>
            </w:pPr>
            <w:r>
              <w:rPr>
                <w:rFonts w:ascii="Times New Roman" w:hAnsi="Times New Roman"/>
                <w:sz w:val="24"/>
                <w:szCs w:val="24"/>
              </w:rPr>
              <w:t>уро</w:t>
            </w:r>
          </w:p>
          <w:p w:rsidR="00167084" w:rsidRDefault="00AC0E92">
            <w:pPr>
              <w:pStyle w:val="afd"/>
              <w:rPr>
                <w:rFonts w:ascii="Times New Roman" w:hAnsi="Times New Roman"/>
                <w:sz w:val="24"/>
                <w:szCs w:val="24"/>
              </w:rPr>
            </w:pPr>
            <w:r>
              <w:rPr>
                <w:rFonts w:ascii="Times New Roman" w:hAnsi="Times New Roman"/>
                <w:sz w:val="24"/>
                <w:szCs w:val="24"/>
              </w:rPr>
              <w:t>кА</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rPr>
                <w:rFonts w:ascii="Times New Roman" w:hAnsi="Times New Roman"/>
                <w:sz w:val="24"/>
                <w:szCs w:val="24"/>
              </w:rPr>
            </w:pPr>
            <w:r>
              <w:rPr>
                <w:rFonts w:ascii="Times New Roman" w:hAnsi="Times New Roman"/>
                <w:sz w:val="24"/>
                <w:szCs w:val="24"/>
              </w:rPr>
              <w:t>тема  урока</w:t>
            </w:r>
          </w:p>
        </w:tc>
        <w:tc>
          <w:tcPr>
            <w:tcW w:w="1842"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краеведение</w:t>
            </w:r>
          </w:p>
        </w:tc>
        <w:tc>
          <w:tcPr>
            <w:tcW w:w="156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цели   урока</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языковой</w:t>
            </w:r>
          </w:p>
          <w:p w:rsidR="00167084" w:rsidRDefault="00AC0E92">
            <w:pPr>
              <w:pStyle w:val="afd"/>
              <w:rPr>
                <w:rFonts w:ascii="Times New Roman" w:hAnsi="Times New Roman"/>
                <w:sz w:val="24"/>
                <w:szCs w:val="24"/>
              </w:rPr>
            </w:pPr>
            <w:r>
              <w:rPr>
                <w:rFonts w:ascii="Times New Roman" w:hAnsi="Times New Roman"/>
                <w:sz w:val="24"/>
                <w:szCs w:val="24"/>
              </w:rPr>
              <w:t xml:space="preserve">      материал</w:t>
            </w:r>
          </w:p>
          <w:p w:rsidR="00167084" w:rsidRDefault="00167084">
            <w:pPr>
              <w:pStyle w:val="afd"/>
              <w:rPr>
                <w:rFonts w:ascii="Times New Roman" w:hAnsi="Times New Roman"/>
                <w:sz w:val="24"/>
                <w:szCs w:val="24"/>
              </w:rPr>
            </w:pP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домашнее</w:t>
            </w:r>
          </w:p>
          <w:p w:rsidR="00167084" w:rsidRDefault="00AC0E92">
            <w:pPr>
              <w:pStyle w:val="afd"/>
              <w:rPr>
                <w:rFonts w:ascii="Times New Roman" w:hAnsi="Times New Roman"/>
                <w:sz w:val="24"/>
                <w:szCs w:val="24"/>
              </w:rPr>
            </w:pPr>
            <w:r>
              <w:rPr>
                <w:rFonts w:ascii="Times New Roman" w:hAnsi="Times New Roman"/>
                <w:sz w:val="24"/>
                <w:szCs w:val="24"/>
              </w:rPr>
              <w:t xml:space="preserve">     задание</w:t>
            </w:r>
          </w:p>
        </w:tc>
      </w:tr>
      <w:tr w:rsidR="00167084">
        <w:tc>
          <w:tcPr>
            <w:tcW w:w="10805" w:type="dxa"/>
            <w:gridSpan w:val="10"/>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ind w:left="-718" w:firstLine="718"/>
              <w:jc w:val="center"/>
              <w:rPr>
                <w:rFonts w:ascii="Times New Roman" w:hAnsi="Times New Roman"/>
                <w:b/>
                <w:sz w:val="24"/>
                <w:szCs w:val="24"/>
              </w:rPr>
            </w:pPr>
            <w:r>
              <w:rPr>
                <w:rFonts w:ascii="Times New Roman" w:hAnsi="Times New Roman"/>
                <w:b/>
                <w:sz w:val="24"/>
                <w:szCs w:val="24"/>
              </w:rPr>
              <w:t>Здоровый образ жизни. Вредные привычки и борьба с ними 15 час.</w:t>
            </w:r>
          </w:p>
          <w:p w:rsidR="00167084" w:rsidRDefault="00167084">
            <w:pPr>
              <w:pStyle w:val="afd"/>
              <w:ind w:left="-718" w:firstLine="718"/>
              <w:jc w:val="center"/>
              <w:rPr>
                <w:rFonts w:ascii="Times New Roman" w:hAnsi="Times New Roman"/>
                <w:b/>
                <w:sz w:val="24"/>
                <w:szCs w:val="24"/>
              </w:rPr>
            </w:pPr>
          </w:p>
          <w:p w:rsidR="00167084" w:rsidRDefault="00AC0E92">
            <w:pPr>
              <w:ind w:left="-718" w:firstLine="718"/>
              <w:jc w:val="center"/>
            </w:pPr>
            <w:r>
              <w:t>(в том числе 4 ч. по краеведению)</w:t>
            </w:r>
          </w:p>
        </w:tc>
      </w:tr>
      <w:tr w:rsidR="00167084">
        <w:tc>
          <w:tcPr>
            <w:tcW w:w="425"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852"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ind w:left="-718" w:firstLine="718"/>
              <w:jc w:val="both"/>
            </w:pPr>
            <w:r>
              <w:t>Здоровый образ жизни</w:t>
            </w:r>
          </w:p>
          <w:p w:rsidR="00167084" w:rsidRDefault="00167084">
            <w:pPr>
              <w:pStyle w:val="afd"/>
              <w:ind w:left="-718" w:firstLine="718"/>
            </w:pP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 xml:space="preserve">alcohol, crisps, fibre, inactivity, , to skip, to snack, whole meal; </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Упр. 1, 2, 3</w:t>
            </w:r>
          </w:p>
          <w:p w:rsidR="00167084" w:rsidRDefault="00AC0E92">
            <w:pPr>
              <w:jc w:val="center"/>
            </w:pPr>
            <w:r>
              <w:t>Стр. 100</w:t>
            </w:r>
          </w:p>
          <w:p w:rsidR="00167084" w:rsidRDefault="00167084">
            <w:pPr>
              <w:jc w:val="center"/>
            </w:pPr>
          </w:p>
          <w:p w:rsidR="00167084" w:rsidRDefault="00167084">
            <w:pPr>
              <w:pStyle w:val="afd"/>
            </w:pP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2</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ind w:left="-718" w:firstLine="718"/>
              <w:jc w:val="center"/>
            </w:pPr>
            <w:r>
              <w:t>Хорошие и плохие привычки</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fibre, inactivity, , to skip, to snack, whole meal;</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 xml:space="preserve">Стр.102 </w:t>
            </w:r>
          </w:p>
          <w:p w:rsidR="00167084" w:rsidRDefault="00AC0E92">
            <w:pPr>
              <w:pStyle w:val="afd"/>
              <w:rPr>
                <w:rFonts w:ascii="Times New Roman" w:hAnsi="Times New Roman"/>
                <w:sz w:val="24"/>
                <w:szCs w:val="24"/>
              </w:rPr>
            </w:pPr>
            <w:r>
              <w:rPr>
                <w:rFonts w:ascii="Times New Roman" w:hAnsi="Times New Roman"/>
                <w:sz w:val="24"/>
                <w:szCs w:val="24"/>
              </w:rPr>
              <w:t xml:space="preserve">                Упр.4</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rPr>
                <w:lang w:val="en-US"/>
              </w:rPr>
              <w:t xml:space="preserve">  </w:t>
            </w:r>
            <w:r>
              <w:t>3</w:t>
            </w:r>
          </w:p>
        </w:tc>
        <w:tc>
          <w:tcPr>
            <w:tcW w:w="2268"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ind w:left="-718" w:firstLine="718"/>
              <w:jc w:val="center"/>
              <w:rPr>
                <w:spacing w:val="10"/>
              </w:rPr>
            </w:pP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Клиники в Белгороде</w:t>
            </w: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полного понимания прочитанного</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i/>
              </w:rPr>
              <w:t>для</w:t>
            </w:r>
            <w:r>
              <w:rPr>
                <w:i/>
                <w:lang w:val="en-US"/>
              </w:rPr>
              <w:t xml:space="preserve"> </w:t>
            </w:r>
            <w:r>
              <w:rPr>
                <w:i/>
              </w:rPr>
              <w:t>повторения</w:t>
            </w:r>
            <w:r>
              <w:rPr>
                <w:i/>
                <w:lang w:val="en-US"/>
              </w:rPr>
              <w:t>)</w:t>
            </w:r>
            <w:r>
              <w:rPr>
                <w:lang w:val="en-US"/>
              </w:rPr>
              <w:t xml:space="preserve"> Frequency adverbs and adverbials</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Напиши о своих хороших привычках</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4</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spacing w:val="10"/>
                <w:sz w:val="24"/>
                <w:szCs w:val="24"/>
              </w:rPr>
            </w:pPr>
            <w:r>
              <w:rPr>
                <w:rFonts w:ascii="Times New Roman" w:hAnsi="Times New Roman"/>
                <w:spacing w:val="10"/>
                <w:sz w:val="24"/>
                <w:szCs w:val="24"/>
              </w:rPr>
              <w:t>Здоровые привычки в Британии</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r>
              <w:rPr>
                <w:rStyle w:val="TimesNewRoman"/>
              </w:rPr>
              <w:t>навыков говорения</w:t>
            </w:r>
            <w:r>
              <w:t xml:space="preserve"> </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count, to cut down on, to cut out, to gain, to keep fil, weight;</w:t>
            </w:r>
          </w:p>
          <w:p w:rsidR="00167084" w:rsidRDefault="00167084">
            <w:pPr>
              <w:jc w:val="center"/>
              <w:rPr>
                <w:lang w:val="en-US"/>
              </w:rPr>
            </w:pP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rPr>
                <w:lang w:val="en-US"/>
              </w:rPr>
              <w:t>C</w:t>
            </w:r>
            <w:r>
              <w:t>тр.104</w:t>
            </w:r>
          </w:p>
          <w:p w:rsidR="00167084" w:rsidRDefault="00AC0E92">
            <w:pPr>
              <w:pStyle w:val="afd"/>
              <w:rPr>
                <w:rFonts w:ascii="Times New Roman" w:hAnsi="Times New Roman"/>
                <w:sz w:val="24"/>
                <w:szCs w:val="24"/>
              </w:rPr>
            </w:pPr>
            <w:r>
              <w:rPr>
                <w:rFonts w:ascii="Times New Roman" w:hAnsi="Times New Roman"/>
                <w:sz w:val="24"/>
                <w:szCs w:val="24"/>
              </w:rPr>
              <w:t>Упр 6 пересказ текста</w:t>
            </w:r>
          </w:p>
        </w:tc>
      </w:tr>
      <w:tr w:rsidR="00167084">
        <w:trPr>
          <w:trHeight w:val="71"/>
        </w:trPr>
        <w:tc>
          <w:tcPr>
            <w:tcW w:w="425"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b/>
                <w:sz w:val="24"/>
                <w:szCs w:val="24"/>
                <w:lang w:val="en-US"/>
              </w:rPr>
            </w:pPr>
          </w:p>
        </w:tc>
        <w:tc>
          <w:tcPr>
            <w:tcW w:w="852"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5</w:t>
            </w:r>
          </w:p>
        </w:tc>
        <w:tc>
          <w:tcPr>
            <w:tcW w:w="2268"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ind w:left="-718" w:firstLine="718"/>
              <w:rPr>
                <w:spacing w:val="10"/>
              </w:rPr>
            </w:pP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spacing w:val="10"/>
              </w:rPr>
            </w:pPr>
            <w:r>
              <w:rPr>
                <w:spacing w:val="10"/>
              </w:rPr>
              <w:t>Здоровые привычки в Белгороде</w:t>
            </w: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r>
              <w:rPr>
                <w:rStyle w:val="TimesNewRoman"/>
              </w:rPr>
              <w:t>навыков и умений чтения и говорения</w:t>
            </w:r>
            <w:r>
              <w:t xml:space="preserve">  </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affect, to ban, carbohydrate, constantly, cough, disease, Comparative adjectives and adverbs</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rPr>
                <w:lang w:val="en-US"/>
              </w:rPr>
            </w:pPr>
            <w:r>
              <w:rPr>
                <w:lang w:val="en-US"/>
              </w:rPr>
              <w:t xml:space="preserve">For Fun and Profit </w:t>
            </w:r>
          </w:p>
          <w:p w:rsidR="00167084" w:rsidRDefault="00AC0E92">
            <w:pPr>
              <w:pStyle w:val="afd"/>
              <w:rPr>
                <w:rFonts w:ascii="Times New Roman" w:hAnsi="Times New Roman"/>
                <w:sz w:val="24"/>
                <w:szCs w:val="24"/>
                <w:lang w:val="en-US"/>
              </w:rPr>
            </w:pPr>
            <w:r>
              <w:rPr>
                <w:rFonts w:ascii="Times New Roman" w:hAnsi="Times New Roman"/>
                <w:sz w:val="24"/>
                <w:szCs w:val="24"/>
                <w:lang w:val="en-US"/>
              </w:rPr>
              <w:t>V.</w:t>
            </w:r>
            <w:r>
              <w:rPr>
                <w:rFonts w:ascii="Times New Roman" w:hAnsi="Times New Roman"/>
                <w:sz w:val="24"/>
                <w:szCs w:val="24"/>
              </w:rPr>
              <w:t>ех</w:t>
            </w:r>
            <w:r>
              <w:rPr>
                <w:rFonts w:ascii="Times New Roman" w:hAnsi="Times New Roman"/>
                <w:sz w:val="24"/>
                <w:szCs w:val="24"/>
                <w:lang w:val="en-US"/>
              </w:rPr>
              <w:t>.1 1), 2)</w:t>
            </w:r>
          </w:p>
        </w:tc>
      </w:tr>
      <w:tr w:rsidR="00167084">
        <w:tc>
          <w:tcPr>
            <w:tcW w:w="425"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lang w:val="en-US"/>
              </w:rPr>
            </w:pPr>
          </w:p>
        </w:tc>
        <w:tc>
          <w:tcPr>
            <w:tcW w:w="852" w:type="dxa"/>
            <w:gridSpan w:val="2"/>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6</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ind w:left="-718" w:firstLine="718"/>
              <w:jc w:val="center"/>
            </w:pPr>
            <w:r>
              <w:t>Проблемы со здоровьем</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аудировать с целью извлечения конкретной информации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fever, hardly, mineral, overweight, pale, peanut, to prevent, to print, protein, to be rich in, slim, speech, value, vitamin</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pPr>
            <w:r>
              <w:rPr>
                <w:lang w:val="en-US"/>
              </w:rPr>
              <w:t>Reader</w:t>
            </w:r>
            <w:r>
              <w:t>-5</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7</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ind w:left="-718" w:firstLine="718"/>
              <w:rPr>
                <w:spacing w:val="10"/>
              </w:rPr>
            </w:pPr>
            <w:r>
              <w:rPr>
                <w:spacing w:val="10"/>
              </w:rPr>
              <w:t>Как ты выглядишь?</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 xml:space="preserve">hairspray, to hold, mousse, perfume, shampoo, </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Написать рассказ о том. как ты выглядишь?</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8</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rPr>
                <w:rFonts w:ascii="Times New Roman" w:hAnsi="Times New Roman"/>
                <w:spacing w:val="10"/>
                <w:sz w:val="24"/>
                <w:szCs w:val="24"/>
              </w:rPr>
            </w:pPr>
            <w:r>
              <w:rPr>
                <w:rFonts w:ascii="Times New Roman" w:hAnsi="Times New Roman"/>
                <w:spacing w:val="10"/>
                <w:sz w:val="24"/>
                <w:szCs w:val="24"/>
              </w:rPr>
              <w:t>Как ты выглядишь?</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smooth, , toothpaste, widespread, worldwide;</w:t>
            </w:r>
          </w:p>
          <w:p w:rsidR="00167084" w:rsidRDefault="00167084">
            <w:pPr>
              <w:pStyle w:val="afd"/>
              <w:rPr>
                <w:rFonts w:ascii="Times New Roman" w:hAnsi="Times New Roman"/>
                <w:sz w:val="24"/>
                <w:szCs w:val="24"/>
              </w:rPr>
            </w:pP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Расспросить у друга о его любимом артисте: как он выглядит</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9</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sz w:val="24"/>
                <w:szCs w:val="24"/>
              </w:rPr>
            </w:pPr>
            <w:r>
              <w:rPr>
                <w:rFonts w:ascii="Times New Roman" w:hAnsi="Times New Roman"/>
                <w:sz w:val="24"/>
                <w:szCs w:val="24"/>
              </w:rPr>
              <w:t xml:space="preserve">Популярные продукты </w:t>
            </w:r>
          </w:p>
          <w:p w:rsidR="00167084" w:rsidRDefault="00AC0E92">
            <w:pPr>
              <w:pStyle w:val="afd"/>
              <w:ind w:left="-718" w:firstLine="718"/>
              <w:rPr>
                <w:rFonts w:ascii="Times New Roman" w:hAnsi="Times New Roman"/>
                <w:sz w:val="24"/>
                <w:szCs w:val="24"/>
              </w:rPr>
            </w:pPr>
            <w:r>
              <w:rPr>
                <w:rFonts w:ascii="Times New Roman" w:hAnsi="Times New Roman"/>
                <w:sz w:val="24"/>
                <w:szCs w:val="24"/>
              </w:rPr>
              <w:t xml:space="preserve">      здесь и там</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полного понимания прочитанного  умения делать краткие записи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Present Perfect Continuous;</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Задать вопросы к тексту</w:t>
            </w:r>
          </w:p>
        </w:tc>
      </w:tr>
      <w:tr w:rsidR="00167084">
        <w:trPr>
          <w:trHeight w:val="1681"/>
        </w:trPr>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10</w:t>
            </w:r>
          </w:p>
        </w:tc>
        <w:tc>
          <w:tcPr>
            <w:tcW w:w="2268"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left="-718" w:firstLine="718"/>
              <w:rPr>
                <w:rFonts w:ascii="Times New Roman" w:hAnsi="Times New Roman"/>
                <w:sz w:val="24"/>
                <w:szCs w:val="24"/>
              </w:rPr>
            </w:pP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sz w:val="24"/>
                <w:szCs w:val="24"/>
              </w:rPr>
            </w:pPr>
            <w:r>
              <w:rPr>
                <w:rFonts w:ascii="Times New Roman" w:hAnsi="Times New Roman"/>
                <w:sz w:val="24"/>
                <w:szCs w:val="24"/>
              </w:rPr>
              <w:t>Популярные продукты</w:t>
            </w:r>
          </w:p>
          <w:p w:rsidR="00167084" w:rsidRDefault="00AC0E92">
            <w:pPr>
              <w:pStyle w:val="afd"/>
              <w:rPr>
                <w:rFonts w:ascii="Times New Roman" w:hAnsi="Times New Roman"/>
                <w:sz w:val="24"/>
                <w:szCs w:val="24"/>
              </w:rPr>
            </w:pPr>
            <w:r>
              <w:rPr>
                <w:rFonts w:ascii="Times New Roman" w:hAnsi="Times New Roman"/>
                <w:sz w:val="24"/>
                <w:szCs w:val="24"/>
              </w:rPr>
              <w:t xml:space="preserve">      в Белгороде</w:t>
            </w: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аудировать с целью полного понимания услышанного, умения делать краткие записи</w:t>
            </w:r>
          </w:p>
        </w:tc>
        <w:tc>
          <w:tcPr>
            <w:tcW w:w="1701"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С. 123 упр. 3</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11</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sz w:val="24"/>
                <w:szCs w:val="24"/>
              </w:rPr>
            </w:pPr>
            <w:r>
              <w:rPr>
                <w:rFonts w:ascii="Times New Roman" w:hAnsi="Times New Roman"/>
                <w:sz w:val="24"/>
                <w:szCs w:val="24"/>
              </w:rPr>
              <w:t>Тм заботишься о здоровье?</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advantage, to employ, to give up, to justify, to be the odd one out, tune</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Составить диалоги</w:t>
            </w:r>
          </w:p>
        </w:tc>
      </w:tr>
      <w:tr w:rsidR="00167084">
        <w:trPr>
          <w:trHeight w:val="437"/>
        </w:trPr>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snapToGrid w:val="0"/>
            </w:pPr>
            <w:r>
              <w:t>12</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color w:val="000000"/>
                <w:sz w:val="24"/>
                <w:szCs w:val="24"/>
              </w:rPr>
            </w:pPr>
            <w:r>
              <w:rPr>
                <w:rFonts w:ascii="Times New Roman" w:hAnsi="Times New Roman"/>
                <w:color w:val="000000"/>
                <w:sz w:val="24"/>
                <w:szCs w:val="24"/>
              </w:rPr>
              <w:t>Ты понимаешь инструкции</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focused, to remove, volume;</w:t>
            </w:r>
          </w:p>
          <w:p w:rsidR="00167084" w:rsidRDefault="00AC0E92">
            <w:pPr>
              <w:rPr>
                <w:lang w:val="en-US"/>
              </w:rPr>
            </w:pPr>
            <w:r>
              <w:rPr>
                <w:i/>
              </w:rPr>
              <w:t>Речевые</w:t>
            </w:r>
            <w:r>
              <w:rPr>
                <w:i/>
                <w:lang w:val="en-US"/>
              </w:rPr>
              <w:t xml:space="preserve"> </w:t>
            </w:r>
            <w:r>
              <w:rPr>
                <w:i/>
              </w:rPr>
              <w:t>функции</w:t>
            </w:r>
            <w:r>
              <w:rPr>
                <w:i/>
                <w:lang w:val="en-US"/>
              </w:rPr>
              <w:t>:</w:t>
            </w:r>
            <w:r>
              <w:rPr>
                <w:lang w:val="en-US"/>
              </w:rPr>
              <w:t xml:space="preserve"> asking for focused explanation, giving explanation</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pPr>
            <w:r>
              <w:t>Составить свою инструкцию</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13</w:t>
            </w:r>
          </w:p>
        </w:tc>
        <w:tc>
          <w:tcPr>
            <w:tcW w:w="2268"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left="-718" w:firstLine="718"/>
              <w:rPr>
                <w:rFonts w:ascii="Times New Roman" w:hAnsi="Times New Roman"/>
                <w:sz w:val="24"/>
                <w:szCs w:val="24"/>
              </w:rPr>
            </w:pP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Забота о здоровье</w:t>
            </w: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с целью извлечения конкретной информации</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 122 упр. 3</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14</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color w:val="000000"/>
                <w:sz w:val="24"/>
                <w:szCs w:val="24"/>
              </w:rPr>
            </w:pPr>
            <w:r>
              <w:rPr>
                <w:rFonts w:ascii="Times New Roman" w:hAnsi="Times New Roman"/>
                <w:color w:val="000000"/>
                <w:sz w:val="24"/>
                <w:szCs w:val="24"/>
              </w:rPr>
              <w:t>Факты и мифы о здоровье</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(монологическая форма речи)</w:t>
            </w:r>
          </w:p>
          <w:p w:rsidR="00167084" w:rsidRDefault="00167084">
            <w:pPr>
              <w:pStyle w:val="afd"/>
              <w:rPr>
                <w:rFonts w:ascii="Times New Roman" w:hAnsi="Times New Roman"/>
                <w:i/>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с.118 упр.1</w:t>
            </w:r>
          </w:p>
        </w:tc>
      </w:tr>
      <w:tr w:rsidR="00167084">
        <w:tc>
          <w:tcPr>
            <w:tcW w:w="425"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852"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6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15</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ind w:left="-718" w:firstLine="718"/>
              <w:jc w:val="center"/>
              <w:rPr>
                <w:rFonts w:ascii="Times New Roman" w:hAnsi="Times New Roman"/>
                <w:color w:val="000000"/>
                <w:sz w:val="24"/>
                <w:szCs w:val="24"/>
              </w:rPr>
            </w:pPr>
            <w:r>
              <w:rPr>
                <w:rFonts w:ascii="Times New Roman" w:hAnsi="Times New Roman"/>
                <w:color w:val="000000"/>
                <w:sz w:val="24"/>
                <w:szCs w:val="24"/>
              </w:rPr>
              <w:t>Польза витаминов</w:t>
            </w:r>
          </w:p>
          <w:p w:rsidR="00167084" w:rsidRDefault="00AC0E92">
            <w:pPr>
              <w:pStyle w:val="afd"/>
              <w:ind w:left="-718" w:firstLine="718"/>
              <w:jc w:val="center"/>
              <w:rPr>
                <w:rFonts w:ascii="Times New Roman" w:hAnsi="Times New Roman"/>
                <w:color w:val="000000"/>
                <w:sz w:val="24"/>
                <w:szCs w:val="24"/>
              </w:rPr>
            </w:pPr>
            <w:r>
              <w:rPr>
                <w:rFonts w:ascii="Times New Roman" w:hAnsi="Times New Roman"/>
                <w:color w:val="000000"/>
                <w:sz w:val="24"/>
                <w:szCs w:val="24"/>
              </w:rPr>
              <w:t>Урок чтения</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w:t>
            </w:r>
            <w:r>
              <w:rPr>
                <w:rFonts w:ascii="Times New Roman" w:hAnsi="Times New Roman"/>
                <w:sz w:val="24"/>
                <w:szCs w:val="24"/>
              </w:rPr>
              <w:softHyphen/>
              <w:t>тать с целью извлече</w:t>
            </w:r>
            <w:r>
              <w:rPr>
                <w:rFonts w:ascii="Times New Roman" w:hAnsi="Times New Roman"/>
                <w:sz w:val="24"/>
                <w:szCs w:val="24"/>
              </w:rPr>
              <w:softHyphen/>
              <w:t>ния конкретной инфор</w:t>
            </w:r>
            <w:r>
              <w:rPr>
                <w:rFonts w:ascii="Times New Roman" w:hAnsi="Times New Roman"/>
                <w:sz w:val="24"/>
                <w:szCs w:val="24"/>
              </w:rPr>
              <w:softHyphen/>
              <w:t>мации</w:t>
            </w:r>
          </w:p>
        </w:tc>
        <w:tc>
          <w:tcPr>
            <w:tcW w:w="1701"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590"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snapToGrid w:val="0"/>
              <w:jc w:val="center"/>
            </w:pPr>
          </w:p>
        </w:tc>
      </w:tr>
    </w:tbl>
    <w:p w:rsidR="00167084" w:rsidRDefault="00AC0E92">
      <w:pPr>
        <w:pStyle w:val="afd"/>
        <w:rPr>
          <w:rFonts w:ascii="Times New Roman" w:hAnsi="Times New Roman"/>
          <w:sz w:val="28"/>
          <w:szCs w:val="28"/>
        </w:rPr>
      </w:pPr>
      <w:r>
        <w:rPr>
          <w:rFonts w:ascii="Times New Roman" w:hAnsi="Times New Roman"/>
          <w:sz w:val="28"/>
          <w:szCs w:val="28"/>
        </w:rPr>
        <w:t xml:space="preserve">                                                                </w:t>
      </w:r>
    </w:p>
    <w:p w:rsidR="00167084" w:rsidRDefault="00AC0E92">
      <w:pPr>
        <w:pStyle w:val="afd"/>
        <w:rPr>
          <w:rFonts w:ascii="Times New Roman" w:hAnsi="Times New Roman"/>
          <w:b/>
          <w:sz w:val="28"/>
          <w:szCs w:val="28"/>
        </w:rPr>
      </w:pPr>
      <w:r>
        <w:rPr>
          <w:rFonts w:ascii="Times New Roman" w:hAnsi="Times New Roman"/>
          <w:b/>
          <w:sz w:val="28"/>
          <w:szCs w:val="28"/>
        </w:rPr>
        <w:t xml:space="preserve">Тема №4.  Учеба и выбор профессии, школьные обмены </w:t>
      </w:r>
    </w:p>
    <w:p w:rsidR="00167084" w:rsidRDefault="00AC0E92">
      <w:pPr>
        <w:pStyle w:val="afd"/>
        <w:rPr>
          <w:rStyle w:val="30"/>
          <w:rFonts w:eastAsia="Batang"/>
          <w:sz w:val="28"/>
          <w:szCs w:val="28"/>
        </w:rPr>
      </w:pPr>
      <w:r>
        <w:rPr>
          <w:rStyle w:val="30"/>
          <w:rFonts w:eastAsia="Batang"/>
          <w:sz w:val="28"/>
          <w:szCs w:val="28"/>
        </w:rPr>
        <w:t xml:space="preserve">Цели:          </w:t>
      </w:r>
    </w:p>
    <w:p w:rsidR="00167084" w:rsidRDefault="00AC0E92">
      <w:pPr>
        <w:pStyle w:val="afd"/>
        <w:jc w:val="both"/>
        <w:rPr>
          <w:rStyle w:val="2410"/>
          <w:sz w:val="28"/>
          <w:szCs w:val="28"/>
        </w:rPr>
      </w:pPr>
      <w:r>
        <w:rPr>
          <w:rStyle w:val="2410"/>
          <w:sz w:val="28"/>
          <w:szCs w:val="28"/>
        </w:rPr>
        <w:t xml:space="preserve">           1) научить использовать лексические единицы темы в монологах-сообщениях, монологах-рассуждениях, диалогах оценочного характера, научить употреблять </w:t>
      </w:r>
      <w:r>
        <w:rPr>
          <w:rStyle w:val="2410pt"/>
          <w:sz w:val="28"/>
          <w:szCs w:val="28"/>
        </w:rPr>
        <w:t>в</w:t>
      </w:r>
      <w:r>
        <w:rPr>
          <w:rStyle w:val="2410"/>
          <w:sz w:val="28"/>
          <w:szCs w:val="28"/>
        </w:rPr>
        <w:t xml:space="preserve"> устной и письменной речи глаголы в </w:t>
      </w:r>
      <w:r>
        <w:rPr>
          <w:rStyle w:val="2410"/>
          <w:sz w:val="28"/>
          <w:szCs w:val="28"/>
          <w:lang w:val="en-US"/>
        </w:rPr>
        <w:t>Passive</w:t>
      </w:r>
      <w:r>
        <w:rPr>
          <w:rStyle w:val="2410"/>
          <w:sz w:val="28"/>
          <w:szCs w:val="28"/>
        </w:rPr>
        <w:t xml:space="preserve"> </w:t>
      </w:r>
      <w:r>
        <w:rPr>
          <w:rStyle w:val="2410"/>
          <w:sz w:val="28"/>
          <w:szCs w:val="28"/>
          <w:lang w:val="en-US"/>
        </w:rPr>
        <w:t>Voice</w:t>
      </w:r>
      <w:r>
        <w:rPr>
          <w:rStyle w:val="2410"/>
          <w:sz w:val="28"/>
          <w:szCs w:val="28"/>
        </w:rPr>
        <w:t>;</w:t>
      </w:r>
    </w:p>
    <w:p w:rsidR="00167084" w:rsidRDefault="00AC0E92">
      <w:pPr>
        <w:pStyle w:val="afd"/>
        <w:jc w:val="both"/>
        <w:rPr>
          <w:rStyle w:val="2410"/>
          <w:sz w:val="28"/>
          <w:szCs w:val="28"/>
        </w:rPr>
      </w:pPr>
      <w:bookmarkStart w:id="5" w:name="bookmark8"/>
      <w:r>
        <w:rPr>
          <w:rStyle w:val="2410"/>
          <w:sz w:val="28"/>
          <w:szCs w:val="28"/>
        </w:rPr>
        <w:t xml:space="preserve">           2) воспитывать чувство гордости за российских спортсменов,  уважение к достижениям зарубежного спорта;</w:t>
      </w:r>
      <w:bookmarkEnd w:id="5"/>
    </w:p>
    <w:p w:rsidR="00167084" w:rsidRDefault="00AC0E92">
      <w:pPr>
        <w:pStyle w:val="afd"/>
        <w:jc w:val="both"/>
        <w:rPr>
          <w:rStyle w:val="2410"/>
          <w:sz w:val="28"/>
          <w:szCs w:val="28"/>
        </w:rPr>
      </w:pPr>
      <w:bookmarkStart w:id="6" w:name="bookmark9"/>
      <w:r>
        <w:rPr>
          <w:rStyle w:val="2410"/>
          <w:sz w:val="28"/>
          <w:szCs w:val="28"/>
        </w:rPr>
        <w:t xml:space="preserve">           3) развивать коммуникативную активность,  умения чтения,  аудирования</w:t>
      </w:r>
      <w:bookmarkEnd w:id="6"/>
      <w:r>
        <w:rPr>
          <w:rStyle w:val="2410"/>
          <w:sz w:val="28"/>
          <w:szCs w:val="28"/>
        </w:rPr>
        <w:t>.</w:t>
      </w:r>
    </w:p>
    <w:p w:rsidR="00167084" w:rsidRDefault="00167084">
      <w:pPr>
        <w:pStyle w:val="afd"/>
      </w:pPr>
    </w:p>
    <w:tbl>
      <w:tblPr>
        <w:tblW w:w="0" w:type="auto"/>
        <w:tblInd w:w="-874" w:type="dxa"/>
        <w:tblLayout w:type="fixed"/>
        <w:tblLook w:val="0000" w:firstRow="0" w:lastRow="0" w:firstColumn="0" w:lastColumn="0" w:noHBand="0" w:noVBand="0"/>
      </w:tblPr>
      <w:tblGrid>
        <w:gridCol w:w="539"/>
        <w:gridCol w:w="727"/>
        <w:gridCol w:w="582"/>
        <w:gridCol w:w="1787"/>
        <w:gridCol w:w="1752"/>
        <w:gridCol w:w="1985"/>
        <w:gridCol w:w="1417"/>
        <w:gridCol w:w="1448"/>
      </w:tblGrid>
      <w:tr w:rsidR="00167084">
        <w:tc>
          <w:tcPr>
            <w:tcW w:w="539"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rPr>
                <w:rStyle w:val="TimesNewRoman"/>
                <w:rFonts w:eastAsia="Batang"/>
              </w:rPr>
            </w:pPr>
            <w:r>
              <w:rPr>
                <w:rStyle w:val="TimesNewRoman"/>
                <w:rFonts w:eastAsia="Batang"/>
              </w:rPr>
              <w:t>чет вер</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ть</w:t>
            </w:r>
          </w:p>
        </w:tc>
        <w:tc>
          <w:tcPr>
            <w:tcW w:w="72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both"/>
              <w:rPr>
                <w:rFonts w:ascii="Times New Roman" w:hAnsi="Times New Roman"/>
                <w:sz w:val="24"/>
                <w:szCs w:val="24"/>
              </w:rPr>
            </w:pPr>
            <w:r>
              <w:rPr>
                <w:rFonts w:ascii="Times New Roman" w:hAnsi="Times New Roman"/>
                <w:sz w:val="24"/>
                <w:szCs w:val="24"/>
              </w:rPr>
              <w:t>дата</w:t>
            </w: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w:t>
            </w:r>
          </w:p>
          <w:p w:rsidR="00167084" w:rsidRDefault="00AC0E92">
            <w:r>
              <w:t>уро</w:t>
            </w:r>
          </w:p>
          <w:p w:rsidR="00167084" w:rsidRDefault="00AC0E92">
            <w:r>
              <w:t>кА</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тема  урока</w:t>
            </w:r>
          </w:p>
        </w:tc>
        <w:tc>
          <w:tcPr>
            <w:tcW w:w="1752" w:type="dxa"/>
            <w:tcBorders>
              <w:top w:val="single" w:sz="4" w:space="0" w:color="000000"/>
              <w:left w:val="single" w:sz="4" w:space="0" w:color="000000"/>
              <w:bottom w:val="single" w:sz="4" w:space="0" w:color="000000"/>
            </w:tcBorders>
            <w:shd w:val="clear" w:color="auto" w:fill="auto"/>
          </w:tcPr>
          <w:p w:rsidR="00167084" w:rsidRDefault="00AC0E92">
            <w:pPr>
              <w:snapToGrid w:val="0"/>
            </w:pPr>
            <w:r>
              <w:t>краеведение</w:t>
            </w: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цели   урока</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языковой</w:t>
            </w:r>
          </w:p>
          <w:p w:rsidR="00167084" w:rsidRDefault="00AC0E92">
            <w:pPr>
              <w:pStyle w:val="afd"/>
              <w:rPr>
                <w:rFonts w:ascii="Times New Roman" w:hAnsi="Times New Roman"/>
                <w:sz w:val="24"/>
                <w:szCs w:val="24"/>
              </w:rPr>
            </w:pPr>
            <w:r>
              <w:rPr>
                <w:rFonts w:ascii="Times New Roman" w:hAnsi="Times New Roman"/>
                <w:sz w:val="24"/>
                <w:szCs w:val="24"/>
              </w:rPr>
              <w:t xml:space="preserve">      материал</w:t>
            </w:r>
          </w:p>
          <w:p w:rsidR="00167084" w:rsidRDefault="00167084">
            <w:pPr>
              <w:pStyle w:val="afd"/>
              <w:rPr>
                <w:rFonts w:ascii="Times New Roman" w:hAnsi="Times New Roman"/>
                <w:sz w:val="24"/>
                <w:szCs w:val="24"/>
              </w:rPr>
            </w:pP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0"/>
              <w:snapToGrid w:val="0"/>
              <w:spacing w:line="254" w:lineRule="exact"/>
            </w:pPr>
            <w:r>
              <w:t xml:space="preserve">    домашнее</w:t>
            </w:r>
          </w:p>
          <w:p w:rsidR="00167084" w:rsidRDefault="00AC0E92">
            <w:pPr>
              <w:pStyle w:val="a0"/>
              <w:spacing w:line="254" w:lineRule="exact"/>
            </w:pPr>
            <w:r>
              <w:t xml:space="preserve">     задание</w:t>
            </w:r>
          </w:p>
        </w:tc>
      </w:tr>
      <w:tr w:rsidR="00167084">
        <w:tc>
          <w:tcPr>
            <w:tcW w:w="10237" w:type="dxa"/>
            <w:gridSpan w:val="8"/>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ind w:left="774"/>
              <w:jc w:val="center"/>
              <w:rPr>
                <w:rFonts w:ascii="Times New Roman" w:hAnsi="Times New Roman"/>
                <w:sz w:val="24"/>
                <w:szCs w:val="24"/>
              </w:rPr>
            </w:pPr>
            <w:r>
              <w:rPr>
                <w:rFonts w:ascii="Times New Roman" w:hAnsi="Times New Roman"/>
                <w:sz w:val="24"/>
                <w:szCs w:val="24"/>
              </w:rPr>
              <w:t xml:space="preserve">                 Учеба и выбор профессии, школьные обмены 16 ч</w:t>
            </w:r>
          </w:p>
          <w:p w:rsidR="00167084" w:rsidRDefault="00AC0E92">
            <w:pPr>
              <w:jc w:val="center"/>
            </w:pPr>
            <w:r>
              <w:t>(в том числе   5  ч по краеведению)</w:t>
            </w:r>
          </w:p>
        </w:tc>
      </w:tr>
      <w:tr w:rsidR="00167084">
        <w:tc>
          <w:tcPr>
            <w:tcW w:w="53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Школы в Велико-британии</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 xml:space="preserve">academy, bill, calm, comprehensive, elementary, freshman, grade, higher education, infant, It doesn΄t matter, </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 xml:space="preserve">Стр.130 </w:t>
            </w:r>
          </w:p>
          <w:p w:rsidR="00167084" w:rsidRDefault="00AC0E92">
            <w:pPr>
              <w:jc w:val="center"/>
            </w:pPr>
            <w:r>
              <w:t>Упр.5</w:t>
            </w:r>
          </w:p>
          <w:p w:rsidR="00167084" w:rsidRDefault="00167084">
            <w:pPr>
              <w:jc w:val="center"/>
            </w:pPr>
          </w:p>
          <w:p w:rsidR="00167084" w:rsidRDefault="00167084">
            <w:pPr>
              <w:jc w:val="center"/>
            </w:pPr>
          </w:p>
          <w:p w:rsidR="00167084" w:rsidRDefault="00167084">
            <w:pPr>
              <w:jc w:val="center"/>
            </w:pPr>
          </w:p>
          <w:p w:rsidR="00167084" w:rsidRDefault="00167084">
            <w:pPr>
              <w:jc w:val="center"/>
              <w:rPr>
                <w:spacing w:val="10"/>
                <w:lang w:val="en-US"/>
              </w:rPr>
            </w:pPr>
          </w:p>
        </w:tc>
      </w:tr>
      <w:tr w:rsidR="00167084">
        <w:tc>
          <w:tcPr>
            <w:tcW w:w="53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2</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52"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Школы в Белгороде</w:t>
            </w: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 xml:space="preserve">location, optional, pre-school, reception, social, sophomore, to be a success, to graduate, to stay on; </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Стр.133</w:t>
            </w:r>
          </w:p>
          <w:p w:rsidR="00167084" w:rsidRDefault="00AC0E92">
            <w:pPr>
              <w:jc w:val="center"/>
            </w:pPr>
            <w:r>
              <w:t>Упр.3</w:t>
            </w:r>
          </w:p>
          <w:p w:rsidR="00167084" w:rsidRDefault="00AC0E92">
            <w:pPr>
              <w:pStyle w:val="afd"/>
              <w:rPr>
                <w:rFonts w:ascii="Times New Roman" w:hAnsi="Times New Roman"/>
                <w:sz w:val="24"/>
                <w:szCs w:val="24"/>
              </w:rPr>
            </w:pPr>
            <w:r>
              <w:rPr>
                <w:rFonts w:ascii="Times New Roman" w:hAnsi="Times New Roman"/>
                <w:sz w:val="24"/>
                <w:szCs w:val="24"/>
              </w:rPr>
              <w:t>Написать рассказ о своей школе</w:t>
            </w:r>
          </w:p>
        </w:tc>
      </w:tr>
      <w:tr w:rsidR="00167084">
        <w:tc>
          <w:tcPr>
            <w:tcW w:w="53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3</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5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ВУЗы Белгорода</w:t>
            </w:r>
          </w:p>
          <w:p w:rsidR="00167084" w:rsidRDefault="00AC0E92">
            <w:pPr>
              <w:pStyle w:val="afd"/>
              <w:rPr>
                <w:rFonts w:ascii="Times New Roman" w:hAnsi="Times New Roman"/>
                <w:sz w:val="24"/>
                <w:szCs w:val="24"/>
              </w:rPr>
            </w:pPr>
            <w:r>
              <w:rPr>
                <w:rFonts w:ascii="Times New Roman" w:hAnsi="Times New Roman"/>
                <w:sz w:val="24"/>
                <w:szCs w:val="24"/>
              </w:rPr>
              <w:t>Урок чтения</w:t>
            </w:r>
          </w:p>
          <w:p w:rsidR="00167084" w:rsidRDefault="00AC0E92">
            <w:pPr>
              <w:pStyle w:val="afd"/>
              <w:rPr>
                <w:rFonts w:ascii="Times New Roman" w:hAnsi="Times New Roman"/>
                <w:sz w:val="24"/>
                <w:szCs w:val="24"/>
              </w:rPr>
            </w:pPr>
            <w:r>
              <w:rPr>
                <w:rFonts w:ascii="Times New Roman" w:hAnsi="Times New Roman"/>
                <w:sz w:val="24"/>
                <w:szCs w:val="24"/>
              </w:rPr>
              <w:t>на краеведческой основе</w:t>
            </w: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читать с целью полного понимания прочитанного</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Reported</w:t>
            </w:r>
            <w:r>
              <w:t xml:space="preserve"> </w:t>
            </w:r>
            <w:r>
              <w:rPr>
                <w:lang w:val="en-US"/>
              </w:rPr>
              <w:t>Statements</w:t>
            </w:r>
          </w:p>
          <w:p w:rsidR="00167084" w:rsidRDefault="00167084"/>
          <w:p w:rsidR="00167084" w:rsidRDefault="00167084">
            <w:pPr>
              <w:pStyle w:val="afd"/>
              <w:rPr>
                <w:rFonts w:ascii="Times New Roman" w:hAnsi="Times New Roman"/>
                <w:sz w:val="24"/>
                <w:szCs w:val="24"/>
              </w:rPr>
            </w:pP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hd w:val="clear" w:color="auto" w:fill="FFFFFF"/>
              <w:snapToGrid w:val="0"/>
              <w:jc w:val="both"/>
            </w:pPr>
            <w:r>
              <w:rPr>
                <w:lang w:val="en-US"/>
              </w:rPr>
              <w:t>Reader</w:t>
            </w:r>
            <w:r>
              <w:t>: Раздел А р.60</w:t>
            </w:r>
          </w:p>
        </w:tc>
      </w:tr>
      <w:tr w:rsidR="00167084">
        <w:tc>
          <w:tcPr>
            <w:tcW w:w="53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4</w:t>
            </w:r>
          </w:p>
        </w:tc>
        <w:tc>
          <w:tcPr>
            <w:tcW w:w="178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5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Где ты можешь работать в Белгороде?</w:t>
            </w: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r>
              <w:rPr>
                <w:rStyle w:val="TimesNewRoman"/>
              </w:rPr>
              <w:t>навыков говорения</w:t>
            </w:r>
            <w:r>
              <w:t xml:space="preserve"> </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 xml:space="preserve">adventurous, ambitious, aptitude, artistic, beforehand, computational, conservative, creative, hairdresser, highly/low-paid, income, nuclear, </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Стр.134</w:t>
            </w:r>
          </w:p>
          <w:p w:rsidR="00167084" w:rsidRDefault="00AC0E92">
            <w:pPr>
              <w:jc w:val="center"/>
            </w:pPr>
            <w:r>
              <w:t>Упр.2</w:t>
            </w:r>
          </w:p>
          <w:p w:rsidR="00167084" w:rsidRDefault="00167084">
            <w:pPr>
              <w:pStyle w:val="afd"/>
              <w:rPr>
                <w:rFonts w:ascii="Times New Roman" w:hAnsi="Times New Roman"/>
                <w:sz w:val="24"/>
                <w:szCs w:val="24"/>
                <w:lang w:val="en-US"/>
              </w:rPr>
            </w:pPr>
          </w:p>
        </w:tc>
      </w:tr>
      <w:tr w:rsidR="00167084">
        <w:tc>
          <w:tcPr>
            <w:tcW w:w="53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5</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Кем ты хочешь быть?</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r>
              <w:rPr>
                <w:rStyle w:val="TimesNewRoman"/>
              </w:rPr>
              <w:t>навыков и умений чтения и говорения</w:t>
            </w:r>
            <w:r>
              <w:t xml:space="preserve">  </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overpaid, profession, reasonably, salary, satisfaction, to be out and about, underpaid, worst paid</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Стр.135</w:t>
            </w:r>
          </w:p>
          <w:p w:rsidR="00167084" w:rsidRDefault="00AC0E92">
            <w:pPr>
              <w:jc w:val="center"/>
            </w:pPr>
            <w:r>
              <w:t>Упр.5</w:t>
            </w:r>
          </w:p>
          <w:p w:rsidR="00167084" w:rsidRDefault="00167084">
            <w:pPr>
              <w:jc w:val="center"/>
            </w:pPr>
          </w:p>
          <w:p w:rsidR="00167084" w:rsidRDefault="00167084">
            <w:pPr>
              <w:jc w:val="center"/>
            </w:pPr>
          </w:p>
          <w:p w:rsidR="00167084" w:rsidRDefault="00167084">
            <w:pPr>
              <w:jc w:val="center"/>
            </w:pPr>
          </w:p>
          <w:p w:rsidR="00167084" w:rsidRDefault="00167084">
            <w:pPr>
              <w:jc w:val="center"/>
            </w:pPr>
          </w:p>
        </w:tc>
      </w:tr>
      <w:tr w:rsidR="00167084">
        <w:tc>
          <w:tcPr>
            <w:tcW w:w="53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6</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Учеба по обмену</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аудировать с целью извлечения конкретной информации</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assistant, birth, checklist, disability,</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rPr>
                <w:rFonts w:ascii="Times New Roman" w:hAnsi="Times New Roman"/>
                <w:sz w:val="24"/>
                <w:szCs w:val="24"/>
              </w:rPr>
            </w:pPr>
          </w:p>
        </w:tc>
      </w:tr>
      <w:tr w:rsidR="00167084">
        <w:tc>
          <w:tcPr>
            <w:tcW w:w="53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7</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Деньги для чего?</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inspector, interview, interviewer, keen, to  apply, whether</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Эссе -рассуждение</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8</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Где ты можешь работать?</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С.134 упр1</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9</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Что важно в выборе профессии?</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417"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диалог</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10</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Заполни анкету</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умения аудировать с целью полного понимания услышанного, умения делать краткие записи</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snapToGrid w:val="0"/>
              <w:rPr>
                <w:i/>
              </w:rPr>
            </w:pPr>
            <w:r>
              <w:rPr>
                <w:i/>
              </w:rPr>
              <w:t>Речевой</w:t>
            </w:r>
            <w:r>
              <w:rPr>
                <w:i/>
                <w:lang w:val="en-US"/>
              </w:rPr>
              <w:t xml:space="preserve"> </w:t>
            </w:r>
            <w:r>
              <w:rPr>
                <w:i/>
              </w:rPr>
              <w:t>материал</w:t>
            </w:r>
            <w:r>
              <w:rPr>
                <w:i/>
                <w:lang w:val="en-US"/>
              </w:rPr>
              <w:t xml:space="preserve"> </w:t>
            </w:r>
            <w:r>
              <w:rPr>
                <w:i/>
              </w:rPr>
              <w:t>предыдущих</w:t>
            </w:r>
            <w:r>
              <w:rPr>
                <w:i/>
                <w:lang w:val="en-US"/>
              </w:rPr>
              <w:t xml:space="preserve"> </w:t>
            </w:r>
            <w:r>
              <w:rPr>
                <w:i/>
              </w:rPr>
              <w:t>уроков;</w:t>
            </w:r>
          </w:p>
          <w:p w:rsidR="00167084" w:rsidRDefault="00167084">
            <w:pPr>
              <w:pStyle w:val="afd"/>
            </w:pP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Запонение анкеты</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11</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Имея работу интервьюера</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(монологиче-ская форма речи)</w:t>
            </w:r>
          </w:p>
          <w:p w:rsidR="00167084" w:rsidRDefault="00167084">
            <w:pPr>
              <w:pStyle w:val="afd"/>
              <w:rPr>
                <w:rFonts w:ascii="Times New Roman" w:hAnsi="Times New Roman"/>
                <w:i/>
                <w:sz w:val="24"/>
                <w:szCs w:val="24"/>
              </w:rPr>
            </w:pP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rPr>
                <w:lang w:val="en-US"/>
              </w:rPr>
            </w:pPr>
            <w:r>
              <w:rPr>
                <w:lang w:val="en-US"/>
              </w:rPr>
              <w:t xml:space="preserve">For Fun and Profit </w:t>
            </w:r>
          </w:p>
          <w:p w:rsidR="00167084" w:rsidRDefault="00AC0E92">
            <w:pPr>
              <w:pStyle w:val="afd"/>
              <w:rPr>
                <w:rFonts w:ascii="Times New Roman" w:hAnsi="Times New Roman"/>
                <w:sz w:val="24"/>
                <w:szCs w:val="24"/>
                <w:lang w:val="en-US"/>
              </w:rPr>
            </w:pPr>
            <w:r>
              <w:rPr>
                <w:rFonts w:ascii="Times New Roman" w:hAnsi="Times New Roman"/>
                <w:sz w:val="24"/>
                <w:szCs w:val="24"/>
                <w:lang w:val="en-US"/>
              </w:rPr>
              <w:t>III.</w:t>
            </w:r>
            <w:r>
              <w:rPr>
                <w:rFonts w:ascii="Times New Roman" w:hAnsi="Times New Roman"/>
                <w:sz w:val="24"/>
                <w:szCs w:val="24"/>
              </w:rPr>
              <w:t>ех</w:t>
            </w:r>
            <w:r>
              <w:rPr>
                <w:rFonts w:ascii="Times New Roman" w:hAnsi="Times New Roman"/>
                <w:sz w:val="24"/>
                <w:szCs w:val="24"/>
                <w:lang w:val="en-US"/>
              </w:rPr>
              <w:t xml:space="preserve">.1; IV. </w:t>
            </w:r>
            <w:r>
              <w:rPr>
                <w:rFonts w:ascii="Times New Roman" w:hAnsi="Times New Roman"/>
                <w:sz w:val="24"/>
                <w:szCs w:val="24"/>
              </w:rPr>
              <w:t>ех</w:t>
            </w:r>
            <w:r>
              <w:rPr>
                <w:rFonts w:ascii="Times New Roman" w:hAnsi="Times New Roman"/>
                <w:sz w:val="24"/>
                <w:szCs w:val="24"/>
                <w:lang w:val="en-US"/>
              </w:rPr>
              <w:t>.2</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12</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школьные обмены</w:t>
            </w:r>
          </w:p>
          <w:p w:rsidR="00167084" w:rsidRDefault="00AC0E92">
            <w:pPr>
              <w:pStyle w:val="afd"/>
              <w:rPr>
                <w:rFonts w:ascii="Times New Roman" w:hAnsi="Times New Roman"/>
                <w:b/>
                <w:sz w:val="24"/>
                <w:szCs w:val="24"/>
              </w:rPr>
            </w:pPr>
            <w:r>
              <w:rPr>
                <w:rFonts w:ascii="Times New Roman" w:hAnsi="Times New Roman"/>
                <w:b/>
                <w:sz w:val="24"/>
                <w:szCs w:val="24"/>
              </w:rPr>
              <w:t>Контрольная работа (</w:t>
            </w:r>
            <w:r>
              <w:rPr>
                <w:rStyle w:val="TimesNewRoman"/>
                <w:rFonts w:ascii="Times New Roman" w:eastAsia="Batang" w:hAnsi="Times New Roman"/>
                <w:b/>
                <w:sz w:val="24"/>
                <w:szCs w:val="24"/>
              </w:rPr>
              <w:t>аудирование</w:t>
            </w:r>
            <w:r>
              <w:rPr>
                <w:rFonts w:ascii="Times New Roman" w:hAnsi="Times New Roman"/>
                <w:b/>
                <w:sz w:val="24"/>
                <w:szCs w:val="24"/>
              </w:rPr>
              <w:t>)</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аудирования</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презентация</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13</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b/>
                <w:sz w:val="24"/>
                <w:szCs w:val="24"/>
              </w:rPr>
            </w:pPr>
            <w:r>
              <w:rPr>
                <w:rFonts w:ascii="Times New Roman" w:hAnsi="Times New Roman"/>
                <w:b/>
                <w:sz w:val="24"/>
                <w:szCs w:val="24"/>
              </w:rPr>
              <w:t>Контрольная работа (</w:t>
            </w:r>
            <w:r>
              <w:rPr>
                <w:rStyle w:val="TimesNewRoman"/>
                <w:rFonts w:ascii="Times New Roman" w:eastAsia="Batang" w:hAnsi="Times New Roman"/>
                <w:b/>
                <w:sz w:val="24"/>
                <w:szCs w:val="24"/>
              </w:rPr>
              <w:t>чтение</w:t>
            </w:r>
            <w:r>
              <w:rPr>
                <w:rFonts w:ascii="Times New Roman" w:hAnsi="Times New Roman"/>
                <w:b/>
                <w:sz w:val="24"/>
                <w:szCs w:val="24"/>
              </w:rPr>
              <w:t>)</w:t>
            </w:r>
          </w:p>
        </w:tc>
        <w:tc>
          <w:tcPr>
            <w:tcW w:w="175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Образование в Белгороде</w:t>
            </w:r>
          </w:p>
          <w:p w:rsidR="00167084" w:rsidRDefault="00167084">
            <w:pPr>
              <w:pStyle w:val="afd"/>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чтения</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14</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Учеба и выбор профессии</w:t>
            </w:r>
          </w:p>
          <w:p w:rsidR="00167084" w:rsidRDefault="00AC0E92">
            <w:pPr>
              <w:pStyle w:val="afd"/>
              <w:rPr>
                <w:rStyle w:val="TimesNewRoman"/>
                <w:rFonts w:ascii="Times New Roman" w:eastAsia="Batang" w:hAnsi="Times New Roman"/>
                <w:b/>
                <w:sz w:val="24"/>
                <w:szCs w:val="24"/>
              </w:rPr>
            </w:pPr>
            <w:r>
              <w:rPr>
                <w:rFonts w:ascii="Times New Roman" w:hAnsi="Times New Roman"/>
                <w:b/>
                <w:sz w:val="24"/>
                <w:szCs w:val="24"/>
              </w:rPr>
              <w:t>Контрольная работа (</w:t>
            </w:r>
            <w:r>
              <w:rPr>
                <w:rStyle w:val="TimesNewRoman"/>
                <w:rFonts w:ascii="Times New Roman" w:eastAsia="Batang" w:hAnsi="Times New Roman"/>
                <w:b/>
                <w:sz w:val="24"/>
                <w:szCs w:val="24"/>
              </w:rPr>
              <w:t>говорение)</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говорения</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15</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b/>
                <w:sz w:val="24"/>
                <w:szCs w:val="24"/>
              </w:rPr>
            </w:pPr>
            <w:r>
              <w:rPr>
                <w:rFonts w:ascii="Times New Roman" w:hAnsi="Times New Roman"/>
                <w:b/>
                <w:sz w:val="24"/>
                <w:szCs w:val="24"/>
              </w:rPr>
              <w:t>Контрольная работа</w:t>
            </w:r>
            <w:r>
              <w:rPr>
                <w:rStyle w:val="TimesNewRoman"/>
                <w:rFonts w:ascii="Times New Roman" w:eastAsia="Batang" w:hAnsi="Times New Roman"/>
                <w:b/>
                <w:sz w:val="24"/>
                <w:szCs w:val="24"/>
              </w:rPr>
              <w:t xml:space="preserve"> (письмо)</w:t>
            </w:r>
          </w:p>
        </w:tc>
        <w:tc>
          <w:tcPr>
            <w:tcW w:w="175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Моя будущая профессия</w:t>
            </w: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письма (грамматика)</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вся изученная лексика</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c>
          <w:tcPr>
            <w:tcW w:w="539"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2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pPr>
            <w:r>
              <w:t>16</w:t>
            </w:r>
          </w:p>
        </w:tc>
        <w:tc>
          <w:tcPr>
            <w:tcW w:w="1787" w:type="dxa"/>
            <w:tcBorders>
              <w:top w:val="single" w:sz="4" w:space="0" w:color="000000"/>
              <w:left w:val="single" w:sz="4" w:space="0" w:color="000000"/>
              <w:bottom w:val="single" w:sz="4" w:space="0" w:color="000000"/>
            </w:tcBorders>
            <w:shd w:val="clear" w:color="auto" w:fill="auto"/>
          </w:tcPr>
          <w:p w:rsidR="00167084" w:rsidRDefault="00AC0E92">
            <w:pPr>
              <w:shd w:val="clear" w:color="auto" w:fill="FFFFFF"/>
              <w:snapToGrid w:val="0"/>
              <w:jc w:val="both"/>
              <w:rPr>
                <w:rStyle w:val="140pt3"/>
              </w:rPr>
            </w:pPr>
            <w:r>
              <w:rPr>
                <w:rStyle w:val="140pt3"/>
              </w:rPr>
              <w:t>Урок коррекции ЗУН.</w:t>
            </w:r>
          </w:p>
        </w:tc>
        <w:tc>
          <w:tcPr>
            <w:tcW w:w="1752"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985" w:type="dxa"/>
            <w:tcBorders>
              <w:top w:val="single" w:sz="4" w:space="0" w:color="000000"/>
              <w:left w:val="single" w:sz="4" w:space="0" w:color="000000"/>
              <w:bottom w:val="single" w:sz="4" w:space="0" w:color="000000"/>
            </w:tcBorders>
            <w:shd w:val="clear" w:color="auto" w:fill="auto"/>
          </w:tcPr>
          <w:p w:rsidR="00167084" w:rsidRDefault="00AC0E92">
            <w:pPr>
              <w:snapToGrid w:val="0"/>
              <w:rPr>
                <w:rStyle w:val="TimesNewRoman"/>
                <w:rFonts w:eastAsia="Arial Unicode MS"/>
              </w:rPr>
            </w:pPr>
            <w:r>
              <w:rPr>
                <w:rStyle w:val="TimesNewRoman"/>
                <w:rFonts w:eastAsia="Arial Unicode MS"/>
              </w:rPr>
              <w:t>Урок коррекции ЗУН</w:t>
            </w:r>
          </w:p>
        </w:tc>
        <w:tc>
          <w:tcPr>
            <w:tcW w:w="141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Arial Unicode MS" w:hAnsi="Times New Roman"/>
                <w:sz w:val="24"/>
                <w:szCs w:val="24"/>
              </w:rPr>
            </w:pPr>
            <w:r>
              <w:rPr>
                <w:rStyle w:val="TimesNewRoman"/>
                <w:rFonts w:ascii="Times New Roman" w:eastAsia="Arial Unicode MS" w:hAnsi="Times New Roman"/>
                <w:sz w:val="24"/>
                <w:szCs w:val="24"/>
              </w:rPr>
              <w:t>вся изученная лексика</w:t>
            </w:r>
          </w:p>
        </w:tc>
        <w:tc>
          <w:tcPr>
            <w:tcW w:w="1448"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Arial Unicode MS" w:hAnsi="Times New Roman"/>
                <w:sz w:val="24"/>
                <w:szCs w:val="24"/>
              </w:rPr>
            </w:pPr>
            <w:r>
              <w:rPr>
                <w:rStyle w:val="TimesNewRoman"/>
                <w:rFonts w:ascii="Times New Roman" w:eastAsia="Arial Unicode MS" w:hAnsi="Times New Roman"/>
                <w:sz w:val="24"/>
                <w:szCs w:val="24"/>
              </w:rPr>
              <w:t xml:space="preserve">ИДЗ </w:t>
            </w:r>
          </w:p>
        </w:tc>
      </w:tr>
    </w:tbl>
    <w:p w:rsidR="00167084" w:rsidRDefault="00167084">
      <w:pPr>
        <w:pStyle w:val="Style12"/>
        <w:widowControl/>
        <w:spacing w:line="360" w:lineRule="auto"/>
        <w:ind w:left="567"/>
        <w:jc w:val="both"/>
      </w:pPr>
    </w:p>
    <w:p w:rsidR="00167084" w:rsidRDefault="00AC0E92">
      <w:pPr>
        <w:pStyle w:val="afd"/>
        <w:rPr>
          <w:rFonts w:ascii="Times New Roman" w:hAnsi="Times New Roman"/>
          <w:sz w:val="28"/>
          <w:szCs w:val="28"/>
        </w:rPr>
      </w:pPr>
      <w:r>
        <w:rPr>
          <w:rFonts w:ascii="Times New Roman" w:hAnsi="Times New Roman"/>
          <w:b/>
          <w:sz w:val="28"/>
          <w:szCs w:val="28"/>
        </w:rPr>
        <w:t xml:space="preserve">Тема №5  </w:t>
      </w:r>
      <w:r>
        <w:rPr>
          <w:rFonts w:ascii="Times New Roman" w:hAnsi="Times New Roman"/>
          <w:sz w:val="28"/>
          <w:szCs w:val="28"/>
        </w:rPr>
        <w:t>Роль иностранного языка в современном мире (12 час).</w:t>
      </w:r>
    </w:p>
    <w:p w:rsidR="00167084" w:rsidRDefault="00167084">
      <w:pPr>
        <w:pStyle w:val="afd"/>
        <w:jc w:val="center"/>
        <w:rPr>
          <w:rFonts w:ascii="Times New Roman" w:hAnsi="Times New Roman"/>
          <w:b/>
          <w:sz w:val="28"/>
          <w:szCs w:val="28"/>
        </w:rPr>
      </w:pPr>
    </w:p>
    <w:p w:rsidR="00167084" w:rsidRDefault="00AC0E92">
      <w:pPr>
        <w:pStyle w:val="43"/>
        <w:keepNext/>
        <w:keepLines/>
        <w:shd w:val="clear" w:color="auto" w:fill="auto"/>
        <w:spacing w:before="0"/>
        <w:ind w:right="-1"/>
        <w:rPr>
          <w:rStyle w:val="30"/>
          <w:sz w:val="28"/>
          <w:szCs w:val="28"/>
        </w:rPr>
      </w:pPr>
      <w:r>
        <w:rPr>
          <w:rStyle w:val="30"/>
          <w:sz w:val="28"/>
          <w:szCs w:val="28"/>
        </w:rPr>
        <w:t xml:space="preserve">Цели:   </w:t>
      </w:r>
    </w:p>
    <w:p w:rsidR="00167084" w:rsidRDefault="00AC0E92">
      <w:pPr>
        <w:pStyle w:val="afd"/>
        <w:jc w:val="both"/>
        <w:rPr>
          <w:rStyle w:val="140pt2"/>
          <w:sz w:val="28"/>
          <w:szCs w:val="28"/>
        </w:rPr>
      </w:pPr>
      <w:r>
        <w:rPr>
          <w:rStyle w:val="140pt2"/>
          <w:sz w:val="28"/>
          <w:szCs w:val="28"/>
        </w:rPr>
        <w:t xml:space="preserve">1) научить высказываться о роли </w:t>
      </w:r>
      <w:r>
        <w:rPr>
          <w:rFonts w:ascii="Times New Roman" w:hAnsi="Times New Roman"/>
          <w:sz w:val="28"/>
          <w:szCs w:val="28"/>
        </w:rPr>
        <w:t>иностранного языка в современном мире,</w:t>
      </w:r>
      <w:r>
        <w:rPr>
          <w:rStyle w:val="140pt2"/>
          <w:sz w:val="28"/>
          <w:szCs w:val="28"/>
        </w:rPr>
        <w:t xml:space="preserve"> применять в устной и письменной речи структуру предложений </w:t>
      </w:r>
      <w:r>
        <w:rPr>
          <w:rStyle w:val="a9"/>
          <w:rFonts w:ascii="Times New Roman" w:hAnsi="Times New Roman"/>
          <w:spacing w:val="10"/>
          <w:sz w:val="28"/>
          <w:szCs w:val="28"/>
          <w:shd w:val="clear" w:color="auto" w:fill="FFFFFF"/>
        </w:rPr>
        <w:endnoteReference w:id="3"/>
      </w:r>
      <w:r>
        <w:rPr>
          <w:rStyle w:val="140pt2"/>
          <w:sz w:val="28"/>
          <w:szCs w:val="28"/>
        </w:rPr>
        <w:t xml:space="preserve">, страдательного залога. </w:t>
      </w:r>
    </w:p>
    <w:p w:rsidR="00167084" w:rsidRDefault="00AC0E92">
      <w:pPr>
        <w:pStyle w:val="afd"/>
        <w:jc w:val="both"/>
        <w:rPr>
          <w:rStyle w:val="140pt2"/>
          <w:sz w:val="28"/>
          <w:szCs w:val="28"/>
        </w:rPr>
      </w:pPr>
      <w:r>
        <w:rPr>
          <w:rStyle w:val="140pt2"/>
          <w:sz w:val="28"/>
          <w:szCs w:val="28"/>
        </w:rPr>
        <w:t>2) расширять кругозор учащихся; знакомить их с социокультурными реалиями Британии, укреплять чувство уверенности в овладении языком; воспитывать культуру одежды</w:t>
      </w:r>
    </w:p>
    <w:p w:rsidR="00167084" w:rsidRDefault="00AC0E92">
      <w:pPr>
        <w:pStyle w:val="afd"/>
        <w:jc w:val="both"/>
        <w:rPr>
          <w:rStyle w:val="140pt2"/>
          <w:sz w:val="28"/>
          <w:szCs w:val="28"/>
        </w:rPr>
      </w:pPr>
      <w:r>
        <w:rPr>
          <w:rStyle w:val="140pt2"/>
          <w:sz w:val="28"/>
          <w:szCs w:val="28"/>
        </w:rPr>
        <w:t>3)развивать память, логическое мышление учащихся, коммуникативную активность, умения чтения и аудирования в 3-х проекциях.</w:t>
      </w:r>
    </w:p>
    <w:p w:rsidR="00167084" w:rsidRDefault="00AC0E92">
      <w:pPr>
        <w:pStyle w:val="afd"/>
        <w:rPr>
          <w:rFonts w:ascii="Times New Roman" w:hAnsi="Times New Roman"/>
          <w:b/>
          <w:color w:val="1F497D"/>
        </w:rPr>
      </w:pPr>
      <w:r>
        <w:rPr>
          <w:rFonts w:ascii="Times New Roman" w:hAnsi="Times New Roman"/>
          <w:b/>
          <w:color w:val="1F497D"/>
        </w:rPr>
        <w:t xml:space="preserve">       </w:t>
      </w:r>
    </w:p>
    <w:tbl>
      <w:tblPr>
        <w:tblW w:w="0" w:type="auto"/>
        <w:tblInd w:w="-874" w:type="dxa"/>
        <w:tblLayout w:type="fixed"/>
        <w:tblLook w:val="0000" w:firstRow="0" w:lastRow="0" w:firstColumn="0" w:lastColumn="0" w:noHBand="0" w:noVBand="0"/>
      </w:tblPr>
      <w:tblGrid>
        <w:gridCol w:w="556"/>
        <w:gridCol w:w="707"/>
        <w:gridCol w:w="580"/>
        <w:gridCol w:w="1788"/>
        <w:gridCol w:w="1615"/>
        <w:gridCol w:w="1701"/>
        <w:gridCol w:w="1984"/>
        <w:gridCol w:w="142"/>
        <w:gridCol w:w="1306"/>
      </w:tblGrid>
      <w:tr w:rsidR="00167084">
        <w:trPr>
          <w:trHeight w:val="785"/>
        </w:trPr>
        <w:tc>
          <w:tcPr>
            <w:tcW w:w="556"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rPr>
                <w:rStyle w:val="TimesNewRoman"/>
                <w:rFonts w:eastAsia="Batang"/>
              </w:rPr>
            </w:pPr>
            <w:r>
              <w:rPr>
                <w:rStyle w:val="TimesNewRoman"/>
                <w:rFonts w:eastAsia="Batang"/>
              </w:rPr>
              <w:t>чет вер</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ть</w:t>
            </w:r>
          </w:p>
        </w:tc>
        <w:tc>
          <w:tcPr>
            <w:tcW w:w="70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both"/>
              <w:rPr>
                <w:rFonts w:ascii="Times New Roman" w:hAnsi="Times New Roman"/>
                <w:sz w:val="24"/>
                <w:szCs w:val="24"/>
              </w:rPr>
            </w:pPr>
            <w:r>
              <w:rPr>
                <w:rFonts w:ascii="Times New Roman" w:hAnsi="Times New Roman"/>
                <w:sz w:val="24"/>
                <w:szCs w:val="24"/>
              </w:rPr>
              <w:t>дата</w:t>
            </w: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w:t>
            </w:r>
          </w:p>
          <w:p w:rsidR="00167084" w:rsidRDefault="00AC0E92">
            <w:pPr>
              <w:pStyle w:val="afd"/>
              <w:rPr>
                <w:rFonts w:ascii="Times New Roman" w:hAnsi="Times New Roman"/>
                <w:sz w:val="24"/>
                <w:szCs w:val="24"/>
              </w:rPr>
            </w:pPr>
            <w:r>
              <w:rPr>
                <w:rFonts w:ascii="Times New Roman" w:hAnsi="Times New Roman"/>
                <w:sz w:val="24"/>
                <w:szCs w:val="24"/>
              </w:rPr>
              <w:t>уро</w:t>
            </w:r>
          </w:p>
          <w:p w:rsidR="00167084" w:rsidRDefault="00AC0E92">
            <w:pPr>
              <w:pStyle w:val="afd"/>
              <w:rPr>
                <w:rFonts w:ascii="Times New Roman" w:hAnsi="Times New Roman"/>
                <w:sz w:val="24"/>
                <w:szCs w:val="24"/>
              </w:rPr>
            </w:pPr>
            <w:r>
              <w:rPr>
                <w:rFonts w:ascii="Times New Roman" w:hAnsi="Times New Roman"/>
                <w:sz w:val="24"/>
                <w:szCs w:val="24"/>
              </w:rPr>
              <w:t>кА</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тема  урока</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цели   урока</w:t>
            </w:r>
          </w:p>
        </w:tc>
        <w:tc>
          <w:tcPr>
            <w:tcW w:w="2126"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языковой</w:t>
            </w:r>
          </w:p>
          <w:p w:rsidR="00167084" w:rsidRDefault="00AC0E92">
            <w:pPr>
              <w:pStyle w:val="afd"/>
              <w:rPr>
                <w:rFonts w:ascii="Times New Roman" w:hAnsi="Times New Roman"/>
                <w:sz w:val="24"/>
                <w:szCs w:val="24"/>
              </w:rPr>
            </w:pPr>
            <w:r>
              <w:rPr>
                <w:rFonts w:ascii="Times New Roman" w:hAnsi="Times New Roman"/>
                <w:sz w:val="24"/>
                <w:szCs w:val="24"/>
              </w:rPr>
              <w:t xml:space="preserve">      материал</w:t>
            </w:r>
          </w:p>
          <w:p w:rsidR="00167084" w:rsidRDefault="00167084">
            <w:pPr>
              <w:pStyle w:val="afd"/>
              <w:rPr>
                <w:rFonts w:ascii="Times New Roman" w:hAnsi="Times New Roman"/>
                <w:sz w:val="24"/>
                <w:szCs w:val="24"/>
              </w:rPr>
            </w:pPr>
          </w:p>
        </w:tc>
        <w:tc>
          <w:tcPr>
            <w:tcW w:w="1306" w:type="dxa"/>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домашнее</w:t>
            </w:r>
          </w:p>
          <w:p w:rsidR="00167084" w:rsidRDefault="00AC0E92">
            <w:pPr>
              <w:pStyle w:val="afd"/>
              <w:rPr>
                <w:rFonts w:ascii="Times New Roman" w:hAnsi="Times New Roman"/>
                <w:sz w:val="24"/>
                <w:szCs w:val="24"/>
              </w:rPr>
            </w:pPr>
            <w:r>
              <w:rPr>
                <w:rFonts w:ascii="Times New Roman" w:hAnsi="Times New Roman"/>
                <w:sz w:val="24"/>
                <w:szCs w:val="24"/>
              </w:rPr>
              <w:t xml:space="preserve">     задание</w:t>
            </w:r>
          </w:p>
        </w:tc>
      </w:tr>
      <w:tr w:rsidR="00167084">
        <w:tc>
          <w:tcPr>
            <w:tcW w:w="10379" w:type="dxa"/>
            <w:gridSpan w:val="9"/>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ind w:left="774"/>
              <w:jc w:val="center"/>
              <w:rPr>
                <w:rFonts w:ascii="Times New Roman" w:hAnsi="Times New Roman"/>
                <w:sz w:val="24"/>
                <w:szCs w:val="24"/>
              </w:rPr>
            </w:pPr>
            <w:r>
              <w:rPr>
                <w:rFonts w:ascii="Times New Roman" w:hAnsi="Times New Roman"/>
                <w:sz w:val="24"/>
                <w:szCs w:val="24"/>
              </w:rPr>
              <w:t>Роль иностранного языка в современном мире 12 час.</w:t>
            </w:r>
          </w:p>
          <w:p w:rsidR="00167084" w:rsidRDefault="00167084">
            <w:pPr>
              <w:pStyle w:val="afd"/>
              <w:ind w:left="774"/>
              <w:jc w:val="center"/>
              <w:rPr>
                <w:rFonts w:ascii="Times New Roman" w:hAnsi="Times New Roman"/>
                <w:b/>
                <w:sz w:val="24"/>
                <w:szCs w:val="24"/>
              </w:rPr>
            </w:pPr>
          </w:p>
          <w:p w:rsidR="00167084" w:rsidRDefault="00AC0E92">
            <w:pPr>
              <w:jc w:val="center"/>
            </w:pPr>
            <w:r>
              <w:t>(в том числе    3 ч по краеведению)</w:t>
            </w:r>
          </w:p>
        </w:tc>
      </w:tr>
      <w:tr w:rsidR="00167084">
        <w:tc>
          <w:tcPr>
            <w:tcW w:w="556"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Роль иностранного языка в современном мире</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beyond a doubt, effectively, fluently, grammatically, politician, , to concentrate, to die out, to miss, to practice, to revise;</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Стр.154</w:t>
            </w:r>
          </w:p>
          <w:p w:rsidR="00167084" w:rsidRDefault="00AC0E92">
            <w:pPr>
              <w:jc w:val="center"/>
            </w:pPr>
            <w:r>
              <w:t>Упр.7</w:t>
            </w:r>
          </w:p>
          <w:p w:rsidR="00167084" w:rsidRDefault="00167084">
            <w:pPr>
              <w:jc w:val="center"/>
            </w:pPr>
          </w:p>
          <w:p w:rsidR="00167084" w:rsidRDefault="00167084">
            <w:pPr>
              <w:jc w:val="center"/>
            </w:pPr>
          </w:p>
          <w:p w:rsidR="00167084" w:rsidRDefault="00167084">
            <w:pPr>
              <w:pStyle w:val="afd"/>
            </w:pP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lang w:val="en-US"/>
              </w:rPr>
              <w:t xml:space="preserve">   </w:t>
            </w:r>
            <w:r>
              <w:rPr>
                <w:rFonts w:ascii="Times New Roman" w:hAnsi="Times New Roman"/>
                <w:sz w:val="24"/>
                <w:szCs w:val="24"/>
              </w:rPr>
              <w:t>2</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pPr>
            <w:r>
              <w:t>Английский как мировой язык</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 xml:space="preserve">Формирование лексических </w:t>
            </w:r>
          </w:p>
          <w:p w:rsidR="00167084" w:rsidRDefault="00AC0E92">
            <w:pPr>
              <w:pStyle w:val="a0"/>
              <w:spacing w:line="254" w:lineRule="exact"/>
              <w:rPr>
                <w:rStyle w:val="TimesNewRoman"/>
                <w:rFonts w:eastAsia="Batang"/>
              </w:rPr>
            </w:pPr>
            <w:r>
              <w:rPr>
                <w:rStyle w:val="TimesNewRoman"/>
                <w:rFonts w:eastAsia="Batang"/>
              </w:rPr>
              <w:t>навыков и умений чтения и говорения</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concentrate, to die out, to miss, to practice, to revise;</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pPr>
            <w:r>
              <w:t>Стр.154</w:t>
            </w:r>
          </w:p>
          <w:p w:rsidR="00167084" w:rsidRDefault="00AC0E92">
            <w:pPr>
              <w:jc w:val="center"/>
            </w:pPr>
            <w:r>
              <w:t>Упр.7</w:t>
            </w:r>
          </w:p>
          <w:p w:rsidR="00167084" w:rsidRDefault="00167084">
            <w:pPr>
              <w:pStyle w:val="afd"/>
              <w:rPr>
                <w:rFonts w:ascii="Times New Roman" w:hAnsi="Times New Roman"/>
                <w:sz w:val="24"/>
                <w:szCs w:val="24"/>
                <w:lang w:val="en-US"/>
              </w:rPr>
            </w:pP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rPr>
                <w:lang w:val="en-US"/>
              </w:rPr>
              <w:t xml:space="preserve">  </w:t>
            </w:r>
            <w:r>
              <w:t>3</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Почему мы изучаем английский?</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 xml:space="preserve">Формирование лексических и грамматических навыков </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Nationality, Language, Numerals, Comparative Adverbs</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Написать письмо другу</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 xml:space="preserve"> 4</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Почему мы изучаем английский?</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rPr>
                <w:rStyle w:val="TimesNewRoman"/>
                <w:rFonts w:eastAsia="Batang"/>
              </w:rPr>
            </w:pPr>
            <w:r>
              <w:rPr>
                <w:rStyle w:val="TimesNewRoman"/>
                <w:rFonts w:eastAsia="Batang"/>
              </w:rPr>
              <w:t>Формирование лексических и грамматических</w:t>
            </w:r>
          </w:p>
          <w:p w:rsidR="00167084" w:rsidRDefault="00AC0E92">
            <w:pPr>
              <w:pStyle w:val="afd"/>
              <w:rPr>
                <w:rFonts w:ascii="Times New Roman" w:hAnsi="Times New Roman"/>
                <w:sz w:val="24"/>
                <w:szCs w:val="24"/>
                <w:lang w:val="en-US"/>
              </w:rPr>
            </w:pPr>
            <w:r>
              <w:rPr>
                <w:rStyle w:val="TimesNewRoman"/>
                <w:rFonts w:ascii="Times New Roman" w:eastAsia="Batang" w:hAnsi="Times New Roman"/>
                <w:sz w:val="24"/>
                <w:szCs w:val="24"/>
              </w:rPr>
              <w:t>навыков и умений чтения и говорения</w:t>
            </w:r>
            <w:r>
              <w:rPr>
                <w:rFonts w:ascii="Times New Roman" w:hAnsi="Times New Roman"/>
                <w:sz w:val="24"/>
                <w:szCs w:val="24"/>
              </w:rPr>
              <w:t xml:space="preserve">  </w:t>
            </w:r>
            <w:r>
              <w:rPr>
                <w:rFonts w:ascii="Times New Roman" w:hAnsi="Times New Roman"/>
                <w:sz w:val="24"/>
                <w:szCs w:val="24"/>
                <w:lang w:val="en-US"/>
              </w:rPr>
              <w:t>Passive</w:t>
            </w:r>
            <w:r>
              <w:rPr>
                <w:rFonts w:ascii="Times New Roman" w:hAnsi="Times New Roman"/>
                <w:sz w:val="24"/>
                <w:szCs w:val="24"/>
              </w:rPr>
              <w:t xml:space="preserve"> </w:t>
            </w:r>
            <w:r>
              <w:rPr>
                <w:rFonts w:ascii="Times New Roman" w:hAnsi="Times New Roman"/>
                <w:sz w:val="24"/>
                <w:szCs w:val="24"/>
                <w:lang w:val="en-US"/>
              </w:rPr>
              <w:t>Voice</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Nationality, Language, Numerals, Comparative Adverbs</w:t>
            </w:r>
          </w:p>
          <w:p w:rsidR="00167084" w:rsidRDefault="00167084">
            <w:pPr>
              <w:pStyle w:val="afd"/>
              <w:rPr>
                <w:rFonts w:ascii="Times New Roman" w:hAnsi="Times New Roman"/>
                <w:sz w:val="24"/>
                <w:szCs w:val="24"/>
                <w:lang w:val="en-US"/>
              </w:rPr>
            </w:pP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Составить диалог</w:t>
            </w:r>
          </w:p>
        </w:tc>
      </w:tr>
      <w:tr w:rsidR="00167084">
        <w:tc>
          <w:tcPr>
            <w:tcW w:w="556"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lang w:val="en-US"/>
              </w:rPr>
            </w:pP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5</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Роль иностранного языка в современном мире Аудирование</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Развитие навыков ау</w:t>
            </w:r>
            <w:r>
              <w:softHyphen/>
              <w:t>дирования с целью из</w:t>
            </w:r>
            <w:r>
              <w:softHyphen/>
              <w:t>влечения общей ин</w:t>
            </w:r>
            <w:r>
              <w:softHyphen/>
              <w:t>формации</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snapToGrid w:val="0"/>
              <w:rPr>
                <w:lang w:val="en-US"/>
              </w:rPr>
            </w:pPr>
            <w:r>
              <w:rPr>
                <w:lang w:val="en-US"/>
              </w:rPr>
              <w:t>Investigation, research, to award, to produce, to</w:t>
            </w:r>
          </w:p>
          <w:p w:rsidR="00167084" w:rsidRDefault="00167084">
            <w:pPr>
              <w:rPr>
                <w:lang w:val="en-US"/>
              </w:rPr>
            </w:pP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Задать вопросы</w:t>
            </w:r>
          </w:p>
        </w:tc>
      </w:tr>
      <w:tr w:rsidR="00167084">
        <w:tc>
          <w:tcPr>
            <w:tcW w:w="556" w:type="dxa"/>
            <w:vMerge w:val="restart"/>
            <w:tcBorders>
              <w:top w:val="single" w:sz="4" w:space="0" w:color="000000"/>
              <w:left w:val="single" w:sz="4" w:space="0" w:color="000000"/>
              <w:bottom w:val="single" w:sz="4" w:space="0" w:color="000000"/>
            </w:tcBorders>
            <w:shd w:val="clear" w:color="auto" w:fill="auto"/>
          </w:tcPr>
          <w:p w:rsidR="00167084" w:rsidRDefault="00167084">
            <w:pPr>
              <w:pStyle w:val="afd"/>
              <w:snapToGrid w:val="0"/>
              <w:ind w:left="113" w:right="113"/>
              <w:rPr>
                <w:rFonts w:ascii="Times New Roman" w:hAnsi="Times New Roman"/>
                <w:sz w:val="24"/>
                <w:szCs w:val="24"/>
                <w:lang w:val="en-US"/>
              </w:rPr>
            </w:pPr>
          </w:p>
        </w:tc>
        <w:tc>
          <w:tcPr>
            <w:tcW w:w="70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lang w:val="en-US"/>
              </w:rPr>
            </w:pPr>
            <w:r>
              <w:rPr>
                <w:rFonts w:ascii="Times New Roman" w:hAnsi="Times New Roman"/>
                <w:sz w:val="24"/>
                <w:szCs w:val="24"/>
                <w:lang w:val="en-US"/>
              </w:rPr>
              <w:t>6</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Роль иностранного языка в современном мире Урок чтения </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0"/>
              <w:snapToGrid w:val="0"/>
              <w:spacing w:line="254" w:lineRule="exact"/>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Развитие навыков чтения  с целью из</w:t>
            </w:r>
            <w:r>
              <w:softHyphen/>
              <w:t>влечения общей ин</w:t>
            </w:r>
            <w:r>
              <w:softHyphen/>
              <w:t>формации</w:t>
            </w:r>
          </w:p>
        </w:tc>
        <w:tc>
          <w:tcPr>
            <w:tcW w:w="1984"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Пересказ текста</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7</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Как выучить английский</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Повторение лексики</w:t>
            </w:r>
          </w:p>
          <w:p w:rsidR="00167084" w:rsidRDefault="00167084">
            <w:pPr>
              <w:pStyle w:val="afd"/>
              <w:rPr>
                <w:rFonts w:ascii="Times New Roman" w:hAnsi="Times New Roman"/>
                <w:sz w:val="24"/>
                <w:szCs w:val="24"/>
                <w:lang w:val="en-US"/>
              </w:rPr>
            </w:pP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Подготовиться к диктанту</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8</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 xml:space="preserve">Как выучить </w:t>
            </w:r>
          </w:p>
          <w:p w:rsidR="00167084" w:rsidRDefault="00AC0E92">
            <w:pPr>
              <w:pStyle w:val="a0"/>
              <w:spacing w:line="254" w:lineRule="exact"/>
            </w:pPr>
            <w:r>
              <w:t>английский</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Совершенствование речевых навыков</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вся лексика по теме</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С.157 упр.17</w:t>
            </w:r>
          </w:p>
        </w:tc>
      </w:tr>
      <w:tr w:rsidR="00167084">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9</w:t>
            </w:r>
          </w:p>
        </w:tc>
        <w:tc>
          <w:tcPr>
            <w:tcW w:w="1788"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pacing w:val="10"/>
                <w:sz w:val="24"/>
                <w:szCs w:val="24"/>
              </w:rPr>
            </w:pPr>
          </w:p>
        </w:tc>
        <w:tc>
          <w:tcPr>
            <w:tcW w:w="161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Где в Белгороде можно выучить английский?</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(Диалогическая форма речи)</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вся лексика по теме</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Составить рассказ</w:t>
            </w:r>
          </w:p>
        </w:tc>
      </w:tr>
      <w:tr w:rsidR="00167084">
        <w:trPr>
          <w:trHeight w:val="1762"/>
        </w:trPr>
        <w:tc>
          <w:tcPr>
            <w:tcW w:w="556"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10</w:t>
            </w:r>
          </w:p>
        </w:tc>
        <w:tc>
          <w:tcPr>
            <w:tcW w:w="1788"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61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Мое отношение к английскому языку</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речевого умения (монологическая форма речи)</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вся лексика по теме</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Эссе об английском языке</w:t>
            </w:r>
          </w:p>
        </w:tc>
      </w:tr>
      <w:tr w:rsidR="00167084">
        <w:trPr>
          <w:trHeight w:val="983"/>
        </w:trPr>
        <w:tc>
          <w:tcPr>
            <w:tcW w:w="556"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11</w:t>
            </w:r>
          </w:p>
        </w:tc>
        <w:tc>
          <w:tcPr>
            <w:tcW w:w="1788"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615"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Почему ты учишь английский</w:t>
            </w: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Развитие навыков письма </w:t>
            </w:r>
          </w:p>
        </w:tc>
        <w:tc>
          <w:tcPr>
            <w:tcW w:w="1984"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вся лексика по теме</w:t>
            </w: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Письмо другу</w:t>
            </w:r>
          </w:p>
        </w:tc>
      </w:tr>
      <w:tr w:rsidR="00167084">
        <w:trPr>
          <w:trHeight w:val="850"/>
        </w:trPr>
        <w:tc>
          <w:tcPr>
            <w:tcW w:w="556"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7" w:type="dxa"/>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0" w:type="dxa"/>
            <w:tcBorders>
              <w:top w:val="single" w:sz="4" w:space="0" w:color="000000"/>
              <w:left w:val="single" w:sz="4" w:space="0" w:color="000000"/>
              <w:bottom w:val="single" w:sz="4" w:space="0" w:color="000000"/>
            </w:tcBorders>
            <w:shd w:val="clear" w:color="auto" w:fill="auto"/>
          </w:tcPr>
          <w:p w:rsidR="00167084" w:rsidRDefault="00AC0E92">
            <w:pPr>
              <w:snapToGrid w:val="0"/>
            </w:pPr>
            <w:r>
              <w:t>12</w:t>
            </w:r>
          </w:p>
        </w:tc>
        <w:tc>
          <w:tcPr>
            <w:tcW w:w="178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 xml:space="preserve"> Урок коррекция ЗУН</w:t>
            </w:r>
          </w:p>
        </w:tc>
        <w:tc>
          <w:tcPr>
            <w:tcW w:w="1615"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01"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Коррекция ЗУН</w:t>
            </w:r>
          </w:p>
        </w:tc>
        <w:tc>
          <w:tcPr>
            <w:tcW w:w="1984"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448" w:type="dxa"/>
            <w:gridSpan w:val="2"/>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rPr>
                <w:rFonts w:ascii="Times New Roman" w:hAnsi="Times New Roman"/>
                <w:spacing w:val="10"/>
                <w:sz w:val="24"/>
                <w:szCs w:val="24"/>
              </w:rPr>
            </w:pPr>
          </w:p>
        </w:tc>
      </w:tr>
    </w:tbl>
    <w:p w:rsidR="00167084" w:rsidRDefault="00167084">
      <w:pPr>
        <w:pStyle w:val="afd"/>
        <w:jc w:val="center"/>
      </w:pPr>
    </w:p>
    <w:p w:rsidR="00167084" w:rsidRDefault="00AC0E92">
      <w:pPr>
        <w:pStyle w:val="afd"/>
        <w:rPr>
          <w:rFonts w:ascii="Times New Roman" w:hAnsi="Times New Roman"/>
          <w:sz w:val="24"/>
          <w:szCs w:val="24"/>
        </w:rPr>
      </w:pPr>
      <w:r>
        <w:rPr>
          <w:rFonts w:ascii="Times New Roman" w:hAnsi="Times New Roman"/>
          <w:b/>
          <w:sz w:val="24"/>
          <w:szCs w:val="24"/>
        </w:rPr>
        <w:t xml:space="preserve">Тема №6  </w:t>
      </w:r>
      <w:r>
        <w:rPr>
          <w:rFonts w:ascii="Times New Roman" w:hAnsi="Times New Roman"/>
          <w:sz w:val="24"/>
          <w:szCs w:val="24"/>
        </w:rPr>
        <w:t>Родная страна и страны изучаемого языка  (12 +1 час)</w:t>
      </w:r>
    </w:p>
    <w:p w:rsidR="00167084" w:rsidRDefault="00167084">
      <w:pPr>
        <w:pStyle w:val="afd"/>
        <w:jc w:val="center"/>
        <w:rPr>
          <w:rFonts w:ascii="Times New Roman" w:hAnsi="Times New Roman"/>
          <w:b/>
          <w:sz w:val="24"/>
          <w:szCs w:val="24"/>
        </w:rPr>
      </w:pPr>
    </w:p>
    <w:p w:rsidR="00167084" w:rsidRDefault="00AC0E92">
      <w:pPr>
        <w:pStyle w:val="43"/>
        <w:keepNext/>
        <w:keepLines/>
        <w:shd w:val="clear" w:color="auto" w:fill="auto"/>
        <w:spacing w:before="0"/>
        <w:ind w:right="-1"/>
        <w:rPr>
          <w:rStyle w:val="30"/>
          <w:sz w:val="28"/>
          <w:szCs w:val="28"/>
        </w:rPr>
      </w:pPr>
      <w:r>
        <w:rPr>
          <w:rStyle w:val="30"/>
          <w:sz w:val="28"/>
          <w:szCs w:val="28"/>
        </w:rPr>
        <w:t xml:space="preserve">Цели:   </w:t>
      </w:r>
    </w:p>
    <w:p w:rsidR="00167084" w:rsidRDefault="00AC0E92">
      <w:pPr>
        <w:pStyle w:val="afd"/>
        <w:jc w:val="both"/>
        <w:rPr>
          <w:rStyle w:val="140pt2"/>
          <w:sz w:val="28"/>
          <w:szCs w:val="28"/>
        </w:rPr>
      </w:pPr>
      <w:r>
        <w:rPr>
          <w:rStyle w:val="140pt2"/>
          <w:sz w:val="28"/>
          <w:szCs w:val="28"/>
        </w:rPr>
        <w:t xml:space="preserve">1) уметь вести беседу о своей стране,  родном  городе, странах изучаемого языка,  применять в устной и письменной речи структуру предложений страдательного залога; </w:t>
      </w:r>
    </w:p>
    <w:p w:rsidR="00167084" w:rsidRDefault="00AC0E92">
      <w:pPr>
        <w:pStyle w:val="afd"/>
        <w:jc w:val="both"/>
        <w:rPr>
          <w:rStyle w:val="140pt2"/>
          <w:sz w:val="28"/>
          <w:szCs w:val="28"/>
        </w:rPr>
      </w:pPr>
      <w:r>
        <w:rPr>
          <w:rStyle w:val="140pt2"/>
          <w:sz w:val="28"/>
          <w:szCs w:val="28"/>
        </w:rPr>
        <w:t xml:space="preserve">2) расширять кругозор учащихся; знакомить их с социокультурными реалиями Британии, укреплять чувство уверенности в овладении языком; воспитывать гордость за свою культуру: </w:t>
      </w:r>
    </w:p>
    <w:p w:rsidR="00167084" w:rsidRDefault="00AC0E92">
      <w:pPr>
        <w:pStyle w:val="afd"/>
        <w:jc w:val="both"/>
        <w:rPr>
          <w:rFonts w:ascii="Times New Roman" w:hAnsi="Times New Roman"/>
          <w:b/>
          <w:color w:val="1F497D"/>
          <w:sz w:val="24"/>
          <w:szCs w:val="24"/>
        </w:rPr>
      </w:pPr>
      <w:r>
        <w:rPr>
          <w:rStyle w:val="140pt2"/>
          <w:sz w:val="28"/>
          <w:szCs w:val="28"/>
        </w:rPr>
        <w:t>3)развивать память, логическое мышление учащихся, коммуникативную активность, умения чтения и аудирования в 3-х проекциях.</w:t>
      </w:r>
      <w:r>
        <w:rPr>
          <w:rFonts w:ascii="Times New Roman" w:hAnsi="Times New Roman"/>
          <w:b/>
          <w:color w:val="1F497D"/>
          <w:sz w:val="24"/>
          <w:szCs w:val="24"/>
        </w:rPr>
        <w:t xml:space="preserve">     </w:t>
      </w:r>
    </w:p>
    <w:tbl>
      <w:tblPr>
        <w:tblW w:w="0" w:type="auto"/>
        <w:tblInd w:w="-874" w:type="dxa"/>
        <w:tblLayout w:type="fixed"/>
        <w:tblCellMar>
          <w:left w:w="0" w:type="dxa"/>
          <w:right w:w="0" w:type="dxa"/>
        </w:tblCellMar>
        <w:tblLook w:val="0000" w:firstRow="0" w:lastRow="0" w:firstColumn="0" w:lastColumn="0" w:noHBand="0" w:noVBand="0"/>
      </w:tblPr>
      <w:tblGrid>
        <w:gridCol w:w="557"/>
        <w:gridCol w:w="709"/>
        <w:gridCol w:w="582"/>
        <w:gridCol w:w="1697"/>
        <w:gridCol w:w="90"/>
        <w:gridCol w:w="1479"/>
        <w:gridCol w:w="2268"/>
        <w:gridCol w:w="1833"/>
        <w:gridCol w:w="106"/>
        <w:gridCol w:w="1569"/>
        <w:gridCol w:w="36"/>
        <w:gridCol w:w="20"/>
      </w:tblGrid>
      <w:tr w:rsidR="00167084">
        <w:trPr>
          <w:gridAfter w:val="1"/>
          <w:wAfter w:w="20" w:type="dxa"/>
          <w:trHeight w:val="785"/>
        </w:trPr>
        <w:tc>
          <w:tcPr>
            <w:tcW w:w="557" w:type="dxa"/>
            <w:tcBorders>
              <w:top w:val="single" w:sz="4" w:space="0" w:color="000000"/>
              <w:left w:val="single" w:sz="4" w:space="0" w:color="000000"/>
              <w:bottom w:val="single" w:sz="4" w:space="0" w:color="000000"/>
            </w:tcBorders>
            <w:shd w:val="clear" w:color="auto" w:fill="auto"/>
          </w:tcPr>
          <w:p w:rsidR="00167084" w:rsidRDefault="00AC0E92">
            <w:pPr>
              <w:pStyle w:val="a0"/>
              <w:snapToGrid w:val="0"/>
              <w:rPr>
                <w:rStyle w:val="TimesNewRoman"/>
                <w:rFonts w:eastAsia="Batang"/>
              </w:rPr>
            </w:pPr>
            <w:r>
              <w:rPr>
                <w:rStyle w:val="TimesNewRoman"/>
                <w:rFonts w:eastAsia="Batang"/>
              </w:rPr>
              <w:t>чет вер</w:t>
            </w:r>
          </w:p>
          <w:p w:rsidR="00167084" w:rsidRDefault="00AC0E92">
            <w:pPr>
              <w:pStyle w:val="afd"/>
              <w:rPr>
                <w:rStyle w:val="TimesNewRoman"/>
                <w:rFonts w:ascii="Times New Roman" w:eastAsia="Batang" w:hAnsi="Times New Roman"/>
                <w:sz w:val="24"/>
                <w:szCs w:val="24"/>
              </w:rPr>
            </w:pPr>
            <w:r>
              <w:rPr>
                <w:rStyle w:val="TimesNewRoman"/>
                <w:rFonts w:ascii="Times New Roman" w:eastAsia="Batang" w:hAnsi="Times New Roman"/>
                <w:sz w:val="24"/>
                <w:szCs w:val="24"/>
              </w:rPr>
              <w:t>ть</w:t>
            </w:r>
          </w:p>
        </w:tc>
        <w:tc>
          <w:tcPr>
            <w:tcW w:w="709"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jc w:val="both"/>
              <w:rPr>
                <w:rFonts w:ascii="Times New Roman" w:hAnsi="Times New Roman"/>
                <w:sz w:val="24"/>
                <w:szCs w:val="24"/>
              </w:rPr>
            </w:pPr>
            <w:r>
              <w:rPr>
                <w:rFonts w:ascii="Times New Roman" w:hAnsi="Times New Roman"/>
                <w:sz w:val="24"/>
                <w:szCs w:val="24"/>
              </w:rPr>
              <w:t>дата</w:t>
            </w: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w:t>
            </w:r>
          </w:p>
          <w:p w:rsidR="00167084" w:rsidRDefault="00AC0E92">
            <w:pPr>
              <w:pStyle w:val="afd"/>
              <w:rPr>
                <w:rFonts w:ascii="Times New Roman" w:hAnsi="Times New Roman"/>
                <w:sz w:val="24"/>
                <w:szCs w:val="24"/>
              </w:rPr>
            </w:pPr>
            <w:r>
              <w:rPr>
                <w:rFonts w:ascii="Times New Roman" w:hAnsi="Times New Roman"/>
                <w:sz w:val="24"/>
                <w:szCs w:val="24"/>
              </w:rPr>
              <w:t>уро</w:t>
            </w:r>
          </w:p>
          <w:p w:rsidR="00167084" w:rsidRDefault="00AC0E92">
            <w:pPr>
              <w:pStyle w:val="afd"/>
              <w:rPr>
                <w:rFonts w:ascii="Times New Roman" w:hAnsi="Times New Roman"/>
                <w:sz w:val="24"/>
                <w:szCs w:val="24"/>
              </w:rPr>
            </w:pPr>
            <w:r>
              <w:rPr>
                <w:rFonts w:ascii="Times New Roman" w:hAnsi="Times New Roman"/>
                <w:sz w:val="24"/>
                <w:szCs w:val="24"/>
              </w:rPr>
              <w:t>кА</w:t>
            </w:r>
          </w:p>
        </w:tc>
        <w:tc>
          <w:tcPr>
            <w:tcW w:w="1697"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тема  урока</w:t>
            </w:r>
          </w:p>
        </w:tc>
        <w:tc>
          <w:tcPr>
            <w:tcW w:w="1569"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краеведение</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цели   урока</w:t>
            </w:r>
          </w:p>
        </w:tc>
        <w:tc>
          <w:tcPr>
            <w:tcW w:w="1939"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языковой</w:t>
            </w:r>
          </w:p>
          <w:p w:rsidR="00167084" w:rsidRDefault="00AC0E92">
            <w:pPr>
              <w:pStyle w:val="afd"/>
              <w:rPr>
                <w:rFonts w:ascii="Times New Roman" w:hAnsi="Times New Roman"/>
                <w:sz w:val="24"/>
                <w:szCs w:val="24"/>
              </w:rPr>
            </w:pPr>
            <w:r>
              <w:rPr>
                <w:rFonts w:ascii="Times New Roman" w:hAnsi="Times New Roman"/>
                <w:sz w:val="24"/>
                <w:szCs w:val="24"/>
              </w:rPr>
              <w:t xml:space="preserve">      материал</w:t>
            </w:r>
          </w:p>
          <w:p w:rsidR="00167084" w:rsidRDefault="00167084">
            <w:pPr>
              <w:pStyle w:val="afd"/>
              <w:rPr>
                <w:rFonts w:ascii="Times New Roman" w:hAnsi="Times New Roman"/>
                <w:sz w:val="24"/>
                <w:szCs w:val="24"/>
              </w:rPr>
            </w:pPr>
          </w:p>
        </w:tc>
        <w:tc>
          <w:tcPr>
            <w:tcW w:w="1569"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домашнее</w:t>
            </w:r>
          </w:p>
          <w:p w:rsidR="00167084" w:rsidRDefault="00AC0E92">
            <w:pPr>
              <w:pStyle w:val="afd"/>
              <w:rPr>
                <w:rFonts w:ascii="Times New Roman" w:hAnsi="Times New Roman"/>
                <w:sz w:val="24"/>
                <w:szCs w:val="24"/>
              </w:rPr>
            </w:pPr>
            <w:r>
              <w:rPr>
                <w:rFonts w:ascii="Times New Roman" w:hAnsi="Times New Roman"/>
                <w:sz w:val="24"/>
                <w:szCs w:val="24"/>
              </w:rPr>
              <w:t xml:space="preserve">     задание</w:t>
            </w:r>
          </w:p>
        </w:tc>
        <w:tc>
          <w:tcPr>
            <w:tcW w:w="36" w:type="dxa"/>
            <w:tcBorders>
              <w:left w:val="single" w:sz="4" w:space="0" w:color="000000"/>
            </w:tcBorders>
            <w:shd w:val="clear" w:color="auto" w:fill="auto"/>
          </w:tcPr>
          <w:p w:rsidR="00167084" w:rsidRDefault="00167084">
            <w:pPr>
              <w:snapToGrid w:val="0"/>
              <w:rPr>
                <w:sz w:val="24"/>
                <w:szCs w:val="24"/>
              </w:rPr>
            </w:pPr>
          </w:p>
        </w:tc>
      </w:tr>
      <w:tr w:rsidR="00167084">
        <w:tblPrEx>
          <w:tblCellMar>
            <w:left w:w="108" w:type="dxa"/>
            <w:right w:w="108" w:type="dxa"/>
          </w:tblCellMar>
        </w:tblPrEx>
        <w:tc>
          <w:tcPr>
            <w:tcW w:w="10946" w:type="dxa"/>
            <w:gridSpan w:val="12"/>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napToGrid w:val="0"/>
              <w:jc w:val="center"/>
              <w:rPr>
                <w:sz w:val="24"/>
                <w:szCs w:val="24"/>
              </w:rPr>
            </w:pPr>
            <w:r>
              <w:rPr>
                <w:sz w:val="24"/>
                <w:szCs w:val="24"/>
              </w:rPr>
              <w:t xml:space="preserve">Родная страна и страны изучаемого языка  13 час. </w:t>
            </w:r>
          </w:p>
          <w:p w:rsidR="00167084" w:rsidRDefault="00AC0E92">
            <w:pPr>
              <w:jc w:val="center"/>
              <w:rPr>
                <w:sz w:val="24"/>
                <w:szCs w:val="24"/>
              </w:rPr>
            </w:pPr>
            <w:r>
              <w:rPr>
                <w:sz w:val="24"/>
                <w:szCs w:val="24"/>
              </w:rPr>
              <w:t>(в том числе   8 ч по краеведению, 1 ч. к. р.)</w:t>
            </w:r>
          </w:p>
        </w:tc>
      </w:tr>
      <w:tr w:rsidR="00167084">
        <w:tblPrEx>
          <w:tblCellMar>
            <w:left w:w="108" w:type="dxa"/>
            <w:right w:w="108" w:type="dxa"/>
          </w:tblCellMar>
        </w:tblPrEx>
        <w:tc>
          <w:tcPr>
            <w:tcW w:w="55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1</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0"/>
              <w:snapToGrid w:val="0"/>
              <w:spacing w:line="254" w:lineRule="exact"/>
            </w:pPr>
            <w:r>
              <w:t>Знаменитые люди  Великобритании</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Развитие навыков чтения  с целью из</w:t>
            </w:r>
            <w:r>
              <w:rPr>
                <w:rFonts w:ascii="Times New Roman" w:hAnsi="Times New Roman"/>
                <w:sz w:val="24"/>
                <w:szCs w:val="24"/>
              </w:rPr>
              <w:softHyphen/>
              <w:t>влечения общей ин</w:t>
            </w:r>
            <w:r>
              <w:rPr>
                <w:rFonts w:ascii="Times New Roman" w:hAnsi="Times New Roman"/>
                <w:sz w:val="24"/>
                <w:szCs w:val="24"/>
              </w:rPr>
              <w:softHyphen/>
              <w:t>формации</w:t>
            </w:r>
          </w:p>
        </w:tc>
        <w:tc>
          <w:tcPr>
            <w:tcW w:w="1833"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Повторение лексики</w:t>
            </w:r>
          </w:p>
          <w:p w:rsidR="00167084" w:rsidRDefault="00167084">
            <w:pPr>
              <w:pStyle w:val="afd"/>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p w:rsidR="00167084" w:rsidRDefault="00AC0E92">
            <w:pPr>
              <w:jc w:val="center"/>
              <w:rPr>
                <w:sz w:val="24"/>
                <w:szCs w:val="24"/>
              </w:rPr>
            </w:pPr>
            <w:r>
              <w:rPr>
                <w:sz w:val="24"/>
                <w:szCs w:val="24"/>
              </w:rPr>
              <w:t>Стр.158</w:t>
            </w:r>
          </w:p>
          <w:p w:rsidR="00167084" w:rsidRDefault="00AC0E92">
            <w:pPr>
              <w:pStyle w:val="afd"/>
              <w:rPr>
                <w:rFonts w:ascii="Times New Roman" w:hAnsi="Times New Roman"/>
                <w:sz w:val="24"/>
                <w:szCs w:val="24"/>
              </w:rPr>
            </w:pPr>
            <w:r>
              <w:rPr>
                <w:rFonts w:ascii="Times New Roman" w:hAnsi="Times New Roman"/>
                <w:sz w:val="24"/>
                <w:szCs w:val="24"/>
              </w:rPr>
              <w:t>Упр.6</w:t>
            </w:r>
          </w:p>
          <w:p w:rsidR="00167084" w:rsidRDefault="00167084">
            <w:pPr>
              <w:pStyle w:val="afd"/>
            </w:pPr>
          </w:p>
          <w:p w:rsidR="00167084" w:rsidRDefault="00167084">
            <w:pPr>
              <w:pStyle w:val="afd"/>
            </w:pPr>
          </w:p>
        </w:tc>
      </w:tr>
      <w:tr w:rsidR="00167084">
        <w:tblPrEx>
          <w:tblCellMar>
            <w:left w:w="108" w:type="dxa"/>
            <w:right w:w="108" w:type="dxa"/>
          </w:tblCellMar>
        </w:tblPrEx>
        <w:trPr>
          <w:trHeight w:val="1112"/>
        </w:trPr>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2</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 </w:t>
            </w: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Знаменитые люди </w:t>
            </w:r>
          </w:p>
          <w:p w:rsidR="00167084" w:rsidRDefault="00AC0E92">
            <w:pPr>
              <w:jc w:val="both"/>
              <w:rPr>
                <w:sz w:val="24"/>
                <w:szCs w:val="24"/>
              </w:rPr>
            </w:pPr>
            <w:r>
              <w:rPr>
                <w:sz w:val="24"/>
                <w:szCs w:val="24"/>
              </w:rPr>
              <w:t>Белгорода</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sz w:val="24"/>
                <w:szCs w:val="24"/>
              </w:rPr>
            </w:pPr>
            <w:r>
              <w:rPr>
                <w:sz w:val="24"/>
                <w:szCs w:val="24"/>
              </w:rPr>
              <w:t>Развитие навыков аудирования   с целью из</w:t>
            </w:r>
            <w:r>
              <w:rPr>
                <w:sz w:val="24"/>
                <w:szCs w:val="24"/>
              </w:rPr>
              <w:softHyphen/>
              <w:t>влечения общей ин</w:t>
            </w:r>
            <w:r>
              <w:rPr>
                <w:sz w:val="24"/>
                <w:szCs w:val="24"/>
              </w:rPr>
              <w:softHyphen/>
              <w:t>формации</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pacing w:val="10"/>
                <w:sz w:val="24"/>
                <w:szCs w:val="24"/>
              </w:rPr>
            </w:pPr>
            <w:r>
              <w:rPr>
                <w:rFonts w:ascii="Times New Roman" w:hAnsi="Times New Roman"/>
                <w:spacing w:val="10"/>
                <w:sz w:val="24"/>
                <w:szCs w:val="24"/>
              </w:rPr>
              <w:t>Записи в тетрадях</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3</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Вид Британии</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Совершенствование речевых навыков</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lang w:val="en-US"/>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 162 упр. 2</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4</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Вид Белгорода</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Совершенствование речевых навыков</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shd w:val="clear" w:color="auto" w:fill="FFFFFF"/>
              <w:snapToGrid w:val="0"/>
              <w:jc w:val="both"/>
              <w:rPr>
                <w:sz w:val="24"/>
                <w:szCs w:val="24"/>
              </w:rPr>
            </w:pPr>
            <w:r>
              <w:rPr>
                <w:sz w:val="24"/>
                <w:szCs w:val="24"/>
              </w:rPr>
              <w:t>Письменно о белгороде</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5</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pacing w:val="10"/>
                <w:sz w:val="24"/>
                <w:szCs w:val="24"/>
              </w:rPr>
              <w:t>Великобритания,</w:t>
            </w:r>
            <w:r>
              <w:rPr>
                <w:rFonts w:ascii="Times New Roman" w:hAnsi="Times New Roman"/>
                <w:sz w:val="24"/>
                <w:szCs w:val="24"/>
              </w:rPr>
              <w:t xml:space="preserve"> культуры, люди</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snapToGrid w:val="0"/>
              <w:jc w:val="both"/>
              <w:rPr>
                <w:sz w:val="24"/>
                <w:szCs w:val="24"/>
              </w:rPr>
            </w:pP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sz w:val="24"/>
                <w:szCs w:val="24"/>
              </w:rPr>
            </w:pPr>
            <w:r>
              <w:rPr>
                <w:sz w:val="24"/>
                <w:szCs w:val="24"/>
              </w:rPr>
              <w:t>Развитие речевого умения (Диалогическая и монологическая форма речи)</w:t>
            </w:r>
          </w:p>
          <w:p w:rsidR="00167084" w:rsidRDefault="00167084">
            <w:pPr>
              <w:rPr>
                <w:sz w:val="24"/>
                <w:szCs w:val="24"/>
              </w:rPr>
            </w:pP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Составить диалог</w:t>
            </w:r>
          </w:p>
        </w:tc>
      </w:tr>
      <w:tr w:rsidR="00167084">
        <w:tblPrEx>
          <w:tblCellMar>
            <w:left w:w="108" w:type="dxa"/>
            <w:right w:w="108" w:type="dxa"/>
          </w:tblCellMar>
        </w:tblPrEx>
        <w:trPr>
          <w:trHeight w:val="1601"/>
        </w:trPr>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6</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167084">
            <w:pPr>
              <w:snapToGrid w:val="0"/>
              <w:jc w:val="both"/>
              <w:rPr>
                <w:sz w:val="24"/>
                <w:szCs w:val="24"/>
              </w:rPr>
            </w:pP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sz w:val="24"/>
                <w:szCs w:val="24"/>
              </w:rPr>
            </w:pPr>
            <w:r>
              <w:rPr>
                <w:sz w:val="24"/>
                <w:szCs w:val="24"/>
              </w:rPr>
              <w:t>Белгород, культура, люди.</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jc w:val="both"/>
              <w:rPr>
                <w:sz w:val="24"/>
                <w:szCs w:val="24"/>
              </w:rPr>
            </w:pPr>
            <w:r>
              <w:rPr>
                <w:sz w:val="24"/>
                <w:szCs w:val="24"/>
              </w:rPr>
              <w:t>Развитие речевого умения (Диалогическая форма речи)</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Составить диалог</w:t>
            </w:r>
          </w:p>
        </w:tc>
      </w:tr>
      <w:tr w:rsidR="00167084">
        <w:tblPrEx>
          <w:tblCellMar>
            <w:left w:w="108" w:type="dxa"/>
            <w:right w:w="108" w:type="dxa"/>
          </w:tblCellMar>
        </w:tblPrEx>
        <w:tc>
          <w:tcPr>
            <w:tcW w:w="557"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709" w:type="dxa"/>
            <w:vMerge w:val="restart"/>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7</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Театры, кино в Белгороде</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Развитие речевого умения (Монологическая форма речи)</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Сочинение о любимом кинотеатре</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8</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Посоветовал ли ты другу посетить Белгород и почему?</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 xml:space="preserve">Развитие умения навыков письма </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Письмо другу</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9</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b/>
                <w:sz w:val="24"/>
                <w:szCs w:val="24"/>
              </w:rPr>
            </w:pPr>
            <w:r>
              <w:rPr>
                <w:rFonts w:ascii="Times New Roman" w:hAnsi="Times New Roman"/>
                <w:b/>
                <w:sz w:val="24"/>
                <w:szCs w:val="24"/>
              </w:rPr>
              <w:t>Контрольная работа (</w:t>
            </w:r>
            <w:r>
              <w:rPr>
                <w:rStyle w:val="TimesNewRoman"/>
                <w:rFonts w:ascii="Times New Roman" w:eastAsia="Batang" w:hAnsi="Times New Roman"/>
                <w:b/>
                <w:sz w:val="24"/>
                <w:szCs w:val="24"/>
              </w:rPr>
              <w:t>говорение)</w:t>
            </w: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Проект «Мой город»</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говорения,</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презентация</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10</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b/>
                <w:sz w:val="24"/>
                <w:szCs w:val="24"/>
              </w:rPr>
            </w:pPr>
            <w:r>
              <w:rPr>
                <w:rFonts w:ascii="Times New Roman" w:hAnsi="Times New Roman"/>
                <w:sz w:val="24"/>
                <w:szCs w:val="24"/>
              </w:rPr>
              <w:t xml:space="preserve">Великобритания </w:t>
            </w:r>
            <w:r>
              <w:rPr>
                <w:rFonts w:ascii="Times New Roman" w:hAnsi="Times New Roman"/>
                <w:b/>
                <w:sz w:val="24"/>
                <w:szCs w:val="24"/>
              </w:rPr>
              <w:t>Контрольная работа</w:t>
            </w:r>
          </w:p>
          <w:p w:rsidR="00167084" w:rsidRDefault="00AC0E92">
            <w:pPr>
              <w:pStyle w:val="afd"/>
              <w:rPr>
                <w:rFonts w:ascii="Times New Roman" w:hAnsi="Times New Roman"/>
                <w:b/>
                <w:sz w:val="24"/>
                <w:szCs w:val="24"/>
              </w:rPr>
            </w:pPr>
            <w:r>
              <w:rPr>
                <w:rFonts w:ascii="Times New Roman" w:hAnsi="Times New Roman"/>
                <w:b/>
                <w:sz w:val="24"/>
                <w:szCs w:val="24"/>
              </w:rPr>
              <w:t xml:space="preserve"> (</w:t>
            </w:r>
            <w:r>
              <w:rPr>
                <w:rStyle w:val="TimesNewRoman"/>
                <w:rFonts w:ascii="Times New Roman" w:eastAsia="Batang" w:hAnsi="Times New Roman"/>
                <w:b/>
                <w:sz w:val="24"/>
                <w:szCs w:val="24"/>
              </w:rPr>
              <w:t>чтение</w:t>
            </w:r>
            <w:r>
              <w:rPr>
                <w:rFonts w:ascii="Times New Roman" w:hAnsi="Times New Roman"/>
                <w:b/>
                <w:sz w:val="24"/>
                <w:szCs w:val="24"/>
              </w:rPr>
              <w:t>)</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чтения,</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blPrEx>
          <w:tblCellMar>
            <w:left w:w="108" w:type="dxa"/>
            <w:right w:w="108" w:type="dxa"/>
          </w:tblCellMar>
        </w:tblPrEx>
        <w:tc>
          <w:tcPr>
            <w:tcW w:w="557"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709"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11</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b/>
                <w:sz w:val="24"/>
                <w:szCs w:val="24"/>
              </w:rPr>
            </w:pPr>
            <w:r>
              <w:rPr>
                <w:rFonts w:ascii="Times New Roman" w:hAnsi="Times New Roman"/>
                <w:sz w:val="24"/>
                <w:szCs w:val="24"/>
              </w:rPr>
              <w:t xml:space="preserve">Россия </w:t>
            </w:r>
            <w:r>
              <w:rPr>
                <w:rFonts w:ascii="Times New Roman" w:hAnsi="Times New Roman"/>
                <w:b/>
                <w:sz w:val="24"/>
                <w:szCs w:val="24"/>
              </w:rPr>
              <w:t>Контрольная работа</w:t>
            </w:r>
          </w:p>
          <w:p w:rsidR="00167084" w:rsidRDefault="00AC0E92">
            <w:pPr>
              <w:pStyle w:val="afd"/>
              <w:rPr>
                <w:rFonts w:ascii="Times New Roman" w:hAnsi="Times New Roman"/>
                <w:b/>
                <w:sz w:val="24"/>
                <w:szCs w:val="24"/>
              </w:rPr>
            </w:pPr>
            <w:r>
              <w:rPr>
                <w:rFonts w:ascii="Times New Roman" w:hAnsi="Times New Roman"/>
                <w:b/>
                <w:sz w:val="24"/>
                <w:szCs w:val="24"/>
              </w:rPr>
              <w:t>(</w:t>
            </w:r>
            <w:r>
              <w:rPr>
                <w:rStyle w:val="TimesNewRoman"/>
                <w:rFonts w:ascii="Times New Roman" w:eastAsia="Batang" w:hAnsi="Times New Roman"/>
                <w:b/>
                <w:sz w:val="24"/>
                <w:szCs w:val="24"/>
              </w:rPr>
              <w:t>аудирование</w:t>
            </w:r>
            <w:r>
              <w:rPr>
                <w:rFonts w:ascii="Times New Roman" w:hAnsi="Times New Roman"/>
                <w:b/>
                <w:sz w:val="24"/>
                <w:szCs w:val="24"/>
              </w:rPr>
              <w:t>)</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аудирования</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ИДЗ по ликвидации задолженностей</w:t>
            </w:r>
          </w:p>
        </w:tc>
      </w:tr>
      <w:tr w:rsidR="00167084">
        <w:tblPrEx>
          <w:tblCellMar>
            <w:left w:w="108" w:type="dxa"/>
            <w:right w:w="108" w:type="dxa"/>
          </w:tblCellMar>
        </w:tblPrEx>
        <w:tc>
          <w:tcPr>
            <w:tcW w:w="557"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12</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b/>
                <w:sz w:val="24"/>
                <w:szCs w:val="24"/>
              </w:rPr>
            </w:pPr>
            <w:r>
              <w:rPr>
                <w:rFonts w:ascii="Times New Roman" w:hAnsi="Times New Roman"/>
                <w:b/>
                <w:sz w:val="24"/>
                <w:szCs w:val="24"/>
              </w:rPr>
              <w:t>Контрольная работа</w:t>
            </w:r>
          </w:p>
          <w:p w:rsidR="00167084" w:rsidRDefault="00AC0E92">
            <w:pPr>
              <w:pStyle w:val="afd"/>
              <w:rPr>
                <w:rStyle w:val="TimesNewRoman"/>
                <w:rFonts w:ascii="Times New Roman" w:eastAsia="Batang" w:hAnsi="Times New Roman"/>
                <w:b/>
                <w:sz w:val="24"/>
                <w:szCs w:val="24"/>
              </w:rPr>
            </w:pPr>
            <w:r>
              <w:rPr>
                <w:rFonts w:ascii="Times New Roman" w:hAnsi="Times New Roman"/>
                <w:b/>
                <w:sz w:val="24"/>
                <w:szCs w:val="24"/>
              </w:rPr>
              <w:t>(</w:t>
            </w:r>
            <w:r>
              <w:rPr>
                <w:rStyle w:val="TimesNewRoman"/>
                <w:rFonts w:ascii="Times New Roman" w:eastAsia="Batang" w:hAnsi="Times New Roman"/>
                <w:b/>
                <w:sz w:val="24"/>
                <w:szCs w:val="24"/>
              </w:rPr>
              <w:t>письмо)</w:t>
            </w:r>
          </w:p>
        </w:tc>
        <w:tc>
          <w:tcPr>
            <w:tcW w:w="1479"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Мой край родной</w:t>
            </w: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TimesNewRoman"/>
                <w:rFonts w:ascii="Times New Roman" w:eastAsia="Batang" w:hAnsi="Times New Roman"/>
                <w:sz w:val="24"/>
                <w:szCs w:val="24"/>
              </w:rPr>
            </w:pPr>
            <w:r>
              <w:rPr>
                <w:rStyle w:val="TimesNewRoman"/>
                <w:rFonts w:ascii="Times New Roman" w:eastAsia="Batang" w:hAnsi="Times New Roman"/>
                <w:sz w:val="24"/>
                <w:szCs w:val="24"/>
              </w:rPr>
              <w:t>Контроль ЗУН письма (грамматика)</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rPr>
                <w:rFonts w:ascii="Times New Roman" w:hAnsi="Times New Roman"/>
                <w:sz w:val="24"/>
                <w:szCs w:val="24"/>
              </w:rPr>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r w:rsidR="00167084">
        <w:tblPrEx>
          <w:tblCellMar>
            <w:left w:w="108" w:type="dxa"/>
            <w:right w:w="108" w:type="dxa"/>
          </w:tblCellMar>
        </w:tblPrEx>
        <w:tc>
          <w:tcPr>
            <w:tcW w:w="557"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13</w:t>
            </w:r>
          </w:p>
        </w:tc>
        <w:tc>
          <w:tcPr>
            <w:tcW w:w="1787" w:type="dxa"/>
            <w:gridSpan w:val="2"/>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Обобщающий урок по краеведению</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2268" w:type="dxa"/>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Style w:val="90pt2"/>
                <w:sz w:val="24"/>
                <w:szCs w:val="24"/>
              </w:rPr>
            </w:pPr>
            <w:r>
              <w:rPr>
                <w:rStyle w:val="90pt2"/>
                <w:sz w:val="24"/>
                <w:szCs w:val="24"/>
              </w:rPr>
              <w:t>Коррекция ЗУН</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r w:rsidR="00167084">
        <w:tblPrEx>
          <w:tblCellMar>
            <w:left w:w="108" w:type="dxa"/>
            <w:right w:w="108" w:type="dxa"/>
          </w:tblCellMar>
        </w:tblPrEx>
        <w:tc>
          <w:tcPr>
            <w:tcW w:w="557"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vMerge w:val="restart"/>
            <w:tcBorders>
              <w:top w:val="single" w:sz="4" w:space="0" w:color="000000"/>
              <w:left w:val="single" w:sz="4" w:space="0" w:color="000000"/>
              <w:bottom w:val="single" w:sz="4" w:space="0" w:color="000000"/>
            </w:tcBorders>
            <w:shd w:val="clear" w:color="auto" w:fill="auto"/>
          </w:tcPr>
          <w:p w:rsidR="00167084" w:rsidRDefault="00AC0E92">
            <w:pPr>
              <w:snapToGrid w:val="0"/>
              <w:rPr>
                <w:sz w:val="24"/>
                <w:szCs w:val="24"/>
              </w:rPr>
            </w:pPr>
            <w:r>
              <w:rPr>
                <w:sz w:val="24"/>
                <w:szCs w:val="24"/>
              </w:rPr>
              <w:t>14</w:t>
            </w:r>
          </w:p>
          <w:p w:rsidR="00167084" w:rsidRDefault="00AC0E92">
            <w:pPr>
              <w:rPr>
                <w:sz w:val="24"/>
                <w:szCs w:val="24"/>
              </w:rPr>
            </w:pPr>
            <w:r>
              <w:rPr>
                <w:sz w:val="24"/>
                <w:szCs w:val="24"/>
              </w:rPr>
              <w:t>15</w:t>
            </w:r>
          </w:p>
          <w:p w:rsidR="00167084" w:rsidRDefault="00AC0E92">
            <w:pPr>
              <w:rPr>
                <w:sz w:val="24"/>
                <w:szCs w:val="24"/>
              </w:rPr>
            </w:pPr>
            <w:r>
              <w:rPr>
                <w:sz w:val="24"/>
                <w:szCs w:val="24"/>
              </w:rPr>
              <w:t>16</w:t>
            </w:r>
          </w:p>
        </w:tc>
        <w:tc>
          <w:tcPr>
            <w:tcW w:w="1787" w:type="dxa"/>
            <w:gridSpan w:val="2"/>
            <w:vMerge w:val="restart"/>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Резервные уроки</w:t>
            </w: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2268" w:type="dxa"/>
            <w:vMerge w:val="restart"/>
            <w:tcBorders>
              <w:top w:val="single" w:sz="4" w:space="0" w:color="000000"/>
              <w:left w:val="single" w:sz="4" w:space="0" w:color="000000"/>
              <w:bottom w:val="single" w:sz="4" w:space="0" w:color="000000"/>
            </w:tcBorders>
            <w:shd w:val="clear" w:color="auto" w:fill="auto"/>
          </w:tcPr>
          <w:p w:rsidR="00167084" w:rsidRDefault="00AC0E92">
            <w:pPr>
              <w:pStyle w:val="afd"/>
              <w:snapToGrid w:val="0"/>
              <w:rPr>
                <w:rFonts w:ascii="Times New Roman" w:hAnsi="Times New Roman"/>
                <w:sz w:val="24"/>
                <w:szCs w:val="24"/>
              </w:rPr>
            </w:pPr>
            <w:r>
              <w:rPr>
                <w:rFonts w:ascii="Times New Roman" w:hAnsi="Times New Roman"/>
                <w:sz w:val="24"/>
                <w:szCs w:val="24"/>
              </w:rPr>
              <w:t xml:space="preserve">Обобщение пройденного материала  </w:t>
            </w: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r w:rsidR="00167084">
        <w:tblPrEx>
          <w:tblCellMar>
            <w:left w:w="108" w:type="dxa"/>
            <w:right w:w="108" w:type="dxa"/>
          </w:tblCellMar>
        </w:tblPrEx>
        <w:tc>
          <w:tcPr>
            <w:tcW w:w="557"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787"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2268"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r w:rsidR="00167084">
        <w:tblPrEx>
          <w:tblCellMar>
            <w:left w:w="108" w:type="dxa"/>
            <w:right w:w="108" w:type="dxa"/>
          </w:tblCellMar>
        </w:tblPrEx>
        <w:tc>
          <w:tcPr>
            <w:tcW w:w="557"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709" w:type="dxa"/>
            <w:tcBorders>
              <w:top w:val="single" w:sz="4" w:space="0" w:color="000000"/>
              <w:left w:val="single" w:sz="4" w:space="0" w:color="000000"/>
              <w:bottom w:val="single" w:sz="4" w:space="0" w:color="000000"/>
            </w:tcBorders>
            <w:shd w:val="clear" w:color="auto" w:fill="auto"/>
          </w:tcPr>
          <w:p w:rsidR="00167084" w:rsidRDefault="00167084">
            <w:pPr>
              <w:snapToGrid w:val="0"/>
              <w:rPr>
                <w:sz w:val="24"/>
                <w:szCs w:val="24"/>
              </w:rPr>
            </w:pPr>
          </w:p>
        </w:tc>
        <w:tc>
          <w:tcPr>
            <w:tcW w:w="582"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787" w:type="dxa"/>
            <w:gridSpan w:val="2"/>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479"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2268" w:type="dxa"/>
            <w:vMerge/>
            <w:tcBorders>
              <w:top w:val="single" w:sz="4" w:space="0" w:color="000000"/>
              <w:left w:val="single" w:sz="4" w:space="0" w:color="000000"/>
              <w:bottom w:val="single" w:sz="4" w:space="0" w:color="000000"/>
            </w:tcBorders>
            <w:shd w:val="clear" w:color="auto" w:fill="auto"/>
          </w:tcPr>
          <w:p w:rsidR="00167084" w:rsidRDefault="00167084">
            <w:pPr>
              <w:snapToGrid w:val="0"/>
            </w:pPr>
          </w:p>
        </w:tc>
        <w:tc>
          <w:tcPr>
            <w:tcW w:w="1833" w:type="dxa"/>
            <w:tcBorders>
              <w:top w:val="single" w:sz="4" w:space="0" w:color="000000"/>
              <w:left w:val="single" w:sz="4" w:space="0" w:color="000000"/>
              <w:bottom w:val="single" w:sz="4" w:space="0" w:color="000000"/>
            </w:tcBorders>
            <w:shd w:val="clear" w:color="auto" w:fill="auto"/>
          </w:tcPr>
          <w:p w:rsidR="00167084" w:rsidRDefault="00167084">
            <w:pPr>
              <w:pStyle w:val="afd"/>
              <w:snapToGrid w:val="0"/>
            </w:pPr>
          </w:p>
        </w:tc>
        <w:tc>
          <w:tcPr>
            <w:tcW w:w="1731" w:type="dxa"/>
            <w:gridSpan w:val="4"/>
            <w:tcBorders>
              <w:top w:val="single" w:sz="4" w:space="0" w:color="000000"/>
              <w:left w:val="single" w:sz="4" w:space="0" w:color="000000"/>
              <w:bottom w:val="single" w:sz="4" w:space="0" w:color="000000"/>
              <w:right w:val="single" w:sz="4" w:space="0" w:color="000000"/>
            </w:tcBorders>
            <w:shd w:val="clear" w:color="auto" w:fill="auto"/>
          </w:tcPr>
          <w:p w:rsidR="00167084" w:rsidRDefault="00167084">
            <w:pPr>
              <w:pStyle w:val="afd"/>
              <w:snapToGrid w:val="0"/>
            </w:pPr>
          </w:p>
        </w:tc>
      </w:tr>
    </w:tbl>
    <w:p w:rsidR="00167084" w:rsidRDefault="00167084">
      <w:pPr>
        <w:sectPr w:rsidR="00167084">
          <w:pgSz w:w="11906" w:h="16838"/>
          <w:pgMar w:top="1134" w:right="1272" w:bottom="709" w:left="1701" w:header="720" w:footer="720" w:gutter="0"/>
          <w:cols w:space="720"/>
          <w:docGrid w:linePitch="360"/>
        </w:sectPr>
      </w:pPr>
    </w:p>
    <w:p w:rsidR="00167084" w:rsidRDefault="00AC0E92">
      <w:pPr>
        <w:ind w:left="360"/>
        <w:jc w:val="center"/>
        <w:rPr>
          <w:b/>
          <w:spacing w:val="-3"/>
          <w:sz w:val="28"/>
          <w:szCs w:val="28"/>
        </w:rPr>
      </w:pPr>
      <w:r>
        <w:rPr>
          <w:b/>
          <w:spacing w:val="-3"/>
          <w:sz w:val="28"/>
          <w:szCs w:val="28"/>
        </w:rPr>
        <w:t>Календарно- тематическое планирование 8 класс к учебнику В.П. Кузовлева</w:t>
      </w: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bCs/>
          <w:iCs/>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jc w:val="center"/>
        <w:rPr>
          <w:b/>
          <w:sz w:val="28"/>
          <w:szCs w:val="28"/>
        </w:rPr>
      </w:pPr>
    </w:p>
    <w:p w:rsidR="00167084" w:rsidRDefault="00167084">
      <w:pPr>
        <w:sectPr w:rsidR="00167084">
          <w:pgSz w:w="11906" w:h="16838"/>
          <w:pgMar w:top="1701" w:right="1134" w:bottom="1270" w:left="709" w:header="720" w:footer="720" w:gutter="0"/>
          <w:cols w:space="720"/>
          <w:docGrid w:linePitch="360"/>
        </w:sect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167084">
      <w:pPr>
        <w:rPr>
          <w:b/>
          <w:sz w:val="28"/>
          <w:szCs w:val="28"/>
        </w:rPr>
      </w:pPr>
    </w:p>
    <w:p w:rsidR="00167084" w:rsidRDefault="00AC0E92">
      <w:pPr>
        <w:rPr>
          <w:b/>
          <w:sz w:val="28"/>
          <w:szCs w:val="28"/>
        </w:rPr>
      </w:pPr>
      <w:r>
        <w:rPr>
          <w:b/>
          <w:sz w:val="28"/>
          <w:szCs w:val="28"/>
        </w:rPr>
        <w:t xml:space="preserve">Источники и литература  </w:t>
      </w:r>
    </w:p>
    <w:p w:rsidR="00167084" w:rsidRDefault="00AC0E92">
      <w:pPr>
        <w:rPr>
          <w:sz w:val="28"/>
          <w:szCs w:val="28"/>
        </w:rPr>
      </w:pPr>
      <w:r>
        <w:rPr>
          <w:sz w:val="28"/>
          <w:szCs w:val="28"/>
        </w:rPr>
        <w:t>1. Ахлупина, М.А. Люблю тебя, мой край родной/ М.А. Ахлупина,- Обнинск, 2007.- С.104.</w:t>
      </w:r>
    </w:p>
    <w:p w:rsidR="00167084" w:rsidRDefault="00AC0E92">
      <w:pPr>
        <w:widowControl w:val="0"/>
        <w:jc w:val="both"/>
        <w:rPr>
          <w:sz w:val="28"/>
          <w:szCs w:val="28"/>
        </w:rPr>
      </w:pPr>
      <w:r>
        <w:rPr>
          <w:sz w:val="28"/>
          <w:szCs w:val="28"/>
        </w:rPr>
        <w:t>2. Афанасьева О.В. Английский язык. - М.:Просвещение,2004.-303с.</w:t>
      </w:r>
    </w:p>
    <w:p w:rsidR="00167084" w:rsidRDefault="00AC0E92">
      <w:pPr>
        <w:widowControl w:val="0"/>
        <w:suppressAutoHyphens w:val="0"/>
        <w:ind w:left="360" w:hanging="360"/>
        <w:jc w:val="both"/>
        <w:rPr>
          <w:sz w:val="28"/>
          <w:szCs w:val="28"/>
        </w:rPr>
      </w:pPr>
      <w:r>
        <w:rPr>
          <w:sz w:val="28"/>
          <w:szCs w:val="28"/>
        </w:rPr>
        <w:t>Баканова И.Ю. Английский язык. - М.: Дрофа, 2000.- 608 с.</w:t>
      </w:r>
    </w:p>
    <w:p w:rsidR="00167084" w:rsidRDefault="00AC0E92">
      <w:pPr>
        <w:suppressAutoHyphens w:val="0"/>
        <w:rPr>
          <w:sz w:val="28"/>
          <w:szCs w:val="28"/>
        </w:rPr>
      </w:pPr>
      <w:r>
        <w:rPr>
          <w:sz w:val="28"/>
          <w:szCs w:val="28"/>
        </w:rPr>
        <w:t>Белгородская энциклопедия.- Белгород, 2000,- 392с.</w:t>
      </w:r>
    </w:p>
    <w:p w:rsidR="00167084" w:rsidRDefault="00AC0E92">
      <w:pPr>
        <w:rPr>
          <w:sz w:val="28"/>
          <w:szCs w:val="28"/>
        </w:rPr>
      </w:pPr>
      <w:r>
        <w:rPr>
          <w:sz w:val="28"/>
          <w:szCs w:val="28"/>
        </w:rPr>
        <w:t>5.Борисов, Н.М. Методика историко-краеведческой работы в школе/Н.М.Борисов.- М., 1999,- С.142.</w:t>
      </w:r>
    </w:p>
    <w:p w:rsidR="00167084" w:rsidRDefault="00AC0E92">
      <w:pPr>
        <w:rPr>
          <w:sz w:val="28"/>
          <w:szCs w:val="28"/>
        </w:rPr>
      </w:pPr>
      <w:r>
        <w:rPr>
          <w:sz w:val="28"/>
          <w:szCs w:val="28"/>
        </w:rPr>
        <w:t xml:space="preserve">  6.Гарагуля, С.И. </w:t>
      </w:r>
      <w:r>
        <w:rPr>
          <w:sz w:val="28"/>
          <w:szCs w:val="28"/>
          <w:lang w:val="en-US"/>
        </w:rPr>
        <w:t>Belgorod</w:t>
      </w:r>
      <w:r>
        <w:rPr>
          <w:sz w:val="28"/>
          <w:szCs w:val="28"/>
        </w:rPr>
        <w:t xml:space="preserve">, </w:t>
      </w:r>
      <w:r>
        <w:rPr>
          <w:sz w:val="28"/>
          <w:szCs w:val="28"/>
          <w:lang w:val="en-US"/>
        </w:rPr>
        <w:t>my</w:t>
      </w:r>
      <w:r>
        <w:rPr>
          <w:sz w:val="28"/>
          <w:szCs w:val="28"/>
        </w:rPr>
        <w:t xml:space="preserve"> </w:t>
      </w:r>
      <w:r>
        <w:rPr>
          <w:sz w:val="28"/>
          <w:szCs w:val="28"/>
          <w:lang w:val="en-US"/>
        </w:rPr>
        <w:t>home</w:t>
      </w:r>
      <w:r>
        <w:rPr>
          <w:sz w:val="28"/>
          <w:szCs w:val="28"/>
        </w:rPr>
        <w:t xml:space="preserve"> </w:t>
      </w:r>
      <w:r>
        <w:rPr>
          <w:sz w:val="28"/>
          <w:szCs w:val="28"/>
          <w:lang w:val="en-US"/>
        </w:rPr>
        <w:t>town</w:t>
      </w:r>
      <w:r>
        <w:rPr>
          <w:sz w:val="28"/>
          <w:szCs w:val="28"/>
        </w:rPr>
        <w:t xml:space="preserve"> // </w:t>
      </w:r>
      <w:r>
        <w:rPr>
          <w:sz w:val="28"/>
          <w:szCs w:val="28"/>
          <w:lang w:val="en-US"/>
        </w:rPr>
        <w:t>Let</w:t>
      </w:r>
      <w:r>
        <w:rPr>
          <w:sz w:val="28"/>
          <w:szCs w:val="28"/>
        </w:rPr>
        <w:t>’</w:t>
      </w:r>
      <w:r>
        <w:rPr>
          <w:sz w:val="28"/>
          <w:szCs w:val="28"/>
          <w:lang w:val="en-US"/>
        </w:rPr>
        <w:t>s</w:t>
      </w:r>
      <w:r>
        <w:rPr>
          <w:sz w:val="28"/>
          <w:szCs w:val="28"/>
        </w:rPr>
        <w:t xml:space="preserve"> </w:t>
      </w:r>
      <w:r>
        <w:rPr>
          <w:sz w:val="28"/>
          <w:szCs w:val="28"/>
          <w:lang w:val="en-US"/>
        </w:rPr>
        <w:t>speak</w:t>
      </w:r>
      <w:r>
        <w:rPr>
          <w:sz w:val="28"/>
          <w:szCs w:val="28"/>
        </w:rPr>
        <w:t xml:space="preserve"> </w:t>
      </w:r>
      <w:r>
        <w:rPr>
          <w:sz w:val="28"/>
          <w:szCs w:val="28"/>
          <w:lang w:val="en-US"/>
        </w:rPr>
        <w:t>English</w:t>
      </w:r>
      <w:r>
        <w:rPr>
          <w:sz w:val="28"/>
          <w:szCs w:val="28"/>
        </w:rPr>
        <w:t xml:space="preserve">: Учебное пособие по разговорному английскому языку. - Белгород: Изд-во БелГТУ,  2005,- 209с. </w:t>
      </w:r>
    </w:p>
    <w:p w:rsidR="00167084" w:rsidRDefault="00AC0E92">
      <w:pPr>
        <w:rPr>
          <w:sz w:val="28"/>
          <w:szCs w:val="28"/>
        </w:rPr>
      </w:pPr>
      <w:r>
        <w:rPr>
          <w:sz w:val="28"/>
          <w:szCs w:val="28"/>
        </w:rPr>
        <w:t xml:space="preserve">  7.Гарагуля С.И. </w:t>
      </w:r>
      <w:r>
        <w:rPr>
          <w:sz w:val="28"/>
          <w:szCs w:val="28"/>
          <w:lang w:val="en-US"/>
        </w:rPr>
        <w:t>Memorial</w:t>
      </w:r>
      <w:r>
        <w:rPr>
          <w:sz w:val="28"/>
          <w:szCs w:val="28"/>
        </w:rPr>
        <w:t xml:space="preserve"> </w:t>
      </w:r>
      <w:r>
        <w:rPr>
          <w:sz w:val="28"/>
          <w:szCs w:val="28"/>
          <w:lang w:val="en-US"/>
        </w:rPr>
        <w:t>in</w:t>
      </w:r>
      <w:r>
        <w:rPr>
          <w:sz w:val="28"/>
          <w:szCs w:val="28"/>
        </w:rPr>
        <w:t xml:space="preserve"> </w:t>
      </w:r>
      <w:r>
        <w:rPr>
          <w:sz w:val="28"/>
          <w:szCs w:val="28"/>
          <w:lang w:val="en-US"/>
        </w:rPr>
        <w:t>honour</w:t>
      </w:r>
      <w:r>
        <w:rPr>
          <w:sz w:val="28"/>
          <w:szCs w:val="28"/>
        </w:rPr>
        <w:t xml:space="preserve"> </w:t>
      </w:r>
      <w:r>
        <w:rPr>
          <w:sz w:val="28"/>
          <w:szCs w:val="28"/>
          <w:lang w:val="en-US"/>
        </w:rPr>
        <w:t>of</w:t>
      </w:r>
      <w:r>
        <w:rPr>
          <w:sz w:val="28"/>
          <w:szCs w:val="28"/>
        </w:rPr>
        <w:t xml:space="preserve"> </w:t>
      </w:r>
      <w:r>
        <w:rPr>
          <w:sz w:val="28"/>
          <w:szCs w:val="28"/>
          <w:lang w:val="en-US"/>
        </w:rPr>
        <w:t>heroes</w:t>
      </w:r>
      <w:r>
        <w:rPr>
          <w:sz w:val="28"/>
          <w:szCs w:val="28"/>
        </w:rPr>
        <w:t xml:space="preserve"> </w:t>
      </w:r>
      <w:r>
        <w:rPr>
          <w:sz w:val="28"/>
          <w:szCs w:val="28"/>
          <w:lang w:val="en-US"/>
        </w:rPr>
        <w:t>of</w:t>
      </w:r>
      <w:r>
        <w:rPr>
          <w:sz w:val="28"/>
          <w:szCs w:val="28"/>
        </w:rPr>
        <w:t xml:space="preserve"> </w:t>
      </w:r>
      <w:r>
        <w:rPr>
          <w:sz w:val="28"/>
          <w:szCs w:val="28"/>
          <w:lang w:val="en-US"/>
        </w:rPr>
        <w:t>the</w:t>
      </w:r>
      <w:r>
        <w:rPr>
          <w:sz w:val="28"/>
          <w:szCs w:val="28"/>
        </w:rPr>
        <w:t xml:space="preserve"> </w:t>
      </w:r>
      <w:r>
        <w:rPr>
          <w:sz w:val="28"/>
          <w:szCs w:val="28"/>
          <w:lang w:val="en-US"/>
        </w:rPr>
        <w:t>battle</w:t>
      </w:r>
      <w:r>
        <w:rPr>
          <w:sz w:val="28"/>
          <w:szCs w:val="28"/>
        </w:rPr>
        <w:t xml:space="preserve"> </w:t>
      </w:r>
      <w:r>
        <w:rPr>
          <w:sz w:val="28"/>
          <w:szCs w:val="28"/>
          <w:lang w:val="en-US"/>
        </w:rPr>
        <w:t>of</w:t>
      </w:r>
      <w:r>
        <w:rPr>
          <w:sz w:val="28"/>
          <w:szCs w:val="28"/>
        </w:rPr>
        <w:t xml:space="preserve"> </w:t>
      </w:r>
      <w:r>
        <w:rPr>
          <w:sz w:val="28"/>
          <w:szCs w:val="28"/>
          <w:lang w:val="en-US"/>
        </w:rPr>
        <w:t>Kursk</w:t>
      </w:r>
      <w:r>
        <w:rPr>
          <w:sz w:val="28"/>
          <w:szCs w:val="28"/>
        </w:rPr>
        <w:t xml:space="preserve"> // </w:t>
      </w:r>
      <w:r>
        <w:rPr>
          <w:sz w:val="28"/>
          <w:szCs w:val="28"/>
          <w:lang w:val="en-US"/>
        </w:rPr>
        <w:t>Let</w:t>
      </w:r>
      <w:r>
        <w:rPr>
          <w:sz w:val="28"/>
          <w:szCs w:val="28"/>
        </w:rPr>
        <w:t>’</w:t>
      </w:r>
      <w:r>
        <w:rPr>
          <w:sz w:val="28"/>
          <w:szCs w:val="28"/>
          <w:lang w:val="en-US"/>
        </w:rPr>
        <w:t>s</w:t>
      </w:r>
      <w:r>
        <w:rPr>
          <w:sz w:val="28"/>
          <w:szCs w:val="28"/>
        </w:rPr>
        <w:t xml:space="preserve"> </w:t>
      </w:r>
      <w:r>
        <w:rPr>
          <w:sz w:val="28"/>
          <w:szCs w:val="28"/>
          <w:lang w:val="en-US"/>
        </w:rPr>
        <w:t>speak</w:t>
      </w:r>
      <w:r>
        <w:rPr>
          <w:sz w:val="28"/>
          <w:szCs w:val="28"/>
        </w:rPr>
        <w:t xml:space="preserve"> </w:t>
      </w:r>
      <w:r>
        <w:rPr>
          <w:sz w:val="28"/>
          <w:szCs w:val="28"/>
          <w:lang w:val="en-US"/>
        </w:rPr>
        <w:t>English</w:t>
      </w:r>
      <w:r>
        <w:rPr>
          <w:sz w:val="28"/>
          <w:szCs w:val="28"/>
        </w:rPr>
        <w:t xml:space="preserve">: Учебное пособие по разговорному английскому языку. - Белгород: Изд-во БелГТУ,  2005,- 86с.  </w:t>
      </w:r>
    </w:p>
    <w:p w:rsidR="00167084" w:rsidRDefault="00AC0E92">
      <w:pPr>
        <w:rPr>
          <w:sz w:val="28"/>
          <w:szCs w:val="28"/>
        </w:rPr>
      </w:pPr>
      <w:r>
        <w:rPr>
          <w:sz w:val="28"/>
          <w:szCs w:val="28"/>
        </w:rPr>
        <w:t xml:space="preserve"> 8.Гарагуля С.И. </w:t>
      </w:r>
      <w:r>
        <w:rPr>
          <w:sz w:val="28"/>
          <w:szCs w:val="28"/>
          <w:lang w:val="en-US"/>
        </w:rPr>
        <w:t>Let</w:t>
      </w:r>
      <w:r>
        <w:rPr>
          <w:sz w:val="28"/>
          <w:szCs w:val="28"/>
        </w:rPr>
        <w:t>’</w:t>
      </w:r>
      <w:r>
        <w:rPr>
          <w:sz w:val="28"/>
          <w:szCs w:val="28"/>
          <w:lang w:val="en-US"/>
        </w:rPr>
        <w:t>s</w:t>
      </w:r>
      <w:r>
        <w:rPr>
          <w:sz w:val="28"/>
          <w:szCs w:val="28"/>
        </w:rPr>
        <w:t xml:space="preserve"> </w:t>
      </w:r>
      <w:r>
        <w:rPr>
          <w:sz w:val="28"/>
          <w:szCs w:val="28"/>
          <w:lang w:val="en-US"/>
        </w:rPr>
        <w:t>speak</w:t>
      </w:r>
      <w:r>
        <w:rPr>
          <w:sz w:val="28"/>
          <w:szCs w:val="28"/>
        </w:rPr>
        <w:t xml:space="preserve"> </w:t>
      </w:r>
      <w:r>
        <w:rPr>
          <w:sz w:val="28"/>
          <w:szCs w:val="28"/>
          <w:lang w:val="en-US"/>
        </w:rPr>
        <w:t>English</w:t>
      </w:r>
      <w:r>
        <w:rPr>
          <w:sz w:val="28"/>
          <w:szCs w:val="28"/>
        </w:rPr>
        <w:t xml:space="preserve">   // Будем говорить по- английски: Учебное пособие по разговорному английскому языку. - Белгород: Изд-во БелГТУ,  2002,- 189с. </w:t>
      </w:r>
    </w:p>
    <w:p w:rsidR="00167084" w:rsidRDefault="00AC0E92">
      <w:pPr>
        <w:rPr>
          <w:sz w:val="28"/>
          <w:szCs w:val="28"/>
        </w:rPr>
      </w:pPr>
      <w:r>
        <w:rPr>
          <w:sz w:val="28"/>
          <w:szCs w:val="28"/>
        </w:rPr>
        <w:t xml:space="preserve">9.Дегтярь И.Г. Краткая история Белгорода. - Белгород: Изд-во крестьянское дело,  2003,- 109с. </w:t>
      </w:r>
    </w:p>
    <w:p w:rsidR="00167084" w:rsidRDefault="00AC0E92">
      <w:pPr>
        <w:pStyle w:val="afb"/>
        <w:spacing w:before="0" w:after="0"/>
        <w:rPr>
          <w:rFonts w:ascii="Times New Roman" w:hAnsi="Times New Roman" w:cs="Times New Roman"/>
          <w:bCs/>
        </w:rPr>
      </w:pPr>
      <w:r>
        <w:rPr>
          <w:rFonts w:ascii="Times New Roman" w:hAnsi="Times New Roman" w:cs="Times New Roman"/>
          <w:bCs/>
        </w:rPr>
        <w:t>10. Давыденко Т. М., Тонков Е. В., Проектирование учебного занятия: Учеб. пособие.- Белгород: Изд-во БелГУ, 2002. – 92 с.</w:t>
      </w:r>
    </w:p>
    <w:p w:rsidR="00167084" w:rsidRDefault="00AC0E92">
      <w:pPr>
        <w:pStyle w:val="afb"/>
        <w:rPr>
          <w:rFonts w:ascii="Times New Roman" w:hAnsi="Times New Roman" w:cs="Times New Roman"/>
          <w:bCs/>
        </w:rPr>
      </w:pPr>
      <w:r>
        <w:rPr>
          <w:rFonts w:ascii="Times New Roman" w:hAnsi="Times New Roman" w:cs="Times New Roman"/>
          <w:bCs/>
        </w:rPr>
        <w:t>11. Красная книга Белгородской области. Редкие и исчезающие растения, грибы, лишайники и животные. Официальное издание / Общ. науч. ред. А. В. Присный. – Белгород, 2004. – 532 с.</w:t>
      </w:r>
    </w:p>
    <w:p w:rsidR="00167084" w:rsidRDefault="00AC0E92">
      <w:pPr>
        <w:widowControl w:val="0"/>
        <w:jc w:val="both"/>
        <w:rPr>
          <w:sz w:val="28"/>
          <w:szCs w:val="28"/>
        </w:rPr>
      </w:pPr>
      <w:r>
        <w:rPr>
          <w:sz w:val="28"/>
          <w:szCs w:val="28"/>
        </w:rPr>
        <w:t>12. Кузовлев В.П. Английский язык. – М.: Просвещение,2004. – 485 с.</w:t>
      </w:r>
    </w:p>
    <w:p w:rsidR="00167084" w:rsidRDefault="00AC0E92">
      <w:pPr>
        <w:rPr>
          <w:sz w:val="28"/>
          <w:szCs w:val="28"/>
        </w:rPr>
      </w:pPr>
      <w:r>
        <w:rPr>
          <w:sz w:val="28"/>
          <w:szCs w:val="28"/>
        </w:rPr>
        <w:t>13.  Маслова, В.А., Приставкина, Т.А., Самородских, И.Г.Люби, познавай и преобразуй свой край. Комплексная программа непрерывного краеведческого образования. Белгород, 2004,- С.100.</w:t>
      </w:r>
    </w:p>
    <w:p w:rsidR="00167084" w:rsidRDefault="00AC0E92">
      <w:pPr>
        <w:rPr>
          <w:sz w:val="28"/>
          <w:szCs w:val="28"/>
        </w:rPr>
      </w:pPr>
      <w:r>
        <w:rPr>
          <w:sz w:val="28"/>
          <w:szCs w:val="28"/>
        </w:rPr>
        <w:t>14. Образование: взгляд в будущее (сборник материалов Российского открытого форума, посвященного С.Т. Шацкому), Обнинск, 2007.-С.252.</w:t>
      </w:r>
    </w:p>
    <w:p w:rsidR="00167084" w:rsidRDefault="00AC0E92">
      <w:pPr>
        <w:rPr>
          <w:sz w:val="28"/>
          <w:szCs w:val="28"/>
        </w:rPr>
      </w:pPr>
      <w:r>
        <w:rPr>
          <w:sz w:val="28"/>
          <w:szCs w:val="28"/>
        </w:rPr>
        <w:t xml:space="preserve">15. Сборник текстов и упражнений по краеведению // Богачева Е.А. Манина Е.С. и др. - Белгород: Изд-во БелГУ,  2004,- 74с.  </w:t>
      </w:r>
    </w:p>
    <w:p w:rsidR="00167084" w:rsidRDefault="00AC0E92">
      <w:pPr>
        <w:rPr>
          <w:sz w:val="28"/>
          <w:szCs w:val="28"/>
        </w:rPr>
      </w:pPr>
      <w:r>
        <w:rPr>
          <w:sz w:val="28"/>
          <w:szCs w:val="28"/>
        </w:rPr>
        <w:t xml:space="preserve">16. Собровин В. Дятченко Л.  Белгород.  – М.: Гермес - М,  1993,- 128с..  </w:t>
      </w:r>
    </w:p>
    <w:p w:rsidR="00167084" w:rsidRDefault="00AC0E92">
      <w:pPr>
        <w:rPr>
          <w:sz w:val="28"/>
          <w:szCs w:val="28"/>
        </w:rPr>
      </w:pPr>
      <w:r>
        <w:rPr>
          <w:sz w:val="28"/>
          <w:szCs w:val="28"/>
        </w:rPr>
        <w:t>17. Формирование ценностного отношения к культурному наследию региона в контексте краеведческого образования. /Под ред. Т.Г.Питиновой, Белгород, 2005, -С. 138.</w:t>
      </w:r>
    </w:p>
    <w:p w:rsidR="00167084" w:rsidRDefault="00AC0E92">
      <w:pPr>
        <w:rPr>
          <w:sz w:val="28"/>
          <w:szCs w:val="28"/>
        </w:rPr>
      </w:pPr>
      <w:r>
        <w:rPr>
          <w:sz w:val="28"/>
          <w:szCs w:val="28"/>
        </w:rPr>
        <w:t xml:space="preserve">18. Шаповалов В.А. Белгородоведение.- Белгород, 2002,- 409с. </w:t>
      </w:r>
    </w:p>
    <w:p w:rsidR="00167084" w:rsidRDefault="00AC0E92">
      <w:pPr>
        <w:pStyle w:val="aff3"/>
        <w:rPr>
          <w:sz w:val="28"/>
          <w:szCs w:val="28"/>
        </w:rPr>
      </w:pPr>
      <w:r>
        <w:rPr>
          <w:sz w:val="28"/>
          <w:szCs w:val="28"/>
        </w:rPr>
        <w:t xml:space="preserve">19. Храмы Белгородской и Старооскольской епархии.-Белгород:   </w:t>
      </w:r>
    </w:p>
    <w:p w:rsidR="00167084" w:rsidRDefault="00AC0E92">
      <w:pPr>
        <w:pStyle w:val="aff3"/>
        <w:rPr>
          <w:sz w:val="28"/>
          <w:szCs w:val="28"/>
        </w:rPr>
      </w:pPr>
      <w:r>
        <w:rPr>
          <w:sz w:val="28"/>
          <w:szCs w:val="28"/>
        </w:rPr>
        <w:t xml:space="preserve">       Белгородская и Старооскольская епархия, 2005.-224с.</w:t>
      </w:r>
    </w:p>
    <w:p w:rsidR="00167084" w:rsidRDefault="00AC0E92">
      <w:pPr>
        <w:rPr>
          <w:sz w:val="28"/>
          <w:szCs w:val="28"/>
        </w:rPr>
      </w:pPr>
      <w:r>
        <w:rPr>
          <w:sz w:val="28"/>
          <w:szCs w:val="28"/>
        </w:rPr>
        <w:t>20. Энциклопедический словарь юного литературоведа/ сост. В.И. Новиков М., 1987.- С. 608.</w:t>
      </w:r>
    </w:p>
    <w:p w:rsidR="00167084" w:rsidRDefault="00AC0E92">
      <w:pPr>
        <w:rPr>
          <w:sz w:val="28"/>
          <w:szCs w:val="28"/>
          <w:lang w:val="en-US"/>
        </w:rPr>
      </w:pPr>
      <w:r w:rsidRPr="00520BEB">
        <w:rPr>
          <w:rFonts w:eastAsia="Batang"/>
        </w:rPr>
        <w:t>www.beladm</w:t>
      </w:r>
      <w:r>
        <w:rPr>
          <w:sz w:val="28"/>
          <w:szCs w:val="28"/>
        </w:rPr>
        <w:t xml:space="preserve">. </w:t>
      </w:r>
      <w:r>
        <w:rPr>
          <w:sz w:val="28"/>
          <w:szCs w:val="28"/>
          <w:lang w:val="en-US"/>
        </w:rPr>
        <w:t>bel</w:t>
      </w:r>
      <w:r>
        <w:rPr>
          <w:sz w:val="28"/>
          <w:szCs w:val="28"/>
        </w:rPr>
        <w:t>.</w:t>
      </w:r>
      <w:r>
        <w:rPr>
          <w:sz w:val="28"/>
          <w:szCs w:val="28"/>
          <w:lang w:val="en-US"/>
        </w:rPr>
        <w:t>ru</w:t>
      </w:r>
    </w:p>
    <w:p w:rsidR="00167084" w:rsidRDefault="00AC0E92">
      <w:pPr>
        <w:rPr>
          <w:sz w:val="28"/>
          <w:szCs w:val="28"/>
          <w:lang w:val="en-US"/>
        </w:rPr>
      </w:pPr>
      <w:r>
        <w:rPr>
          <w:sz w:val="28"/>
          <w:szCs w:val="28"/>
          <w:lang w:val="en-US"/>
        </w:rPr>
        <w:t>htpp</w:t>
      </w:r>
      <w:r>
        <w:rPr>
          <w:sz w:val="28"/>
          <w:szCs w:val="28"/>
        </w:rPr>
        <w:t>:</w:t>
      </w:r>
      <w:r>
        <w:rPr>
          <w:sz w:val="28"/>
          <w:szCs w:val="28"/>
          <w:lang w:val="en-US"/>
        </w:rPr>
        <w:t>www</w:t>
      </w:r>
      <w:r>
        <w:rPr>
          <w:sz w:val="28"/>
          <w:szCs w:val="28"/>
        </w:rPr>
        <w:t>.</w:t>
      </w:r>
      <w:r>
        <w:rPr>
          <w:sz w:val="28"/>
          <w:szCs w:val="28"/>
          <w:lang w:val="en-US"/>
        </w:rPr>
        <w:t>favor</w:t>
      </w:r>
      <w:r>
        <w:rPr>
          <w:sz w:val="28"/>
          <w:szCs w:val="28"/>
        </w:rPr>
        <w:t>.</w:t>
      </w:r>
      <w:r>
        <w:rPr>
          <w:sz w:val="28"/>
          <w:szCs w:val="28"/>
          <w:lang w:val="en-US"/>
        </w:rPr>
        <w:t>csn</w:t>
      </w:r>
      <w:r>
        <w:rPr>
          <w:sz w:val="28"/>
          <w:szCs w:val="28"/>
        </w:rPr>
        <w:t>.</w:t>
      </w:r>
      <w:r>
        <w:rPr>
          <w:sz w:val="28"/>
          <w:szCs w:val="28"/>
          <w:lang w:val="en-US"/>
        </w:rPr>
        <w:t>rul</w:t>
      </w:r>
    </w:p>
    <w:p w:rsidR="00167084" w:rsidRDefault="00AC0E92">
      <w:pPr>
        <w:rPr>
          <w:sz w:val="40"/>
          <w:szCs w:val="40"/>
        </w:rPr>
      </w:pPr>
      <w:r w:rsidRPr="00520BEB">
        <w:rPr>
          <w:rFonts w:eastAsia="Batang"/>
        </w:rPr>
        <w:t>http://www.websib.ru/~su/article.htm?396</w:t>
      </w:r>
    </w:p>
    <w:p w:rsidR="00167084" w:rsidRDefault="00167084">
      <w:pPr>
        <w:tabs>
          <w:tab w:val="left" w:pos="2895"/>
        </w:tabs>
      </w:pPr>
      <w:bookmarkStart w:id="7" w:name="_GoBack"/>
      <w:bookmarkEnd w:id="7"/>
    </w:p>
    <w:sectPr w:rsidR="00167084">
      <w:pgSz w:w="11906" w:h="16838"/>
      <w:pgMar w:top="1134" w:right="1270" w:bottom="709"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67084" w:rsidRDefault="00AC0E92">
      <w:r>
        <w:separator/>
      </w:r>
    </w:p>
  </w:endnote>
  <w:endnote w:type="continuationSeparator" w:id="0">
    <w:p w:rsidR="00167084" w:rsidRDefault="00AC0E92">
      <w:r>
        <w:continuationSeparator/>
      </w:r>
    </w:p>
  </w:endnote>
  <w:endnote w:id="1">
    <w:p w:rsidR="00167084" w:rsidRDefault="00AC0E92">
      <w:pPr>
        <w:pStyle w:val="aff4"/>
        <w:ind w:left="0" w:firstLine="0"/>
        <w:jc w:val="center"/>
      </w:pPr>
      <w:r>
        <w:rPr>
          <w:rStyle w:val="a9"/>
        </w:rPr>
        <w:endnoteRef/>
      </w:r>
    </w:p>
  </w:endnote>
  <w:endnote w:id="2">
    <w:p w:rsidR="00167084" w:rsidRDefault="00AC0E92">
      <w:pPr>
        <w:pStyle w:val="aff4"/>
        <w:ind w:left="0" w:firstLine="0"/>
        <w:rPr>
          <w:sz w:val="24"/>
        </w:rPr>
      </w:pPr>
      <w:r>
        <w:rPr>
          <w:rStyle w:val="a9"/>
        </w:rPr>
        <w:endnoteRef/>
      </w:r>
    </w:p>
  </w:endnote>
  <w:endnote w:id="3">
    <w:p w:rsidR="00167084" w:rsidRDefault="00AC0E92">
      <w:pPr>
        <w:pStyle w:val="aff4"/>
      </w:pPr>
      <w:r>
        <w:rPr>
          <w:rStyle w:val="a9"/>
        </w:rPr>
        <w:endnoteRef/>
      </w:r>
    </w:p>
    <w:p w:rsidR="00167084" w:rsidRDefault="00167084">
      <w:pPr>
        <w:pStyle w:val="aff4"/>
      </w:pPr>
    </w:p>
    <w:p w:rsidR="00167084" w:rsidRDefault="00167084">
      <w:pPr>
        <w:pStyle w:val="aff4"/>
      </w:pPr>
    </w:p>
    <w:p w:rsidR="00167084" w:rsidRDefault="00AC0E92">
      <w:pPr>
        <w:snapToGrid w:val="0"/>
        <w:jc w:val="center"/>
        <w:rPr>
          <w:color w:val="000000"/>
          <w:lang w:val="en-US"/>
        </w:rPr>
      </w:pPr>
      <w:r>
        <w:rPr>
          <w:color w:val="000000"/>
          <w:sz w:val="28"/>
          <w:lang w:val="en-US"/>
        </w:rPr>
        <w:tab/>
        <w:t>.</w:t>
      </w:r>
      <w:r>
        <w:rPr>
          <w:color w:val="000000"/>
          <w:lang w:val="en-US"/>
        </w:rPr>
        <w:t xml:space="preserve"> </w:t>
      </w:r>
    </w:p>
    <w:p w:rsidR="00167084" w:rsidRDefault="00AC0E92">
      <w:pPr>
        <w:snapToGrid w:val="0"/>
        <w:jc w:val="center"/>
        <w:rPr>
          <w:color w:val="000000"/>
          <w:lang w:val="en-US"/>
        </w:rPr>
      </w:pPr>
      <w:r>
        <w:rPr>
          <w:color w:val="000000"/>
          <w:lang w:val="en-US"/>
        </w:rPr>
        <w:tab/>
      </w:r>
      <w:r>
        <w:rPr>
          <w:color w:val="000000"/>
          <w:lang w:val="en-US"/>
        </w:rPr>
        <w:br/>
      </w:r>
    </w:p>
    <w:p w:rsidR="00167084" w:rsidRDefault="00AC0E92">
      <w:pPr>
        <w:snapToGrid w:val="0"/>
        <w:jc w:val="center"/>
        <w:rPr>
          <w:lang w:val="en-US"/>
        </w:rPr>
      </w:pPr>
      <w:r>
        <w:rPr>
          <w:lang w:val="en-US"/>
        </w:rPr>
        <w:tab/>
      </w:r>
      <w:r>
        <w:rPr>
          <w:lang w:val="en-US"/>
        </w:rPr>
        <w:br/>
      </w:r>
    </w:p>
    <w:p w:rsidR="00167084" w:rsidRDefault="00167084">
      <w:pPr>
        <w:rPr>
          <w:lang w:val="en-US"/>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iberation Sans">
    <w:altName w:val="Arial Unicode MS"/>
    <w:charset w:val="80"/>
    <w:family w:val="swiss"/>
    <w:pitch w:val="variable"/>
  </w:font>
  <w:font w:name="DejaVu Sans">
    <w:altName w:val="Arial Unicode MS"/>
    <w:charset w:val="80"/>
    <w:family w:val="auto"/>
    <w:pitch w:val="variable"/>
  </w:font>
  <w:font w:name="Calibri">
    <w:panose1 w:val="020F0502020204030204"/>
    <w:charset w:val="CC"/>
    <w:family w:val="swiss"/>
    <w:pitch w:val="variable"/>
    <w:sig w:usb0="E00002FF" w:usb1="4000ACFF" w:usb2="00000001" w:usb3="00000000" w:csb0="0000019F" w:csb1="00000000"/>
  </w:font>
  <w:font w:name="Liberation Serif">
    <w:altName w:val="MS PMincho"/>
    <w:charset w:val="80"/>
    <w:family w:val="roman"/>
    <w:pitch w:val="variable"/>
  </w:font>
  <w:font w:name="Tahoma">
    <w:panose1 w:val="020B0604030504040204"/>
    <w:charset w:val="CC"/>
    <w:family w:val="swiss"/>
    <w:pitch w:val="variable"/>
    <w:sig w:usb0="E1002EFF" w:usb1="C000605B" w:usb2="00000029" w:usb3="00000000" w:csb0="000101FF" w:csb1="00000000"/>
  </w:font>
  <w:font w:name="IBLJHH+TimesNewRoman">
    <w:altName w:val="Times New Roman"/>
    <w:charset w:val="80"/>
    <w:family w:val="roman"/>
    <w:pitch w:val="default"/>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67084" w:rsidRDefault="00AC0E92">
      <w:r>
        <w:separator/>
      </w:r>
    </w:p>
  </w:footnote>
  <w:footnote w:type="continuationSeparator" w:id="0">
    <w:p w:rsidR="00167084" w:rsidRDefault="00AC0E92">
      <w:r>
        <w:continuationSeparator/>
      </w:r>
    </w:p>
  </w:footnote>
  <w:footnote w:id="1">
    <w:p w:rsidR="00167084" w:rsidRDefault="00AC0E92">
      <w:pPr>
        <w:pStyle w:val="aff3"/>
        <w:ind w:left="0" w:firstLine="0"/>
      </w:pPr>
      <w:r>
        <w:rPr>
          <w:rStyle w:val="a8"/>
        </w:rPr>
        <w:footnoteRef/>
      </w:r>
    </w:p>
  </w:footnote>
  <w:footnote w:id="2">
    <w:p w:rsidR="00167084" w:rsidRDefault="00AC0E92">
      <w:r>
        <w:rPr>
          <w:rStyle w:val="a8"/>
        </w:rPr>
        <w:footnoteRef/>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pStyle w:val="1"/>
      <w:suff w:val="nothing"/>
      <w:lvlText w:val=""/>
      <w:lvlJc w:val="left"/>
      <w:pPr>
        <w:tabs>
          <w:tab w:val="num" w:pos="0"/>
        </w:tabs>
        <w:ind w:left="432" w:hanging="432"/>
      </w:pPr>
    </w:lvl>
    <w:lvl w:ilvl="1">
      <w:start w:val="1"/>
      <w:numFmt w:val="none"/>
      <w:pStyle w:val="2"/>
      <w:suff w:val="nothing"/>
      <w:lvlText w:val=""/>
      <w:lvlJc w:val="left"/>
      <w:pPr>
        <w:tabs>
          <w:tab w:val="num" w:pos="0"/>
        </w:tabs>
        <w:ind w:left="576" w:hanging="576"/>
      </w:pPr>
    </w:lvl>
    <w:lvl w:ilvl="2">
      <w:start w:val="1"/>
      <w:numFmt w:val="none"/>
      <w:pStyle w:val="3"/>
      <w:suff w:val="nothing"/>
      <w:lvlText w:val=""/>
      <w:lvlJc w:val="left"/>
      <w:pPr>
        <w:tabs>
          <w:tab w:val="num" w:pos="0"/>
        </w:tabs>
        <w:ind w:left="720" w:hanging="720"/>
      </w:pPr>
    </w:lvl>
    <w:lvl w:ilvl="3">
      <w:start w:val="1"/>
      <w:numFmt w:val="none"/>
      <w:pStyle w:val="4"/>
      <w:suff w:val="nothing"/>
      <w:lvlText w:val=""/>
      <w:lvlJc w:val="left"/>
      <w:pPr>
        <w:tabs>
          <w:tab w:val="num" w:pos="0"/>
        </w:tabs>
        <w:ind w:left="864" w:hanging="864"/>
      </w:pPr>
    </w:lvl>
    <w:lvl w:ilvl="4">
      <w:start w:val="1"/>
      <w:numFmt w:val="none"/>
      <w:pStyle w:val="5"/>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3"/>
    <w:multiLevelType w:val="multilevel"/>
    <w:tmpl w:val="00000003"/>
    <w:name w:val="WW8Num3"/>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nsid w:val="00000004"/>
    <w:multiLevelType w:val="singleLevel"/>
    <w:tmpl w:val="00000004"/>
    <w:name w:val="WW8Num4"/>
    <w:lvl w:ilvl="0">
      <w:start w:val="1"/>
      <w:numFmt w:val="decimal"/>
      <w:lvlText w:val="%1."/>
      <w:lvlJc w:val="left"/>
      <w:pPr>
        <w:tabs>
          <w:tab w:val="num" w:pos="720"/>
        </w:tabs>
        <w:ind w:left="720" w:hanging="360"/>
      </w:pPr>
    </w:lvl>
  </w:abstractNum>
  <w:abstractNum w:abstractNumId="4">
    <w:nsid w:val="00000005"/>
    <w:multiLevelType w:val="multilevel"/>
    <w:tmpl w:val="00000005"/>
    <w:name w:val="WW8Num5"/>
    <w:lvl w:ilvl="0">
      <w:start w:val="1"/>
      <w:numFmt w:val="upperRoman"/>
      <w:lvlText w:val="%1."/>
      <w:lvlJc w:val="left"/>
      <w:pPr>
        <w:tabs>
          <w:tab w:val="num" w:pos="1080"/>
        </w:tabs>
        <w:ind w:left="1080" w:hanging="720"/>
      </w:pPr>
    </w:lvl>
    <w:lvl w:ilvl="1">
      <w:start w:val="1"/>
      <w:numFmt w:val="decimal"/>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5">
    <w:nsid w:val="00000006"/>
    <w:multiLevelType w:val="multilevel"/>
    <w:tmpl w:val="00000006"/>
    <w:name w:val="WW8Num6"/>
    <w:lvl w:ilvl="0">
      <w:start w:val="8"/>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000007"/>
    <w:multiLevelType w:val="multilevel"/>
    <w:tmpl w:val="00000007"/>
    <w:name w:val="WW8Num7"/>
    <w:lvl w:ilvl="0">
      <w:start w:val="1"/>
      <w:numFmt w:val="decimal"/>
      <w:lvlText w:val="%1."/>
      <w:lvlJc w:val="left"/>
      <w:pPr>
        <w:tabs>
          <w:tab w:val="num" w:pos="0"/>
        </w:tabs>
        <w:ind w:left="1788" w:hanging="1080"/>
      </w:pPr>
    </w:lvl>
    <w:lvl w:ilvl="1">
      <w:start w:val="1"/>
      <w:numFmt w:val="bullet"/>
      <w:lvlText w:val="-"/>
      <w:lvlJc w:val="left"/>
      <w:pPr>
        <w:tabs>
          <w:tab w:val="num" w:pos="0"/>
        </w:tabs>
        <w:ind w:left="1788" w:hanging="360"/>
      </w:pPr>
      <w:rPr>
        <w:rFonts w:ascii="Times New Roman" w:hAnsi="Times New Roman" w:cs="Courier New"/>
      </w:rPr>
    </w:lvl>
    <w:lvl w:ilvl="2">
      <w:start w:val="1"/>
      <w:numFmt w:val="lowerRoman"/>
      <w:lvlText w:val="%2.%3."/>
      <w:lvlJc w:val="left"/>
      <w:pPr>
        <w:tabs>
          <w:tab w:val="num" w:pos="0"/>
        </w:tabs>
        <w:ind w:left="2508" w:hanging="180"/>
      </w:pPr>
    </w:lvl>
    <w:lvl w:ilvl="3">
      <w:start w:val="1"/>
      <w:numFmt w:val="decimal"/>
      <w:lvlText w:val="%2.%3.%4."/>
      <w:lvlJc w:val="left"/>
      <w:pPr>
        <w:tabs>
          <w:tab w:val="num" w:pos="0"/>
        </w:tabs>
        <w:ind w:left="3228" w:hanging="360"/>
      </w:pPr>
    </w:lvl>
    <w:lvl w:ilvl="4">
      <w:start w:val="1"/>
      <w:numFmt w:val="lowerLetter"/>
      <w:lvlText w:val="%2.%3.%4.%5."/>
      <w:lvlJc w:val="left"/>
      <w:pPr>
        <w:tabs>
          <w:tab w:val="num" w:pos="0"/>
        </w:tabs>
        <w:ind w:left="3948" w:hanging="360"/>
      </w:pPr>
    </w:lvl>
    <w:lvl w:ilvl="5">
      <w:start w:val="1"/>
      <w:numFmt w:val="lowerRoman"/>
      <w:lvlText w:val="%2.%3.%4.%5.%6."/>
      <w:lvlJc w:val="left"/>
      <w:pPr>
        <w:tabs>
          <w:tab w:val="num" w:pos="0"/>
        </w:tabs>
        <w:ind w:left="4668" w:hanging="180"/>
      </w:pPr>
    </w:lvl>
    <w:lvl w:ilvl="6">
      <w:start w:val="1"/>
      <w:numFmt w:val="decimal"/>
      <w:lvlText w:val="%2.%3.%4.%5.%6.%7."/>
      <w:lvlJc w:val="left"/>
      <w:pPr>
        <w:tabs>
          <w:tab w:val="num" w:pos="0"/>
        </w:tabs>
        <w:ind w:left="5388" w:hanging="360"/>
      </w:pPr>
    </w:lvl>
    <w:lvl w:ilvl="7">
      <w:start w:val="1"/>
      <w:numFmt w:val="lowerLetter"/>
      <w:lvlText w:val="%2.%3.%4.%5.%6.%7.%8."/>
      <w:lvlJc w:val="left"/>
      <w:pPr>
        <w:tabs>
          <w:tab w:val="num" w:pos="0"/>
        </w:tabs>
        <w:ind w:left="6108" w:hanging="360"/>
      </w:pPr>
    </w:lvl>
    <w:lvl w:ilvl="8">
      <w:start w:val="1"/>
      <w:numFmt w:val="lowerRoman"/>
      <w:lvlText w:val="%2.%3.%4.%5.%6.%7.%8.%9."/>
      <w:lvlJc w:val="left"/>
      <w:pPr>
        <w:tabs>
          <w:tab w:val="num" w:pos="0"/>
        </w:tabs>
        <w:ind w:left="6828" w:hanging="180"/>
      </w:pPr>
    </w:lvl>
  </w:abstractNum>
  <w:abstractNum w:abstractNumId="7">
    <w:nsid w:val="00000008"/>
    <w:multiLevelType w:val="multilevel"/>
    <w:tmpl w:val="00000008"/>
    <w:name w:val="WW8Num8"/>
    <w:lvl w:ilvl="0">
      <w:start w:val="1"/>
      <w:numFmt w:val="bullet"/>
      <w:lvlText w:val=""/>
      <w:lvlJc w:val="left"/>
      <w:pPr>
        <w:tabs>
          <w:tab w:val="num" w:pos="0"/>
        </w:tabs>
        <w:ind w:left="720" w:hanging="360"/>
      </w:pPr>
      <w:rPr>
        <w:rFonts w:ascii="Symbol" w:hAnsi="Symbol"/>
        <w:sz w:val="20"/>
      </w:rPr>
    </w:lvl>
    <w:lvl w:ilvl="1">
      <w:start w:val="1"/>
      <w:numFmt w:val="bullet"/>
      <w:lvlText w:val="o"/>
      <w:lvlJc w:val="left"/>
      <w:pPr>
        <w:tabs>
          <w:tab w:val="num" w:pos="0"/>
        </w:tabs>
        <w:ind w:left="1440" w:hanging="360"/>
      </w:pPr>
      <w:rPr>
        <w:rFonts w:ascii="Courier New" w:hAnsi="Courier New"/>
        <w:sz w:val="20"/>
      </w:rPr>
    </w:lvl>
    <w:lvl w:ilvl="2">
      <w:start w:val="1"/>
      <w:numFmt w:val="bullet"/>
      <w:lvlText w:val=""/>
      <w:lvlJc w:val="left"/>
      <w:pPr>
        <w:tabs>
          <w:tab w:val="num" w:pos="0"/>
        </w:tabs>
        <w:ind w:left="2160" w:hanging="360"/>
      </w:pPr>
      <w:rPr>
        <w:rFonts w:ascii="Wingdings" w:hAnsi="Wingdings"/>
        <w:sz w:val="20"/>
      </w:rPr>
    </w:lvl>
    <w:lvl w:ilvl="3">
      <w:start w:val="1"/>
      <w:numFmt w:val="bullet"/>
      <w:lvlText w:val=""/>
      <w:lvlJc w:val="left"/>
      <w:pPr>
        <w:tabs>
          <w:tab w:val="num" w:pos="0"/>
        </w:tabs>
        <w:ind w:left="2880" w:hanging="360"/>
      </w:pPr>
      <w:rPr>
        <w:rFonts w:ascii="Symbol" w:hAnsi="Symbol"/>
        <w:sz w:val="20"/>
      </w:rPr>
    </w:lvl>
    <w:lvl w:ilvl="4">
      <w:start w:val="1"/>
      <w:numFmt w:val="bullet"/>
      <w:lvlText w:val="o"/>
      <w:lvlJc w:val="left"/>
      <w:pPr>
        <w:tabs>
          <w:tab w:val="num" w:pos="0"/>
        </w:tabs>
        <w:ind w:left="3600" w:hanging="360"/>
      </w:pPr>
      <w:rPr>
        <w:rFonts w:ascii="Courier New" w:hAnsi="Courier New"/>
        <w:sz w:val="20"/>
      </w:rPr>
    </w:lvl>
    <w:lvl w:ilvl="5">
      <w:start w:val="1"/>
      <w:numFmt w:val="bullet"/>
      <w:lvlText w:val=""/>
      <w:lvlJc w:val="left"/>
      <w:pPr>
        <w:tabs>
          <w:tab w:val="num" w:pos="0"/>
        </w:tabs>
        <w:ind w:left="4320" w:hanging="360"/>
      </w:pPr>
      <w:rPr>
        <w:rFonts w:ascii="Wingdings" w:hAnsi="Wingdings"/>
        <w:sz w:val="20"/>
      </w:rPr>
    </w:lvl>
    <w:lvl w:ilvl="6">
      <w:start w:val="1"/>
      <w:numFmt w:val="bullet"/>
      <w:lvlText w:val=""/>
      <w:lvlJc w:val="left"/>
      <w:pPr>
        <w:tabs>
          <w:tab w:val="num" w:pos="0"/>
        </w:tabs>
        <w:ind w:left="5040" w:hanging="360"/>
      </w:pPr>
      <w:rPr>
        <w:rFonts w:ascii="Symbol" w:hAnsi="Symbol"/>
        <w:sz w:val="20"/>
      </w:rPr>
    </w:lvl>
    <w:lvl w:ilvl="7">
      <w:start w:val="1"/>
      <w:numFmt w:val="bullet"/>
      <w:lvlText w:val="o"/>
      <w:lvlJc w:val="left"/>
      <w:pPr>
        <w:tabs>
          <w:tab w:val="num" w:pos="0"/>
        </w:tabs>
        <w:ind w:left="5760" w:hanging="360"/>
      </w:pPr>
      <w:rPr>
        <w:rFonts w:ascii="Courier New" w:hAnsi="Courier New"/>
        <w:sz w:val="20"/>
      </w:rPr>
    </w:lvl>
    <w:lvl w:ilvl="8">
      <w:start w:val="1"/>
      <w:numFmt w:val="bullet"/>
      <w:lvlText w:val=""/>
      <w:lvlJc w:val="left"/>
      <w:pPr>
        <w:tabs>
          <w:tab w:val="num" w:pos="0"/>
        </w:tabs>
        <w:ind w:left="6480" w:hanging="360"/>
      </w:pPr>
      <w:rPr>
        <w:rFonts w:ascii="Wingdings" w:hAnsi="Wingdings"/>
        <w:sz w:val="20"/>
      </w:rPr>
    </w:lvl>
  </w:abstractNum>
  <w:abstractNum w:abstractNumId="8">
    <w:nsid w:val="00000009"/>
    <w:multiLevelType w:val="multilevel"/>
    <w:tmpl w:val="00000009"/>
    <w:name w:val="WW8Num9"/>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lvl>
    <w:lvl w:ilvl="2">
      <w:start w:val="1"/>
      <w:numFmt w:val="decimal"/>
      <w:lvlText w:val="%2.%3."/>
      <w:lvlJc w:val="left"/>
      <w:pPr>
        <w:tabs>
          <w:tab w:val="num" w:pos="0"/>
        </w:tabs>
        <w:ind w:left="2160" w:hanging="360"/>
      </w:pPr>
    </w:lvl>
    <w:lvl w:ilvl="3">
      <w:start w:val="1"/>
      <w:numFmt w:val="decimal"/>
      <w:lvlText w:val="%2.%3.%4."/>
      <w:lvlJc w:val="left"/>
      <w:pPr>
        <w:tabs>
          <w:tab w:val="num" w:pos="0"/>
        </w:tabs>
        <w:ind w:left="2880" w:hanging="360"/>
      </w:pPr>
    </w:lvl>
    <w:lvl w:ilvl="4">
      <w:start w:val="1"/>
      <w:numFmt w:val="decimal"/>
      <w:lvlText w:val="%2.%3.%4.%5."/>
      <w:lvlJc w:val="left"/>
      <w:pPr>
        <w:tabs>
          <w:tab w:val="num" w:pos="0"/>
        </w:tabs>
        <w:ind w:left="3600" w:hanging="360"/>
      </w:pPr>
    </w:lvl>
    <w:lvl w:ilvl="5">
      <w:start w:val="1"/>
      <w:numFmt w:val="decimal"/>
      <w:lvlText w:val="%2.%3.%4.%5.%6."/>
      <w:lvlJc w:val="left"/>
      <w:pPr>
        <w:tabs>
          <w:tab w:val="num" w:pos="0"/>
        </w:tabs>
        <w:ind w:left="4320" w:hanging="360"/>
      </w:pPr>
    </w:lvl>
    <w:lvl w:ilvl="6">
      <w:start w:val="1"/>
      <w:numFmt w:val="decimal"/>
      <w:lvlText w:val="%2.%3.%4.%5.%6.%7."/>
      <w:lvlJc w:val="left"/>
      <w:pPr>
        <w:tabs>
          <w:tab w:val="num" w:pos="0"/>
        </w:tabs>
        <w:ind w:left="5040" w:hanging="360"/>
      </w:pPr>
    </w:lvl>
    <w:lvl w:ilvl="7">
      <w:start w:val="1"/>
      <w:numFmt w:val="decimal"/>
      <w:lvlText w:val="%2.%3.%4.%5.%6.%7.%8."/>
      <w:lvlJc w:val="left"/>
      <w:pPr>
        <w:tabs>
          <w:tab w:val="num" w:pos="0"/>
        </w:tabs>
        <w:ind w:left="5760" w:hanging="360"/>
      </w:pPr>
    </w:lvl>
    <w:lvl w:ilvl="8">
      <w:start w:val="1"/>
      <w:numFmt w:val="decimal"/>
      <w:lvlText w:val="%2.%3.%4.%5.%6.%7.%8.%9."/>
      <w:lvlJc w:val="left"/>
      <w:pPr>
        <w:tabs>
          <w:tab w:val="num" w:pos="0"/>
        </w:tabs>
        <w:ind w:left="6480" w:hanging="360"/>
      </w:pPr>
    </w:lvl>
  </w:abstractNum>
  <w:abstractNum w:abstractNumId="9">
    <w:nsid w:val="0000000A"/>
    <w:multiLevelType w:val="multilevel"/>
    <w:tmpl w:val="0000000A"/>
    <w:name w:val="WW8Num10"/>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B"/>
    <w:multiLevelType w:val="multilevel"/>
    <w:tmpl w:val="0000000B"/>
    <w:name w:val="WW8Num11"/>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C"/>
    <w:multiLevelType w:val="multilevel"/>
    <w:tmpl w:val="0000000C"/>
    <w:name w:val="WW8Num12"/>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D"/>
    <w:multiLevelType w:val="multilevel"/>
    <w:tmpl w:val="0000000D"/>
    <w:name w:val="WW8Num13"/>
    <w:lvl w:ilvl="0">
      <w:start w:val="1"/>
      <w:numFmt w:val="decimal"/>
      <w:lvlText w:val="%1."/>
      <w:lvlJc w:val="left"/>
      <w:pPr>
        <w:tabs>
          <w:tab w:val="num" w:pos="2978"/>
        </w:tabs>
        <w:ind w:left="3338" w:hanging="360"/>
      </w:pPr>
    </w:lvl>
    <w:lvl w:ilvl="1">
      <w:start w:val="1"/>
      <w:numFmt w:val="decimal"/>
      <w:lvlText w:val="%1.%2"/>
      <w:lvlJc w:val="left"/>
      <w:pPr>
        <w:tabs>
          <w:tab w:val="num" w:pos="2978"/>
        </w:tabs>
        <w:ind w:left="3698" w:hanging="720"/>
      </w:pPr>
      <w:rPr>
        <w:rFonts w:ascii="Times New Roman" w:hAnsi="Times New Roman" w:cs="Times New Roman"/>
      </w:rPr>
    </w:lvl>
    <w:lvl w:ilvl="2">
      <w:start w:val="1"/>
      <w:numFmt w:val="decimal"/>
      <w:lvlText w:val="%1.%2.%3"/>
      <w:lvlJc w:val="left"/>
      <w:pPr>
        <w:tabs>
          <w:tab w:val="num" w:pos="2978"/>
        </w:tabs>
        <w:ind w:left="4058" w:hanging="1080"/>
      </w:pPr>
      <w:rPr>
        <w:rFonts w:ascii="Times New Roman" w:hAnsi="Times New Roman" w:cs="Times New Roman"/>
      </w:rPr>
    </w:lvl>
    <w:lvl w:ilvl="3">
      <w:start w:val="1"/>
      <w:numFmt w:val="decimal"/>
      <w:lvlText w:val="%1.%2.%3.%4"/>
      <w:lvlJc w:val="left"/>
      <w:pPr>
        <w:tabs>
          <w:tab w:val="num" w:pos="2978"/>
        </w:tabs>
        <w:ind w:left="4418" w:hanging="1440"/>
      </w:pPr>
      <w:rPr>
        <w:rFonts w:ascii="Times New Roman" w:hAnsi="Times New Roman" w:cs="Times New Roman"/>
      </w:rPr>
    </w:lvl>
    <w:lvl w:ilvl="4">
      <w:start w:val="1"/>
      <w:numFmt w:val="decimal"/>
      <w:lvlText w:val="%1.%2.%3.%4.%5"/>
      <w:lvlJc w:val="left"/>
      <w:pPr>
        <w:tabs>
          <w:tab w:val="num" w:pos="2978"/>
        </w:tabs>
        <w:ind w:left="4418" w:hanging="1440"/>
      </w:pPr>
      <w:rPr>
        <w:rFonts w:ascii="Times New Roman" w:hAnsi="Times New Roman" w:cs="Times New Roman"/>
      </w:rPr>
    </w:lvl>
    <w:lvl w:ilvl="5">
      <w:start w:val="1"/>
      <w:numFmt w:val="decimal"/>
      <w:lvlText w:val="%1.%2.%3.%4.%5.%6"/>
      <w:lvlJc w:val="left"/>
      <w:pPr>
        <w:tabs>
          <w:tab w:val="num" w:pos="2978"/>
        </w:tabs>
        <w:ind w:left="4778" w:hanging="1800"/>
      </w:pPr>
      <w:rPr>
        <w:rFonts w:ascii="Times New Roman" w:hAnsi="Times New Roman" w:cs="Times New Roman"/>
      </w:rPr>
    </w:lvl>
    <w:lvl w:ilvl="6">
      <w:start w:val="1"/>
      <w:numFmt w:val="decimal"/>
      <w:lvlText w:val="%1.%2.%3.%4.%5.%6.%7"/>
      <w:lvlJc w:val="left"/>
      <w:pPr>
        <w:tabs>
          <w:tab w:val="num" w:pos="2978"/>
        </w:tabs>
        <w:ind w:left="5138" w:hanging="2160"/>
      </w:pPr>
      <w:rPr>
        <w:rFonts w:ascii="Times New Roman" w:hAnsi="Times New Roman" w:cs="Times New Roman"/>
      </w:rPr>
    </w:lvl>
    <w:lvl w:ilvl="7">
      <w:start w:val="1"/>
      <w:numFmt w:val="decimal"/>
      <w:lvlText w:val="%1.%2.%3.%4.%5.%6.%7.%8"/>
      <w:lvlJc w:val="left"/>
      <w:pPr>
        <w:tabs>
          <w:tab w:val="num" w:pos="2978"/>
        </w:tabs>
        <w:ind w:left="5498" w:hanging="2520"/>
      </w:pPr>
      <w:rPr>
        <w:rFonts w:ascii="Times New Roman" w:hAnsi="Times New Roman" w:cs="Times New Roman"/>
      </w:rPr>
    </w:lvl>
    <w:lvl w:ilvl="8">
      <w:start w:val="1"/>
      <w:numFmt w:val="decimal"/>
      <w:lvlText w:val="%1.%2.%3.%4.%5.%6.%7.%8.%9"/>
      <w:lvlJc w:val="left"/>
      <w:pPr>
        <w:tabs>
          <w:tab w:val="num" w:pos="2978"/>
        </w:tabs>
        <w:ind w:left="5858" w:hanging="2880"/>
      </w:pPr>
      <w:rPr>
        <w:rFonts w:ascii="Times New Roman" w:hAnsi="Times New Roman" w:cs="Times New Roman"/>
      </w:rPr>
    </w:lvl>
  </w:abstractNum>
  <w:abstractNum w:abstractNumId="13">
    <w:nsid w:val="0000000E"/>
    <w:multiLevelType w:val="singleLevel"/>
    <w:tmpl w:val="0000000E"/>
    <w:name w:val="WW8Num14"/>
    <w:lvl w:ilvl="0">
      <w:start w:val="1"/>
      <w:numFmt w:val="decimal"/>
      <w:lvlText w:val="%1."/>
      <w:lvlJc w:val="left"/>
      <w:pPr>
        <w:tabs>
          <w:tab w:val="num" w:pos="900"/>
        </w:tabs>
        <w:ind w:left="900" w:hanging="360"/>
      </w:pPr>
      <w:rPr>
        <w:rFonts w:ascii="Symbol" w:hAnsi="Symbol" w:cs="Symbol"/>
      </w:rPr>
    </w:lvl>
  </w:abstractNum>
  <w:abstractNum w:abstractNumId="14">
    <w:nsid w:val="0000000F"/>
    <w:multiLevelType w:val="singleLevel"/>
    <w:tmpl w:val="0000000F"/>
    <w:name w:val="WW8Num15"/>
    <w:lvl w:ilvl="0">
      <w:start w:val="1"/>
      <w:numFmt w:val="decimal"/>
      <w:lvlText w:val="%1."/>
      <w:lvlJc w:val="left"/>
      <w:pPr>
        <w:tabs>
          <w:tab w:val="num" w:pos="0"/>
        </w:tabs>
        <w:ind w:left="720" w:hanging="360"/>
      </w:pPr>
    </w:lvl>
  </w:abstractNum>
  <w:abstractNum w:abstractNumId="15">
    <w:nsid w:val="00000010"/>
    <w:multiLevelType w:val="singleLevel"/>
    <w:tmpl w:val="00000010"/>
    <w:name w:val="WW8Num16"/>
    <w:lvl w:ilvl="0">
      <w:start w:val="1"/>
      <w:numFmt w:val="decimal"/>
      <w:lvlText w:val="%1."/>
      <w:lvlJc w:val="left"/>
      <w:pPr>
        <w:tabs>
          <w:tab w:val="num" w:pos="1860"/>
        </w:tabs>
        <w:ind w:left="1860" w:hanging="360"/>
      </w:pPr>
    </w:lvl>
  </w:abstractNum>
  <w:abstractNum w:abstractNumId="16">
    <w:nsid w:val="00000011"/>
    <w:multiLevelType w:val="singleLevel"/>
    <w:tmpl w:val="00000011"/>
    <w:name w:val="WW8Num17"/>
    <w:lvl w:ilvl="0">
      <w:start w:val="5"/>
      <w:numFmt w:val="decimal"/>
      <w:lvlText w:val="%1."/>
      <w:lvlJc w:val="left"/>
      <w:pPr>
        <w:tabs>
          <w:tab w:val="num" w:pos="1740"/>
        </w:tabs>
        <w:ind w:left="1740" w:hanging="360"/>
      </w:pPr>
    </w:lvl>
  </w:abstractNum>
  <w:abstractNum w:abstractNumId="17">
    <w:nsid w:val="00000012"/>
    <w:multiLevelType w:val="multilevel"/>
    <w:tmpl w:val="00000012"/>
    <w:name w:val="WW8Num18"/>
    <w:lvl w:ilvl="0">
      <w:start w:val="8"/>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3"/>
    <w:multiLevelType w:val="singleLevel"/>
    <w:tmpl w:val="00000013"/>
    <w:name w:val="WW8Num19"/>
    <w:lvl w:ilvl="0">
      <w:start w:val="1"/>
      <w:numFmt w:val="lowerLetter"/>
      <w:lvlText w:val="%1)"/>
      <w:lvlJc w:val="left"/>
      <w:pPr>
        <w:tabs>
          <w:tab w:val="num" w:pos="0"/>
        </w:tabs>
        <w:ind w:left="0" w:firstLine="0"/>
      </w:pPr>
      <w:rPr>
        <w:rFonts w:ascii="Times New Roman" w:hAnsi="Times New Roman" w:cs="Times New Roman"/>
      </w:rPr>
    </w:lvl>
  </w:abstractNum>
  <w:abstractNum w:abstractNumId="19">
    <w:nsid w:val="00000014"/>
    <w:multiLevelType w:val="singleLevel"/>
    <w:tmpl w:val="00000014"/>
    <w:name w:val="WW8Num20"/>
    <w:lvl w:ilvl="0">
      <w:start w:val="1"/>
      <w:numFmt w:val="decimal"/>
      <w:lvlText w:val="%1."/>
      <w:lvlJc w:val="left"/>
      <w:pPr>
        <w:tabs>
          <w:tab w:val="num" w:pos="360"/>
        </w:tabs>
        <w:ind w:left="360" w:hanging="360"/>
      </w:pPr>
    </w:lvl>
  </w:abstractNum>
  <w:abstractNum w:abstractNumId="20">
    <w:nsid w:val="00000015"/>
    <w:multiLevelType w:val="singleLevel"/>
    <w:tmpl w:val="00000015"/>
    <w:name w:val="WW8Num21"/>
    <w:lvl w:ilvl="0">
      <w:start w:val="1"/>
      <w:numFmt w:val="lowerLetter"/>
      <w:lvlText w:val="%1)"/>
      <w:lvlJc w:val="left"/>
      <w:pPr>
        <w:tabs>
          <w:tab w:val="num" w:pos="0"/>
        </w:tabs>
        <w:ind w:left="0" w:firstLine="0"/>
      </w:pPr>
      <w:rPr>
        <w:i w:val="0"/>
      </w:rPr>
    </w:lvl>
  </w:abstractNum>
  <w:abstractNum w:abstractNumId="21">
    <w:nsid w:val="00000016"/>
    <w:multiLevelType w:val="multilevel"/>
    <w:tmpl w:val="00000016"/>
    <w:name w:val="WW8Num22"/>
    <w:lvl w:ilvl="0">
      <w:start w:val="1"/>
      <w:numFmt w:val="decimal"/>
      <w:lvlText w:val="%1."/>
      <w:lvlJc w:val="left"/>
      <w:pPr>
        <w:tabs>
          <w:tab w:val="num" w:pos="860"/>
        </w:tabs>
        <w:ind w:left="860" w:hanging="360"/>
      </w:pPr>
    </w:lvl>
    <w:lvl w:ilvl="1">
      <w:start w:val="1"/>
      <w:numFmt w:val="decimal"/>
      <w:lvlText w:val="%2."/>
      <w:lvlJc w:val="left"/>
      <w:pPr>
        <w:tabs>
          <w:tab w:val="num" w:pos="1220"/>
        </w:tabs>
        <w:ind w:left="1220" w:hanging="360"/>
      </w:pPr>
    </w:lvl>
    <w:lvl w:ilvl="2">
      <w:start w:val="1"/>
      <w:numFmt w:val="decimal"/>
      <w:lvlText w:val="%3."/>
      <w:lvlJc w:val="left"/>
      <w:pPr>
        <w:tabs>
          <w:tab w:val="num" w:pos="1580"/>
        </w:tabs>
        <w:ind w:left="1580" w:hanging="360"/>
      </w:pPr>
    </w:lvl>
    <w:lvl w:ilvl="3">
      <w:start w:val="1"/>
      <w:numFmt w:val="decimal"/>
      <w:lvlText w:val="%4."/>
      <w:lvlJc w:val="left"/>
      <w:pPr>
        <w:tabs>
          <w:tab w:val="num" w:pos="1940"/>
        </w:tabs>
        <w:ind w:left="1940" w:hanging="360"/>
      </w:pPr>
    </w:lvl>
    <w:lvl w:ilvl="4">
      <w:start w:val="1"/>
      <w:numFmt w:val="decimal"/>
      <w:lvlText w:val="%5."/>
      <w:lvlJc w:val="left"/>
      <w:pPr>
        <w:tabs>
          <w:tab w:val="num" w:pos="2300"/>
        </w:tabs>
        <w:ind w:left="2300" w:hanging="360"/>
      </w:pPr>
    </w:lvl>
    <w:lvl w:ilvl="5">
      <w:start w:val="1"/>
      <w:numFmt w:val="decimal"/>
      <w:lvlText w:val="%6."/>
      <w:lvlJc w:val="left"/>
      <w:pPr>
        <w:tabs>
          <w:tab w:val="num" w:pos="2660"/>
        </w:tabs>
        <w:ind w:left="2660" w:hanging="360"/>
      </w:pPr>
    </w:lvl>
    <w:lvl w:ilvl="6">
      <w:start w:val="1"/>
      <w:numFmt w:val="decimal"/>
      <w:lvlText w:val="%7."/>
      <w:lvlJc w:val="left"/>
      <w:pPr>
        <w:tabs>
          <w:tab w:val="num" w:pos="3020"/>
        </w:tabs>
        <w:ind w:left="3020" w:hanging="360"/>
      </w:pPr>
    </w:lvl>
    <w:lvl w:ilvl="7">
      <w:start w:val="1"/>
      <w:numFmt w:val="decimal"/>
      <w:lvlText w:val="%8."/>
      <w:lvlJc w:val="left"/>
      <w:pPr>
        <w:tabs>
          <w:tab w:val="num" w:pos="3380"/>
        </w:tabs>
        <w:ind w:left="3380" w:hanging="360"/>
      </w:pPr>
    </w:lvl>
    <w:lvl w:ilvl="8">
      <w:start w:val="1"/>
      <w:numFmt w:val="decimal"/>
      <w:lvlText w:val="%9."/>
      <w:lvlJc w:val="left"/>
      <w:pPr>
        <w:tabs>
          <w:tab w:val="num" w:pos="3740"/>
        </w:tabs>
        <w:ind w:left="3740" w:hanging="360"/>
      </w:pPr>
    </w:lvl>
  </w:abstractNum>
  <w:abstractNum w:abstractNumId="22">
    <w:nsid w:val="00000017"/>
    <w:multiLevelType w:val="singleLevel"/>
    <w:tmpl w:val="00000017"/>
    <w:name w:val="WW8Num23"/>
    <w:lvl w:ilvl="0">
      <w:start w:val="1"/>
      <w:numFmt w:val="bullet"/>
      <w:lvlText w:val=""/>
      <w:lvlJc w:val="left"/>
      <w:pPr>
        <w:tabs>
          <w:tab w:val="num" w:pos="567"/>
        </w:tabs>
        <w:ind w:left="567" w:hanging="567"/>
      </w:pPr>
      <w:rPr>
        <w:rFonts w:ascii="Symbol" w:hAnsi="Symbol"/>
      </w:rPr>
    </w:lvl>
  </w:abstractNum>
  <w:abstractNum w:abstractNumId="23">
    <w:nsid w:val="00000018"/>
    <w:multiLevelType w:val="singleLevel"/>
    <w:tmpl w:val="00000018"/>
    <w:name w:val="WW8Num24"/>
    <w:lvl w:ilvl="0">
      <w:start w:val="1"/>
      <w:numFmt w:val="bullet"/>
      <w:lvlText w:val=""/>
      <w:lvlJc w:val="left"/>
      <w:pPr>
        <w:tabs>
          <w:tab w:val="num" w:pos="567"/>
        </w:tabs>
        <w:ind w:left="567" w:hanging="567"/>
      </w:pPr>
      <w:rPr>
        <w:rFonts w:ascii="Symbol" w:hAnsi="Symbol"/>
        <w:sz w:val="22"/>
      </w:rPr>
    </w:lvl>
  </w:abstractNum>
  <w:abstractNum w:abstractNumId="24">
    <w:nsid w:val="00000019"/>
    <w:multiLevelType w:val="singleLevel"/>
    <w:tmpl w:val="00000019"/>
    <w:name w:val="WW8Num26"/>
    <w:lvl w:ilvl="0">
      <w:start w:val="1"/>
      <w:numFmt w:val="lowerLetter"/>
      <w:lvlText w:val="%1)"/>
      <w:lvlJc w:val="left"/>
      <w:pPr>
        <w:tabs>
          <w:tab w:val="num" w:pos="0"/>
        </w:tabs>
        <w:ind w:left="0" w:firstLine="0"/>
      </w:pPr>
      <w:rPr>
        <w:rFonts w:ascii="Times New Roman" w:hAnsi="Times New Roman" w:cs="Times New Roman"/>
      </w:rPr>
    </w:lvl>
  </w:abstractNum>
  <w:abstractNum w:abstractNumId="25">
    <w:nsid w:val="0000001A"/>
    <w:multiLevelType w:val="singleLevel"/>
    <w:tmpl w:val="0000001A"/>
    <w:name w:val="WW8Num27"/>
    <w:lvl w:ilvl="0">
      <w:start w:val="1"/>
      <w:numFmt w:val="decimal"/>
      <w:lvlText w:val="%1."/>
      <w:lvlJc w:val="left"/>
      <w:pPr>
        <w:tabs>
          <w:tab w:val="num" w:pos="720"/>
        </w:tabs>
        <w:ind w:left="720" w:hanging="360"/>
      </w:pPr>
    </w:lvl>
  </w:abstractNum>
  <w:abstractNum w:abstractNumId="26">
    <w:nsid w:val="0000001B"/>
    <w:multiLevelType w:val="singleLevel"/>
    <w:tmpl w:val="0000001B"/>
    <w:name w:val="WW8Num28"/>
    <w:lvl w:ilvl="0">
      <w:start w:val="1"/>
      <w:numFmt w:val="lowerLetter"/>
      <w:lvlText w:val="%1)"/>
      <w:lvlJc w:val="left"/>
      <w:pPr>
        <w:tabs>
          <w:tab w:val="num" w:pos="0"/>
        </w:tabs>
        <w:ind w:left="0" w:firstLine="0"/>
      </w:pPr>
      <w:rPr>
        <w:rFonts w:ascii="Times New Roman" w:hAnsi="Times New Roman" w:cs="Times New Roman"/>
      </w:rPr>
    </w:lvl>
  </w:abstractNum>
  <w:abstractNum w:abstractNumId="27">
    <w:nsid w:val="0000001C"/>
    <w:multiLevelType w:val="singleLevel"/>
    <w:tmpl w:val="0000001C"/>
    <w:name w:val="WW8Num29"/>
    <w:lvl w:ilvl="0">
      <w:start w:val="1"/>
      <w:numFmt w:val="lowerLetter"/>
      <w:lvlText w:val="%1)"/>
      <w:lvlJc w:val="left"/>
      <w:pPr>
        <w:tabs>
          <w:tab w:val="num" w:pos="0"/>
        </w:tabs>
        <w:ind w:left="0" w:firstLine="0"/>
      </w:pPr>
      <w:rPr>
        <w:rFonts w:ascii="Times New Roman" w:hAnsi="Times New Roman" w:cs="Times New Roman"/>
      </w:rPr>
    </w:lvl>
  </w:abstractNum>
  <w:abstractNum w:abstractNumId="28">
    <w:nsid w:val="0000001D"/>
    <w:multiLevelType w:val="singleLevel"/>
    <w:tmpl w:val="0000001D"/>
    <w:name w:val="WW8Num30"/>
    <w:lvl w:ilvl="0">
      <w:start w:val="1"/>
      <w:numFmt w:val="decimal"/>
      <w:lvlText w:val="%1."/>
      <w:lvlJc w:val="left"/>
      <w:pPr>
        <w:tabs>
          <w:tab w:val="num" w:pos="795"/>
        </w:tabs>
        <w:ind w:left="795" w:hanging="360"/>
      </w:pPr>
    </w:lvl>
  </w:abstractNum>
  <w:abstractNum w:abstractNumId="29">
    <w:nsid w:val="0000001E"/>
    <w:multiLevelType w:val="singleLevel"/>
    <w:tmpl w:val="0000001E"/>
    <w:name w:val="WW8Num31"/>
    <w:lvl w:ilvl="0">
      <w:start w:val="1"/>
      <w:numFmt w:val="decimal"/>
      <w:lvlText w:val="%1."/>
      <w:lvlJc w:val="left"/>
      <w:pPr>
        <w:tabs>
          <w:tab w:val="num" w:pos="720"/>
        </w:tabs>
        <w:ind w:left="720" w:hanging="360"/>
      </w:pPr>
    </w:lvl>
  </w:abstractNum>
  <w:abstractNum w:abstractNumId="30">
    <w:nsid w:val="0000001F"/>
    <w:multiLevelType w:val="singleLevel"/>
    <w:tmpl w:val="0000001F"/>
    <w:name w:val="WW8Num32"/>
    <w:lvl w:ilvl="0">
      <w:start w:val="1"/>
      <w:numFmt w:val="lowerLetter"/>
      <w:lvlText w:val="%1)"/>
      <w:lvlJc w:val="left"/>
      <w:pPr>
        <w:tabs>
          <w:tab w:val="num" w:pos="0"/>
        </w:tabs>
        <w:ind w:left="0" w:firstLine="0"/>
      </w:pPr>
      <w:rPr>
        <w:rFonts w:ascii="Times New Roman" w:hAnsi="Times New Roman" w:cs="Times New Roman"/>
      </w:rPr>
    </w:lvl>
  </w:abstractNum>
  <w:abstractNum w:abstractNumId="31">
    <w:nsid w:val="00000020"/>
    <w:multiLevelType w:val="singleLevel"/>
    <w:tmpl w:val="00000020"/>
    <w:name w:val="WW8Num33"/>
    <w:lvl w:ilvl="0">
      <w:start w:val="1"/>
      <w:numFmt w:val="decimal"/>
      <w:lvlText w:val="%1."/>
      <w:lvlJc w:val="left"/>
      <w:pPr>
        <w:tabs>
          <w:tab w:val="num" w:pos="795"/>
        </w:tabs>
        <w:ind w:left="795" w:hanging="360"/>
      </w:pPr>
    </w:lvl>
  </w:abstractNum>
  <w:abstractNum w:abstractNumId="32">
    <w:nsid w:val="00000021"/>
    <w:multiLevelType w:val="singleLevel"/>
    <w:tmpl w:val="00000021"/>
    <w:name w:val="WW8Num34"/>
    <w:lvl w:ilvl="0">
      <w:start w:val="1"/>
      <w:numFmt w:val="lowerLetter"/>
      <w:lvlText w:val="%1)"/>
      <w:lvlJc w:val="left"/>
      <w:pPr>
        <w:tabs>
          <w:tab w:val="num" w:pos="0"/>
        </w:tabs>
        <w:ind w:left="0" w:firstLine="0"/>
      </w:pPr>
      <w:rPr>
        <w:rFonts w:ascii="Times New Roman" w:hAnsi="Times New Roman" w:cs="Times New Roman"/>
      </w:rPr>
    </w:lvl>
  </w:abstractNum>
  <w:abstractNum w:abstractNumId="33">
    <w:nsid w:val="00000022"/>
    <w:multiLevelType w:val="singleLevel"/>
    <w:tmpl w:val="00000022"/>
    <w:name w:val="WW8Num35"/>
    <w:lvl w:ilvl="0">
      <w:start w:val="1"/>
      <w:numFmt w:val="lowerLetter"/>
      <w:lvlText w:val="%1)"/>
      <w:lvlJc w:val="left"/>
      <w:pPr>
        <w:tabs>
          <w:tab w:val="num" w:pos="0"/>
        </w:tabs>
        <w:ind w:left="0" w:firstLine="0"/>
      </w:pPr>
      <w:rPr>
        <w:rFonts w:ascii="Times New Roman" w:hAnsi="Times New Roman" w:cs="Times New Roman"/>
      </w:rPr>
    </w:lvl>
  </w:abstractNum>
  <w:abstractNum w:abstractNumId="34">
    <w:nsid w:val="00000023"/>
    <w:multiLevelType w:val="singleLevel"/>
    <w:tmpl w:val="00000023"/>
    <w:name w:val="WW8Num36"/>
    <w:lvl w:ilvl="0">
      <w:start w:val="1"/>
      <w:numFmt w:val="decimal"/>
      <w:lvlText w:val="%1."/>
      <w:lvlJc w:val="left"/>
      <w:pPr>
        <w:tabs>
          <w:tab w:val="num" w:pos="1860"/>
        </w:tabs>
        <w:ind w:left="1860" w:hanging="360"/>
      </w:pPr>
    </w:lvl>
  </w:abstractNum>
  <w:abstractNum w:abstractNumId="35">
    <w:nsid w:val="00000024"/>
    <w:multiLevelType w:val="singleLevel"/>
    <w:tmpl w:val="00000024"/>
    <w:name w:val="WW8Num37"/>
    <w:lvl w:ilvl="0">
      <w:start w:val="5"/>
      <w:numFmt w:val="decimal"/>
      <w:lvlText w:val="%1."/>
      <w:lvlJc w:val="left"/>
      <w:pPr>
        <w:tabs>
          <w:tab w:val="num" w:pos="1740"/>
        </w:tabs>
        <w:ind w:left="1740" w:hanging="360"/>
      </w:pPr>
    </w:lvl>
  </w:abstractNum>
  <w:abstractNum w:abstractNumId="36">
    <w:nsid w:val="00000025"/>
    <w:multiLevelType w:val="singleLevel"/>
    <w:tmpl w:val="00000025"/>
    <w:name w:val="WW8Num38"/>
    <w:lvl w:ilvl="0">
      <w:start w:val="1"/>
      <w:numFmt w:val="lowerLetter"/>
      <w:lvlText w:val="%1)"/>
      <w:lvlJc w:val="left"/>
      <w:pPr>
        <w:tabs>
          <w:tab w:val="num" w:pos="0"/>
        </w:tabs>
        <w:ind w:left="0" w:firstLine="0"/>
      </w:pPr>
      <w:rPr>
        <w:rFonts w:ascii="Times New Roman" w:hAnsi="Times New Roman" w:cs="Times New Roman"/>
      </w:rPr>
    </w:lvl>
  </w:abstractNum>
  <w:abstractNum w:abstractNumId="37">
    <w:nsid w:val="00000026"/>
    <w:multiLevelType w:val="singleLevel"/>
    <w:tmpl w:val="00000026"/>
    <w:name w:val="WW8Num39"/>
    <w:lvl w:ilvl="0">
      <w:start w:val="1"/>
      <w:numFmt w:val="lowerLetter"/>
      <w:lvlText w:val="%1)"/>
      <w:lvlJc w:val="left"/>
      <w:pPr>
        <w:tabs>
          <w:tab w:val="num" w:pos="0"/>
        </w:tabs>
        <w:ind w:left="0" w:firstLine="0"/>
      </w:pPr>
      <w:rPr>
        <w:rFonts w:ascii="Times New Roman" w:hAnsi="Times New Roman" w:cs="Times New Roman"/>
      </w:rPr>
    </w:lvl>
  </w:abstractNum>
  <w:abstractNum w:abstractNumId="38">
    <w:nsid w:val="00000027"/>
    <w:multiLevelType w:val="singleLevel"/>
    <w:tmpl w:val="00000027"/>
    <w:name w:val="WW8Num40"/>
    <w:lvl w:ilvl="0">
      <w:start w:val="1"/>
      <w:numFmt w:val="lowerLetter"/>
      <w:lvlText w:val="%1)"/>
      <w:lvlJc w:val="left"/>
      <w:pPr>
        <w:tabs>
          <w:tab w:val="num" w:pos="0"/>
        </w:tabs>
        <w:ind w:left="0" w:firstLine="0"/>
      </w:pPr>
      <w:rPr>
        <w:rFonts w:ascii="Times New Roman" w:hAnsi="Times New Roman" w:cs="Times New Roman"/>
      </w:rPr>
    </w:lvl>
  </w:abstractNum>
  <w:abstractNum w:abstractNumId="39">
    <w:nsid w:val="00000028"/>
    <w:multiLevelType w:val="singleLevel"/>
    <w:tmpl w:val="00000028"/>
    <w:name w:val="WW8Num41"/>
    <w:lvl w:ilvl="0">
      <w:start w:val="1"/>
      <w:numFmt w:val="decimal"/>
      <w:lvlText w:val="%1."/>
      <w:lvlJc w:val="left"/>
      <w:pPr>
        <w:tabs>
          <w:tab w:val="num" w:pos="720"/>
        </w:tabs>
        <w:ind w:left="720" w:hanging="360"/>
      </w:pPr>
    </w:lvl>
  </w:abstractNum>
  <w:abstractNum w:abstractNumId="40">
    <w:nsid w:val="00000029"/>
    <w:multiLevelType w:val="singleLevel"/>
    <w:tmpl w:val="00000029"/>
    <w:name w:val="WW8Num42"/>
    <w:lvl w:ilvl="0">
      <w:start w:val="1"/>
      <w:numFmt w:val="decimal"/>
      <w:lvlText w:val="%1."/>
      <w:lvlJc w:val="left"/>
      <w:pPr>
        <w:tabs>
          <w:tab w:val="num" w:pos="780"/>
        </w:tabs>
        <w:ind w:left="780" w:hanging="360"/>
      </w:pPr>
    </w:lvl>
  </w:abstractNum>
  <w:abstractNum w:abstractNumId="41">
    <w:nsid w:val="0000002A"/>
    <w:multiLevelType w:val="singleLevel"/>
    <w:tmpl w:val="0000002A"/>
    <w:name w:val="WW8Num43"/>
    <w:lvl w:ilvl="0">
      <w:start w:val="1"/>
      <w:numFmt w:val="decimal"/>
      <w:lvlText w:val="%1."/>
      <w:lvlJc w:val="left"/>
      <w:pPr>
        <w:tabs>
          <w:tab w:val="num" w:pos="1080"/>
        </w:tabs>
        <w:ind w:left="1080" w:hanging="360"/>
      </w:pPr>
    </w:lvl>
  </w:abstractNum>
  <w:abstractNum w:abstractNumId="42">
    <w:nsid w:val="0000002B"/>
    <w:multiLevelType w:val="singleLevel"/>
    <w:tmpl w:val="0000002B"/>
    <w:name w:val="WW8Num44"/>
    <w:lvl w:ilvl="0">
      <w:start w:val="1"/>
      <w:numFmt w:val="decimal"/>
      <w:lvlText w:val="%1."/>
      <w:lvlJc w:val="left"/>
      <w:pPr>
        <w:tabs>
          <w:tab w:val="num" w:pos="720"/>
        </w:tabs>
        <w:ind w:left="720" w:hanging="360"/>
      </w:pPr>
    </w:lvl>
  </w:abstractNum>
  <w:abstractNum w:abstractNumId="43">
    <w:nsid w:val="0000002C"/>
    <w:multiLevelType w:val="singleLevel"/>
    <w:tmpl w:val="0000002C"/>
    <w:name w:val="WW8Num45"/>
    <w:lvl w:ilvl="0">
      <w:start w:val="1"/>
      <w:numFmt w:val="lowerLetter"/>
      <w:lvlText w:val="%1)"/>
      <w:lvlJc w:val="left"/>
      <w:pPr>
        <w:tabs>
          <w:tab w:val="num" w:pos="0"/>
        </w:tabs>
        <w:ind w:left="0" w:firstLine="0"/>
      </w:pPr>
      <w:rPr>
        <w:rFonts w:ascii="Times New Roman" w:hAnsi="Times New Roman" w:cs="Times New Roman"/>
      </w:rPr>
    </w:lvl>
  </w:abstractNum>
  <w:abstractNum w:abstractNumId="44">
    <w:nsid w:val="0000002D"/>
    <w:multiLevelType w:val="singleLevel"/>
    <w:tmpl w:val="0000002D"/>
    <w:name w:val="WW8Num46"/>
    <w:lvl w:ilvl="0">
      <w:start w:val="1"/>
      <w:numFmt w:val="decimal"/>
      <w:lvlText w:val="%1."/>
      <w:lvlJc w:val="left"/>
      <w:pPr>
        <w:tabs>
          <w:tab w:val="num" w:pos="435"/>
        </w:tabs>
        <w:ind w:left="435" w:hanging="360"/>
      </w:pPr>
    </w:lvl>
  </w:abstractNum>
  <w:abstractNum w:abstractNumId="45">
    <w:nsid w:val="0000002E"/>
    <w:multiLevelType w:val="multilevel"/>
    <w:tmpl w:val="0000002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6">
    <w:nsid w:val="0000002F"/>
    <w:multiLevelType w:val="multilevel"/>
    <w:tmpl w:val="0000002F"/>
    <w:lvl w:ilvl="0">
      <w:start w:val="1"/>
      <w:numFmt w:val="decimal"/>
      <w:lvlText w:val="%1."/>
      <w:lvlJc w:val="left"/>
      <w:pPr>
        <w:tabs>
          <w:tab w:val="num" w:pos="795"/>
        </w:tabs>
        <w:ind w:left="795"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7">
    <w:nsid w:val="00000030"/>
    <w:multiLevelType w:val="multilevel"/>
    <w:tmpl w:val="00000030"/>
    <w:lvl w:ilvl="0">
      <w:start w:val="1"/>
      <w:numFmt w:val="decimal"/>
      <w:lvlText w:val="%1."/>
      <w:lvlJc w:val="left"/>
      <w:pPr>
        <w:tabs>
          <w:tab w:val="num" w:pos="780"/>
        </w:tabs>
        <w:ind w:left="78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8">
    <w:nsid w:val="00000031"/>
    <w:multiLevelType w:val="multilevel"/>
    <w:tmpl w:val="00000031"/>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nsid w:val="00000032"/>
    <w:multiLevelType w:val="multilevel"/>
    <w:tmpl w:val="00000032"/>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nsid w:val="00000033"/>
    <w:multiLevelType w:val="multilevel"/>
    <w:tmpl w:val="00000033"/>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nsid w:val="00000034"/>
    <w:multiLevelType w:val="multilevel"/>
    <w:tmpl w:val="00000034"/>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nsid w:val="00000035"/>
    <w:multiLevelType w:val="multilevel"/>
    <w:tmpl w:val="00000035"/>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3">
    <w:nsid w:val="00000036"/>
    <w:multiLevelType w:val="multilevel"/>
    <w:tmpl w:val="00000036"/>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4">
    <w:nsid w:val="00000037"/>
    <w:multiLevelType w:val="multilevel"/>
    <w:tmpl w:val="00000037"/>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5">
    <w:nsid w:val="00000038"/>
    <w:multiLevelType w:val="multilevel"/>
    <w:tmpl w:val="00000038"/>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nsid w:val="00000039"/>
    <w:multiLevelType w:val="multilevel"/>
    <w:tmpl w:val="00000039"/>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7">
    <w:nsid w:val="0000003A"/>
    <w:multiLevelType w:val="multilevel"/>
    <w:tmpl w:val="0000003A"/>
    <w:lvl w:ilvl="0">
      <w:start w:val="1"/>
      <w:numFmt w:val="lowerLetter"/>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11"/>
  </w:num>
  <w:num w:numId="11">
    <w:abstractNumId w:val="13"/>
  </w:num>
  <w:num w:numId="12">
    <w:abstractNumId w:val="14"/>
  </w:num>
  <w:num w:numId="13">
    <w:abstractNumId w:val="15"/>
  </w:num>
  <w:num w:numId="14">
    <w:abstractNumId w:val="16"/>
  </w:num>
  <w:num w:numId="15">
    <w:abstractNumId w:val="17"/>
  </w:num>
  <w:num w:numId="16">
    <w:abstractNumId w:val="18"/>
  </w:num>
  <w:num w:numId="17">
    <w:abstractNumId w:val="19"/>
  </w:num>
  <w:num w:numId="18">
    <w:abstractNumId w:val="20"/>
  </w:num>
  <w:num w:numId="19">
    <w:abstractNumId w:val="21"/>
  </w:num>
  <w:num w:numId="20">
    <w:abstractNumId w:val="22"/>
  </w:num>
  <w:num w:numId="21">
    <w:abstractNumId w:val="23"/>
  </w:num>
  <w:num w:numId="22">
    <w:abstractNumId w:val="25"/>
  </w:num>
  <w:num w:numId="23">
    <w:abstractNumId w:val="28"/>
  </w:num>
  <w:num w:numId="24">
    <w:abstractNumId w:val="29"/>
  </w:num>
  <w:num w:numId="25">
    <w:abstractNumId w:val="34"/>
  </w:num>
  <w:num w:numId="26">
    <w:abstractNumId w:val="35"/>
  </w:num>
  <w:num w:numId="27">
    <w:abstractNumId w:val="39"/>
  </w:num>
  <w:num w:numId="28">
    <w:abstractNumId w:val="41"/>
  </w:num>
  <w:num w:numId="29">
    <w:abstractNumId w:val="44"/>
  </w:num>
  <w:num w:numId="30">
    <w:abstractNumId w:val="45"/>
  </w:num>
  <w:num w:numId="31">
    <w:abstractNumId w:val="46"/>
  </w:num>
  <w:num w:numId="32">
    <w:abstractNumId w:val="47"/>
  </w:num>
  <w:num w:numId="33">
    <w:abstractNumId w:val="48"/>
  </w:num>
  <w:num w:numId="34">
    <w:abstractNumId w:val="49"/>
  </w:num>
  <w:num w:numId="35">
    <w:abstractNumId w:val="50"/>
  </w:num>
  <w:num w:numId="36">
    <w:abstractNumId w:val="51"/>
  </w:num>
  <w:num w:numId="37">
    <w:abstractNumId w:val="52"/>
  </w:num>
  <w:num w:numId="38">
    <w:abstractNumId w:val="53"/>
  </w:num>
  <w:num w:numId="39">
    <w:abstractNumId w:val="54"/>
  </w:num>
  <w:num w:numId="40">
    <w:abstractNumId w:val="55"/>
  </w:num>
  <w:num w:numId="41">
    <w:abstractNumId w:val="56"/>
  </w:num>
  <w:num w:numId="42">
    <w:abstractNumId w:val="57"/>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revisionView w:markup="0"/>
  <w:doNotTrackMoves/>
  <w:doNotTrackFormatting/>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pos w:val="sectEnd"/>
    <w:endnote w:id="-1"/>
    <w:endnote w:id="0"/>
  </w:endnotePr>
  <w:compat>
    <w:spaceForUL/>
    <w:balanceSingleByteDoubleByteWidth/>
    <w:doNotLeaveBackslashAlone/>
    <w:ulTrailSpace/>
    <w:adjustLineHeightInTable/>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0E92"/>
    <w:rsid w:val="00167084"/>
    <w:rsid w:val="00520BEB"/>
    <w:rsid w:val="00AC0E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4">
      <o:colormenu v:ext="edit" fillcolor="none [4]" strokecolor="none [1]" shadowcolor="none [2]"/>
    </o:shapedefaults>
    <o:shapelayout v:ext="edit">
      <o:idmap v:ext="edit" data="1"/>
    </o:shapelayout>
  </w:shapeDefaults>
  <w:doNotEmbedSmartTags/>
  <w:decimalSymbol w:val=","/>
  <w:listSeparator w:val=";"/>
  <w15:chartTrackingRefBased/>
  <w15:docId w15:val="{79667436-34C2-49CD-865A-2D6EFDCB8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uppressAutoHyphens/>
    </w:pPr>
    <w:rPr>
      <w:lang w:eastAsia="ar-SA"/>
    </w:rPr>
  </w:style>
  <w:style w:type="paragraph" w:styleId="1">
    <w:name w:val="heading 1"/>
    <w:basedOn w:val="a"/>
    <w:next w:val="a"/>
    <w:qFormat/>
    <w:pPr>
      <w:keepNext/>
      <w:numPr>
        <w:numId w:val="1"/>
      </w:numPr>
      <w:outlineLvl w:val="0"/>
    </w:pPr>
    <w:rPr>
      <w:i/>
      <w:iCs/>
    </w:rPr>
  </w:style>
  <w:style w:type="paragraph" w:styleId="2">
    <w:name w:val="heading 2"/>
    <w:basedOn w:val="a"/>
    <w:next w:val="a"/>
    <w:qFormat/>
    <w:pPr>
      <w:keepNext/>
      <w:numPr>
        <w:ilvl w:val="1"/>
        <w:numId w:val="1"/>
      </w:numPr>
      <w:spacing w:before="240" w:after="60"/>
      <w:outlineLvl w:val="1"/>
    </w:pPr>
    <w:rPr>
      <w:rFonts w:ascii="Arial" w:hAnsi="Arial" w:cs="Arial"/>
      <w:b/>
      <w:bCs/>
      <w:i/>
      <w:iCs/>
      <w:sz w:val="28"/>
      <w:szCs w:val="28"/>
    </w:rPr>
  </w:style>
  <w:style w:type="paragraph" w:styleId="3">
    <w:name w:val="heading 3"/>
    <w:basedOn w:val="a"/>
    <w:next w:val="a"/>
    <w:qFormat/>
    <w:pPr>
      <w:keepNext/>
      <w:numPr>
        <w:ilvl w:val="2"/>
        <w:numId w:val="1"/>
      </w:numPr>
      <w:shd w:val="clear" w:color="auto" w:fill="FFFFFF"/>
      <w:spacing w:line="100" w:lineRule="atLeast"/>
      <w:jc w:val="center"/>
      <w:outlineLvl w:val="2"/>
    </w:pPr>
    <w:rPr>
      <w:rFonts w:ascii="Verdana" w:hAnsi="Verdana"/>
      <w:b/>
      <w:sz w:val="24"/>
    </w:rPr>
  </w:style>
  <w:style w:type="paragraph" w:styleId="4">
    <w:name w:val="heading 4"/>
    <w:basedOn w:val="a"/>
    <w:next w:val="a0"/>
    <w:qFormat/>
    <w:pPr>
      <w:numPr>
        <w:ilvl w:val="3"/>
        <w:numId w:val="1"/>
      </w:numPr>
      <w:spacing w:before="280" w:after="280" w:line="100" w:lineRule="atLeast"/>
      <w:outlineLvl w:val="3"/>
    </w:pPr>
    <w:rPr>
      <w:b/>
      <w:bCs/>
      <w:sz w:val="24"/>
      <w:szCs w:val="24"/>
    </w:rPr>
  </w:style>
  <w:style w:type="paragraph" w:styleId="5">
    <w:name w:val="heading 5"/>
    <w:basedOn w:val="a"/>
    <w:next w:val="a"/>
    <w:qFormat/>
    <w:pPr>
      <w:keepNext/>
      <w:widowControl w:val="0"/>
      <w:numPr>
        <w:ilvl w:val="4"/>
        <w:numId w:val="1"/>
      </w:numPr>
      <w:autoSpaceDE w:val="0"/>
      <w:spacing w:line="360" w:lineRule="auto"/>
      <w:ind w:left="0" w:firstLine="560"/>
      <w:jc w:val="center"/>
      <w:outlineLvl w:val="4"/>
    </w:pPr>
    <w:rPr>
      <w:b/>
    </w:rPr>
  </w:style>
  <w:style w:type="paragraph" w:styleId="6">
    <w:name w:val="heading 6"/>
    <w:basedOn w:val="a"/>
    <w:next w:val="a"/>
    <w:qFormat/>
    <w:pPr>
      <w:suppressAutoHyphens w:val="0"/>
      <w:spacing w:before="280" w:after="100"/>
      <w:outlineLvl w:val="5"/>
    </w:pPr>
    <w:rPr>
      <w:rFonts w:ascii="Cambria" w:hAnsi="Cambria"/>
      <w:i/>
      <w:iCs/>
      <w:color w:val="4F81BD"/>
      <w:sz w:val="22"/>
      <w:szCs w:val="22"/>
      <w:lang w:val="en-US" w:eastAsia="en-US" w:bidi="en-US"/>
    </w:rPr>
  </w:style>
  <w:style w:type="paragraph" w:styleId="7">
    <w:name w:val="heading 7"/>
    <w:basedOn w:val="a"/>
    <w:next w:val="a"/>
    <w:qFormat/>
    <w:pPr>
      <w:suppressAutoHyphens w:val="0"/>
      <w:spacing w:before="320" w:after="100"/>
      <w:outlineLvl w:val="6"/>
    </w:pPr>
    <w:rPr>
      <w:rFonts w:ascii="Cambria" w:hAnsi="Cambria"/>
      <w:b/>
      <w:bCs/>
      <w:color w:val="9BBB59"/>
      <w:lang w:val="en-US" w:eastAsia="en-US" w:bidi="en-US"/>
    </w:rPr>
  </w:style>
  <w:style w:type="paragraph" w:styleId="8">
    <w:name w:val="heading 8"/>
    <w:basedOn w:val="a"/>
    <w:next w:val="a"/>
    <w:qFormat/>
    <w:pPr>
      <w:spacing w:before="240" w:after="60"/>
      <w:outlineLvl w:val="7"/>
    </w:pPr>
    <w:rPr>
      <w:i/>
      <w:iCs/>
      <w:sz w:val="24"/>
      <w:szCs w:val="24"/>
    </w:rPr>
  </w:style>
  <w:style w:type="paragraph" w:styleId="9">
    <w:name w:val="heading 9"/>
    <w:basedOn w:val="a"/>
    <w:next w:val="a"/>
    <w:qFormat/>
    <w:pPr>
      <w:suppressAutoHyphens w:val="0"/>
      <w:spacing w:before="320" w:after="100"/>
      <w:outlineLvl w:val="8"/>
    </w:pPr>
    <w:rPr>
      <w:rFonts w:ascii="Cambria" w:hAnsi="Cambria"/>
      <w:i/>
      <w:iCs/>
      <w:color w:val="9BBB59"/>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7z1">
    <w:name w:val="WW8Num7z1"/>
    <w:rPr>
      <w:rFonts w:ascii="Courier New" w:hAnsi="Courier New" w:cs="Courier New"/>
    </w:rPr>
  </w:style>
  <w:style w:type="character" w:customStyle="1" w:styleId="WW8Num8z0">
    <w:name w:val="WW8Num8z0"/>
    <w:rPr>
      <w:rFonts w:ascii="Symbol" w:hAnsi="Symbol"/>
      <w:sz w:val="20"/>
    </w:rPr>
  </w:style>
  <w:style w:type="character" w:customStyle="1" w:styleId="WW8Num8z1">
    <w:name w:val="WW8Num8z1"/>
    <w:rPr>
      <w:rFonts w:ascii="Courier New" w:hAnsi="Courier New"/>
      <w:sz w:val="20"/>
    </w:rPr>
  </w:style>
  <w:style w:type="character" w:customStyle="1" w:styleId="WW8Num8z2">
    <w:name w:val="WW8Num8z2"/>
    <w:rPr>
      <w:rFonts w:ascii="Wingdings" w:hAnsi="Wingdings"/>
      <w:sz w:val="20"/>
    </w:rPr>
  </w:style>
  <w:style w:type="character" w:customStyle="1" w:styleId="WW8Num13z1">
    <w:name w:val="WW8Num13z1"/>
    <w:rPr>
      <w:rFonts w:ascii="Times New Roman" w:hAnsi="Times New Roman" w:cs="Times New Roman"/>
    </w:rPr>
  </w:style>
  <w:style w:type="character" w:customStyle="1" w:styleId="WW8Num14z0">
    <w:name w:val="WW8Num14z0"/>
    <w:rPr>
      <w:rFonts w:ascii="Symbol" w:hAnsi="Symbol" w:cs="Symbol"/>
    </w:rPr>
  </w:style>
  <w:style w:type="character" w:customStyle="1" w:styleId="WW8Num19z0">
    <w:name w:val="WW8Num19z0"/>
    <w:rPr>
      <w:rFonts w:ascii="Times New Roman" w:hAnsi="Times New Roman" w:cs="Times New Roman"/>
    </w:rPr>
  </w:style>
  <w:style w:type="character" w:customStyle="1" w:styleId="WW8Num21z0">
    <w:name w:val="WW8Num21z0"/>
    <w:rPr>
      <w:i w:val="0"/>
    </w:rPr>
  </w:style>
  <w:style w:type="character" w:customStyle="1" w:styleId="WW8Num23z0">
    <w:name w:val="WW8Num23z0"/>
    <w:rPr>
      <w:rFonts w:ascii="Symbol" w:hAnsi="Symbol"/>
    </w:rPr>
  </w:style>
  <w:style w:type="character" w:customStyle="1" w:styleId="WW8Num24z0">
    <w:name w:val="WW8Num24z0"/>
    <w:rPr>
      <w:rFonts w:ascii="Symbol" w:hAnsi="Symbol"/>
      <w:sz w:val="22"/>
    </w:rPr>
  </w:style>
  <w:style w:type="character" w:customStyle="1" w:styleId="WW8Num25z0">
    <w:name w:val="WW8Num25z0"/>
    <w:rPr>
      <w:rFonts w:ascii="Symbol" w:hAnsi="Symbol"/>
      <w:sz w:val="22"/>
    </w:rPr>
  </w:style>
  <w:style w:type="character" w:customStyle="1" w:styleId="WW8Num26z0">
    <w:name w:val="WW8Num26z0"/>
    <w:rPr>
      <w:rFonts w:ascii="Times New Roman" w:hAnsi="Times New Roman" w:cs="Times New Roman"/>
    </w:rPr>
  </w:style>
  <w:style w:type="character" w:customStyle="1" w:styleId="WW8Num28z0">
    <w:name w:val="WW8Num28z0"/>
    <w:rPr>
      <w:rFonts w:ascii="Times New Roman" w:hAnsi="Times New Roman" w:cs="Times New Roman"/>
    </w:rPr>
  </w:style>
  <w:style w:type="character" w:customStyle="1" w:styleId="WW8Num29z0">
    <w:name w:val="WW8Num29z0"/>
    <w:rPr>
      <w:rFonts w:ascii="Times New Roman" w:hAnsi="Times New Roman" w:cs="Times New Roman"/>
    </w:rPr>
  </w:style>
  <w:style w:type="character" w:customStyle="1" w:styleId="WW8Num32z0">
    <w:name w:val="WW8Num32z0"/>
    <w:rPr>
      <w:rFonts w:ascii="Times New Roman" w:hAnsi="Times New Roman" w:cs="Times New Roman"/>
    </w:rPr>
  </w:style>
  <w:style w:type="character" w:customStyle="1" w:styleId="WW8Num34z0">
    <w:name w:val="WW8Num34z0"/>
    <w:rPr>
      <w:rFonts w:ascii="Times New Roman" w:hAnsi="Times New Roman" w:cs="Times New Roman"/>
    </w:rPr>
  </w:style>
  <w:style w:type="character" w:customStyle="1" w:styleId="WW8Num35z0">
    <w:name w:val="WW8Num35z0"/>
    <w:rPr>
      <w:rFonts w:ascii="Times New Roman" w:hAnsi="Times New Roman" w:cs="Times New Roman"/>
    </w:rPr>
  </w:style>
  <w:style w:type="character" w:customStyle="1" w:styleId="WW8Num38z0">
    <w:name w:val="WW8Num38z0"/>
    <w:rPr>
      <w:rFonts w:ascii="Times New Roman" w:hAnsi="Times New Roman" w:cs="Times New Roman"/>
    </w:rPr>
  </w:style>
  <w:style w:type="character" w:customStyle="1" w:styleId="WW8Num39z0">
    <w:name w:val="WW8Num39z0"/>
    <w:rPr>
      <w:rFonts w:ascii="Times New Roman" w:hAnsi="Times New Roman" w:cs="Times New Roman"/>
    </w:rPr>
  </w:style>
  <w:style w:type="character" w:customStyle="1" w:styleId="WW8Num40z0">
    <w:name w:val="WW8Num40z0"/>
    <w:rPr>
      <w:rFonts w:ascii="Times New Roman" w:hAnsi="Times New Roman" w:cs="Times New Roman"/>
    </w:rPr>
  </w:style>
  <w:style w:type="character" w:customStyle="1" w:styleId="WW8Num45z0">
    <w:name w:val="WW8Num45z0"/>
    <w:rPr>
      <w:rFonts w:ascii="Times New Roman" w:hAnsi="Times New Roman" w:cs="Times New Roman"/>
    </w:rPr>
  </w:style>
  <w:style w:type="character" w:customStyle="1" w:styleId="a4">
    <w:name w:val="Основной шрифт абзаца"/>
  </w:style>
  <w:style w:type="character" w:customStyle="1" w:styleId="16">
    <w:name w:val="Знак Знак16"/>
    <w:basedOn w:val="a4"/>
    <w:rPr>
      <w:i/>
      <w:iCs/>
      <w:lang w:val="ru-RU" w:eastAsia="ar-SA" w:bidi="ar-SA"/>
    </w:rPr>
  </w:style>
  <w:style w:type="character" w:customStyle="1" w:styleId="14">
    <w:name w:val="Знак Знак14"/>
    <w:basedOn w:val="a4"/>
    <w:rPr>
      <w:rFonts w:ascii="Arial" w:hAnsi="Arial" w:cs="Arial"/>
      <w:b/>
      <w:bCs/>
      <w:i/>
      <w:iCs/>
      <w:sz w:val="28"/>
      <w:szCs w:val="28"/>
      <w:lang w:val="ru-RU" w:eastAsia="ar-SA" w:bidi="ar-SA"/>
    </w:rPr>
  </w:style>
  <w:style w:type="character" w:customStyle="1" w:styleId="13">
    <w:name w:val="Знак Знак13"/>
    <w:basedOn w:val="a4"/>
    <w:rPr>
      <w:rFonts w:ascii="Verdana" w:hAnsi="Verdana"/>
      <w:b/>
      <w:sz w:val="24"/>
      <w:lang w:val="ru-RU" w:eastAsia="ar-SA" w:bidi="ar-SA"/>
    </w:rPr>
  </w:style>
  <w:style w:type="character" w:customStyle="1" w:styleId="10">
    <w:name w:val="Знак Знак1"/>
    <w:basedOn w:val="a4"/>
    <w:rPr>
      <w:lang w:val="ru-RU" w:eastAsia="ar-SA" w:bidi="ar-SA"/>
    </w:rPr>
  </w:style>
  <w:style w:type="character" w:customStyle="1" w:styleId="12">
    <w:name w:val="Знак Знак12"/>
    <w:basedOn w:val="a4"/>
    <w:rPr>
      <w:b/>
      <w:bCs/>
      <w:sz w:val="24"/>
      <w:szCs w:val="24"/>
      <w:lang w:val="ru-RU" w:eastAsia="ar-SA" w:bidi="ar-SA"/>
    </w:rPr>
  </w:style>
  <w:style w:type="character" w:customStyle="1" w:styleId="11">
    <w:name w:val="Знак Знак11"/>
    <w:basedOn w:val="a4"/>
    <w:rPr>
      <w:b/>
      <w:lang w:val="ru-RU" w:eastAsia="ar-SA" w:bidi="ar-SA"/>
    </w:rPr>
  </w:style>
  <w:style w:type="character" w:customStyle="1" w:styleId="100">
    <w:name w:val="Знак Знак10"/>
    <w:basedOn w:val="a4"/>
    <w:rPr>
      <w:rFonts w:ascii="Cambria" w:hAnsi="Cambria"/>
      <w:i/>
      <w:iCs/>
      <w:color w:val="4F81BD"/>
      <w:sz w:val="22"/>
      <w:szCs w:val="22"/>
      <w:lang w:val="en-US" w:eastAsia="en-US" w:bidi="en-US"/>
    </w:rPr>
  </w:style>
  <w:style w:type="character" w:customStyle="1" w:styleId="90">
    <w:name w:val="Знак Знак9"/>
    <w:basedOn w:val="a4"/>
    <w:rPr>
      <w:rFonts w:ascii="Cambria" w:hAnsi="Cambria"/>
      <w:b/>
      <w:bCs/>
      <w:color w:val="9BBB59"/>
      <w:lang w:val="en-US" w:eastAsia="en-US" w:bidi="en-US"/>
    </w:rPr>
  </w:style>
  <w:style w:type="character" w:customStyle="1" w:styleId="80">
    <w:name w:val="Знак Знак8"/>
    <w:basedOn w:val="a4"/>
    <w:rPr>
      <w:i/>
      <w:iCs/>
      <w:sz w:val="24"/>
      <w:szCs w:val="24"/>
      <w:lang w:val="ru-RU" w:eastAsia="ar-SA" w:bidi="ar-SA"/>
    </w:rPr>
  </w:style>
  <w:style w:type="character" w:customStyle="1" w:styleId="70">
    <w:name w:val="Знак Знак7"/>
    <w:basedOn w:val="a4"/>
    <w:rPr>
      <w:rFonts w:ascii="Cambria" w:hAnsi="Cambria"/>
      <w:i/>
      <w:iCs/>
      <w:color w:val="9BBB59"/>
      <w:lang w:val="en-US" w:eastAsia="en-US" w:bidi="en-US"/>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6z1">
    <w:name w:val="WW8Num6z1"/>
    <w:rPr>
      <w:rFonts w:ascii="Times New Roman" w:hAnsi="Times New Roman" w:cs="Times New Roman"/>
    </w:rPr>
  </w:style>
  <w:style w:type="character" w:customStyle="1" w:styleId="WW8Num7z0">
    <w:name w:val="WW8Num7z0"/>
    <w:rPr>
      <w:rFonts w:ascii="Symbol" w:hAnsi="Symbol"/>
      <w:sz w:val="20"/>
    </w:rPr>
  </w:style>
  <w:style w:type="character" w:customStyle="1" w:styleId="WW8Num7z2">
    <w:name w:val="WW8Num7z2"/>
    <w:rPr>
      <w:rFonts w:ascii="Wingdings" w:hAnsi="Wingdings" w:cs="Wingdings"/>
    </w:rPr>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8Num12z0">
    <w:name w:val="WW8Num12z0"/>
    <w:rPr>
      <w:i w:val="0"/>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15">
    <w:name w:val="Основной шрифт абзаца1"/>
  </w:style>
  <w:style w:type="character" w:customStyle="1" w:styleId="FontStyle11">
    <w:name w:val="Font Style11"/>
    <w:basedOn w:val="15"/>
    <w:rPr>
      <w:rFonts w:ascii="Times New Roman" w:hAnsi="Times New Roman" w:cs="Times New Roman"/>
      <w:sz w:val="20"/>
      <w:szCs w:val="20"/>
    </w:rPr>
  </w:style>
  <w:style w:type="character" w:customStyle="1" w:styleId="FontStyle12">
    <w:name w:val="Font Style12"/>
    <w:basedOn w:val="15"/>
    <w:rPr>
      <w:rFonts w:ascii="Times New Roman" w:hAnsi="Times New Roman" w:cs="Times New Roman"/>
      <w:i/>
      <w:iCs/>
      <w:sz w:val="20"/>
      <w:szCs w:val="20"/>
    </w:rPr>
  </w:style>
  <w:style w:type="character" w:customStyle="1" w:styleId="a5">
    <w:name w:val="Символ нумерации"/>
  </w:style>
  <w:style w:type="character" w:customStyle="1" w:styleId="hint">
    <w:name w:val="hint"/>
    <w:basedOn w:val="15"/>
  </w:style>
  <w:style w:type="character" w:customStyle="1" w:styleId="WW8Num15z0">
    <w:name w:val="WW8Num15z0"/>
    <w:rPr>
      <w:rFonts w:ascii="Symbol" w:hAnsi="Symbol"/>
      <w:sz w:val="20"/>
    </w:rPr>
  </w:style>
  <w:style w:type="character" w:styleId="a6">
    <w:name w:val="Emphasis"/>
    <w:basedOn w:val="15"/>
    <w:qFormat/>
    <w:rPr>
      <w:i/>
      <w:iCs/>
    </w:rPr>
  </w:style>
  <w:style w:type="character" w:styleId="a7">
    <w:name w:val="Strong"/>
    <w:basedOn w:val="15"/>
    <w:qFormat/>
    <w:rPr>
      <w:b/>
      <w:bCs/>
    </w:rPr>
  </w:style>
  <w:style w:type="character" w:customStyle="1" w:styleId="WW8Num16z0">
    <w:name w:val="WW8Num16z0"/>
    <w:rPr>
      <w:rFonts w:ascii="Symbol" w:hAnsi="Symbol"/>
      <w:sz w:val="20"/>
    </w:rPr>
  </w:style>
  <w:style w:type="character" w:customStyle="1" w:styleId="WW8Num16z1">
    <w:name w:val="WW8Num16z1"/>
    <w:rPr>
      <w:rFonts w:ascii="Courier New" w:hAnsi="Courier New"/>
      <w:sz w:val="20"/>
    </w:rPr>
  </w:style>
  <w:style w:type="character" w:customStyle="1" w:styleId="WW8Num16z2">
    <w:name w:val="WW8Num16z2"/>
    <w:rPr>
      <w:rFonts w:ascii="Wingdings" w:hAnsi="Wingdings"/>
      <w:sz w:val="20"/>
    </w:rPr>
  </w:style>
  <w:style w:type="character" w:customStyle="1" w:styleId="WW8Num11z0">
    <w:name w:val="WW8Num11z0"/>
    <w:rPr>
      <w:i w:val="0"/>
    </w:rPr>
  </w:style>
  <w:style w:type="character" w:customStyle="1" w:styleId="ListLabel3">
    <w:name w:val="ListLabel 3"/>
    <w:rPr>
      <w:rFonts w:cs="Times New Roman"/>
    </w:rPr>
  </w:style>
  <w:style w:type="character" w:customStyle="1" w:styleId="ListLabel4">
    <w:name w:val="ListLabel 4"/>
    <w:rPr>
      <w:rFonts w:cs="Symbol"/>
    </w:rPr>
  </w:style>
  <w:style w:type="character" w:customStyle="1" w:styleId="ListLabel5">
    <w:name w:val="ListLabel 5"/>
    <w:rPr>
      <w:rFonts w:cs="Courier New"/>
    </w:rPr>
  </w:style>
  <w:style w:type="character" w:customStyle="1" w:styleId="ListLabel6">
    <w:name w:val="ListLabel 6"/>
    <w:rPr>
      <w:rFonts w:cs="Wingdings"/>
    </w:rPr>
  </w:style>
  <w:style w:type="character" w:customStyle="1" w:styleId="a8">
    <w:name w:val="Символ сноски"/>
    <w:basedOn w:val="15"/>
    <w:rPr>
      <w:vertAlign w:val="superscript"/>
    </w:rPr>
  </w:style>
  <w:style w:type="character" w:customStyle="1" w:styleId="a9">
    <w:name w:val="Символы концевой сноски"/>
    <w:basedOn w:val="15"/>
    <w:rPr>
      <w:vertAlign w:val="superscript"/>
    </w:rPr>
  </w:style>
  <w:style w:type="character" w:customStyle="1" w:styleId="aa">
    <w:name w:val="Знак сноски"/>
    <w:rPr>
      <w:vertAlign w:val="superscript"/>
    </w:rPr>
  </w:style>
  <w:style w:type="character" w:customStyle="1" w:styleId="ab">
    <w:name w:val="Знак концевой сноски"/>
    <w:rPr>
      <w:vertAlign w:val="superscript"/>
    </w:rPr>
  </w:style>
  <w:style w:type="character" w:customStyle="1" w:styleId="WW8Num43z0">
    <w:name w:val="WW8Num43z0"/>
    <w:rPr>
      <w:rFonts w:ascii="Times New Roman" w:hAnsi="Times New Roman" w:cs="Times New Roman"/>
    </w:rPr>
  </w:style>
  <w:style w:type="character" w:customStyle="1" w:styleId="WW8Num36z0">
    <w:name w:val="WW8Num36z0"/>
    <w:rPr>
      <w:rFonts w:ascii="Times New Roman" w:hAnsi="Times New Roman" w:cs="Times New Roman"/>
    </w:rPr>
  </w:style>
  <w:style w:type="character" w:customStyle="1" w:styleId="WW8Num73z0">
    <w:name w:val="WW8Num73z0"/>
    <w:rPr>
      <w:rFonts w:ascii="Symbol" w:hAnsi="Symbol"/>
    </w:rPr>
  </w:style>
  <w:style w:type="character" w:customStyle="1" w:styleId="WW8Num56z0">
    <w:name w:val="WW8Num56z0"/>
    <w:rPr>
      <w:rFonts w:ascii="Symbol" w:hAnsi="Symbol"/>
      <w:sz w:val="22"/>
    </w:rPr>
  </w:style>
  <w:style w:type="character" w:customStyle="1" w:styleId="WW8Num83z0">
    <w:name w:val="WW8Num83z0"/>
    <w:rPr>
      <w:rFonts w:ascii="Symbol" w:hAnsi="Symbol"/>
      <w:sz w:val="22"/>
    </w:rPr>
  </w:style>
  <w:style w:type="character" w:customStyle="1" w:styleId="7TimesNewRoman">
    <w:name w:val="Основной текст (7) + Times New Roman"/>
    <w:basedOn w:val="15"/>
    <w:rPr>
      <w:rFonts w:ascii="Times New Roman" w:eastAsia="Batang" w:hAnsi="Times New Roman" w:cs="Times New Roman"/>
      <w:b/>
      <w:bCs/>
      <w:sz w:val="21"/>
      <w:szCs w:val="21"/>
      <w:shd w:val="clear" w:color="auto" w:fill="FFFFFF"/>
    </w:rPr>
  </w:style>
  <w:style w:type="character" w:customStyle="1" w:styleId="7TimesNewRoman7">
    <w:name w:val="Основной текст (7) + Times New Roman7"/>
    <w:basedOn w:val="15"/>
    <w:rPr>
      <w:rFonts w:ascii="Times New Roman" w:eastAsia="Batang" w:hAnsi="Times New Roman" w:cs="Times New Roman"/>
      <w:b/>
      <w:bCs/>
      <w:sz w:val="22"/>
      <w:szCs w:val="22"/>
      <w:shd w:val="clear" w:color="auto" w:fill="FFFFFF"/>
    </w:rPr>
  </w:style>
  <w:style w:type="character" w:customStyle="1" w:styleId="TimesNewRoman">
    <w:name w:val="Основной текст + Times New Roman"/>
    <w:basedOn w:val="15"/>
  </w:style>
  <w:style w:type="character" w:customStyle="1" w:styleId="40">
    <w:name w:val="Заголовок 4 Знак"/>
    <w:basedOn w:val="15"/>
    <w:rPr>
      <w:rFonts w:ascii="Times New Roman" w:eastAsia="Times New Roman" w:hAnsi="Times New Roman"/>
      <w:b/>
      <w:color w:val="000000"/>
      <w:sz w:val="29"/>
      <w:shd w:val="clear" w:color="auto" w:fill="FFFFFF"/>
    </w:rPr>
  </w:style>
  <w:style w:type="character" w:customStyle="1" w:styleId="71">
    <w:name w:val="Основной текст (7)_"/>
    <w:basedOn w:val="15"/>
    <w:rPr>
      <w:rFonts w:ascii="Batang" w:eastAsia="Batang" w:hAnsi="Batang" w:cs="Batang"/>
      <w:b/>
      <w:bCs/>
      <w:sz w:val="18"/>
      <w:szCs w:val="18"/>
      <w:shd w:val="clear" w:color="auto" w:fill="FFFFFF"/>
    </w:rPr>
  </w:style>
  <w:style w:type="character" w:customStyle="1" w:styleId="7TimesNewRoman5">
    <w:name w:val="Основной текст (7) + Times New Roman5"/>
    <w:basedOn w:val="71"/>
    <w:rPr>
      <w:rFonts w:ascii="Times New Roman" w:eastAsia="Batang" w:hAnsi="Times New Roman" w:cs="Times New Roman"/>
      <w:b w:val="0"/>
      <w:bCs w:val="0"/>
      <w:spacing w:val="0"/>
      <w:sz w:val="21"/>
      <w:szCs w:val="21"/>
      <w:shd w:val="clear" w:color="auto" w:fill="FFFFFF"/>
    </w:rPr>
  </w:style>
  <w:style w:type="character" w:customStyle="1" w:styleId="30">
    <w:name w:val="Заголовок №3 + Полужирный"/>
    <w:basedOn w:val="15"/>
    <w:rPr>
      <w:rFonts w:ascii="Times New Roman" w:hAnsi="Times New Roman"/>
      <w:b/>
      <w:bCs/>
      <w:sz w:val="21"/>
      <w:szCs w:val="21"/>
      <w:shd w:val="clear" w:color="auto" w:fill="FFFFFF"/>
    </w:rPr>
  </w:style>
  <w:style w:type="character" w:customStyle="1" w:styleId="311pt">
    <w:name w:val="Заголовок №3 + 11 pt"/>
    <w:basedOn w:val="15"/>
    <w:rPr>
      <w:rFonts w:ascii="Times New Roman" w:hAnsi="Times New Roman"/>
      <w:sz w:val="22"/>
      <w:szCs w:val="22"/>
      <w:shd w:val="clear" w:color="auto" w:fill="FFFFFF"/>
    </w:rPr>
  </w:style>
  <w:style w:type="character" w:customStyle="1" w:styleId="310pt">
    <w:name w:val="Заголовок №3 + 10 pt"/>
    <w:basedOn w:val="15"/>
    <w:rPr>
      <w:rFonts w:ascii="Times New Roman" w:hAnsi="Times New Roman"/>
      <w:sz w:val="20"/>
      <w:szCs w:val="20"/>
      <w:shd w:val="clear" w:color="auto" w:fill="FFFFFF"/>
    </w:rPr>
  </w:style>
  <w:style w:type="character" w:customStyle="1" w:styleId="41">
    <w:name w:val="Заголовок №4_"/>
    <w:basedOn w:val="15"/>
    <w:rPr>
      <w:rFonts w:ascii="Times New Roman" w:hAnsi="Times New Roman"/>
      <w:sz w:val="21"/>
      <w:szCs w:val="21"/>
      <w:shd w:val="clear" w:color="auto" w:fill="FFFFFF"/>
    </w:rPr>
  </w:style>
  <w:style w:type="character" w:customStyle="1" w:styleId="411pt">
    <w:name w:val="Заголовок №4 + 11 pt"/>
    <w:basedOn w:val="41"/>
    <w:rPr>
      <w:rFonts w:ascii="Times New Roman" w:hAnsi="Times New Roman"/>
      <w:sz w:val="22"/>
      <w:szCs w:val="22"/>
      <w:shd w:val="clear" w:color="auto" w:fill="FFFFFF"/>
    </w:rPr>
  </w:style>
  <w:style w:type="character" w:customStyle="1" w:styleId="410pt">
    <w:name w:val="Заголовок №4 + 10 pt"/>
    <w:basedOn w:val="41"/>
    <w:rPr>
      <w:rFonts w:ascii="Times New Roman" w:hAnsi="Times New Roman"/>
      <w:spacing w:val="10"/>
      <w:sz w:val="20"/>
      <w:szCs w:val="20"/>
      <w:shd w:val="clear" w:color="auto" w:fill="FFFFFF"/>
    </w:rPr>
  </w:style>
  <w:style w:type="character" w:customStyle="1" w:styleId="2410">
    <w:name w:val="Основной текст (24) + 10"/>
    <w:basedOn w:val="15"/>
    <w:rPr>
      <w:rFonts w:ascii="Times New Roman" w:hAnsi="Times New Roman"/>
      <w:spacing w:val="0"/>
      <w:sz w:val="21"/>
      <w:szCs w:val="21"/>
      <w:shd w:val="clear" w:color="auto" w:fill="FFFFFF"/>
    </w:rPr>
  </w:style>
  <w:style w:type="character" w:customStyle="1" w:styleId="2410pt">
    <w:name w:val="Основной текст (24) + 10 pt"/>
    <w:basedOn w:val="15"/>
    <w:rPr>
      <w:rFonts w:ascii="Times New Roman" w:hAnsi="Times New Roman"/>
      <w:spacing w:val="10"/>
      <w:sz w:val="20"/>
      <w:szCs w:val="20"/>
      <w:shd w:val="clear" w:color="auto" w:fill="FFFFFF"/>
    </w:rPr>
  </w:style>
  <w:style w:type="character" w:customStyle="1" w:styleId="140pt3">
    <w:name w:val="Основной текст (14) + Интервал 0 pt3"/>
    <w:basedOn w:val="15"/>
    <w:rPr>
      <w:rFonts w:ascii="Times New Roman" w:hAnsi="Times New Roman"/>
      <w:spacing w:val="10"/>
      <w:shd w:val="clear" w:color="auto" w:fill="FFFFFF"/>
    </w:rPr>
  </w:style>
  <w:style w:type="character" w:customStyle="1" w:styleId="FontStyle34">
    <w:name w:val="Font Style34"/>
    <w:basedOn w:val="15"/>
    <w:rPr>
      <w:rFonts w:ascii="Times New Roman" w:hAnsi="Times New Roman" w:cs="Times New Roman"/>
      <w:b/>
      <w:bCs/>
      <w:sz w:val="26"/>
      <w:szCs w:val="26"/>
    </w:rPr>
  </w:style>
  <w:style w:type="character" w:customStyle="1" w:styleId="140pt2">
    <w:name w:val="Основной текст (14) + Интервал 0 pt2"/>
    <w:basedOn w:val="15"/>
    <w:rPr>
      <w:rFonts w:ascii="Times New Roman" w:hAnsi="Times New Roman" w:cs="Times New Roman"/>
      <w:spacing w:val="10"/>
      <w:sz w:val="20"/>
      <w:szCs w:val="20"/>
      <w:shd w:val="clear" w:color="auto" w:fill="FFFFFF"/>
    </w:rPr>
  </w:style>
  <w:style w:type="character" w:customStyle="1" w:styleId="90pt2">
    <w:name w:val="Основной текст (9) + Интервал 0 pt2"/>
    <w:basedOn w:val="15"/>
    <w:rPr>
      <w:rFonts w:ascii="Times New Roman" w:hAnsi="Times New Roman" w:cs="Times New Roman"/>
      <w:spacing w:val="10"/>
      <w:sz w:val="20"/>
      <w:szCs w:val="20"/>
      <w:shd w:val="clear" w:color="auto" w:fill="FFFFFF"/>
    </w:rPr>
  </w:style>
  <w:style w:type="character" w:customStyle="1" w:styleId="FontStyle31">
    <w:name w:val="Font Style31"/>
    <w:basedOn w:val="15"/>
    <w:rPr>
      <w:rFonts w:ascii="Times New Roman" w:hAnsi="Times New Roman" w:cs="Times New Roman"/>
      <w:sz w:val="28"/>
      <w:szCs w:val="28"/>
    </w:rPr>
  </w:style>
  <w:style w:type="character" w:customStyle="1" w:styleId="42">
    <w:name w:val="Знак Знак4"/>
    <w:basedOn w:val="a4"/>
    <w:rPr>
      <w:rFonts w:ascii="Liberation Sans" w:eastAsia="DejaVu Sans" w:hAnsi="Liberation Sans" w:cs="DejaVu Sans"/>
      <w:i/>
      <w:iCs/>
      <w:sz w:val="28"/>
      <w:szCs w:val="28"/>
      <w:lang w:val="ru-RU" w:eastAsia="ar-SA" w:bidi="ar-SA"/>
    </w:rPr>
  </w:style>
  <w:style w:type="character" w:customStyle="1" w:styleId="50">
    <w:name w:val="Знак Знак5"/>
    <w:basedOn w:val="a4"/>
    <w:rPr>
      <w:rFonts w:ascii="Liberation Sans" w:eastAsia="DejaVu Sans" w:hAnsi="Liberation Sans" w:cs="DejaVu Sans"/>
      <w:sz w:val="28"/>
      <w:szCs w:val="28"/>
      <w:lang w:val="ru-RU" w:eastAsia="ar-SA" w:bidi="ar-SA"/>
    </w:rPr>
  </w:style>
  <w:style w:type="character" w:customStyle="1" w:styleId="ac">
    <w:name w:val="Без интервала Знак"/>
    <w:basedOn w:val="a4"/>
    <w:rPr>
      <w:rFonts w:ascii="Calibri" w:eastAsia="Calibri" w:hAnsi="Calibri" w:cs="Calibri"/>
      <w:sz w:val="22"/>
      <w:szCs w:val="22"/>
      <w:lang w:val="ru-RU" w:eastAsia="ar-SA" w:bidi="ar-SA"/>
    </w:rPr>
  </w:style>
  <w:style w:type="character" w:customStyle="1" w:styleId="ad">
    <w:name w:val="Знак Знак"/>
    <w:basedOn w:val="a4"/>
    <w:rPr>
      <w:lang w:val="ru-RU" w:eastAsia="ar-SA" w:bidi="ar-SA"/>
    </w:rPr>
  </w:style>
  <w:style w:type="character" w:customStyle="1" w:styleId="31">
    <w:name w:val="Знак Знак3"/>
    <w:basedOn w:val="a4"/>
    <w:rPr>
      <w:lang w:val="en-US" w:eastAsia="en-US" w:bidi="en-US"/>
    </w:rPr>
  </w:style>
  <w:style w:type="character" w:customStyle="1" w:styleId="newsmain1">
    <w:name w:val="news_main1"/>
    <w:basedOn w:val="a4"/>
    <w:rPr>
      <w:sz w:val="18"/>
      <w:szCs w:val="18"/>
    </w:rPr>
  </w:style>
  <w:style w:type="character" w:customStyle="1" w:styleId="60">
    <w:name w:val="Знак Знак6"/>
    <w:basedOn w:val="a4"/>
    <w:rPr>
      <w:sz w:val="16"/>
      <w:szCs w:val="16"/>
      <w:lang w:val="ru-RU" w:eastAsia="ar-SA" w:bidi="ar-SA"/>
    </w:rPr>
  </w:style>
  <w:style w:type="character" w:customStyle="1" w:styleId="150">
    <w:name w:val="Знак Знак15"/>
    <w:basedOn w:val="a4"/>
    <w:rPr>
      <w:rFonts w:ascii="Cambria" w:eastAsia="Times New Roman" w:hAnsi="Cambria" w:cs="Times New Roman"/>
      <w:b/>
      <w:bCs/>
      <w:color w:val="365F91"/>
      <w:sz w:val="24"/>
      <w:szCs w:val="24"/>
    </w:rPr>
  </w:style>
  <w:style w:type="character" w:customStyle="1" w:styleId="20">
    <w:name w:val="Цитата 2 Знак"/>
    <w:basedOn w:val="a4"/>
    <w:rPr>
      <w:rFonts w:ascii="Cambria" w:hAnsi="Cambria"/>
      <w:i/>
      <w:iCs/>
      <w:color w:val="5A5A5A"/>
      <w:sz w:val="22"/>
      <w:szCs w:val="22"/>
      <w:lang w:val="en-US" w:eastAsia="en-US" w:bidi="en-US"/>
    </w:rPr>
  </w:style>
  <w:style w:type="character" w:customStyle="1" w:styleId="ae">
    <w:name w:val="Выделенная цитата Знак"/>
    <w:basedOn w:val="a4"/>
    <w:rPr>
      <w:rFonts w:ascii="Cambria" w:hAnsi="Cambria"/>
      <w:i/>
      <w:iCs/>
      <w:color w:val="FFFFFF"/>
      <w:sz w:val="24"/>
      <w:szCs w:val="24"/>
      <w:lang w:val="en-US" w:eastAsia="en-US" w:bidi="en-US"/>
    </w:rPr>
  </w:style>
  <w:style w:type="character" w:customStyle="1" w:styleId="af">
    <w:name w:val="Слабое выделение"/>
    <w:rPr>
      <w:i/>
      <w:iCs/>
      <w:color w:val="5A5A5A"/>
    </w:rPr>
  </w:style>
  <w:style w:type="character" w:customStyle="1" w:styleId="af0">
    <w:name w:val="Сильное выделение"/>
    <w:rPr>
      <w:b/>
      <w:bCs/>
      <w:i/>
      <w:iCs/>
      <w:color w:val="4F81BD"/>
      <w:sz w:val="22"/>
      <w:szCs w:val="22"/>
    </w:rPr>
  </w:style>
  <w:style w:type="character" w:customStyle="1" w:styleId="af1">
    <w:name w:val="Слабая ссылка"/>
    <w:rPr>
      <w:color w:val="auto"/>
      <w:u w:val="single"/>
    </w:rPr>
  </w:style>
  <w:style w:type="character" w:customStyle="1" w:styleId="af2">
    <w:name w:val="Сильная ссылка"/>
    <w:basedOn w:val="a4"/>
    <w:rPr>
      <w:b/>
      <w:bCs/>
      <w:color w:val="76923C"/>
      <w:u w:val="single"/>
    </w:rPr>
  </w:style>
  <w:style w:type="character" w:customStyle="1" w:styleId="af3">
    <w:name w:val="Название книги"/>
    <w:basedOn w:val="a4"/>
    <w:rPr>
      <w:rFonts w:ascii="Cambria" w:eastAsia="Times New Roman" w:hAnsi="Cambria" w:cs="Times New Roman"/>
      <w:b/>
      <w:bCs/>
      <w:i/>
      <w:iCs/>
      <w:color w:val="auto"/>
    </w:rPr>
  </w:style>
  <w:style w:type="character" w:customStyle="1" w:styleId="21">
    <w:name w:val="Знак Знак2"/>
    <w:basedOn w:val="a4"/>
    <w:rPr>
      <w:rFonts w:ascii="Calibri" w:hAnsi="Calibri"/>
      <w:sz w:val="22"/>
      <w:szCs w:val="22"/>
      <w:lang w:val="en-US" w:eastAsia="en-US" w:bidi="en-US"/>
    </w:rPr>
  </w:style>
  <w:style w:type="character" w:styleId="af4">
    <w:name w:val="Hyperlink"/>
    <w:basedOn w:val="a4"/>
    <w:rPr>
      <w:color w:val="0000FF"/>
      <w:u w:val="single"/>
    </w:rPr>
  </w:style>
  <w:style w:type="character" w:styleId="af5">
    <w:name w:val="footnote reference"/>
    <w:rPr>
      <w:vertAlign w:val="superscript"/>
    </w:rPr>
  </w:style>
  <w:style w:type="character" w:styleId="af6">
    <w:name w:val="endnote reference"/>
    <w:rPr>
      <w:vertAlign w:val="superscript"/>
    </w:rPr>
  </w:style>
  <w:style w:type="paragraph" w:customStyle="1" w:styleId="af7">
    <w:name w:val="Заголовок"/>
    <w:basedOn w:val="a"/>
    <w:next w:val="a0"/>
    <w:pPr>
      <w:keepNext/>
      <w:spacing w:before="240" w:after="120"/>
    </w:pPr>
    <w:rPr>
      <w:rFonts w:ascii="Liberation Sans" w:eastAsia="DejaVu Sans" w:hAnsi="Liberation Sans" w:cs="DejaVu Sans"/>
      <w:sz w:val="28"/>
      <w:szCs w:val="28"/>
    </w:rPr>
  </w:style>
  <w:style w:type="paragraph" w:styleId="a0">
    <w:name w:val="Body Text"/>
    <w:basedOn w:val="a"/>
    <w:pPr>
      <w:spacing w:after="120"/>
    </w:pPr>
  </w:style>
  <w:style w:type="paragraph" w:styleId="af8">
    <w:name w:val="List"/>
    <w:basedOn w:val="a0"/>
  </w:style>
  <w:style w:type="paragraph" w:customStyle="1" w:styleId="af9">
    <w:name w:val="Название"/>
    <w:basedOn w:val="a"/>
    <w:pPr>
      <w:suppressLineNumbers/>
      <w:spacing w:before="120" w:after="120"/>
    </w:pPr>
    <w:rPr>
      <w:i/>
      <w:iCs/>
      <w:sz w:val="24"/>
      <w:szCs w:val="24"/>
    </w:rPr>
  </w:style>
  <w:style w:type="paragraph" w:customStyle="1" w:styleId="afa">
    <w:name w:val="Указатель"/>
    <w:basedOn w:val="a"/>
    <w:pPr>
      <w:suppressLineNumbers/>
    </w:pPr>
  </w:style>
  <w:style w:type="paragraph" w:customStyle="1" w:styleId="17">
    <w:name w:val="Название1"/>
    <w:basedOn w:val="a"/>
    <w:pPr>
      <w:suppressLineNumbers/>
      <w:spacing w:before="120" w:after="120"/>
    </w:pPr>
    <w:rPr>
      <w:i/>
      <w:iCs/>
      <w:sz w:val="24"/>
      <w:szCs w:val="24"/>
    </w:rPr>
  </w:style>
  <w:style w:type="paragraph" w:customStyle="1" w:styleId="18">
    <w:name w:val="Указатель1"/>
    <w:basedOn w:val="a"/>
    <w:pPr>
      <w:suppressLineNumbers/>
    </w:pPr>
  </w:style>
  <w:style w:type="paragraph" w:styleId="afb">
    <w:name w:val="Title"/>
    <w:basedOn w:val="af7"/>
    <w:next w:val="afc"/>
    <w:qFormat/>
  </w:style>
  <w:style w:type="paragraph" w:styleId="afc">
    <w:name w:val="Subtitle"/>
    <w:basedOn w:val="af7"/>
    <w:next w:val="a0"/>
    <w:qFormat/>
    <w:pPr>
      <w:jc w:val="center"/>
    </w:pPr>
    <w:rPr>
      <w:i/>
      <w:iCs/>
    </w:rPr>
  </w:style>
  <w:style w:type="paragraph" w:customStyle="1" w:styleId="afd">
    <w:name w:val="Без интервала"/>
    <w:pPr>
      <w:suppressAutoHyphens/>
    </w:pPr>
    <w:rPr>
      <w:rFonts w:ascii="Calibri" w:eastAsia="Calibri" w:hAnsi="Calibri" w:cs="Calibri"/>
      <w:sz w:val="22"/>
      <w:szCs w:val="22"/>
      <w:lang w:eastAsia="ar-SA"/>
    </w:rPr>
  </w:style>
  <w:style w:type="paragraph" w:customStyle="1" w:styleId="afe">
    <w:name w:val="Содержимое таблицы"/>
    <w:basedOn w:val="a"/>
    <w:pPr>
      <w:suppressLineNumbers/>
    </w:pPr>
  </w:style>
  <w:style w:type="paragraph" w:customStyle="1" w:styleId="aff">
    <w:name w:val="Заголовок таблицы"/>
    <w:basedOn w:val="afe"/>
    <w:pPr>
      <w:jc w:val="center"/>
    </w:pPr>
    <w:rPr>
      <w:b/>
      <w:bCs/>
    </w:rPr>
  </w:style>
  <w:style w:type="paragraph" w:styleId="aff0">
    <w:name w:val="Body Text Indent"/>
    <w:basedOn w:val="a"/>
    <w:pPr>
      <w:ind w:left="360"/>
      <w:jc w:val="both"/>
    </w:pPr>
  </w:style>
  <w:style w:type="paragraph" w:customStyle="1" w:styleId="210">
    <w:name w:val="Основной текст с отступом 21"/>
    <w:basedOn w:val="a"/>
    <w:pPr>
      <w:ind w:left="360"/>
      <w:jc w:val="both"/>
    </w:pPr>
    <w:rPr>
      <w:i/>
      <w:iCs/>
    </w:rPr>
  </w:style>
  <w:style w:type="paragraph" w:customStyle="1" w:styleId="310">
    <w:name w:val="Основной текст с отступом 31"/>
    <w:basedOn w:val="a"/>
    <w:pPr>
      <w:ind w:left="360"/>
    </w:pPr>
    <w:rPr>
      <w:i/>
      <w:iCs/>
    </w:rPr>
  </w:style>
  <w:style w:type="paragraph" w:customStyle="1" w:styleId="aff1">
    <w:name w:val="Абзац списка"/>
    <w:basedOn w:val="a"/>
    <w:pPr>
      <w:ind w:left="720"/>
    </w:pPr>
  </w:style>
  <w:style w:type="paragraph" w:customStyle="1" w:styleId="aff2">
    <w:name w:val="Обычный (веб)"/>
    <w:basedOn w:val="a"/>
    <w:pPr>
      <w:spacing w:before="280" w:after="280" w:line="100" w:lineRule="atLeast"/>
    </w:pPr>
    <w:rPr>
      <w:sz w:val="24"/>
      <w:szCs w:val="24"/>
    </w:rPr>
  </w:style>
  <w:style w:type="paragraph" w:customStyle="1" w:styleId="19">
    <w:name w:val="Звичайний (веб)1"/>
    <w:basedOn w:val="a"/>
  </w:style>
  <w:style w:type="paragraph" w:customStyle="1" w:styleId="1a">
    <w:name w:val="Абзац списку1"/>
    <w:basedOn w:val="a"/>
  </w:style>
  <w:style w:type="paragraph" w:customStyle="1" w:styleId="1b">
    <w:name w:val="Без інтервалів1"/>
    <w:pPr>
      <w:widowControl w:val="0"/>
      <w:suppressAutoHyphens/>
    </w:pPr>
    <w:rPr>
      <w:rFonts w:ascii="Liberation Serif" w:eastAsia="DejaVu Sans" w:hAnsi="Liberation Serif" w:cs="DejaVu Sans"/>
      <w:sz w:val="24"/>
      <w:szCs w:val="24"/>
      <w:lang w:eastAsia="hi-IN" w:bidi="hi-IN"/>
    </w:rPr>
  </w:style>
  <w:style w:type="paragraph" w:customStyle="1" w:styleId="1c">
    <w:name w:val="Текст1"/>
    <w:basedOn w:val="a"/>
    <w:rPr>
      <w:rFonts w:ascii="Courier New" w:hAnsi="Courier New"/>
    </w:rPr>
  </w:style>
  <w:style w:type="paragraph" w:styleId="aff3">
    <w:name w:val="footnote text"/>
    <w:basedOn w:val="a"/>
    <w:pPr>
      <w:suppressLineNumbers/>
      <w:ind w:left="283" w:hanging="283"/>
    </w:pPr>
  </w:style>
  <w:style w:type="paragraph" w:customStyle="1" w:styleId="211">
    <w:name w:val="Основний текст 21"/>
    <w:basedOn w:val="a"/>
    <w:pPr>
      <w:tabs>
        <w:tab w:val="left" w:pos="8222"/>
      </w:tabs>
      <w:ind w:right="-1759"/>
    </w:pPr>
    <w:rPr>
      <w:sz w:val="28"/>
    </w:rPr>
  </w:style>
  <w:style w:type="paragraph" w:customStyle="1" w:styleId="212">
    <w:name w:val="Основной текст 21"/>
    <w:basedOn w:val="a"/>
    <w:pPr>
      <w:spacing w:after="120" w:line="480" w:lineRule="auto"/>
    </w:pPr>
  </w:style>
  <w:style w:type="paragraph" w:styleId="aff4">
    <w:name w:val="endnote text"/>
    <w:basedOn w:val="a"/>
    <w:pPr>
      <w:suppressLineNumbers/>
      <w:ind w:left="283" w:hanging="283"/>
    </w:pPr>
  </w:style>
  <w:style w:type="paragraph" w:customStyle="1" w:styleId="txt">
    <w:name w:val="txt"/>
    <w:basedOn w:val="a"/>
    <w:pPr>
      <w:spacing w:before="280" w:after="280" w:line="100" w:lineRule="atLeast"/>
    </w:pPr>
    <w:rPr>
      <w:rFonts w:ascii="Tahoma" w:hAnsi="Tahoma" w:cs="Tahoma"/>
      <w:color w:val="000000"/>
      <w:sz w:val="17"/>
      <w:szCs w:val="17"/>
    </w:rPr>
  </w:style>
  <w:style w:type="paragraph" w:customStyle="1" w:styleId="34">
    <w:name w:val="Заголовок №3 (4)"/>
    <w:basedOn w:val="a"/>
    <w:pPr>
      <w:shd w:val="clear" w:color="auto" w:fill="FFFFFF"/>
      <w:spacing w:line="278" w:lineRule="exact"/>
    </w:pPr>
    <w:rPr>
      <w:b/>
      <w:bCs/>
      <w:sz w:val="21"/>
      <w:szCs w:val="21"/>
    </w:rPr>
  </w:style>
  <w:style w:type="paragraph" w:customStyle="1" w:styleId="Style12">
    <w:name w:val="Style12"/>
    <w:basedOn w:val="a"/>
    <w:pPr>
      <w:widowControl w:val="0"/>
      <w:autoSpaceDE w:val="0"/>
      <w:spacing w:line="100" w:lineRule="atLeast"/>
    </w:pPr>
    <w:rPr>
      <w:sz w:val="24"/>
      <w:szCs w:val="24"/>
    </w:rPr>
  </w:style>
  <w:style w:type="paragraph" w:customStyle="1" w:styleId="43">
    <w:name w:val="Заголовок №4"/>
    <w:basedOn w:val="a"/>
    <w:pPr>
      <w:shd w:val="clear" w:color="auto" w:fill="FFFFFF"/>
      <w:spacing w:before="300" w:line="274" w:lineRule="exact"/>
      <w:jc w:val="both"/>
    </w:pPr>
    <w:rPr>
      <w:sz w:val="21"/>
      <w:szCs w:val="21"/>
    </w:rPr>
  </w:style>
  <w:style w:type="paragraph" w:customStyle="1" w:styleId="Style13">
    <w:name w:val="Style13"/>
    <w:basedOn w:val="a"/>
    <w:pPr>
      <w:widowControl w:val="0"/>
      <w:autoSpaceDE w:val="0"/>
      <w:spacing w:line="321" w:lineRule="exact"/>
      <w:ind w:firstLine="715"/>
      <w:jc w:val="both"/>
    </w:pPr>
    <w:rPr>
      <w:sz w:val="24"/>
      <w:szCs w:val="24"/>
    </w:rPr>
  </w:style>
  <w:style w:type="paragraph" w:customStyle="1" w:styleId="311">
    <w:name w:val="Основной текст 31"/>
    <w:basedOn w:val="a"/>
    <w:pPr>
      <w:spacing w:after="120" w:line="100" w:lineRule="atLeast"/>
    </w:pPr>
    <w:rPr>
      <w:sz w:val="16"/>
      <w:szCs w:val="16"/>
    </w:rPr>
  </w:style>
  <w:style w:type="paragraph" w:styleId="aff5">
    <w:name w:val="header"/>
    <w:basedOn w:val="a"/>
    <w:pPr>
      <w:tabs>
        <w:tab w:val="center" w:pos="4677"/>
        <w:tab w:val="right" w:pos="9355"/>
      </w:tabs>
      <w:spacing w:line="100" w:lineRule="atLeast"/>
      <w:ind w:firstLine="360"/>
    </w:pPr>
    <w:rPr>
      <w:lang w:val="en-US" w:eastAsia="en-US" w:bidi="en-US"/>
    </w:rPr>
  </w:style>
  <w:style w:type="paragraph" w:customStyle="1" w:styleId="Iauiue">
    <w:name w:val="Iau.iue"/>
    <w:basedOn w:val="a"/>
    <w:next w:val="a"/>
    <w:pPr>
      <w:autoSpaceDE w:val="0"/>
      <w:spacing w:line="100" w:lineRule="atLeast"/>
    </w:pPr>
    <w:rPr>
      <w:rFonts w:ascii="IBLJHH+TimesNewRoman" w:hAnsi="IBLJHH+TimesNewRoman"/>
      <w:sz w:val="24"/>
      <w:szCs w:val="24"/>
    </w:rPr>
  </w:style>
  <w:style w:type="paragraph" w:customStyle="1" w:styleId="aff6">
    <w:name w:val="Содержимое врезки"/>
    <w:basedOn w:val="a0"/>
  </w:style>
  <w:style w:type="paragraph" w:customStyle="1" w:styleId="NR">
    <w:name w:val="NR"/>
    <w:basedOn w:val="a"/>
    <w:pPr>
      <w:suppressAutoHyphens w:val="0"/>
    </w:pPr>
    <w:rPr>
      <w:sz w:val="24"/>
    </w:rPr>
  </w:style>
  <w:style w:type="paragraph" w:customStyle="1" w:styleId="32">
    <w:name w:val="Основной текст 3"/>
    <w:basedOn w:val="a"/>
    <w:pPr>
      <w:spacing w:after="120"/>
    </w:pPr>
    <w:rPr>
      <w:sz w:val="16"/>
      <w:szCs w:val="16"/>
    </w:rPr>
  </w:style>
  <w:style w:type="paragraph" w:customStyle="1" w:styleId="22">
    <w:name w:val="Основной текст 2"/>
    <w:basedOn w:val="a"/>
    <w:pPr>
      <w:suppressAutoHyphens w:val="0"/>
      <w:spacing w:after="120" w:line="480" w:lineRule="auto"/>
    </w:pPr>
    <w:rPr>
      <w:rFonts w:ascii="Calibri" w:hAnsi="Calibri"/>
      <w:sz w:val="22"/>
      <w:szCs w:val="22"/>
    </w:rPr>
  </w:style>
  <w:style w:type="paragraph" w:customStyle="1" w:styleId="23">
    <w:name w:val="Цитата 2"/>
    <w:basedOn w:val="a"/>
    <w:next w:val="a"/>
    <w:pPr>
      <w:suppressAutoHyphens w:val="0"/>
      <w:ind w:firstLine="360"/>
    </w:pPr>
    <w:rPr>
      <w:rFonts w:ascii="Cambria" w:hAnsi="Cambria"/>
      <w:i/>
      <w:iCs/>
      <w:color w:val="5A5A5A"/>
      <w:sz w:val="22"/>
      <w:szCs w:val="22"/>
      <w:lang w:val="en-US" w:eastAsia="en-US" w:bidi="en-US"/>
    </w:rPr>
  </w:style>
  <w:style w:type="paragraph" w:customStyle="1" w:styleId="aff7">
    <w:name w:val="Выделенная цитата"/>
    <w:basedOn w:val="a"/>
    <w:next w:val="a"/>
    <w:pPr>
      <w:pBdr>
        <w:top w:val="single" w:sz="8" w:space="10" w:color="C0C0C0"/>
        <w:left w:val="single" w:sz="32" w:space="4" w:color="808080"/>
        <w:bottom w:val="single" w:sz="20" w:space="10" w:color="FFFF00"/>
        <w:right w:val="single" w:sz="32" w:space="4" w:color="808080"/>
      </w:pBdr>
      <w:shd w:val="clear" w:color="auto" w:fill="4F81BD"/>
      <w:suppressAutoHyphens w:val="0"/>
      <w:spacing w:before="320" w:after="320" w:line="300" w:lineRule="auto"/>
      <w:ind w:left="1440" w:right="1440" w:firstLine="360"/>
    </w:pPr>
    <w:rPr>
      <w:rFonts w:ascii="Cambria" w:hAnsi="Cambria"/>
      <w:i/>
      <w:iCs/>
      <w:color w:val="FFFFFF"/>
      <w:sz w:val="24"/>
      <w:szCs w:val="24"/>
      <w:lang w:val="en-US" w:eastAsia="en-US" w:bidi="en-US"/>
    </w:rPr>
  </w:style>
  <w:style w:type="paragraph" w:styleId="aff8">
    <w:name w:val="footer"/>
    <w:basedOn w:val="a"/>
    <w:pPr>
      <w:tabs>
        <w:tab w:val="center" w:pos="4677"/>
        <w:tab w:val="right" w:pos="9355"/>
      </w:tabs>
      <w:suppressAutoHyphens w:val="0"/>
      <w:ind w:firstLine="360"/>
    </w:pPr>
    <w:rPr>
      <w:rFonts w:ascii="Calibri" w:hAnsi="Calibri"/>
      <w:sz w:val="22"/>
      <w:szCs w:val="22"/>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16197</Words>
  <Characters>92326</Characters>
  <Application>Microsoft Office Word</Application>
  <DocSecurity>0</DocSecurity>
  <Lines>769</Lines>
  <Paragraphs>216</Paragraphs>
  <ScaleCrop>false</ScaleCrop>
  <Company>diakov.net</Company>
  <LinksUpToDate>false</LinksUpToDate>
  <CharactersWithSpaces>108307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образования администрации г</dc:title>
  <dc:subject/>
  <dc:creator>user</dc:creator>
  <cp:keywords/>
  <cp:lastModifiedBy>Irina</cp:lastModifiedBy>
  <cp:revision>2</cp:revision>
  <cp:lastPrinted>2011-04-27T09:24:00Z</cp:lastPrinted>
  <dcterms:created xsi:type="dcterms:W3CDTF">2014-09-02T20:37:00Z</dcterms:created>
  <dcterms:modified xsi:type="dcterms:W3CDTF">2014-09-02T20:37:00Z</dcterms:modified>
</cp:coreProperties>
</file>